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661FE27" w14:textId="65ECB66A" w:rsidR="00882457" w:rsidRPr="00E31491" w:rsidRDefault="00882457" w:rsidP="002054DC">
      <w:pPr>
        <w:pStyle w:val="Ttulo3"/>
        <w:rPr>
          <w:lang w:val="es-BO"/>
        </w:rPr>
      </w:pPr>
      <w:r w:rsidRPr="00E31491">
        <w:rPr>
          <w:lang w:val="es-BO"/>
        </w:rPr>
        <w:t>Introducción</w:t>
      </w:r>
    </w:p>
    <w:p w14:paraId="6D8C628B" w14:textId="3CC29BCC" w:rsidR="00B459F2" w:rsidRDefault="00303418" w:rsidP="00E31491">
      <w:pPr>
        <w:pStyle w:val="Ttulo3"/>
        <w:rPr>
          <w:lang w:val="es-BO"/>
        </w:rPr>
      </w:pPr>
      <w:r>
        <w:rPr>
          <w:lang w:val="es-BO"/>
        </w:rPr>
        <w:t>La estructura del M</w:t>
      </w:r>
      <w:r w:rsidR="002973C9">
        <w:rPr>
          <w:lang w:val="es-BO"/>
        </w:rPr>
        <w:t>ecanismo del</w:t>
      </w:r>
      <w:r w:rsidR="00B459F2">
        <w:rPr>
          <w:lang w:val="es-BO"/>
        </w:rPr>
        <w:t xml:space="preserve"> Him</w:t>
      </w:r>
    </w:p>
    <w:p w14:paraId="78320E6E" w14:textId="65DA8D72" w:rsidR="00B459F2" w:rsidRDefault="00B459F2" w:rsidP="00B459F2">
      <w:pPr>
        <w:rPr>
          <w:lang w:val="es-BO"/>
        </w:rPr>
      </w:pPr>
      <w:r>
        <w:rPr>
          <w:lang w:val="es-BO"/>
        </w:rPr>
        <w:t xml:space="preserve">El Him es un </w:t>
      </w:r>
      <w:r w:rsidR="002973C9">
        <w:rPr>
          <w:lang w:val="es-BO"/>
        </w:rPr>
        <w:t xml:space="preserve">mecanismo </w:t>
      </w:r>
      <w:r>
        <w:rPr>
          <w:lang w:val="es-BO"/>
        </w:rPr>
        <w:t>completo de estructuración del subconsciente tiene los siguientes elementos.</w:t>
      </w:r>
    </w:p>
    <w:p w14:paraId="6F8B1AB8" w14:textId="7D2C91AA" w:rsidR="00B459F2" w:rsidRDefault="00B459F2" w:rsidP="00B459F2">
      <w:pPr>
        <w:rPr>
          <w:lang w:val="es-BO"/>
        </w:rPr>
      </w:pPr>
      <w:r>
        <w:rPr>
          <w:lang w:val="es-BO"/>
        </w:rPr>
        <w:t>Todo</w:t>
      </w:r>
      <w:r w:rsidR="002973C9">
        <w:rPr>
          <w:lang w:val="es-BO"/>
        </w:rPr>
        <w:t>s</w:t>
      </w:r>
      <w:r>
        <w:rPr>
          <w:lang w:val="es-BO"/>
        </w:rPr>
        <w:t xml:space="preserve"> e</w:t>
      </w:r>
      <w:r w:rsidR="002973C9">
        <w:rPr>
          <w:lang w:val="es-BO"/>
        </w:rPr>
        <w:t>s</w:t>
      </w:r>
      <w:r>
        <w:rPr>
          <w:lang w:val="es-BO"/>
        </w:rPr>
        <w:t xml:space="preserve">tos elementos son el Him que se </w:t>
      </w:r>
      <w:r w:rsidR="002973C9">
        <w:rPr>
          <w:lang w:val="es-BO"/>
        </w:rPr>
        <w:t xml:space="preserve">imponen </w:t>
      </w:r>
      <w:r>
        <w:rPr>
          <w:lang w:val="es-BO"/>
        </w:rPr>
        <w:t xml:space="preserve">en </w:t>
      </w:r>
      <w:r w:rsidR="002973C9">
        <w:rPr>
          <w:lang w:val="es-BO"/>
        </w:rPr>
        <w:t xml:space="preserve">el robot/subconsciente </w:t>
      </w:r>
      <w:r>
        <w:rPr>
          <w:lang w:val="es-BO"/>
        </w:rPr>
        <w:t>y determinan una estructuración y funcionamiento del ser</w:t>
      </w:r>
    </w:p>
    <w:p w14:paraId="31DD17FA" w14:textId="56259AEF" w:rsidR="00231778" w:rsidRDefault="00231778" w:rsidP="00B459F2">
      <w:pPr>
        <w:rPr>
          <w:lang w:val="es-BO"/>
        </w:rPr>
      </w:pPr>
      <w:r>
        <w:rPr>
          <w:lang w:val="es-BO"/>
        </w:rPr>
        <w:t>Por ejemplo están los siguientes elementos:</w:t>
      </w:r>
    </w:p>
    <w:p w14:paraId="04C0C9BC" w14:textId="02853812" w:rsidR="00E44DFA" w:rsidRDefault="00C26DDC" w:rsidP="00E44DFA">
      <w:pPr>
        <w:pStyle w:val="Ttulo4"/>
        <w:rPr>
          <w:lang w:val="es-BO"/>
        </w:rPr>
      </w:pPr>
      <w:r>
        <w:rPr>
          <w:lang w:val="es-BO"/>
        </w:rPr>
        <w:t>Establecer en trance</w:t>
      </w:r>
      <w:r w:rsidR="00E44DFA">
        <w:rPr>
          <w:lang w:val="es-BO"/>
        </w:rPr>
        <w:t xml:space="preserve"> el Him en el subconsciente/robot de un ser y de cada una de sus mentes</w:t>
      </w:r>
    </w:p>
    <w:p w14:paraId="12F4B10E" w14:textId="4BC4BDDD" w:rsidR="00E44DFA" w:rsidRDefault="00E44DFA" w:rsidP="00E44DFA">
      <w:pPr>
        <w:rPr>
          <w:lang w:val="es-BO"/>
        </w:rPr>
      </w:pPr>
      <w:r>
        <w:rPr>
          <w:lang w:val="es-BO"/>
        </w:rPr>
        <w:t>Debe imponerse la estructura completa del Him en cada en el robot de ser y de cada una de sus mentes.</w:t>
      </w:r>
    </w:p>
    <w:p w14:paraId="4EFE53D0" w14:textId="5EC45C97" w:rsidR="00C26DDC" w:rsidRDefault="00C26DDC" w:rsidP="00E44DFA">
      <w:pPr>
        <w:rPr>
          <w:lang w:val="es-BO"/>
        </w:rPr>
      </w:pPr>
      <w:r>
        <w:rPr>
          <w:lang w:val="es-BO"/>
        </w:rPr>
        <w:t>Una vez que se programa el Him en las mentes del ser.</w:t>
      </w:r>
    </w:p>
    <w:p w14:paraId="55B4B163" w14:textId="7A3499D4" w:rsidR="00C26DDC" w:rsidRDefault="00C26DDC" w:rsidP="00E44DFA">
      <w:pPr>
        <w:rPr>
          <w:lang w:val="es-BO"/>
        </w:rPr>
      </w:pPr>
      <w:r>
        <w:rPr>
          <w:lang w:val="es-BO"/>
        </w:rPr>
        <w:t>Se establece la propiedad del Him sobre el subconsciente.</w:t>
      </w:r>
    </w:p>
    <w:p w14:paraId="1EBAAABB" w14:textId="673F6CD4" w:rsidR="00C26DDC" w:rsidRDefault="00C26DDC" w:rsidP="00E44DFA">
      <w:pPr>
        <w:rPr>
          <w:lang w:val="es-BO"/>
        </w:rPr>
      </w:pPr>
      <w:r>
        <w:rPr>
          <w:lang w:val="es-BO"/>
        </w:rPr>
        <w:t>Se establece su posición dominante.</w:t>
      </w:r>
    </w:p>
    <w:p w14:paraId="3D13DA4E" w14:textId="7DE18005" w:rsidR="00C26DDC" w:rsidRDefault="00C26DDC" w:rsidP="00E44DFA">
      <w:pPr>
        <w:rPr>
          <w:lang w:val="es-BO"/>
        </w:rPr>
      </w:pPr>
      <w:r>
        <w:rPr>
          <w:lang w:val="es-BO"/>
        </w:rPr>
        <w:t>Se establece la relación del individuo con el Him, según la moral del Him.</w:t>
      </w:r>
    </w:p>
    <w:p w14:paraId="4EF93AB3" w14:textId="1970AEEE" w:rsidR="00C26DDC" w:rsidRPr="00E44DFA" w:rsidRDefault="0024449E" w:rsidP="00E44DFA">
      <w:pPr>
        <w:rPr>
          <w:lang w:val="es-BO"/>
        </w:rPr>
      </w:pPr>
      <w:r>
        <w:rPr>
          <w:lang w:val="es-BO"/>
        </w:rPr>
        <w:t>Se reinicia, se apaga, se  reasigna el Him, s</w:t>
      </w:r>
      <w:r w:rsidR="00AC18C2">
        <w:rPr>
          <w:lang w:val="es-BO"/>
        </w:rPr>
        <w:t>e enciende, al dar  vida a dios en el ser y aplicar todo el Flujo del Ser al Dios que representa el Him en el subconsciente, y</w:t>
      </w:r>
      <w:r w:rsidR="00C26DDC">
        <w:rPr>
          <w:lang w:val="es-BO"/>
        </w:rPr>
        <w:t xml:space="preserve"> se activa el funcionamiento del Him hacia el individuo.</w:t>
      </w:r>
    </w:p>
    <w:p w14:paraId="160A5A2C" w14:textId="34058978" w:rsidR="004B407F" w:rsidRDefault="004B407F" w:rsidP="004B407F">
      <w:pPr>
        <w:pStyle w:val="Ttulo4"/>
        <w:rPr>
          <w:lang w:val="es-BO"/>
        </w:rPr>
      </w:pPr>
      <w:r>
        <w:rPr>
          <w:lang w:val="es-BO"/>
        </w:rPr>
        <w:t>La Moral del Him</w:t>
      </w:r>
      <w:r w:rsidR="00787E0B">
        <w:rPr>
          <w:lang w:val="es-BO"/>
        </w:rPr>
        <w:t>,</w:t>
      </w:r>
      <w:r>
        <w:rPr>
          <w:lang w:val="es-BO"/>
        </w:rPr>
        <w:t xml:space="preserve"> su recompensa</w:t>
      </w:r>
      <w:r w:rsidR="00787E0B">
        <w:rPr>
          <w:lang w:val="es-BO"/>
        </w:rPr>
        <w:t xml:space="preserve"> y castigo</w:t>
      </w:r>
    </w:p>
    <w:p w14:paraId="26320F5F" w14:textId="77777777" w:rsidR="004B407F" w:rsidRDefault="004B407F" w:rsidP="004B407F">
      <w:pPr>
        <w:rPr>
          <w:lang w:val="es-BO"/>
        </w:rPr>
      </w:pPr>
      <w:r>
        <w:rPr>
          <w:lang w:val="es-BO"/>
        </w:rPr>
        <w:t>Establece lo que es bueno y lo que es malo</w:t>
      </w:r>
    </w:p>
    <w:p w14:paraId="69846AA1" w14:textId="77777777" w:rsidR="004B407F" w:rsidRDefault="004B407F" w:rsidP="004B407F">
      <w:pPr>
        <w:rPr>
          <w:lang w:val="es-BO"/>
        </w:rPr>
      </w:pPr>
      <w:r>
        <w:rPr>
          <w:lang w:val="es-BO"/>
        </w:rPr>
        <w:t>Establece quienes son los buenos y quienes son los malos</w:t>
      </w:r>
    </w:p>
    <w:p w14:paraId="17FB8865" w14:textId="5AA4C015" w:rsidR="004B407F" w:rsidRDefault="004B407F" w:rsidP="004B407F">
      <w:pPr>
        <w:rPr>
          <w:lang w:val="es-BO"/>
        </w:rPr>
      </w:pPr>
      <w:r>
        <w:rPr>
          <w:lang w:val="es-BO"/>
        </w:rPr>
        <w:t>Establece las bendiciones para los buenos y las maldiciones para los malos</w:t>
      </w:r>
    </w:p>
    <w:p w14:paraId="7D69B952" w14:textId="519F1F39" w:rsidR="00622A0C" w:rsidRDefault="00622A0C" w:rsidP="00355888">
      <w:pPr>
        <w:pStyle w:val="Ttulo5"/>
        <w:rPr>
          <w:lang w:val="es-BO"/>
        </w:rPr>
      </w:pPr>
      <w:r>
        <w:rPr>
          <w:lang w:val="es-BO"/>
        </w:rPr>
        <w:t>Las bendiciones y las maldiciones según la moral</w:t>
      </w:r>
      <w:r w:rsidR="008E29C0">
        <w:rPr>
          <w:lang w:val="es-BO"/>
        </w:rPr>
        <w:t xml:space="preserve"> en el subconsciente</w:t>
      </w:r>
    </w:p>
    <w:p w14:paraId="338B22B8" w14:textId="288A3F4A" w:rsidR="002730C3" w:rsidRDefault="002730C3" w:rsidP="00622A0C">
      <w:pPr>
        <w:rPr>
          <w:lang w:val="es-BO"/>
        </w:rPr>
      </w:pPr>
      <w:r>
        <w:rPr>
          <w:lang w:val="es-BO"/>
        </w:rPr>
        <w:t>Es</w:t>
      </w:r>
      <w:r w:rsidR="00A3750B">
        <w:rPr>
          <w:lang w:val="es-BO"/>
        </w:rPr>
        <w:t xml:space="preserve"> realmente</w:t>
      </w:r>
      <w:r>
        <w:rPr>
          <w:lang w:val="es-BO"/>
        </w:rPr>
        <w:t xml:space="preserve"> necesario a nivel subconsciente/robot, establecer las maldiciones y las bendiciones de dios absoluto, por supuesto, hacia uno mismo y otras personas del mismo polo o polo opuesto.</w:t>
      </w:r>
      <w:r w:rsidR="00A3750B">
        <w:rPr>
          <w:lang w:val="es-BO"/>
        </w:rPr>
        <w:t xml:space="preserve"> Para que se estructure la mente y el ser correctamente.</w:t>
      </w:r>
    </w:p>
    <w:p w14:paraId="5AAAC4E2" w14:textId="4B58879D" w:rsidR="00666313" w:rsidRDefault="00666313" w:rsidP="00622A0C">
      <w:pPr>
        <w:rPr>
          <w:lang w:val="es-BO"/>
        </w:rPr>
      </w:pPr>
      <w:r>
        <w:rPr>
          <w:lang w:val="es-BO"/>
        </w:rPr>
        <w:t>Y son de dios absoluto, no maldiciones de uno mismo u otras personas.</w:t>
      </w:r>
    </w:p>
    <w:p w14:paraId="1E575E17" w14:textId="22C896B8" w:rsidR="00722D2D" w:rsidRDefault="00722D2D" w:rsidP="00622A0C">
      <w:pPr>
        <w:rPr>
          <w:lang w:val="es-BO"/>
        </w:rPr>
      </w:pPr>
      <w:r>
        <w:rPr>
          <w:lang w:val="es-BO"/>
        </w:rPr>
        <w:t>Para efectos prácticos, lo que se debe hacer establecer al menos la bendición incondicional</w:t>
      </w:r>
      <w:r w:rsidR="00925DF1">
        <w:rPr>
          <w:lang w:val="es-BO"/>
        </w:rPr>
        <w:t xml:space="preserve"> y el perdón incondicional</w:t>
      </w:r>
      <w:r>
        <w:rPr>
          <w:lang w:val="es-BO"/>
        </w:rPr>
        <w:t xml:space="preserve"> del dios absoluto hacia uno mismo, eso tiene que estar fijado muy claramente en el subconsciente. Delimitándose que sólo uno mismo es uno mismo.</w:t>
      </w:r>
    </w:p>
    <w:p w14:paraId="73EEE2E0" w14:textId="5D4ECFEA" w:rsidR="00622A0C" w:rsidRDefault="00622A0C" w:rsidP="00622A0C">
      <w:pPr>
        <w:rPr>
          <w:lang w:val="es-BO"/>
        </w:rPr>
      </w:pPr>
      <w:r>
        <w:rPr>
          <w:lang w:val="es-BO"/>
        </w:rPr>
        <w:t>Establece bendiciones que promueven estructuración interna, como también el funcionamiento social del ser</w:t>
      </w:r>
      <w:r w:rsidR="00B00978">
        <w:rPr>
          <w:lang w:val="es-BO"/>
        </w:rPr>
        <w:t>, al polo bueno del Him.</w:t>
      </w:r>
    </w:p>
    <w:p w14:paraId="612119A0" w14:textId="67BE0138" w:rsidR="00622A0C" w:rsidRDefault="00622A0C" w:rsidP="00622A0C">
      <w:pPr>
        <w:rPr>
          <w:lang w:val="es-BO"/>
        </w:rPr>
      </w:pPr>
      <w:r>
        <w:rPr>
          <w:lang w:val="es-BO"/>
        </w:rPr>
        <w:t xml:space="preserve">Establece maldiciones que inhiben la estructuración interna, como </w:t>
      </w:r>
      <w:r w:rsidR="00326FAA">
        <w:rPr>
          <w:lang w:val="es-BO"/>
        </w:rPr>
        <w:t xml:space="preserve">también </w:t>
      </w:r>
      <w:r>
        <w:rPr>
          <w:lang w:val="es-BO"/>
        </w:rPr>
        <w:t>el funcionamiento social del ser</w:t>
      </w:r>
      <w:r w:rsidR="00B00978">
        <w:rPr>
          <w:lang w:val="es-BO"/>
        </w:rPr>
        <w:t>, al polo malo del Him.</w:t>
      </w:r>
    </w:p>
    <w:p w14:paraId="7F419D34" w14:textId="24A62739" w:rsidR="004F1212" w:rsidRDefault="004F1212" w:rsidP="00622A0C">
      <w:pPr>
        <w:rPr>
          <w:lang w:val="es-BO"/>
        </w:rPr>
      </w:pPr>
      <w:r>
        <w:rPr>
          <w:lang w:val="es-BO"/>
        </w:rPr>
        <w:t xml:space="preserve">Esto es muy importante a nivel subconsciente, </w:t>
      </w:r>
    </w:p>
    <w:p w14:paraId="153B7540" w14:textId="4A04998D" w:rsidR="004F1212" w:rsidRDefault="004F1212" w:rsidP="00622A0C">
      <w:pPr>
        <w:rPr>
          <w:lang w:val="es-BO"/>
        </w:rPr>
      </w:pPr>
      <w:r>
        <w:rPr>
          <w:lang w:val="es-BO"/>
        </w:rPr>
        <w:t>Es necesario que por una parte en tu subconsciente, tu estes siendo bendito, y no sólo tú, sino  todos lo que representas, tu niño interior, tus ángeles, tu ser otorgador de vida.</w:t>
      </w:r>
    </w:p>
    <w:p w14:paraId="5E7FA55D" w14:textId="607DAAEB" w:rsidR="004F1212" w:rsidRDefault="004F1212" w:rsidP="00622A0C">
      <w:pPr>
        <w:rPr>
          <w:lang w:val="es-BO"/>
        </w:rPr>
      </w:pPr>
      <w:r>
        <w:rPr>
          <w:lang w:val="es-BO"/>
        </w:rPr>
        <w:t>Y en tu subconsciente, estén malditos, aquellos que pertenecen al polo opuesto, es para protección de tu ser grupal, pues tu no existes solo, sino eres parte de un ser grupal de un polo y no puedes incluir a seres de otro polo dentro de ese ser grupal, a nivel ni espiritual, ni mental, ni energético.</w:t>
      </w:r>
      <w:r w:rsidR="00864AF4">
        <w:rPr>
          <w:lang w:val="es-BO"/>
        </w:rPr>
        <w:t xml:space="preserve"> Aquí viene entonces que la advertencia de tener relaciones sexual con seres del polo opuesto ni siquiera energéticamente.</w:t>
      </w:r>
    </w:p>
    <w:p w14:paraId="5012D1B6" w14:textId="79EA09C2" w:rsidR="008E29C0" w:rsidRDefault="008E29C0" w:rsidP="00622A0C">
      <w:pPr>
        <w:rPr>
          <w:lang w:val="es-BO"/>
        </w:rPr>
      </w:pPr>
      <w:r>
        <w:rPr>
          <w:lang w:val="es-BO"/>
        </w:rPr>
        <w:t>Es importante que a nivel subconsciente ambas, tanto las maldiciones como las bendiciones existan y estén asignadas correctamente</w:t>
      </w:r>
      <w:r w:rsidR="0079635B">
        <w:rPr>
          <w:lang w:val="es-BO"/>
        </w:rPr>
        <w:t>; esto es para que el subconsciente, el robot, llegue a estructurar correctamente tu ser en ti mismo y en tu ser grupal.</w:t>
      </w:r>
    </w:p>
    <w:p w14:paraId="22855B0E" w14:textId="1BDF0403" w:rsidR="001D05B4" w:rsidRDefault="001D05B4" w:rsidP="00622A0C">
      <w:pPr>
        <w:rPr>
          <w:lang w:val="es-BO"/>
        </w:rPr>
      </w:pPr>
      <w:r>
        <w:rPr>
          <w:lang w:val="es-BO"/>
        </w:rPr>
        <w:t>Cada mente, de cada columna y de cada área deben ser benditos a nivel subconsciente, aquellos que los maldigan deben ser malditos, para garantizar que sólo la bendición resida en ellos.</w:t>
      </w:r>
    </w:p>
    <w:p w14:paraId="55A9A4AE" w14:textId="460D501E" w:rsidR="00FF3C4D" w:rsidRPr="00622A0C" w:rsidRDefault="00FF3C4D" w:rsidP="00622A0C">
      <w:pPr>
        <w:rPr>
          <w:lang w:val="es-BO"/>
        </w:rPr>
      </w:pPr>
      <w:r>
        <w:rPr>
          <w:lang w:val="es-BO"/>
        </w:rPr>
        <w:t>No se trata de odiar, o tener ira hacia personas, o de amarse y adorarse a uno mismo; simplemente de etiquetarse a uno mismo y a los demás correctamente</w:t>
      </w:r>
      <w:r w:rsidR="00AB44B3">
        <w:rPr>
          <w:lang w:val="es-BO"/>
        </w:rPr>
        <w:t xml:space="preserve"> a nivel subconsciente y a nivel subconsciente establecer la bendición o maldición</w:t>
      </w:r>
      <w:r>
        <w:rPr>
          <w:lang w:val="es-BO"/>
        </w:rPr>
        <w:t>.</w:t>
      </w:r>
    </w:p>
    <w:p w14:paraId="70039287" w14:textId="5B6249C3" w:rsidR="004B407F" w:rsidRDefault="004B407F" w:rsidP="0091283D">
      <w:pPr>
        <w:pStyle w:val="Ttulo4"/>
        <w:rPr>
          <w:lang w:val="es-BO"/>
        </w:rPr>
      </w:pPr>
      <w:r>
        <w:rPr>
          <w:lang w:val="es-BO"/>
        </w:rPr>
        <w:t>Define el dios(es) dominante del bien, y el dios(es) secundario del mal</w:t>
      </w:r>
    </w:p>
    <w:p w14:paraId="327462C3" w14:textId="76BD21AB" w:rsidR="004B407F" w:rsidRPr="0091283D" w:rsidRDefault="004B407F" w:rsidP="004B407F">
      <w:pPr>
        <w:rPr>
          <w:lang w:val="es-BO"/>
        </w:rPr>
      </w:pPr>
      <w:r>
        <w:rPr>
          <w:lang w:val="es-BO"/>
        </w:rPr>
        <w:t>Establece quien es y c</w:t>
      </w:r>
      <w:r>
        <w:rPr>
          <w:lang w:val="es-BO"/>
        </w:rPr>
        <w:t>ó</w:t>
      </w:r>
      <w:r>
        <w:rPr>
          <w:lang w:val="es-BO"/>
        </w:rPr>
        <w:t>mo funciona, este es el funcionamiento que se internaliza en el subconsciente/robot del individuo</w:t>
      </w:r>
    </w:p>
    <w:p w14:paraId="29BDB4D2" w14:textId="11AEC132" w:rsidR="0091283D" w:rsidRDefault="0091283D" w:rsidP="0091283D">
      <w:pPr>
        <w:pStyle w:val="Ttulo4"/>
        <w:rPr>
          <w:lang w:val="es-BO"/>
        </w:rPr>
      </w:pPr>
      <w:r>
        <w:rPr>
          <w:lang w:val="es-BO"/>
        </w:rPr>
        <w:t>El dios dominante</w:t>
      </w:r>
    </w:p>
    <w:p w14:paraId="78365EAC" w14:textId="5F91203C" w:rsidR="004B407F" w:rsidRPr="004B407F" w:rsidRDefault="004B407F" w:rsidP="004B407F">
      <w:pPr>
        <w:rPr>
          <w:lang w:val="es-BO"/>
        </w:rPr>
      </w:pPr>
      <w:r>
        <w:rPr>
          <w:lang w:val="es-BO"/>
        </w:rPr>
        <w:t>Establece cuál dios es el dominante</w:t>
      </w:r>
    </w:p>
    <w:p w14:paraId="794813F7" w14:textId="5C170888" w:rsidR="00B459F2" w:rsidRDefault="00B459F2" w:rsidP="00B459F2">
      <w:pPr>
        <w:pStyle w:val="Ttulo4"/>
        <w:rPr>
          <w:lang w:val="es-BO"/>
        </w:rPr>
      </w:pPr>
      <w:r>
        <w:rPr>
          <w:lang w:val="es-BO"/>
        </w:rPr>
        <w:t xml:space="preserve">El Trance </w:t>
      </w:r>
      <w:r w:rsidR="009F3FA5">
        <w:rPr>
          <w:lang w:val="es-BO"/>
        </w:rPr>
        <w:t>para estructurar el Him</w:t>
      </w:r>
    </w:p>
    <w:p w14:paraId="627AEDED" w14:textId="280AF8E2" w:rsidR="009F3FA5" w:rsidRDefault="00B459F2" w:rsidP="00B459F2">
      <w:pPr>
        <w:rPr>
          <w:lang w:val="es-BO"/>
        </w:rPr>
      </w:pPr>
      <w:r>
        <w:rPr>
          <w:lang w:val="es-BO"/>
        </w:rPr>
        <w:t>Existen dos trances</w:t>
      </w:r>
      <w:r w:rsidR="009F3FA5">
        <w:rPr>
          <w:lang w:val="es-BO"/>
        </w:rPr>
        <w:t>:</w:t>
      </w:r>
    </w:p>
    <w:p w14:paraId="7A5695E2" w14:textId="5257A5DE" w:rsidR="00B459F2" w:rsidRDefault="009F3FA5" w:rsidP="00B459F2">
      <w:pPr>
        <w:rPr>
          <w:lang w:val="es-BO"/>
        </w:rPr>
      </w:pPr>
      <w:r>
        <w:rPr>
          <w:lang w:val="es-BO"/>
        </w:rPr>
        <w:lastRenderedPageBreak/>
        <w:t>U</w:t>
      </w:r>
      <w:r w:rsidR="00B459F2">
        <w:rPr>
          <w:lang w:val="es-BO"/>
        </w:rPr>
        <w:t>no que inhibe a ti y tu ser grupal</w:t>
      </w:r>
      <w:r>
        <w:rPr>
          <w:lang w:val="es-BO"/>
        </w:rPr>
        <w:t>, te contrae y te desconecta, para hacerte más desconectado de la realidad, más débil y más manipulable</w:t>
      </w:r>
    </w:p>
    <w:p w14:paraId="7D370DF8" w14:textId="736A478E" w:rsidR="00B459F2" w:rsidRDefault="009F3FA5" w:rsidP="00B459F2">
      <w:pPr>
        <w:rPr>
          <w:lang w:val="es-BO"/>
        </w:rPr>
      </w:pPr>
      <w:r>
        <w:rPr>
          <w:lang w:val="es-BO"/>
        </w:rPr>
        <w:t xml:space="preserve">Otro </w:t>
      </w:r>
      <w:r w:rsidR="00B459F2">
        <w:rPr>
          <w:lang w:val="es-BO"/>
        </w:rPr>
        <w:t>que libera a ti y a tu ser grupal</w:t>
      </w:r>
      <w:r>
        <w:rPr>
          <w:lang w:val="es-BO"/>
        </w:rPr>
        <w:t>, te expande y te conecta, para hacerte más consciente, lúcido y más fuerte</w:t>
      </w:r>
    </w:p>
    <w:p w14:paraId="37F883BE" w14:textId="6F7DBAC9" w:rsidR="00B459F2" w:rsidRDefault="00B459F2" w:rsidP="00B459F2">
      <w:pPr>
        <w:rPr>
          <w:lang w:val="es-BO"/>
        </w:rPr>
      </w:pPr>
      <w:r>
        <w:rPr>
          <w:lang w:val="es-BO"/>
        </w:rPr>
        <w:t xml:space="preserve">Y esto dependen de la moral del Him y el polo al que </w:t>
      </w:r>
      <w:r w:rsidR="004B407F">
        <w:rPr>
          <w:lang w:val="es-BO"/>
        </w:rPr>
        <w:t>perteneces</w:t>
      </w:r>
    </w:p>
    <w:p w14:paraId="4573A23C" w14:textId="10D7CDE6" w:rsidR="004B407F" w:rsidRPr="00B459F2" w:rsidRDefault="004B407F" w:rsidP="00B459F2">
      <w:pPr>
        <w:rPr>
          <w:lang w:val="es-BO"/>
        </w:rPr>
      </w:pPr>
      <w:r>
        <w:rPr>
          <w:lang w:val="es-BO"/>
        </w:rPr>
        <w:t>Y depende del grupo underground que lo programa en tu mente</w:t>
      </w:r>
    </w:p>
    <w:p w14:paraId="6754C1CE" w14:textId="27AC3F5E" w:rsidR="00B459F2" w:rsidRDefault="00B459F2" w:rsidP="00B459F2">
      <w:pPr>
        <w:pStyle w:val="Ttulo4"/>
        <w:rPr>
          <w:lang w:val="es-BO"/>
        </w:rPr>
      </w:pPr>
      <w:r>
        <w:rPr>
          <w:lang w:val="es-BO"/>
        </w:rPr>
        <w:t>Los modelos</w:t>
      </w:r>
    </w:p>
    <w:p w14:paraId="1607C73A" w14:textId="690EE83B" w:rsidR="004B407F" w:rsidRDefault="004B407F" w:rsidP="004B407F">
      <w:pPr>
        <w:rPr>
          <w:lang w:val="es-BO"/>
        </w:rPr>
      </w:pPr>
      <w:r>
        <w:rPr>
          <w:lang w:val="es-BO"/>
        </w:rPr>
        <w:t>Establece y programa los modelos que estructuran a</w:t>
      </w:r>
      <w:r w:rsidR="00112C0C">
        <w:rPr>
          <w:lang w:val="es-BO"/>
        </w:rPr>
        <w:t>l</w:t>
      </w:r>
      <w:r>
        <w:rPr>
          <w:lang w:val="es-BO"/>
        </w:rPr>
        <w:t xml:space="preserve"> ser</w:t>
      </w:r>
    </w:p>
    <w:p w14:paraId="2FB770EC" w14:textId="2B3140D7" w:rsidR="00341951" w:rsidRDefault="00341951" w:rsidP="00341951">
      <w:pPr>
        <w:pStyle w:val="Ttulo5"/>
        <w:rPr>
          <w:lang w:val="es-BO"/>
        </w:rPr>
      </w:pPr>
      <w:r>
        <w:rPr>
          <w:lang w:val="es-BO"/>
        </w:rPr>
        <w:t>Estructuración de mentes por columnas y áreas</w:t>
      </w:r>
    </w:p>
    <w:p w14:paraId="1B9137F2" w14:textId="69A0FA52" w:rsidR="00341951" w:rsidRDefault="00341951" w:rsidP="00341951">
      <w:pPr>
        <w:rPr>
          <w:lang w:val="es-BO"/>
        </w:rPr>
      </w:pPr>
      <w:r>
        <w:rPr>
          <w:lang w:val="es-BO"/>
        </w:rPr>
        <w:t>Esto implica:</w:t>
      </w:r>
    </w:p>
    <w:p w14:paraId="69F3F306" w14:textId="7624DA3E" w:rsidR="00341951" w:rsidRDefault="00341951" w:rsidP="00341951">
      <w:pPr>
        <w:pStyle w:val="Prrafodelista"/>
        <w:numPr>
          <w:ilvl w:val="0"/>
          <w:numId w:val="15"/>
        </w:numPr>
        <w:rPr>
          <w:lang w:val="es-BO"/>
        </w:rPr>
      </w:pPr>
      <w:r>
        <w:rPr>
          <w:lang w:val="es-BO"/>
        </w:rPr>
        <w:t>UnX, ReX</w:t>
      </w:r>
    </w:p>
    <w:p w14:paraId="5FB01552" w14:textId="2209B866" w:rsidR="00341951" w:rsidRDefault="00341951" w:rsidP="00341951">
      <w:pPr>
        <w:pStyle w:val="Prrafodelista"/>
        <w:numPr>
          <w:ilvl w:val="0"/>
          <w:numId w:val="15"/>
        </w:numPr>
        <w:rPr>
          <w:lang w:val="es-BO"/>
        </w:rPr>
      </w:pPr>
      <w:r>
        <w:rPr>
          <w:lang w:val="es-BO"/>
        </w:rPr>
        <w:t>Desconexión y abandono del absolutamente negativo</w:t>
      </w:r>
    </w:p>
    <w:p w14:paraId="42459E82" w14:textId="77777777" w:rsidR="00523C32" w:rsidRDefault="00341951" w:rsidP="00341951">
      <w:pPr>
        <w:pStyle w:val="Prrafodelista"/>
        <w:numPr>
          <w:ilvl w:val="0"/>
          <w:numId w:val="15"/>
        </w:numPr>
        <w:rPr>
          <w:lang w:val="es-BO"/>
        </w:rPr>
      </w:pPr>
      <w:r>
        <w:rPr>
          <w:lang w:val="es-BO"/>
        </w:rPr>
        <w:t>Limpieza energética</w:t>
      </w:r>
      <w:r w:rsidR="00523C32">
        <w:rPr>
          <w:lang w:val="es-BO"/>
        </w:rPr>
        <w:t xml:space="preserve"> de inclusiones</w:t>
      </w:r>
    </w:p>
    <w:p w14:paraId="0D2DB637" w14:textId="77777777" w:rsidR="00523C32" w:rsidRPr="00341951" w:rsidRDefault="00523C32" w:rsidP="00523C32">
      <w:pPr>
        <w:pStyle w:val="Prrafodelista"/>
        <w:numPr>
          <w:ilvl w:val="0"/>
          <w:numId w:val="15"/>
        </w:numPr>
        <w:rPr>
          <w:lang w:val="es-BO"/>
        </w:rPr>
      </w:pPr>
      <w:r>
        <w:rPr>
          <w:lang w:val="es-BO"/>
        </w:rPr>
        <w:t>Estructuración por columnas y áreas</w:t>
      </w:r>
    </w:p>
    <w:p w14:paraId="03A55AB3" w14:textId="0FCFEE7A" w:rsidR="00341951" w:rsidRDefault="00523C32" w:rsidP="00341951">
      <w:pPr>
        <w:pStyle w:val="Prrafodelista"/>
        <w:numPr>
          <w:ilvl w:val="0"/>
          <w:numId w:val="15"/>
        </w:numPr>
        <w:rPr>
          <w:lang w:val="es-BO"/>
        </w:rPr>
      </w:pPr>
      <w:r>
        <w:rPr>
          <w:lang w:val="es-BO"/>
        </w:rPr>
        <w:t>I</w:t>
      </w:r>
      <w:r w:rsidR="00341951">
        <w:rPr>
          <w:lang w:val="es-BO"/>
        </w:rPr>
        <w:t>nclusión energética en columnas de mentes</w:t>
      </w:r>
    </w:p>
    <w:p w14:paraId="600F2AD8" w14:textId="77777777" w:rsidR="004B407F" w:rsidRDefault="00B459F2" w:rsidP="00B459F2">
      <w:pPr>
        <w:pStyle w:val="Ttulo4"/>
        <w:rPr>
          <w:lang w:val="es-BO"/>
        </w:rPr>
      </w:pPr>
      <w:r>
        <w:rPr>
          <w:lang w:val="es-BO"/>
        </w:rPr>
        <w:t>El tren</w:t>
      </w:r>
    </w:p>
    <w:p w14:paraId="659B02C3" w14:textId="7EDCB996" w:rsidR="00B459F2" w:rsidRDefault="004B407F" w:rsidP="004B407F">
      <w:pPr>
        <w:rPr>
          <w:lang w:val="es-BO"/>
        </w:rPr>
      </w:pPr>
      <w:r>
        <w:rPr>
          <w:lang w:val="es-BO"/>
        </w:rPr>
        <w:t>E</w:t>
      </w:r>
      <w:r w:rsidR="00B459F2">
        <w:rPr>
          <w:lang w:val="es-BO"/>
        </w:rPr>
        <w:t>s la asociación</w:t>
      </w:r>
      <w:r>
        <w:rPr>
          <w:lang w:val="es-BO"/>
        </w:rPr>
        <w:t xml:space="preserve"> de los modelos </w:t>
      </w:r>
      <w:r w:rsidR="00B459F2">
        <w:rPr>
          <w:lang w:val="es-BO"/>
        </w:rPr>
        <w:t>a todos los estímulos</w:t>
      </w:r>
      <w:r>
        <w:rPr>
          <w:lang w:val="es-BO"/>
        </w:rPr>
        <w:t xml:space="preserve">, de modo que todos los estímulos a los que está expuesto el ser, disparan y </w:t>
      </w:r>
      <w:r w:rsidR="00B459F2">
        <w:rPr>
          <w:lang w:val="es-BO"/>
        </w:rPr>
        <w:t>estructuran los modelos permanentemente</w:t>
      </w:r>
      <w:r>
        <w:rPr>
          <w:lang w:val="es-BO"/>
        </w:rPr>
        <w:t>, manteniendo e imponiendo permanentemente la estructuración del Him</w:t>
      </w:r>
      <w:r w:rsidR="00B459F2">
        <w:rPr>
          <w:lang w:val="es-BO"/>
        </w:rPr>
        <w:t xml:space="preserve"> en la mente del ser</w:t>
      </w:r>
    </w:p>
    <w:p w14:paraId="406A8995" w14:textId="6DC9319F" w:rsidR="00B459F2" w:rsidRDefault="004B407F" w:rsidP="00B459F2">
      <w:pPr>
        <w:pStyle w:val="Ttulo4"/>
        <w:rPr>
          <w:lang w:val="es-BO"/>
        </w:rPr>
      </w:pPr>
      <w:r>
        <w:rPr>
          <w:lang w:val="es-BO"/>
        </w:rPr>
        <w:t>Omnipresencia</w:t>
      </w:r>
      <w:r w:rsidR="000B76E0">
        <w:rPr>
          <w:lang w:val="es-BO"/>
        </w:rPr>
        <w:t xml:space="preserve"> </w:t>
      </w:r>
      <w:r w:rsidR="00C26DDC">
        <w:rPr>
          <w:lang w:val="es-BO"/>
        </w:rPr>
        <w:t xml:space="preserve">y omniinfluencia </w:t>
      </w:r>
      <w:r w:rsidR="00415538">
        <w:rPr>
          <w:lang w:val="es-BO"/>
        </w:rPr>
        <w:t xml:space="preserve">resultante </w:t>
      </w:r>
      <w:r w:rsidR="000B76E0">
        <w:rPr>
          <w:lang w:val="es-BO"/>
        </w:rPr>
        <w:t xml:space="preserve">del </w:t>
      </w:r>
      <w:r w:rsidR="00C016B6">
        <w:rPr>
          <w:lang w:val="es-BO"/>
        </w:rPr>
        <w:t xml:space="preserve">y dominio del </w:t>
      </w:r>
      <w:r w:rsidR="000B76E0">
        <w:rPr>
          <w:lang w:val="es-BO"/>
        </w:rPr>
        <w:t>bien</w:t>
      </w:r>
      <w:r w:rsidR="00C016B6">
        <w:rPr>
          <w:lang w:val="es-BO"/>
        </w:rPr>
        <w:t>,</w:t>
      </w:r>
      <w:r w:rsidR="000B76E0">
        <w:rPr>
          <w:lang w:val="es-BO"/>
        </w:rPr>
        <w:t xml:space="preserve"> </w:t>
      </w:r>
      <w:r w:rsidR="00C016B6">
        <w:rPr>
          <w:lang w:val="es-BO"/>
        </w:rPr>
        <w:t xml:space="preserve">según </w:t>
      </w:r>
      <w:r w:rsidR="000B76E0">
        <w:rPr>
          <w:lang w:val="es-BO"/>
        </w:rPr>
        <w:t>el Him</w:t>
      </w:r>
    </w:p>
    <w:p w14:paraId="28A98BB8" w14:textId="56679890" w:rsidR="000B76E0" w:rsidRPr="000B76E0" w:rsidRDefault="000B76E0" w:rsidP="000B76E0">
      <w:pPr>
        <w:rPr>
          <w:lang w:val="es-BO"/>
        </w:rPr>
      </w:pPr>
      <w:r>
        <w:rPr>
          <w:lang w:val="es-BO"/>
        </w:rPr>
        <w:t>La omnipresencia de los seres que conforman el bien, según Him, sucede por varias razones, por ejemplo:</w:t>
      </w:r>
    </w:p>
    <w:p w14:paraId="4793E5FE" w14:textId="4811C62A" w:rsidR="000B76E0" w:rsidRDefault="000B76E0" w:rsidP="000B76E0">
      <w:pPr>
        <w:pStyle w:val="Prrafodelista"/>
        <w:numPr>
          <w:ilvl w:val="0"/>
          <w:numId w:val="13"/>
        </w:numPr>
        <w:rPr>
          <w:lang w:val="es-BO"/>
        </w:rPr>
      </w:pPr>
      <w:r>
        <w:rPr>
          <w:lang w:val="es-BO"/>
        </w:rPr>
        <w:t>Por la expansión de los miembros del grupo bueno del Him, en la sociedad, y en posiciones de poder; que imponen el Him en la sociedad su justicia.</w:t>
      </w:r>
    </w:p>
    <w:p w14:paraId="5709821E" w14:textId="38F84806" w:rsidR="000B76E0" w:rsidRDefault="000B76E0" w:rsidP="000B76E0">
      <w:pPr>
        <w:pStyle w:val="Prrafodelista"/>
        <w:numPr>
          <w:ilvl w:val="0"/>
          <w:numId w:val="13"/>
        </w:numPr>
        <w:rPr>
          <w:lang w:val="es-BO"/>
        </w:rPr>
      </w:pPr>
      <w:r>
        <w:rPr>
          <w:lang w:val="es-BO"/>
        </w:rPr>
        <w:t>Por la inhibición que se genera en las capas internas de las personas malas, según el Him, que inhiben su propia estructuración interna.</w:t>
      </w:r>
    </w:p>
    <w:p w14:paraId="27EFE4A6" w14:textId="6A152047" w:rsidR="000B76E0" w:rsidRDefault="000B76E0" w:rsidP="000B76E0">
      <w:pPr>
        <w:pStyle w:val="Prrafodelista"/>
        <w:numPr>
          <w:ilvl w:val="0"/>
          <w:numId w:val="13"/>
        </w:numPr>
        <w:rPr>
          <w:lang w:val="es-BO"/>
        </w:rPr>
      </w:pPr>
      <w:r>
        <w:rPr>
          <w:lang w:val="es-BO"/>
        </w:rPr>
        <w:t>Por expansión que se general en las capas internas de las personas malas, de la presencia de los seres del polo bueno del Him</w:t>
      </w:r>
      <w:r w:rsidR="00446360">
        <w:rPr>
          <w:lang w:val="es-BO"/>
        </w:rPr>
        <w:t>; a través de programar el derecho, la propiedad, presencia de los seres buenos, según el Him, en la realidad interna de todos los seres.</w:t>
      </w:r>
    </w:p>
    <w:p w14:paraId="5F35F22D" w14:textId="5B34D577" w:rsidR="000B76E0" w:rsidRDefault="000B76E0" w:rsidP="000B76E0">
      <w:pPr>
        <w:pStyle w:val="Prrafodelista"/>
        <w:numPr>
          <w:ilvl w:val="0"/>
          <w:numId w:val="13"/>
        </w:numPr>
        <w:rPr>
          <w:lang w:val="es-BO"/>
        </w:rPr>
      </w:pPr>
      <w:r>
        <w:rPr>
          <w:lang w:val="es-BO"/>
        </w:rPr>
        <w:t>Por la imposición y control individual que los miembros del polo bueno del Him realizan sobre los miembros del polo malo</w:t>
      </w:r>
      <w:r w:rsidR="00C016B6">
        <w:rPr>
          <w:lang w:val="es-BO"/>
        </w:rPr>
        <w:t xml:space="preserve">, a través de programación mental, proyección mental, uso de drogas que ayudan o inhiben mentalmente. </w:t>
      </w:r>
    </w:p>
    <w:p w14:paraId="19C57B84" w14:textId="0540FB18" w:rsidR="000B76E0" w:rsidRDefault="000B76E0" w:rsidP="000B76E0">
      <w:pPr>
        <w:pStyle w:val="Prrafodelista"/>
        <w:numPr>
          <w:ilvl w:val="0"/>
          <w:numId w:val="13"/>
        </w:numPr>
        <w:rPr>
          <w:lang w:val="es-BO"/>
        </w:rPr>
      </w:pPr>
      <w:r>
        <w:rPr>
          <w:lang w:val="es-BO"/>
        </w:rPr>
        <w:t>Por la persecución y destrucción de las escuelas underground que guían a los seres del polo malo, que impide que estos evolucionen y ayuden a sus miembros de nivel inferior.</w:t>
      </w:r>
    </w:p>
    <w:p w14:paraId="28ED6877" w14:textId="16494A63" w:rsidR="00E44DFA" w:rsidRDefault="00E44DFA" w:rsidP="000B76E0">
      <w:pPr>
        <w:pStyle w:val="Prrafodelista"/>
        <w:numPr>
          <w:ilvl w:val="0"/>
          <w:numId w:val="13"/>
        </w:numPr>
        <w:rPr>
          <w:lang w:val="es-BO"/>
        </w:rPr>
      </w:pPr>
      <w:r>
        <w:rPr>
          <w:lang w:val="es-BO"/>
        </w:rPr>
        <w:t>Los miembros que son los buenos del Him se asignan a ellos mismos la identidad del Him en la mente de todos</w:t>
      </w:r>
    </w:p>
    <w:p w14:paraId="3BC17ACE" w14:textId="4E3B01E1" w:rsidR="00E44DFA" w:rsidRDefault="00E44DFA" w:rsidP="000B76E0">
      <w:pPr>
        <w:pStyle w:val="Prrafodelista"/>
        <w:numPr>
          <w:ilvl w:val="0"/>
          <w:numId w:val="13"/>
        </w:numPr>
        <w:rPr>
          <w:lang w:val="es-BO"/>
        </w:rPr>
      </w:pPr>
      <w:r>
        <w:rPr>
          <w:lang w:val="es-BO"/>
        </w:rPr>
        <w:t>En los miembros que no son los buenos del Him, no reciben la identidad, pero si la presencia del Him que esta presente en ellos y influye a través de ellos</w:t>
      </w:r>
      <w:r w:rsidR="00C26DDC">
        <w:rPr>
          <w:lang w:val="es-BO"/>
        </w:rPr>
        <w:t>, en a mente de todos.</w:t>
      </w:r>
    </w:p>
    <w:p w14:paraId="7708386E" w14:textId="418E3CAD" w:rsidR="00446360" w:rsidRDefault="00446360" w:rsidP="000B76E0">
      <w:pPr>
        <w:pStyle w:val="Prrafodelista"/>
        <w:numPr>
          <w:ilvl w:val="0"/>
          <w:numId w:val="13"/>
        </w:numPr>
        <w:rPr>
          <w:lang w:val="es-BO"/>
        </w:rPr>
      </w:pPr>
      <w:r>
        <w:rPr>
          <w:lang w:val="es-BO"/>
        </w:rPr>
        <w:t>Etc.</w:t>
      </w:r>
    </w:p>
    <w:p w14:paraId="08BA8235" w14:textId="0DAEE014" w:rsidR="00C016B6" w:rsidRDefault="00C016B6" w:rsidP="00C016B6">
      <w:pPr>
        <w:rPr>
          <w:lang w:val="es-BO"/>
        </w:rPr>
      </w:pPr>
      <w:r>
        <w:rPr>
          <w:lang w:val="es-BO"/>
        </w:rPr>
        <w:t>Y todo esto fue consecuencia de la estructuración de un Him, que se impuso exitosamente sobre los seres de una ubicación física.</w:t>
      </w:r>
    </w:p>
    <w:p w14:paraId="08D7113F" w14:textId="1E5D19E8" w:rsidR="00913CC2" w:rsidRDefault="00913CC2" w:rsidP="00913CC2">
      <w:pPr>
        <w:pStyle w:val="Ttulo4"/>
        <w:rPr>
          <w:lang w:val="es-BO"/>
        </w:rPr>
      </w:pPr>
      <w:r>
        <w:rPr>
          <w:lang w:val="es-BO"/>
        </w:rPr>
        <w:t>El ajuste de la programación destructiva del Him del polo opuesto</w:t>
      </w:r>
    </w:p>
    <w:p w14:paraId="74B7991E" w14:textId="2AA51CC3" w:rsidR="00913CC2" w:rsidRDefault="00913CC2" w:rsidP="00913CC2">
      <w:pPr>
        <w:rPr>
          <w:lang w:val="es-BO"/>
        </w:rPr>
      </w:pPr>
      <w:r>
        <w:rPr>
          <w:lang w:val="es-BO"/>
        </w:rPr>
        <w:t>En una realidad dónde ambos polos han logrado desarrollar su propio Him a un nivel avanzando.</w:t>
      </w:r>
    </w:p>
    <w:p w14:paraId="1B4D40EE" w14:textId="539CB05F" w:rsidR="00913CC2" w:rsidRDefault="00913CC2" w:rsidP="00913CC2">
      <w:pPr>
        <w:rPr>
          <w:lang w:val="es-BO"/>
        </w:rPr>
      </w:pPr>
      <w:r>
        <w:rPr>
          <w:lang w:val="es-BO"/>
        </w:rPr>
        <w:t>Existen en muchas mentes ambas programaciones, y aunque se estructure correctamente el Him del otro polo, estará activo.</w:t>
      </w:r>
    </w:p>
    <w:p w14:paraId="7F40C6FC" w14:textId="1D0464CE" w:rsidR="00913CC2" w:rsidRDefault="00913CC2" w:rsidP="00913CC2">
      <w:pPr>
        <w:rPr>
          <w:lang w:val="es-BO"/>
        </w:rPr>
      </w:pPr>
      <w:r>
        <w:rPr>
          <w:lang w:val="es-BO"/>
        </w:rPr>
        <w:t>Para esto deben crearse varias técnicas.</w:t>
      </w:r>
    </w:p>
    <w:p w14:paraId="4C9BF4D9" w14:textId="285E23E9" w:rsidR="00913CC2" w:rsidRDefault="00913CC2" w:rsidP="00913CC2">
      <w:pPr>
        <w:pStyle w:val="Prrafodelista"/>
        <w:numPr>
          <w:ilvl w:val="0"/>
          <w:numId w:val="17"/>
        </w:numPr>
        <w:rPr>
          <w:lang w:val="es-BO"/>
        </w:rPr>
      </w:pPr>
      <w:r>
        <w:rPr>
          <w:lang w:val="es-BO"/>
        </w:rPr>
        <w:t>Habilitar estados positivos del ser, deshabilitar estados inhibidores negativos del ser</w:t>
      </w:r>
      <w:r w:rsidR="005222F8">
        <w:rPr>
          <w:lang w:val="es-BO"/>
        </w:rPr>
        <w:t>; a nivel de dios, simplemente sólo existe lo positivo y lo negativo es algo fuera de dios.</w:t>
      </w:r>
    </w:p>
    <w:p w14:paraId="6B81D590" w14:textId="6018C3D0" w:rsidR="00913CC2" w:rsidRDefault="00913CC2" w:rsidP="00913CC2">
      <w:pPr>
        <w:pStyle w:val="Prrafodelista"/>
        <w:numPr>
          <w:ilvl w:val="0"/>
          <w:numId w:val="17"/>
        </w:numPr>
        <w:rPr>
          <w:lang w:val="es-BO"/>
        </w:rPr>
      </w:pPr>
      <w:r>
        <w:rPr>
          <w:lang w:val="es-BO"/>
        </w:rPr>
        <w:t xml:space="preserve">En los flujos de cada característica de cada modelo, considerar su contraparte negativa y redirigirla y convertirla en </w:t>
      </w:r>
      <w:r w:rsidR="005222F8">
        <w:rPr>
          <w:lang w:val="es-BO"/>
        </w:rPr>
        <w:t>positiva</w:t>
      </w:r>
    </w:p>
    <w:p w14:paraId="4C93FD03" w14:textId="35BB51B2" w:rsidR="00913CC2" w:rsidRDefault="00556661" w:rsidP="00913CC2">
      <w:pPr>
        <w:pStyle w:val="Prrafodelista"/>
        <w:numPr>
          <w:ilvl w:val="0"/>
          <w:numId w:val="17"/>
        </w:numPr>
        <w:rPr>
          <w:lang w:val="es-BO"/>
        </w:rPr>
      </w:pPr>
      <w:r>
        <w:rPr>
          <w:lang w:val="es-BO"/>
        </w:rPr>
        <w:t>Cuando uno siente que se activa, u</w:t>
      </w:r>
      <w:r w:rsidR="00563F38">
        <w:rPr>
          <w:lang w:val="es-BO"/>
        </w:rPr>
        <w:t>no es consciente de los principales modelos y características; y manualmente asocia al tren los positivos y disocia los negativos.</w:t>
      </w:r>
    </w:p>
    <w:p w14:paraId="6E39FAC5" w14:textId="5AD976B1" w:rsidR="00556661" w:rsidRPr="00913CC2" w:rsidRDefault="00556661" w:rsidP="00913CC2">
      <w:pPr>
        <w:pStyle w:val="Prrafodelista"/>
        <w:numPr>
          <w:ilvl w:val="0"/>
          <w:numId w:val="17"/>
        </w:numPr>
        <w:rPr>
          <w:lang w:val="es-BO"/>
        </w:rPr>
      </w:pPr>
      <w:r>
        <w:rPr>
          <w:lang w:val="es-BO"/>
        </w:rPr>
        <w:t>Uno activa manualmente los modelos y sus caracteri´sticas, a través de uno de sus disparadores, sean palabras, movimientos, acciones, etc.</w:t>
      </w:r>
    </w:p>
    <w:p w14:paraId="00AF4C58" w14:textId="77777777" w:rsidR="00913CC2" w:rsidRPr="00913CC2" w:rsidRDefault="00913CC2" w:rsidP="00913CC2">
      <w:pPr>
        <w:rPr>
          <w:lang w:val="es-BO"/>
        </w:rPr>
      </w:pPr>
    </w:p>
    <w:p w14:paraId="35D1D4A5" w14:textId="3FE5CA3D" w:rsidR="00E31491" w:rsidRPr="00E31491" w:rsidRDefault="00E31491" w:rsidP="00E31491">
      <w:pPr>
        <w:pStyle w:val="Ttulo3"/>
        <w:rPr>
          <w:lang w:val="es-BO"/>
        </w:rPr>
      </w:pPr>
      <w:r w:rsidRPr="00E31491">
        <w:rPr>
          <w:lang w:val="es-BO"/>
        </w:rPr>
        <w:t xml:space="preserve">MODELO </w:t>
      </w:r>
      <w:r w:rsidR="00882457" w:rsidRPr="00E31491">
        <w:rPr>
          <w:lang w:val="es-BO"/>
        </w:rPr>
        <w:t xml:space="preserve">de </w:t>
      </w:r>
      <w:r w:rsidRPr="00E31491">
        <w:rPr>
          <w:lang w:val="es-BO"/>
        </w:rPr>
        <w:t xml:space="preserve">estructuración de ser humano en </w:t>
      </w:r>
      <w:r w:rsidR="000204FC" w:rsidRPr="00E31491">
        <w:rPr>
          <w:lang w:val="es-BO"/>
        </w:rPr>
        <w:t>ángel</w:t>
      </w:r>
      <w:r w:rsidRPr="00E31491">
        <w:rPr>
          <w:lang w:val="es-BO"/>
        </w:rPr>
        <w:t xml:space="preserve"> ser , bajo </w:t>
      </w:r>
      <w:r w:rsidR="00882457" w:rsidRPr="00E31491">
        <w:rPr>
          <w:lang w:val="es-BO"/>
        </w:rPr>
        <w:t>dualidad de polos</w:t>
      </w:r>
    </w:p>
    <w:p w14:paraId="3D498446" w14:textId="13C267F2" w:rsidR="00882457" w:rsidRPr="00E31491" w:rsidRDefault="00E31491" w:rsidP="00882457">
      <w:pPr>
        <w:rPr>
          <w:lang w:val="es-BO"/>
        </w:rPr>
      </w:pPr>
      <w:r>
        <w:rPr>
          <w:lang w:val="es-BO"/>
        </w:rPr>
        <w:t>E</w:t>
      </w:r>
      <w:r w:rsidR="00882457" w:rsidRPr="00E31491">
        <w:rPr>
          <w:lang w:val="es-BO"/>
        </w:rPr>
        <w:t xml:space="preserve">STRUCTURACIÓN DEL SER HUMANO DENTRO de los ángeles de un polo y trinidad: Estructuración consciente a través del tren y programación y asociación del tren de estructuración para que esta se mantenga de manera </w:t>
      </w:r>
      <w:r w:rsidRPr="00E31491">
        <w:rPr>
          <w:lang w:val="es-BO"/>
        </w:rPr>
        <w:t>automática</w:t>
      </w:r>
      <w:r w:rsidR="00882457" w:rsidRPr="00E31491">
        <w:rPr>
          <w:lang w:val="es-BO"/>
        </w:rPr>
        <w:t>.</w:t>
      </w:r>
    </w:p>
    <w:p w14:paraId="4864505D" w14:textId="307D068B" w:rsidR="00882457" w:rsidRPr="00E31491" w:rsidRDefault="00882457" w:rsidP="00882457">
      <w:pPr>
        <w:rPr>
          <w:lang w:val="es-BO"/>
        </w:rPr>
      </w:pPr>
      <w:r w:rsidRPr="00E31491">
        <w:rPr>
          <w:lang w:val="es-BO"/>
        </w:rPr>
        <w:t xml:space="preserve">Por defecto se asumía que el positivo era el que dominaba, entonces </w:t>
      </w:r>
      <w:r w:rsidR="00E31491" w:rsidRPr="00E31491">
        <w:rPr>
          <w:lang w:val="es-BO"/>
        </w:rPr>
        <w:t>automáticamente</w:t>
      </w:r>
      <w:r w:rsidRPr="00E31491">
        <w:rPr>
          <w:lang w:val="es-BO"/>
        </w:rPr>
        <w:t>, uno iba estar estructurado dentro del positivo.</w:t>
      </w:r>
    </w:p>
    <w:p w14:paraId="4B6BDEF2" w14:textId="77777777" w:rsidR="00882457" w:rsidRPr="00E31491" w:rsidRDefault="00882457" w:rsidP="00882457">
      <w:pPr>
        <w:rPr>
          <w:lang w:val="es-BO"/>
        </w:rPr>
      </w:pPr>
      <w:r w:rsidRPr="00E31491">
        <w:rPr>
          <w:lang w:val="es-BO"/>
        </w:rPr>
        <w:t>Pero dado que hay eras durante las cuáles el polo negativo y sus ángeles negativos se imponen a los positivos, se genera una estructuración</w:t>
      </w:r>
    </w:p>
    <w:p w14:paraId="0454B79E" w14:textId="7A19BEB1" w:rsidR="00882457" w:rsidRPr="00E31491" w:rsidRDefault="00882457" w:rsidP="00882457">
      <w:pPr>
        <w:rPr>
          <w:lang w:val="es-BO"/>
        </w:rPr>
      </w:pPr>
      <w:r w:rsidRPr="00E31491">
        <w:rPr>
          <w:lang w:val="es-BO"/>
        </w:rPr>
        <w:t xml:space="preserve">Entonces la estructuración como ser se inicia una vez que logras </w:t>
      </w:r>
      <w:r w:rsidR="00E31491" w:rsidRPr="00E31491">
        <w:rPr>
          <w:lang w:val="es-BO"/>
        </w:rPr>
        <w:t>estructurarte</w:t>
      </w:r>
      <w:r w:rsidRPr="00E31491">
        <w:rPr>
          <w:lang w:val="es-BO"/>
        </w:rPr>
        <w:t xml:space="preserve"> con tu </w:t>
      </w:r>
      <w:r w:rsidR="00E31491" w:rsidRPr="00E31491">
        <w:rPr>
          <w:lang w:val="es-BO"/>
        </w:rPr>
        <w:t>ángel</w:t>
      </w:r>
      <w:r w:rsidRPr="00E31491">
        <w:rPr>
          <w:lang w:val="es-BO"/>
        </w:rPr>
        <w:t xml:space="preserve"> ser.</w:t>
      </w:r>
    </w:p>
    <w:p w14:paraId="4114E9BC" w14:textId="518D06B4" w:rsidR="00882457" w:rsidRPr="00E31491" w:rsidRDefault="00882457" w:rsidP="00882457">
      <w:pPr>
        <w:rPr>
          <w:lang w:val="es-BO"/>
        </w:rPr>
      </w:pPr>
      <w:r w:rsidRPr="00E31491">
        <w:rPr>
          <w:lang w:val="es-BO"/>
        </w:rPr>
        <w:t xml:space="preserve">Para eso uno es consciente de que existe un flujo completo que debe ejecutarse para integrarse al grupo de </w:t>
      </w:r>
      <w:r w:rsidR="00E31491" w:rsidRPr="00E31491">
        <w:rPr>
          <w:lang w:val="es-BO"/>
        </w:rPr>
        <w:t>ángel</w:t>
      </w:r>
      <w:r w:rsidRPr="00E31491">
        <w:rPr>
          <w:lang w:val="es-BO"/>
        </w:rPr>
        <w:t xml:space="preserve"> ser.</w:t>
      </w:r>
    </w:p>
    <w:p w14:paraId="5A57BA1F" w14:textId="77777777" w:rsidR="00882457" w:rsidRPr="00E31491" w:rsidRDefault="00882457" w:rsidP="00882457">
      <w:pPr>
        <w:rPr>
          <w:lang w:val="es-BO"/>
        </w:rPr>
      </w:pPr>
      <w:r w:rsidRPr="00E31491">
        <w:rPr>
          <w:lang w:val="es-BO"/>
        </w:rPr>
        <w:t>Y uno se concentra en ejecutarlo circularmente, y asociar lo que percibes para que los estímulos motiven esta estructuración.</w:t>
      </w:r>
    </w:p>
    <w:p w14:paraId="728C1585" w14:textId="7712CBA9" w:rsidR="00882457" w:rsidRPr="00E31491" w:rsidRDefault="00882457" w:rsidP="00882457">
      <w:pPr>
        <w:rPr>
          <w:lang w:val="es-BO"/>
        </w:rPr>
      </w:pPr>
      <w:r w:rsidRPr="00E31491">
        <w:rPr>
          <w:lang w:val="es-BO"/>
        </w:rPr>
        <w:t xml:space="preserve">El entendimiento que si no </w:t>
      </w:r>
      <w:r w:rsidR="00E31491" w:rsidRPr="00E31491">
        <w:rPr>
          <w:lang w:val="es-BO"/>
        </w:rPr>
        <w:t>ejecución</w:t>
      </w:r>
      <w:r w:rsidRPr="00E31491">
        <w:rPr>
          <w:lang w:val="es-BO"/>
        </w:rPr>
        <w:t xml:space="preserve"> del circuito del tren, no hay integración al ángel ser, y en consecuencia no llegas a existir; pues como ser humano sólo eres una máquina, un billete, un medio.</w:t>
      </w:r>
    </w:p>
    <w:p w14:paraId="03227C7E" w14:textId="32F4282A" w:rsidR="00882457" w:rsidRPr="00E31491" w:rsidRDefault="00882457" w:rsidP="00882457">
      <w:pPr>
        <w:rPr>
          <w:lang w:val="es-BO"/>
        </w:rPr>
      </w:pPr>
      <w:r w:rsidRPr="00E31491">
        <w:rPr>
          <w:lang w:val="es-BO"/>
        </w:rPr>
        <w:t xml:space="preserve">El </w:t>
      </w:r>
      <w:r w:rsidR="00E31491" w:rsidRPr="00E31491">
        <w:rPr>
          <w:lang w:val="es-BO"/>
        </w:rPr>
        <w:t>entendimiento</w:t>
      </w:r>
      <w:r w:rsidRPr="00E31491">
        <w:rPr>
          <w:lang w:val="es-BO"/>
        </w:rPr>
        <w:t xml:space="preserve"> que</w:t>
      </w:r>
      <w:r w:rsidR="00E31491">
        <w:rPr>
          <w:lang w:val="es-BO"/>
        </w:rPr>
        <w:t>,</w:t>
      </w:r>
      <w:r w:rsidRPr="00E31491">
        <w:rPr>
          <w:lang w:val="es-BO"/>
        </w:rPr>
        <w:t xml:space="preserve"> en cualquier momento por una programación del tren del polo opuesto, que puede suceder al estar despierto o dormido, puedes estar integrado al </w:t>
      </w:r>
      <w:r w:rsidR="00E31491" w:rsidRPr="00E31491">
        <w:rPr>
          <w:lang w:val="es-BO"/>
        </w:rPr>
        <w:t>ángel</w:t>
      </w:r>
      <w:r w:rsidRPr="00E31491">
        <w:rPr>
          <w:lang w:val="es-BO"/>
        </w:rPr>
        <w:t xml:space="preserve"> ser del polo opuesto, parcial o totalmente.</w:t>
      </w:r>
    </w:p>
    <w:p w14:paraId="5D0E93E9" w14:textId="001B50B7" w:rsidR="00882457" w:rsidRPr="00E31491" w:rsidRDefault="00882457" w:rsidP="00882457">
      <w:pPr>
        <w:rPr>
          <w:lang w:val="es-BO"/>
        </w:rPr>
      </w:pPr>
      <w:r w:rsidRPr="00E31491">
        <w:rPr>
          <w:lang w:val="es-BO"/>
        </w:rPr>
        <w:t xml:space="preserve">El ejecutar órdenes verbales hacia nuestro propio cerebro, subconsciente, robot; para </w:t>
      </w:r>
      <w:r w:rsidR="00E31491" w:rsidRPr="00E31491">
        <w:rPr>
          <w:lang w:val="es-BO"/>
        </w:rPr>
        <w:t>que</w:t>
      </w:r>
      <w:r w:rsidRPr="00E31491">
        <w:rPr>
          <w:lang w:val="es-BO"/>
        </w:rPr>
        <w:t xml:space="preserve"> estructure:</w:t>
      </w:r>
    </w:p>
    <w:p w14:paraId="134D3CF2" w14:textId="1208CE76" w:rsidR="00882457" w:rsidRPr="00E31491" w:rsidRDefault="00882457" w:rsidP="00882457">
      <w:pPr>
        <w:rPr>
          <w:lang w:val="es-BO"/>
        </w:rPr>
      </w:pPr>
      <w:r w:rsidRPr="00E31491">
        <w:rPr>
          <w:lang w:val="es-BO"/>
        </w:rPr>
        <w:tab/>
        <w:t>-</w:t>
      </w:r>
      <w:r w:rsidR="00E31491" w:rsidRPr="00E31491">
        <w:rPr>
          <w:lang w:val="es-BO"/>
        </w:rPr>
        <w:t>verbalmente</w:t>
      </w:r>
    </w:p>
    <w:p w14:paraId="1527DE97" w14:textId="77777777" w:rsidR="00882457" w:rsidRPr="00E31491" w:rsidRDefault="00882457" w:rsidP="00882457">
      <w:pPr>
        <w:rPr>
          <w:lang w:val="es-BO"/>
        </w:rPr>
      </w:pPr>
      <w:r w:rsidRPr="00E31491">
        <w:rPr>
          <w:lang w:val="es-BO"/>
        </w:rPr>
        <w:tab/>
        <w:t>-a través de circuito</w:t>
      </w:r>
    </w:p>
    <w:p w14:paraId="451EDB8C" w14:textId="3E1DDCCD" w:rsidR="00882457" w:rsidRDefault="00882457" w:rsidP="00882457">
      <w:pPr>
        <w:rPr>
          <w:lang w:val="es-BO"/>
        </w:rPr>
      </w:pPr>
      <w:r w:rsidRPr="00E31491">
        <w:rPr>
          <w:lang w:val="es-BO"/>
        </w:rPr>
        <w:tab/>
        <w:t>-a través de estímulos clave asociados.</w:t>
      </w:r>
    </w:p>
    <w:p w14:paraId="1AAC76BF" w14:textId="6AA0BA16" w:rsidR="000204FC" w:rsidRDefault="000204FC" w:rsidP="000204FC">
      <w:pPr>
        <w:pStyle w:val="Ttulo3"/>
        <w:rPr>
          <w:lang w:val="es-BO"/>
        </w:rPr>
      </w:pPr>
      <w:r>
        <w:rPr>
          <w:lang w:val="es-BO"/>
        </w:rPr>
        <w:t>El proceso de modelos no puede ser secuencial</w:t>
      </w:r>
    </w:p>
    <w:p w14:paraId="646F670E" w14:textId="3320B38B" w:rsidR="000204FC" w:rsidRDefault="000204FC" w:rsidP="000204FC">
      <w:pPr>
        <w:rPr>
          <w:lang w:val="es-BO"/>
        </w:rPr>
      </w:pPr>
      <w:r>
        <w:rPr>
          <w:lang w:val="es-BO"/>
        </w:rPr>
        <w:t>Al estructurar los modelos es frecuente que repita fragmentos de otros modelos parcial, o totalmente de una manera menos detallada.</w:t>
      </w:r>
    </w:p>
    <w:p w14:paraId="0894A06F" w14:textId="0C10272D" w:rsidR="000204FC" w:rsidRDefault="000204FC" w:rsidP="000204FC">
      <w:pPr>
        <w:rPr>
          <w:lang w:val="es-BO"/>
        </w:rPr>
      </w:pPr>
      <w:r>
        <w:rPr>
          <w:lang w:val="es-BO"/>
        </w:rPr>
        <w:t>Pues los modelos son fragmentos de sistemas que existen como un mayor sistema integrado.</w:t>
      </w:r>
    </w:p>
    <w:p w14:paraId="62BBAE0E" w14:textId="4E6E4C16" w:rsidR="007575FF" w:rsidRDefault="007575FF" w:rsidP="007575FF">
      <w:pPr>
        <w:pStyle w:val="Ttulo3"/>
        <w:rPr>
          <w:lang w:val="es-BO"/>
        </w:rPr>
      </w:pPr>
      <w:r>
        <w:rPr>
          <w:lang w:val="es-BO"/>
        </w:rPr>
        <w:t xml:space="preserve">El proceso de estructuración del ser </w:t>
      </w:r>
      <w:r w:rsidR="00467B84">
        <w:rPr>
          <w:lang w:val="es-BO"/>
        </w:rPr>
        <w:t xml:space="preserve">inteligente, responsable y prudente, </w:t>
      </w:r>
      <w:r>
        <w:rPr>
          <w:lang w:val="es-BO"/>
        </w:rPr>
        <w:t xml:space="preserve">es superior al del Him, </w:t>
      </w:r>
      <w:r w:rsidR="00965279">
        <w:rPr>
          <w:lang w:val="es-BO"/>
        </w:rPr>
        <w:t xml:space="preserve">y a cualquier orden de los dioses de los polos; </w:t>
      </w:r>
      <w:r>
        <w:rPr>
          <w:lang w:val="es-BO"/>
        </w:rPr>
        <w:t>si se desea la supervivencia del ser sobre su ser grupal</w:t>
      </w:r>
      <w:r w:rsidR="00467B84">
        <w:rPr>
          <w:lang w:val="es-BO"/>
        </w:rPr>
        <w:t>, este principio es base de la individualidad del ser</w:t>
      </w:r>
    </w:p>
    <w:p w14:paraId="3687859E" w14:textId="24E4D90A" w:rsidR="006B0C43" w:rsidRDefault="006B0C43" w:rsidP="007575FF">
      <w:pPr>
        <w:rPr>
          <w:lang w:val="es-BO"/>
        </w:rPr>
      </w:pPr>
      <w:r w:rsidRPr="006B0C43">
        <w:rPr>
          <w:lang w:val="es-BO"/>
        </w:rPr>
        <w:t>El proceso de estructuración del ser</w:t>
      </w:r>
      <w:r>
        <w:rPr>
          <w:lang w:val="es-BO"/>
        </w:rPr>
        <w:t xml:space="preserve">, que tiene como prioridad la supervivencia del ser, proceso que debe ser </w:t>
      </w:r>
      <w:r w:rsidRPr="006B0C43">
        <w:rPr>
          <w:lang w:val="es-BO"/>
        </w:rPr>
        <w:t xml:space="preserve"> inteligente, responsable y prudente, es superior al del Him, y a cualquier orden de los dioses de los polos; si se desea la supervivencia del ser sobre su ser grupal, este principio es base de la individualidad del ser</w:t>
      </w:r>
    </w:p>
    <w:p w14:paraId="5F0466C6" w14:textId="335190AC" w:rsidR="007575FF" w:rsidRDefault="007575FF" w:rsidP="007575FF">
      <w:pPr>
        <w:rPr>
          <w:lang w:val="es-BO"/>
        </w:rPr>
      </w:pPr>
      <w:r>
        <w:rPr>
          <w:lang w:val="es-BO"/>
        </w:rPr>
        <w:t xml:space="preserve">El Him </w:t>
      </w:r>
      <w:r w:rsidR="00FD4E91">
        <w:rPr>
          <w:lang w:val="es-BO"/>
        </w:rPr>
        <w:t xml:space="preserve">además de las </w:t>
      </w:r>
      <w:r w:rsidR="00B91459">
        <w:rPr>
          <w:lang w:val="es-BO"/>
        </w:rPr>
        <w:t xml:space="preserve">múltiples </w:t>
      </w:r>
      <w:r w:rsidR="00FD4E91">
        <w:rPr>
          <w:lang w:val="es-BO"/>
        </w:rPr>
        <w:t xml:space="preserve">limitaciones que tiene, </w:t>
      </w:r>
      <w:r>
        <w:rPr>
          <w:lang w:val="es-BO"/>
        </w:rPr>
        <w:t xml:space="preserve">está diseñado para que un polo se imponga al otro, no para que </w:t>
      </w:r>
      <w:r w:rsidR="00B91459">
        <w:rPr>
          <w:lang w:val="es-BO"/>
        </w:rPr>
        <w:t xml:space="preserve">todo </w:t>
      </w:r>
      <w:r>
        <w:rPr>
          <w:lang w:val="es-BO"/>
        </w:rPr>
        <w:t xml:space="preserve">individuo </w:t>
      </w:r>
      <w:r w:rsidR="00B91459">
        <w:rPr>
          <w:lang w:val="es-BO"/>
        </w:rPr>
        <w:t xml:space="preserve">de un polo </w:t>
      </w:r>
      <w:r>
        <w:rPr>
          <w:lang w:val="es-BO"/>
        </w:rPr>
        <w:t>sobreviva</w:t>
      </w:r>
      <w:r w:rsidR="00FD4E91">
        <w:rPr>
          <w:lang w:val="es-BO"/>
        </w:rPr>
        <w:t xml:space="preserve"> o sea exitoso</w:t>
      </w:r>
      <w:r>
        <w:rPr>
          <w:lang w:val="es-BO"/>
        </w:rPr>
        <w:t>.</w:t>
      </w:r>
    </w:p>
    <w:p w14:paraId="7159DABA" w14:textId="3CD249E8" w:rsidR="007F5484" w:rsidRDefault="007F5484" w:rsidP="007575FF">
      <w:pPr>
        <w:rPr>
          <w:lang w:val="es-BO"/>
        </w:rPr>
      </w:pPr>
      <w:r>
        <w:rPr>
          <w:lang w:val="es-BO"/>
        </w:rPr>
        <w:t xml:space="preserve">Aquí se </w:t>
      </w:r>
      <w:r w:rsidR="00B91459">
        <w:rPr>
          <w:lang w:val="es-BO"/>
        </w:rPr>
        <w:t xml:space="preserve">establece la necesidad de </w:t>
      </w:r>
      <w:r>
        <w:rPr>
          <w:lang w:val="es-BO"/>
        </w:rPr>
        <w:t>un Him personalizado, para maximizar el funcionamiento y estructuración del propio ser</w:t>
      </w:r>
      <w:r w:rsidR="00B91459">
        <w:rPr>
          <w:lang w:val="es-BO"/>
        </w:rPr>
        <w:t>, como una necesidad.</w:t>
      </w:r>
    </w:p>
    <w:p w14:paraId="7010FAF5" w14:textId="10E510A1" w:rsidR="007575FF" w:rsidRDefault="007575FF" w:rsidP="007575FF">
      <w:pPr>
        <w:rPr>
          <w:lang w:val="es-BO"/>
        </w:rPr>
      </w:pPr>
      <w:r>
        <w:rPr>
          <w:lang w:val="es-BO"/>
        </w:rPr>
        <w:t>Tanto el Him del polo negativo, como el del polo positivo están diseñados para la imposición y supervivencia del polo, con el sacrificio necesario de sus propios miembros.</w:t>
      </w:r>
    </w:p>
    <w:p w14:paraId="3EBBB6B2" w14:textId="68530E06" w:rsidR="007575FF" w:rsidRDefault="007575FF" w:rsidP="007575FF">
      <w:pPr>
        <w:rPr>
          <w:lang w:val="es-BO"/>
        </w:rPr>
      </w:pPr>
      <w:r>
        <w:rPr>
          <w:lang w:val="es-BO"/>
        </w:rPr>
        <w:t xml:space="preserve">Por eso para la supervivencia de uno mismo como ser, es necesario </w:t>
      </w:r>
      <w:r w:rsidR="0012681E">
        <w:rPr>
          <w:lang w:val="es-BO"/>
        </w:rPr>
        <w:t>que,</w:t>
      </w:r>
      <w:r>
        <w:rPr>
          <w:lang w:val="es-BO"/>
        </w:rPr>
        <w:t xml:space="preserve"> sobre el Him, se imponga siempre el proceso de estructuración del propio ser que uno vea más correcto, porque el Him puede llevar a la destrucción del ser, sea el Him del polo positivo o del polo negativo.</w:t>
      </w:r>
    </w:p>
    <w:p w14:paraId="26C65CB3" w14:textId="46494A2D" w:rsidR="00EE1F9E" w:rsidRDefault="00EE1F9E" w:rsidP="007575FF">
      <w:pPr>
        <w:rPr>
          <w:lang w:val="es-BO"/>
        </w:rPr>
      </w:pPr>
      <w:r>
        <w:rPr>
          <w:lang w:val="es-BO"/>
        </w:rPr>
        <w:t>Eso significa que sobre La Palabra, la estructuración mental, divina, está siempre el flujo de estructuración de ser, el cuál debe ser comprendido y diseñado en detalle por el propio ser para sí mismo.</w:t>
      </w:r>
    </w:p>
    <w:p w14:paraId="04AF84E8" w14:textId="38AC7E49" w:rsidR="006448B0" w:rsidRPr="007575FF" w:rsidRDefault="006448B0" w:rsidP="007575FF">
      <w:pPr>
        <w:rPr>
          <w:lang w:val="es-BO"/>
        </w:rPr>
      </w:pPr>
      <w:r>
        <w:rPr>
          <w:lang w:val="es-BO"/>
        </w:rPr>
        <w:t>Este debe identificar claramente al ser y ser absolutamente bueno hacia él, estructurando el mejor tren posible, aún bajo el riesgo de ser negativo para el polo de su ser y su ser grupal</w:t>
      </w:r>
      <w:r w:rsidR="00893860">
        <w:rPr>
          <w:lang w:val="es-BO"/>
        </w:rPr>
        <w:t>; garantizando que siempre esté integrado correctamente al dios absoluto y que se convierte así en un dios absoluto en evolución.</w:t>
      </w:r>
    </w:p>
    <w:p w14:paraId="3B9621C5" w14:textId="11C9BB48" w:rsidR="00BC7BE8" w:rsidRDefault="00BC7BE8" w:rsidP="00BC7BE8">
      <w:pPr>
        <w:pStyle w:val="Ttulo2"/>
        <w:rPr>
          <w:lang w:val="es-BO"/>
        </w:rPr>
      </w:pPr>
      <w:r w:rsidRPr="00681505">
        <w:rPr>
          <w:lang w:val="es-BO"/>
        </w:rPr>
        <w:t xml:space="preserve">Dedo meñique: </w:t>
      </w:r>
      <w:r w:rsidR="00697329">
        <w:rPr>
          <w:lang w:val="es-BO"/>
        </w:rPr>
        <w:t>La realidad</w:t>
      </w:r>
      <w:r w:rsidR="00926204">
        <w:rPr>
          <w:lang w:val="es-BO"/>
        </w:rPr>
        <w:t xml:space="preserve">, </w:t>
      </w:r>
      <w:r w:rsidR="00D62849">
        <w:rPr>
          <w:lang w:val="es-BO"/>
        </w:rPr>
        <w:t>tú</w:t>
      </w:r>
      <w:r w:rsidR="00697329">
        <w:rPr>
          <w:lang w:val="es-BO"/>
        </w:rPr>
        <w:t xml:space="preserve"> e</w:t>
      </w:r>
      <w:r w:rsidRPr="00681505">
        <w:rPr>
          <w:lang w:val="es-BO"/>
        </w:rPr>
        <w:t xml:space="preserve">l dios </w:t>
      </w:r>
      <w:r w:rsidR="00681505" w:rsidRPr="00681505">
        <w:rPr>
          <w:lang w:val="es-BO"/>
        </w:rPr>
        <w:t xml:space="preserve">supremo </w:t>
      </w:r>
      <w:r w:rsidR="00926204">
        <w:rPr>
          <w:lang w:val="es-BO"/>
        </w:rPr>
        <w:t xml:space="preserve">absoluta </w:t>
      </w:r>
      <w:r w:rsidR="00F60562">
        <w:rPr>
          <w:lang w:val="es-BO"/>
        </w:rPr>
        <w:t xml:space="preserve">del polo positivo, </w:t>
      </w:r>
      <w:r w:rsidR="00926204">
        <w:rPr>
          <w:lang w:val="es-BO"/>
        </w:rPr>
        <w:t>que domina la realidad</w:t>
      </w:r>
      <w:r w:rsidRPr="00681505">
        <w:rPr>
          <w:lang w:val="es-BO"/>
        </w:rPr>
        <w:t xml:space="preserve"> </w:t>
      </w:r>
      <w:r w:rsidR="00926204">
        <w:rPr>
          <w:lang w:val="es-BO"/>
        </w:rPr>
        <w:t>que te amas a ti mismo infinita e ilimitadamente</w:t>
      </w:r>
    </w:p>
    <w:p w14:paraId="2BC0B505" w14:textId="1460DCC5" w:rsidR="008356C0" w:rsidRDefault="008356C0" w:rsidP="008356C0">
      <w:pPr>
        <w:pStyle w:val="Ttulo3"/>
        <w:rPr>
          <w:lang w:val="es-BO"/>
        </w:rPr>
      </w:pPr>
      <w:r>
        <w:rPr>
          <w:lang w:val="es-BO"/>
        </w:rPr>
        <w:t>Asociaciones</w:t>
      </w:r>
    </w:p>
    <w:p w14:paraId="6CEFC954" w14:textId="49E3304C" w:rsidR="00DB12E3" w:rsidRDefault="00DB12E3" w:rsidP="00131C0B">
      <w:pPr>
        <w:rPr>
          <w:lang w:val="es-BO"/>
        </w:rPr>
      </w:pPr>
      <w:r>
        <w:rPr>
          <w:lang w:val="es-BO"/>
        </w:rPr>
        <w:t>Cada vez que:</w:t>
      </w:r>
    </w:p>
    <w:p w14:paraId="0A82FDAB" w14:textId="460B8A42" w:rsidR="00DB12E3" w:rsidRDefault="00DB12E3" w:rsidP="00DB12E3">
      <w:pPr>
        <w:ind w:firstLine="709"/>
        <w:rPr>
          <w:lang w:val="es-BO"/>
        </w:rPr>
      </w:pPr>
      <w:r>
        <w:rPr>
          <w:lang w:val="es-BO"/>
        </w:rPr>
        <w:t>percibes o sabes de un dedo meñique</w:t>
      </w:r>
    </w:p>
    <w:p w14:paraId="43C3F1CC" w14:textId="0EFBB4B2" w:rsidR="00DB12E3" w:rsidRDefault="00DB12E3" w:rsidP="00DB12E3">
      <w:pPr>
        <w:ind w:firstLine="709"/>
        <w:rPr>
          <w:lang w:val="es-BO"/>
        </w:rPr>
      </w:pPr>
      <w:r>
        <w:rPr>
          <w:lang w:val="es-BO"/>
        </w:rPr>
        <w:t>Percibes o sabes de la letra A</w:t>
      </w:r>
    </w:p>
    <w:p w14:paraId="084AA587" w14:textId="2C0C8672" w:rsidR="00DB12E3" w:rsidRDefault="00DB12E3" w:rsidP="00DB12E3">
      <w:pPr>
        <w:ind w:firstLine="709"/>
        <w:rPr>
          <w:lang w:val="es-BO"/>
        </w:rPr>
      </w:pPr>
      <w:r>
        <w:rPr>
          <w:lang w:val="es-BO"/>
        </w:rPr>
        <w:t>Percibes o sabes del sonido Do</w:t>
      </w:r>
    </w:p>
    <w:p w14:paraId="778E8413" w14:textId="5EA534BE" w:rsidR="00DB12E3" w:rsidRPr="006C37B5" w:rsidRDefault="00DB12E3" w:rsidP="00DB12E3">
      <w:pPr>
        <w:ind w:firstLine="709"/>
        <w:rPr>
          <w:lang w:val="es-BO"/>
        </w:rPr>
      </w:pPr>
      <w:r>
        <w:rPr>
          <w:lang w:val="es-BO"/>
        </w:rPr>
        <w:lastRenderedPageBreak/>
        <w:t xml:space="preserve">Percibes o sabes del color </w:t>
      </w:r>
      <w:r w:rsidR="006C37B5">
        <w:rPr>
          <w:lang w:val="es-BO"/>
        </w:rPr>
        <w:t>negro o un color oscuro</w:t>
      </w:r>
    </w:p>
    <w:p w14:paraId="2CDF8991" w14:textId="1E5F210A" w:rsidR="00DB12E3" w:rsidRDefault="00DB12E3" w:rsidP="00DB12E3">
      <w:pPr>
        <w:ind w:firstLine="709"/>
        <w:rPr>
          <w:lang w:val="es-BO"/>
        </w:rPr>
      </w:pPr>
      <w:r>
        <w:rPr>
          <w:lang w:val="es-BO"/>
        </w:rPr>
        <w:t xml:space="preserve">Percibes o sabes del olor </w:t>
      </w:r>
      <w:r w:rsidR="008356C0">
        <w:rPr>
          <w:lang w:val="es-BO"/>
        </w:rPr>
        <w:t>Acre o Rancio</w:t>
      </w:r>
    </w:p>
    <w:p w14:paraId="515A55B1" w14:textId="02E53FC8" w:rsidR="00DB12E3" w:rsidRDefault="00DB12E3" w:rsidP="00DB12E3">
      <w:pPr>
        <w:ind w:firstLine="709"/>
        <w:rPr>
          <w:lang w:val="es-BO"/>
        </w:rPr>
      </w:pPr>
      <w:r>
        <w:rPr>
          <w:lang w:val="es-BO"/>
        </w:rPr>
        <w:t>Percibes o sabes del sabor</w:t>
      </w:r>
      <w:r w:rsidR="008356C0">
        <w:rPr>
          <w:lang w:val="es-BO"/>
        </w:rPr>
        <w:t xml:space="preserve"> Salado</w:t>
      </w:r>
    </w:p>
    <w:p w14:paraId="2FCC9E92" w14:textId="05A02DF2" w:rsidR="006C37B5" w:rsidRDefault="006C37B5" w:rsidP="00DB12E3">
      <w:pPr>
        <w:ind w:firstLine="709"/>
        <w:rPr>
          <w:lang w:val="es-BO"/>
        </w:rPr>
      </w:pPr>
      <w:r>
        <w:rPr>
          <w:lang w:val="es-BO"/>
        </w:rPr>
        <w:t>Percibes o sabes sobre un dios, recuerdas que tú lo creaste, pues tu eres el dios supremo absoluto.</w:t>
      </w:r>
    </w:p>
    <w:p w14:paraId="3A180959" w14:textId="14FCDAEC" w:rsidR="00DB12E3" w:rsidRDefault="008356C0" w:rsidP="00DB12E3">
      <w:pPr>
        <w:ind w:firstLine="709"/>
        <w:rPr>
          <w:lang w:val="es-BO"/>
        </w:rPr>
      </w:pPr>
      <w:r>
        <w:rPr>
          <w:lang w:val="es-BO"/>
        </w:rPr>
        <w:t xml:space="preserve">Percibes </w:t>
      </w:r>
      <w:r w:rsidR="006C37B5">
        <w:rPr>
          <w:lang w:val="es-BO"/>
        </w:rPr>
        <w:t xml:space="preserve">o sabes </w:t>
      </w:r>
      <w:r>
        <w:rPr>
          <w:lang w:val="es-BO"/>
        </w:rPr>
        <w:t>en tu rostro omnipresente de Dios, en todos los rostros, los ojos</w:t>
      </w:r>
    </w:p>
    <w:p w14:paraId="00499578" w14:textId="0A315C5E" w:rsidR="006C37B5" w:rsidRDefault="006C37B5" w:rsidP="00DB12E3">
      <w:pPr>
        <w:ind w:firstLine="709"/>
        <w:rPr>
          <w:lang w:val="es-BO"/>
        </w:rPr>
      </w:pPr>
      <w:r>
        <w:rPr>
          <w:lang w:val="es-BO"/>
        </w:rPr>
        <w:t>Luego de una pausa percibes o sabes, el primer golpe, el primer sonido musical o la primera palabra.</w:t>
      </w:r>
    </w:p>
    <w:p w14:paraId="502B9C08" w14:textId="5D2EDEA7" w:rsidR="00634465" w:rsidRDefault="00634465" w:rsidP="00634465">
      <w:pPr>
        <w:pStyle w:val="Ttulo3"/>
        <w:rPr>
          <w:lang w:val="es-BO"/>
        </w:rPr>
      </w:pPr>
      <w:r>
        <w:rPr>
          <w:lang w:val="es-BO"/>
        </w:rPr>
        <w:t xml:space="preserve">Modelo: </w:t>
      </w:r>
      <w:r w:rsidR="00395739">
        <w:rPr>
          <w:lang w:val="es-BO"/>
        </w:rPr>
        <w:t xml:space="preserve"> </w:t>
      </w:r>
      <w:r w:rsidR="00A54BAF">
        <w:rPr>
          <w:lang w:val="es-BO"/>
        </w:rPr>
        <w:t>Sala de control y monitoreo</w:t>
      </w:r>
      <w:r>
        <w:rPr>
          <w:lang w:val="es-BO"/>
        </w:rPr>
        <w:t xml:space="preserve"> del robot de tu ser </w:t>
      </w:r>
    </w:p>
    <w:p w14:paraId="45EC7A31" w14:textId="2C9BDA54" w:rsidR="00634465" w:rsidRDefault="00395739" w:rsidP="00634465">
      <w:pPr>
        <w:rPr>
          <w:lang w:val="es-BO"/>
        </w:rPr>
      </w:pPr>
      <w:r>
        <w:rPr>
          <w:lang w:val="es-BO"/>
        </w:rPr>
        <w:t>Estableces en tu subconsciente, robot, que e</w:t>
      </w:r>
      <w:r w:rsidR="00634465" w:rsidRPr="00945DFC">
        <w:rPr>
          <w:lang w:val="es-BO"/>
        </w:rPr>
        <w:t>res el dios supremo absoluto</w:t>
      </w:r>
      <w:r>
        <w:rPr>
          <w:lang w:val="es-BO"/>
        </w:rPr>
        <w:t xml:space="preserve">, </w:t>
      </w:r>
      <w:r>
        <w:rPr>
          <w:lang w:val="es-BO"/>
        </w:rPr>
        <w:br/>
        <w:t>hechicero supremo creativo controlador y  guiador del ser,</w:t>
      </w:r>
      <w:r w:rsidR="00634465" w:rsidRPr="00945DFC">
        <w:rPr>
          <w:lang w:val="es-BO"/>
        </w:rPr>
        <w:t xml:space="preserve"> </w:t>
      </w:r>
      <w:r>
        <w:rPr>
          <w:lang w:val="es-BO"/>
        </w:rPr>
        <w:br/>
      </w:r>
      <w:r w:rsidR="00634465" w:rsidRPr="00945DFC">
        <w:rPr>
          <w:lang w:val="es-BO"/>
        </w:rPr>
        <w:t>que te sostienes en el dios supremo absolutamente bueno creador de todo y de todos</w:t>
      </w:r>
      <w:r w:rsidR="00634465">
        <w:rPr>
          <w:lang w:val="es-BO"/>
        </w:rPr>
        <w:t xml:space="preserve">; </w:t>
      </w:r>
      <w:r>
        <w:rPr>
          <w:lang w:val="es-BO"/>
        </w:rPr>
        <w:br/>
      </w:r>
      <w:r w:rsidR="00634465">
        <w:rPr>
          <w:lang w:val="es-BO"/>
        </w:rPr>
        <w:t>porque sólo así tendrás libre albedrío y sobrevivirás, pues eso te permite existir, despertar y funcionar plenamente como un ser individual.</w:t>
      </w:r>
    </w:p>
    <w:p w14:paraId="340DBB12" w14:textId="77777777" w:rsidR="00634465" w:rsidRDefault="00634465" w:rsidP="00634465">
      <w:pPr>
        <w:rPr>
          <w:lang w:val="es-BO"/>
        </w:rPr>
      </w:pPr>
      <w:r>
        <w:rPr>
          <w:lang w:val="es-BO"/>
        </w:rPr>
        <w:t>Ubicas tu cuerpo y te enfocas en tu robot, arriba en tu mente.</w:t>
      </w:r>
    </w:p>
    <w:p w14:paraId="0DCE650E" w14:textId="77777777" w:rsidR="00634465" w:rsidRDefault="00634465" w:rsidP="00634465">
      <w:pPr>
        <w:rPr>
          <w:lang w:val="es-BO"/>
        </w:rPr>
      </w:pPr>
      <w:r>
        <w:rPr>
          <w:lang w:val="es-BO"/>
        </w:rPr>
        <w:t>Te relajas</w:t>
      </w:r>
    </w:p>
    <w:p w14:paraId="42077073" w14:textId="77777777" w:rsidR="00634465" w:rsidRDefault="00634465" w:rsidP="00634465">
      <w:pPr>
        <w:rPr>
          <w:lang w:val="es-BO"/>
        </w:rPr>
      </w:pPr>
      <w:r>
        <w:rPr>
          <w:lang w:val="es-BO"/>
        </w:rPr>
        <w:t>te enfocas en el robot de tu ser.</w:t>
      </w:r>
    </w:p>
    <w:p w14:paraId="3271C59E" w14:textId="77777777" w:rsidR="00634465" w:rsidRDefault="00634465" w:rsidP="00634465">
      <w:pPr>
        <w:rPr>
          <w:lang w:val="es-BO"/>
        </w:rPr>
      </w:pPr>
      <w:r>
        <w:rPr>
          <w:lang w:val="es-BO"/>
        </w:rPr>
        <w:t>Ordenas y estableces en tu robot, que todo es real; algo pueden ser verdaderas o falsas, pero siempre son reales, todo y todos existen y son.</w:t>
      </w:r>
    </w:p>
    <w:p w14:paraId="51B71012" w14:textId="77777777" w:rsidR="00634465" w:rsidRDefault="00634465" w:rsidP="00634465">
      <w:pPr>
        <w:rPr>
          <w:lang w:val="es-BO"/>
        </w:rPr>
      </w:pPr>
      <w:r>
        <w:rPr>
          <w:lang w:val="es-BO"/>
        </w:rPr>
        <w:t>Estableces en el robot, la palabra que domina en el robot de tu ser y lo estructura: La palabra del antiguo, nuevo testamento y el libro de Urantia, considerando sus limitaciones, presentan una única estructura de funcionamiento integral del ser.</w:t>
      </w:r>
    </w:p>
    <w:p w14:paraId="76F05BED" w14:textId="77777777" w:rsidR="00634465" w:rsidRDefault="00634465" w:rsidP="00634465">
      <w:pPr>
        <w:rPr>
          <w:lang w:val="es-BO"/>
        </w:rPr>
      </w:pPr>
      <w:r>
        <w:rPr>
          <w:lang w:val="es-BO"/>
        </w:rPr>
        <w:t xml:space="preserve">Estableces en el robot la vibración del ser, </w:t>
      </w:r>
    </w:p>
    <w:p w14:paraId="7E0387AF" w14:textId="77777777" w:rsidR="00634465" w:rsidRDefault="00634465" w:rsidP="00634465">
      <w:pPr>
        <w:rPr>
          <w:lang w:val="es-BO"/>
        </w:rPr>
      </w:pPr>
      <w:r>
        <w:rPr>
          <w:lang w:val="es-BO"/>
        </w:rPr>
        <w:t>Te desplazas al cráneo, a la mente adentro y arriba.</w:t>
      </w:r>
    </w:p>
    <w:p w14:paraId="687936B0" w14:textId="77777777" w:rsidR="00634465" w:rsidRDefault="00634465" w:rsidP="00634465">
      <w:pPr>
        <w:rPr>
          <w:lang w:val="es-BO"/>
        </w:rPr>
      </w:pPr>
      <w:r>
        <w:rPr>
          <w:lang w:val="es-BO"/>
        </w:rPr>
        <w:t>Integras al dios supremo padre</w:t>
      </w:r>
    </w:p>
    <w:p w14:paraId="0D33F05B" w14:textId="77777777" w:rsidR="00634465" w:rsidRPr="008060DF" w:rsidRDefault="00634465" w:rsidP="00634465">
      <w:pPr>
        <w:rPr>
          <w:u w:val="single"/>
          <w:lang w:val="es-BO"/>
        </w:rPr>
      </w:pPr>
      <w:r>
        <w:rPr>
          <w:lang w:val="es-BO"/>
        </w:rPr>
        <w:t>El milagro de la existencia, con otorgamiento de ángel ser.</w:t>
      </w:r>
    </w:p>
    <w:p w14:paraId="1C98948C" w14:textId="77777777" w:rsidR="00634465" w:rsidRDefault="00634465" w:rsidP="00634465">
      <w:pPr>
        <w:rPr>
          <w:lang w:val="es-BO"/>
        </w:rPr>
      </w:pPr>
      <w:r>
        <w:rPr>
          <w:lang w:val="es-BO"/>
        </w:rPr>
        <w:t>Programas tu propiedad de él y el servicio energético de este hacia tu ser.</w:t>
      </w:r>
    </w:p>
    <w:p w14:paraId="24878F42" w14:textId="77777777" w:rsidR="00634465" w:rsidRPr="00600F27" w:rsidRDefault="00634465" w:rsidP="00634465">
      <w:pPr>
        <w:rPr>
          <w:u w:val="single"/>
          <w:lang w:val="es-BO"/>
        </w:rPr>
      </w:pPr>
      <w:r>
        <w:rPr>
          <w:lang w:val="es-BO"/>
        </w:rPr>
        <w:t>Visualizas la pantalla mental, que te permite acceder a tu superconsciente.</w:t>
      </w:r>
    </w:p>
    <w:p w14:paraId="2CE13203" w14:textId="5E8946CC" w:rsidR="003C4E3A" w:rsidRDefault="003C4E3A" w:rsidP="003C4E3A">
      <w:pPr>
        <w:pStyle w:val="Ttulo3"/>
        <w:rPr>
          <w:lang w:val="es-BO"/>
        </w:rPr>
      </w:pPr>
      <w:r>
        <w:rPr>
          <w:lang w:val="es-BO"/>
        </w:rPr>
        <w:t xml:space="preserve">Modelo: </w:t>
      </w:r>
      <w:r w:rsidR="00945DFC">
        <w:rPr>
          <w:lang w:val="es-BO"/>
        </w:rPr>
        <w:t>Define esencia de realidad, la</w:t>
      </w:r>
      <w:r>
        <w:rPr>
          <w:lang w:val="es-BO"/>
        </w:rPr>
        <w:t xml:space="preserve"> </w:t>
      </w:r>
      <w:r w:rsidR="00576DDC">
        <w:rPr>
          <w:lang w:val="es-BO"/>
        </w:rPr>
        <w:t xml:space="preserve">verdad esencial </w:t>
      </w:r>
      <w:r w:rsidR="00EA754B">
        <w:rPr>
          <w:lang w:val="es-BO"/>
        </w:rPr>
        <w:t xml:space="preserve">y principios esenciales </w:t>
      </w:r>
      <w:r>
        <w:rPr>
          <w:lang w:val="es-BO"/>
        </w:rPr>
        <w:t xml:space="preserve">en </w:t>
      </w:r>
      <w:r w:rsidR="00EA754B">
        <w:rPr>
          <w:lang w:val="es-BO"/>
        </w:rPr>
        <w:t xml:space="preserve">tu </w:t>
      </w:r>
      <w:r>
        <w:rPr>
          <w:lang w:val="es-BO"/>
        </w:rPr>
        <w:t xml:space="preserve">robot </w:t>
      </w:r>
      <w:r w:rsidR="00576DDC">
        <w:rPr>
          <w:lang w:val="es-BO"/>
        </w:rPr>
        <w:t xml:space="preserve">y en </w:t>
      </w:r>
      <w:r w:rsidR="00EA754B">
        <w:rPr>
          <w:lang w:val="es-BO"/>
        </w:rPr>
        <w:t xml:space="preserve">tu </w:t>
      </w:r>
      <w:r w:rsidR="00576DDC">
        <w:rPr>
          <w:lang w:val="es-BO"/>
        </w:rPr>
        <w:t>corazón</w:t>
      </w:r>
    </w:p>
    <w:p w14:paraId="1C1895A0" w14:textId="77777777" w:rsidR="00634465" w:rsidRDefault="00634465" w:rsidP="00634465">
      <w:pPr>
        <w:rPr>
          <w:lang w:val="es-BO"/>
        </w:rPr>
      </w:pPr>
      <w:r>
        <w:rPr>
          <w:lang w:val="es-BO"/>
        </w:rPr>
        <w:t>E</w:t>
      </w:r>
      <w:r w:rsidRPr="00945DFC">
        <w:rPr>
          <w:lang w:val="es-BO"/>
        </w:rPr>
        <w:t>res el dios supremo absoluto que te sostienes en el dios supremo absolutamente bueno creador de todo y de todos</w:t>
      </w:r>
      <w:r>
        <w:rPr>
          <w:lang w:val="es-BO"/>
        </w:rPr>
        <w:t>; porque sólo así tendrás libre albedrío y sobrevivirás, pues eso te permite existir, despertar y funcionar plenamente como un ser individual.</w:t>
      </w:r>
    </w:p>
    <w:p w14:paraId="6459DC5E" w14:textId="0095EB6C" w:rsidR="00945DFC" w:rsidRDefault="00945DFC" w:rsidP="00945DFC">
      <w:pPr>
        <w:rPr>
          <w:lang w:val="es-BO"/>
        </w:rPr>
      </w:pPr>
      <w:r>
        <w:rPr>
          <w:lang w:val="es-BO"/>
        </w:rPr>
        <w:t>Que todo y todos son reales, pueden ser falsos o verdaderos, pero todos so n reales, porque establecer que son irreales genera inhibición en funcionamiento cognitivo.</w:t>
      </w:r>
    </w:p>
    <w:p w14:paraId="393EDCB5" w14:textId="3BA5EB83" w:rsidR="00AA17EC" w:rsidRDefault="00AA17EC" w:rsidP="00945DFC">
      <w:pPr>
        <w:rPr>
          <w:lang w:val="es-BO"/>
        </w:rPr>
      </w:pPr>
      <w:r>
        <w:rPr>
          <w:lang w:val="es-BO"/>
        </w:rPr>
        <w:t xml:space="preserve">Estableces en el robot </w:t>
      </w:r>
    </w:p>
    <w:p w14:paraId="6748DFAC" w14:textId="6293E072" w:rsidR="00AA17EC" w:rsidRDefault="00AA17EC" w:rsidP="00945DFC">
      <w:pPr>
        <w:rPr>
          <w:lang w:val="es-BO"/>
        </w:rPr>
      </w:pPr>
      <w:r>
        <w:rPr>
          <w:lang w:val="es-BO"/>
        </w:rPr>
        <w:tab/>
        <w:t>Identidad, que mentes son tu, que dios supremo, otorgador de vida, grupo angel ser, angel ser, mentes supeiores, mentes; son tú.</w:t>
      </w:r>
    </w:p>
    <w:p w14:paraId="629AA370" w14:textId="6B54C80F" w:rsidR="00AA17EC" w:rsidRDefault="00AA17EC" w:rsidP="00AA17EC">
      <w:pPr>
        <w:ind w:firstLine="709"/>
        <w:rPr>
          <w:lang w:val="es-BO"/>
        </w:rPr>
      </w:pPr>
      <w:r>
        <w:rPr>
          <w:lang w:val="es-BO"/>
        </w:rPr>
        <w:t>estados de  despertar que 1) tu robot 2) el dios supremo 3) tu ser 4) tus mentes , existen, están presentes, están vivos y despiertos</w:t>
      </w:r>
    </w:p>
    <w:p w14:paraId="2E8BDC57" w14:textId="6654293B" w:rsidR="006F03B5" w:rsidRDefault="006F03B5" w:rsidP="00AA17EC">
      <w:pPr>
        <w:ind w:firstLine="709"/>
        <w:rPr>
          <w:lang w:val="es-BO"/>
        </w:rPr>
      </w:pPr>
      <w:r>
        <w:rPr>
          <w:lang w:val="es-BO"/>
        </w:rPr>
        <w:t>paleta de emociones con las que funcionas de acuerdo al polo y estrategia personal: amor, esperanza, fe, valor, esfuerzo, positivo, etc.</w:t>
      </w:r>
    </w:p>
    <w:p w14:paraId="164F9133" w14:textId="4554D5CB" w:rsidR="00945DFC" w:rsidRDefault="00945DFC" w:rsidP="00945DFC">
      <w:pPr>
        <w:rPr>
          <w:lang w:val="es-BO"/>
        </w:rPr>
      </w:pPr>
      <w:r>
        <w:rPr>
          <w:lang w:val="es-BO"/>
        </w:rPr>
        <w:t>E</w:t>
      </w:r>
      <w:r w:rsidRPr="00945DFC">
        <w:rPr>
          <w:lang w:val="es-BO"/>
        </w:rPr>
        <w:t>res el dios supremo absoluto que te sostienes en el dios supremo absolutamente bueno creador de todo y de todos</w:t>
      </w:r>
      <w:r>
        <w:rPr>
          <w:lang w:val="es-BO"/>
        </w:rPr>
        <w:t>; porque sólo así tendrás libre albedrío y sobrevivirás, pues eso te permite existir, despertar y funcionar plenamente como un ser individual.</w:t>
      </w:r>
    </w:p>
    <w:p w14:paraId="2B6F276C" w14:textId="20A806E9" w:rsidR="00DB3977" w:rsidRDefault="00DB3977" w:rsidP="00945DFC">
      <w:pPr>
        <w:rPr>
          <w:lang w:val="es-BO"/>
        </w:rPr>
      </w:pPr>
      <w:r>
        <w:rPr>
          <w:lang w:val="es-BO"/>
        </w:rPr>
        <w:t>Eres amor divino hacia ti mismo, pues esto estructura el funcionamiento y la finalidad del funcionamiento de tu robot hacia ti mismo; el ser incondicionalmente bueno hacia ti, y la finalidad del convertirte en dios supremo absoluto despierto, inteligente y responsable hacia todos los seres.</w:t>
      </w:r>
    </w:p>
    <w:p w14:paraId="4AA5558A" w14:textId="3F573BB2" w:rsidR="00945DFC" w:rsidRDefault="00945DFC" w:rsidP="00945DFC">
      <w:pPr>
        <w:rPr>
          <w:lang w:val="es-BO"/>
        </w:rPr>
      </w:pPr>
      <w:r>
        <w:rPr>
          <w:lang w:val="es-BO"/>
        </w:rPr>
        <w:t>Q</w:t>
      </w:r>
      <w:r w:rsidRPr="00945DFC">
        <w:rPr>
          <w:lang w:val="es-BO"/>
        </w:rPr>
        <w:t>ue pertenece al grupo de los ángeles ser positivo</w:t>
      </w:r>
      <w:r>
        <w:rPr>
          <w:lang w:val="es-BO"/>
        </w:rPr>
        <w:t>, porque es lo más prudente y responsable con todos los seres.</w:t>
      </w:r>
    </w:p>
    <w:p w14:paraId="1099E552" w14:textId="41A66E24" w:rsidR="00DB3977" w:rsidRDefault="00DB3977" w:rsidP="00945DFC">
      <w:pPr>
        <w:rPr>
          <w:lang w:val="es-BO"/>
        </w:rPr>
      </w:pPr>
      <w:r>
        <w:rPr>
          <w:lang w:val="es-BO"/>
        </w:rPr>
        <w:t>Establece la justicia que puedes hacer todo lo que te han hecho.</w:t>
      </w:r>
    </w:p>
    <w:p w14:paraId="333E36E3" w14:textId="7CA620F0" w:rsidR="00867D8F" w:rsidRDefault="00867D8F" w:rsidP="008356C0">
      <w:pPr>
        <w:pStyle w:val="Ttulo3"/>
        <w:rPr>
          <w:lang w:val="es-BO"/>
        </w:rPr>
      </w:pPr>
      <w:r>
        <w:rPr>
          <w:lang w:val="es-BO"/>
        </w:rPr>
        <w:t>Modelo: te estructura como dios supremo absoluto, que se sostiene en el dios supremo absolutamente bueno, que es el creador y sustentador de todos y de todo, padre y madre espiritual de todos</w:t>
      </w:r>
    </w:p>
    <w:p w14:paraId="21F84799" w14:textId="77777777" w:rsidR="00867D8F" w:rsidRPr="00945DFC" w:rsidRDefault="00867D8F" w:rsidP="00867D8F">
      <w:pPr>
        <w:rPr>
          <w:lang w:val="es-BO"/>
        </w:rPr>
      </w:pPr>
    </w:p>
    <w:p w14:paraId="4CDF8010" w14:textId="77777777" w:rsidR="00867D8F" w:rsidRDefault="00867D8F" w:rsidP="00867D8F">
      <w:pPr>
        <w:rPr>
          <w:lang w:val="es-BO"/>
        </w:rPr>
      </w:pPr>
      <w:r>
        <w:rPr>
          <w:lang w:val="es-BO"/>
        </w:rPr>
        <w:t>Eres el dios supremo absoluto de toda la creación, y cualquier que te ve a los ojos mentalmente muere.</w:t>
      </w:r>
    </w:p>
    <w:p w14:paraId="3540CA98" w14:textId="77777777" w:rsidR="00867D8F" w:rsidRDefault="00867D8F" w:rsidP="00867D8F">
      <w:pPr>
        <w:rPr>
          <w:lang w:val="es-BO"/>
        </w:rPr>
      </w:pPr>
      <w:r>
        <w:rPr>
          <w:lang w:val="es-BO"/>
        </w:rPr>
        <w:lastRenderedPageBreak/>
        <w:t>Eres del polo positivo, en consecuencia, el polo positivo domina toda la creación, pues tu eres la realidad</w:t>
      </w:r>
    </w:p>
    <w:p w14:paraId="11A8E876" w14:textId="77777777" w:rsidR="00867D8F" w:rsidRDefault="00867D8F" w:rsidP="00867D8F">
      <w:pPr>
        <w:rPr>
          <w:lang w:val="es-BO"/>
        </w:rPr>
      </w:pPr>
      <w:r>
        <w:rPr>
          <w:lang w:val="es-BO"/>
        </w:rPr>
        <w:t>Te amas infinita e ilimitadamente con el amor divino, amor divino que te convierte y te mantiene como dios supremo absoluto de todo.</w:t>
      </w:r>
    </w:p>
    <w:p w14:paraId="17EAB609" w14:textId="77777777" w:rsidR="00867D8F" w:rsidRDefault="00867D8F" w:rsidP="00867D8F">
      <w:pPr>
        <w:rPr>
          <w:lang w:val="es-BO"/>
        </w:rPr>
      </w:pPr>
      <w:r>
        <w:rPr>
          <w:lang w:val="es-BO"/>
        </w:rPr>
        <w:t>Este es el primer paso en la estructuración, es el más importante pues estructura muchos estados beneficiosos en tu ser hacia ti mismo, por ejemplo, en tu subconsciente establece el estar siempre despierto y alerta; en tu cuerpo establece la invulnerabilidad y la salud, en tu mente un estado de funcionamiento nivel genio, etc. Estados que contrarrestan muchos estados inhibidores.</w:t>
      </w:r>
    </w:p>
    <w:p w14:paraId="22562F78" w14:textId="77777777" w:rsidR="00867D8F" w:rsidRDefault="00867D8F" w:rsidP="00867D8F">
      <w:pPr>
        <w:rPr>
          <w:lang w:val="es-BO"/>
        </w:rPr>
      </w:pPr>
      <w:r>
        <w:rPr>
          <w:lang w:val="es-BO"/>
        </w:rPr>
        <w:t>Tu eres el dios supremo absoluto de todo y te amas divinamente a ti infinitamente e ilimitadamente, este amor es el que te convierte y mantiene como un dios supremo absoluto de todo permanentemente.</w:t>
      </w:r>
    </w:p>
    <w:p w14:paraId="5F67CAE9" w14:textId="77777777" w:rsidR="00867D8F" w:rsidRPr="00F60562" w:rsidRDefault="00867D8F" w:rsidP="00867D8F">
      <w:pPr>
        <w:rPr>
          <w:u w:val="single"/>
          <w:lang w:val="es-BO"/>
        </w:rPr>
      </w:pPr>
      <w:r>
        <w:rPr>
          <w:lang w:val="es-BO"/>
        </w:rPr>
        <w:t>Tu eres el dios supremo absoluto del polo positivo, eso significa que se estructura en tu mente el funcionamiento del polo positivo.</w:t>
      </w:r>
    </w:p>
    <w:p w14:paraId="0C4A85B6" w14:textId="77777777" w:rsidR="00867D8F" w:rsidRPr="00867D8F" w:rsidRDefault="00867D8F" w:rsidP="00867D8F">
      <w:pPr>
        <w:rPr>
          <w:lang w:val="es-BO"/>
        </w:rPr>
      </w:pPr>
    </w:p>
    <w:p w14:paraId="7EA21B60" w14:textId="772A77AE" w:rsidR="000107F6" w:rsidRDefault="000107F6" w:rsidP="008356C0">
      <w:pPr>
        <w:pStyle w:val="Ttulo3"/>
        <w:rPr>
          <w:lang w:val="es-BO"/>
        </w:rPr>
      </w:pPr>
      <w:r>
        <w:rPr>
          <w:lang w:val="es-BO"/>
        </w:rPr>
        <w:t>Modelo: Distorsión positiva</w:t>
      </w:r>
      <w:r w:rsidR="008D6326">
        <w:rPr>
          <w:lang w:val="es-BO"/>
        </w:rPr>
        <w:t xml:space="preserve"> para la supervivencia del individuo</w:t>
      </w:r>
      <w:r w:rsidR="00132397">
        <w:rPr>
          <w:lang w:val="es-BO"/>
        </w:rPr>
        <w:t xml:space="preserve"> como dios supremo, la motivación esencial</w:t>
      </w:r>
      <w:r w:rsidR="007E79D0">
        <w:rPr>
          <w:lang w:val="es-BO"/>
        </w:rPr>
        <w:t xml:space="preserve"> el amor divino hacia el individuo</w:t>
      </w:r>
    </w:p>
    <w:p w14:paraId="7DF8B642" w14:textId="3A4F7F49" w:rsidR="000107F6" w:rsidRDefault="000107F6" w:rsidP="000107F6">
      <w:pPr>
        <w:rPr>
          <w:lang w:val="es-BO"/>
        </w:rPr>
      </w:pPr>
      <w:r>
        <w:rPr>
          <w:lang w:val="es-BO"/>
        </w:rPr>
        <w:t xml:space="preserve">Establece </w:t>
      </w:r>
      <w:r w:rsidR="008D6326">
        <w:rPr>
          <w:lang w:val="es-BO"/>
        </w:rPr>
        <w:t>que,</w:t>
      </w:r>
      <w:r>
        <w:rPr>
          <w:lang w:val="es-BO"/>
        </w:rPr>
        <w:t xml:space="preserve"> </w:t>
      </w:r>
      <w:r w:rsidR="008D6326">
        <w:rPr>
          <w:lang w:val="es-BO"/>
        </w:rPr>
        <w:t>para sobrevivir, debe existir una distorsión de la realidad, pero es una distorsión que existe sólo y mientras esto ayuda a sobrevivir a un individuo.</w:t>
      </w:r>
    </w:p>
    <w:p w14:paraId="222F805A" w14:textId="5970DAAD" w:rsidR="008D6326" w:rsidRDefault="008D6326" w:rsidP="000107F6">
      <w:pPr>
        <w:rPr>
          <w:lang w:val="es-BO"/>
        </w:rPr>
      </w:pPr>
      <w:r>
        <w:rPr>
          <w:lang w:val="es-BO"/>
        </w:rPr>
        <w:t xml:space="preserve">Esta distorsión establece en toda la realidad, en todos los objetos y personas, en todos los eventos, acciones y estímulos una motivación a poner su supervivencia como </w:t>
      </w:r>
      <w:r w:rsidR="00132397">
        <w:rPr>
          <w:lang w:val="es-BO"/>
        </w:rPr>
        <w:t>prioridad,</w:t>
      </w:r>
      <w:r>
        <w:rPr>
          <w:lang w:val="es-BO"/>
        </w:rPr>
        <w:t xml:space="preserve"> sobre todo </w:t>
      </w:r>
    </w:p>
    <w:p w14:paraId="61A70347" w14:textId="4047A856" w:rsidR="008D6326" w:rsidRDefault="008D6326" w:rsidP="000107F6">
      <w:pPr>
        <w:rPr>
          <w:lang w:val="es-BO"/>
        </w:rPr>
      </w:pPr>
      <w:r>
        <w:rPr>
          <w:lang w:val="es-BO"/>
        </w:rPr>
        <w:t xml:space="preserve">Este es </w:t>
      </w:r>
      <w:r w:rsidR="00132397">
        <w:rPr>
          <w:lang w:val="es-BO"/>
        </w:rPr>
        <w:t xml:space="preserve">la motivación esencial del </w:t>
      </w:r>
      <w:r>
        <w:rPr>
          <w:lang w:val="es-BO"/>
        </w:rPr>
        <w:t xml:space="preserve">amor divino incondicional hacia el individuo y hacia su existencia </w:t>
      </w:r>
      <w:r w:rsidR="00132397">
        <w:rPr>
          <w:lang w:val="es-BO"/>
        </w:rPr>
        <w:t xml:space="preserve">y estructuración </w:t>
      </w:r>
      <w:r>
        <w:rPr>
          <w:lang w:val="es-BO"/>
        </w:rPr>
        <w:t>como dios supremo y su supervivencia; que existen en todo y todos, en todo estímul</w:t>
      </w:r>
      <w:r w:rsidR="00132397">
        <w:rPr>
          <w:lang w:val="es-BO"/>
        </w:rPr>
        <w:t>o</w:t>
      </w:r>
      <w:r>
        <w:rPr>
          <w:lang w:val="es-BO"/>
        </w:rPr>
        <w:t>.</w:t>
      </w:r>
    </w:p>
    <w:p w14:paraId="5CB32F28" w14:textId="1811B80C" w:rsidR="00132397" w:rsidRDefault="00132397" w:rsidP="000107F6">
      <w:pPr>
        <w:rPr>
          <w:lang w:val="es-BO"/>
        </w:rPr>
      </w:pPr>
      <w:r>
        <w:rPr>
          <w:lang w:val="es-BO"/>
        </w:rPr>
        <w:t>Todo estimula la existencia de tu ser como dios supremo y su supervivencia.</w:t>
      </w:r>
    </w:p>
    <w:p w14:paraId="7ACE5ECD" w14:textId="41564F3C" w:rsidR="00132397" w:rsidRDefault="00132397" w:rsidP="000107F6">
      <w:pPr>
        <w:rPr>
          <w:lang w:val="es-BO"/>
        </w:rPr>
      </w:pPr>
      <w:r>
        <w:rPr>
          <w:lang w:val="es-BO"/>
        </w:rPr>
        <w:t xml:space="preserve">Establece el amor </w:t>
      </w:r>
      <w:r w:rsidR="00400660">
        <w:rPr>
          <w:lang w:val="es-BO"/>
        </w:rPr>
        <w:t xml:space="preserve">divino </w:t>
      </w:r>
      <w:r>
        <w:rPr>
          <w:lang w:val="es-BO"/>
        </w:rPr>
        <w:t xml:space="preserve">que existe en todo </w:t>
      </w:r>
      <w:r w:rsidR="00400660">
        <w:rPr>
          <w:lang w:val="es-BO"/>
        </w:rPr>
        <w:t>y en todos, en todo suceso, en todo estímulo, que inicia y mantiene al ser en el amor divino que lo estructuración como dios supremo y lo motiva a sobrevivir a cualquier costo de manera responsable, inteligente y despierta.</w:t>
      </w:r>
    </w:p>
    <w:p w14:paraId="272A8E02" w14:textId="1C29842B" w:rsidR="0049364A" w:rsidRDefault="0049364A" w:rsidP="000107F6">
      <w:pPr>
        <w:rPr>
          <w:lang w:val="es-BO"/>
        </w:rPr>
      </w:pPr>
      <w:r>
        <w:rPr>
          <w:lang w:val="es-BO"/>
        </w:rPr>
        <w:t>Primero establece la verbalización en todos los seres y objetos y estímulos que inician y mantiene el tren de estructuración del ser.</w:t>
      </w:r>
    </w:p>
    <w:p w14:paraId="7FC01F76" w14:textId="01E81EB0" w:rsidR="0049364A" w:rsidRDefault="0049364A" w:rsidP="000107F6">
      <w:pPr>
        <w:rPr>
          <w:lang w:val="es-BO"/>
        </w:rPr>
      </w:pPr>
      <w:r>
        <w:rPr>
          <w:lang w:val="es-BO"/>
        </w:rPr>
        <w:t>Segundo establece la omnipresencia del dios supremo absolutamente bueno, que omnipresente en los objetos, los cuerpos, los rostros, las extremidades, sus movimientos y demás estímulos; establecen el amor divino que inicia y mantiene el tren de estructuración del ser.</w:t>
      </w:r>
    </w:p>
    <w:p w14:paraId="40EDF0A6" w14:textId="0667BE40" w:rsidR="0049364A" w:rsidRDefault="0049364A" w:rsidP="000107F6">
      <w:pPr>
        <w:rPr>
          <w:lang w:val="es-BO"/>
        </w:rPr>
      </w:pPr>
      <w:r>
        <w:rPr>
          <w:lang w:val="es-BO"/>
        </w:rPr>
        <w:t xml:space="preserve">Tercero establece en la mente del ser, el amor divino hacia uno </w:t>
      </w:r>
    </w:p>
    <w:p w14:paraId="54FA645B" w14:textId="1430DB1C" w:rsidR="0049364A" w:rsidRDefault="0049364A" w:rsidP="000107F6">
      <w:pPr>
        <w:rPr>
          <w:lang w:val="es-BO"/>
        </w:rPr>
      </w:pPr>
      <w:r>
        <w:rPr>
          <w:lang w:val="es-BO"/>
        </w:rPr>
        <w:t>Cuarto establece la presencia del dios supremo en el universo y la creación, en el firmamento, adentro y arriba dentro la mente del ser; que establece el amor divino hacia el ser. Establece que sólo el dios supremo absolutamente bueno es el padre y madre del ser, los padres físicos son sólo sus hermanos de la hermandad espiritual que sirven de vehículo y que lo procrean y crían; el único padre y madre es el dios supremo absolutamente bueno trino, que reside en su mente adentro y arriba, en la creación y omnipresente en</w:t>
      </w:r>
      <w:r w:rsidR="007E79D0">
        <w:rPr>
          <w:lang w:val="es-BO"/>
        </w:rPr>
        <w:t xml:space="preserve"> </w:t>
      </w:r>
      <w:r>
        <w:rPr>
          <w:lang w:val="es-BO"/>
        </w:rPr>
        <w:t>todo.</w:t>
      </w:r>
    </w:p>
    <w:p w14:paraId="69B69540" w14:textId="773D0A73" w:rsidR="0049364A" w:rsidRDefault="0049364A" w:rsidP="000107F6">
      <w:pPr>
        <w:rPr>
          <w:lang w:val="es-BO"/>
        </w:rPr>
      </w:pPr>
      <w:r>
        <w:rPr>
          <w:lang w:val="es-BO"/>
        </w:rPr>
        <w:t xml:space="preserve">Quinto establece en los </w:t>
      </w:r>
      <w:r w:rsidR="007E79D0">
        <w:rPr>
          <w:lang w:val="es-BO"/>
        </w:rPr>
        <w:t>padres, el</w:t>
      </w:r>
      <w:r>
        <w:rPr>
          <w:lang w:val="es-BO"/>
        </w:rPr>
        <w:t xml:space="preserve"> amor divino hacia su hijo.</w:t>
      </w:r>
    </w:p>
    <w:p w14:paraId="4009EF13" w14:textId="44AED81D" w:rsidR="0049364A" w:rsidRDefault="0049364A" w:rsidP="000107F6">
      <w:pPr>
        <w:rPr>
          <w:lang w:val="es-BO"/>
        </w:rPr>
      </w:pPr>
      <w:r>
        <w:rPr>
          <w:lang w:val="es-BO"/>
        </w:rPr>
        <w:t>Sexto establece en los amigos y en la sociedad, el amor divino hacia el ser.</w:t>
      </w:r>
    </w:p>
    <w:p w14:paraId="08BB4C8B" w14:textId="13D65FBB" w:rsidR="00506B92" w:rsidRDefault="00FA228F" w:rsidP="008356C0">
      <w:pPr>
        <w:pStyle w:val="Ttulo3"/>
        <w:rPr>
          <w:lang w:val="es-BO"/>
        </w:rPr>
      </w:pPr>
      <w:r>
        <w:rPr>
          <w:lang w:val="es-BO"/>
        </w:rPr>
        <w:t xml:space="preserve">Modelo: </w:t>
      </w:r>
      <w:r w:rsidR="00506B92">
        <w:rPr>
          <w:lang w:val="es-BO"/>
        </w:rPr>
        <w:t>Vibración: atención y enfoque</w:t>
      </w:r>
    </w:p>
    <w:p w14:paraId="2805C63D" w14:textId="09168A24" w:rsidR="00D02D34" w:rsidRDefault="00D02D34" w:rsidP="00D02D34">
      <w:pPr>
        <w:rPr>
          <w:lang w:val="es-BO"/>
        </w:rPr>
      </w:pPr>
      <w:r>
        <w:rPr>
          <w:lang w:val="es-BO"/>
        </w:rPr>
        <w:t xml:space="preserve">La vibración </w:t>
      </w:r>
      <w:r w:rsidR="004B1367">
        <w:rPr>
          <w:lang w:val="es-BO"/>
        </w:rPr>
        <w:t xml:space="preserve">un conjunto de estructuras básicas; </w:t>
      </w:r>
      <w:r>
        <w:rPr>
          <w:lang w:val="es-BO"/>
        </w:rPr>
        <w:t xml:space="preserve">establece la palabra, la moral, el dios supremo absoluto, la relación con el dios supremo, </w:t>
      </w:r>
      <w:r w:rsidR="004B1367">
        <w:rPr>
          <w:lang w:val="es-BO"/>
        </w:rPr>
        <w:t>la estructura que uno tiene como individuo, es decir, dios supremo absoluto de todo en evolución que se sostiene física, energética, mental, moroncial y espiritualmente en el dios supremo absoluto creador de todo y de todos</w:t>
      </w:r>
      <w:r>
        <w:rPr>
          <w:lang w:val="es-BO"/>
        </w:rPr>
        <w:t>.</w:t>
      </w:r>
    </w:p>
    <w:p w14:paraId="40BE317D" w14:textId="43E901AB" w:rsidR="00861D4B" w:rsidRPr="00D02D34" w:rsidRDefault="00861D4B" w:rsidP="00D02D34">
      <w:pPr>
        <w:rPr>
          <w:lang w:val="es-BO"/>
        </w:rPr>
      </w:pPr>
      <w:r>
        <w:rPr>
          <w:lang w:val="es-BO"/>
        </w:rPr>
        <w:t>Establece el pensamiento que es la esencia de la vibración del polo</w:t>
      </w:r>
    </w:p>
    <w:p w14:paraId="52C3E89B" w14:textId="41DACEC1" w:rsidR="001D7AE0" w:rsidRDefault="004B1367" w:rsidP="00506B92">
      <w:pPr>
        <w:rPr>
          <w:lang w:val="es-BO"/>
        </w:rPr>
      </w:pPr>
      <w:r>
        <w:rPr>
          <w:lang w:val="es-BO"/>
        </w:rPr>
        <w:t>Establece e</w:t>
      </w:r>
      <w:r w:rsidR="001D7AE0">
        <w:rPr>
          <w:lang w:val="es-BO"/>
        </w:rPr>
        <w:t>l enfoque de vibración es la ubicación y atención principal en la que estará tu ser: energía, mente, alma y espíritu.</w:t>
      </w:r>
    </w:p>
    <w:p w14:paraId="0C09EC2D" w14:textId="0EA4384D" w:rsidR="00506B92" w:rsidRDefault="001D7AE0" w:rsidP="00506B92">
      <w:pPr>
        <w:rPr>
          <w:lang w:val="es-BO"/>
        </w:rPr>
      </w:pPr>
      <w:r>
        <w:rPr>
          <w:lang w:val="es-BO"/>
        </w:rPr>
        <w:t>La atención de t</w:t>
      </w:r>
      <w:r w:rsidR="00506B92">
        <w:rPr>
          <w:lang w:val="es-BO"/>
        </w:rPr>
        <w:t>u mente se desplaza a tu mente adentro y arriba, conectado al universo y a la creación, qué es dónde reside el dios supremo absolutamente bueno</w:t>
      </w:r>
      <w:r>
        <w:rPr>
          <w:lang w:val="es-BO"/>
        </w:rPr>
        <w:t>.</w:t>
      </w:r>
    </w:p>
    <w:p w14:paraId="4D10A3E9" w14:textId="3C623640" w:rsidR="00CC10B1" w:rsidRDefault="00CC10B1" w:rsidP="00506B92">
      <w:pPr>
        <w:rPr>
          <w:lang w:val="es-BO"/>
        </w:rPr>
      </w:pPr>
      <w:r>
        <w:rPr>
          <w:lang w:val="es-BO"/>
        </w:rPr>
        <w:t xml:space="preserve">Sentir la presencia de la trinidad, padre energía y espíritu, hijo </w:t>
      </w:r>
      <w:r w:rsidR="000A6AC5">
        <w:rPr>
          <w:lang w:val="es-BO"/>
        </w:rPr>
        <w:t>energía</w:t>
      </w:r>
      <w:r>
        <w:rPr>
          <w:lang w:val="es-BO"/>
        </w:rPr>
        <w:t xml:space="preserve"> de vida que rodea y penetra corazón y mente, espíritu que penetra tu mente y la expande</w:t>
      </w:r>
    </w:p>
    <w:p w14:paraId="399D5898" w14:textId="1EB0C1FD" w:rsidR="001D7AE0" w:rsidRDefault="001D7AE0" w:rsidP="001D7AE0">
      <w:pPr>
        <w:rPr>
          <w:lang w:val="es-BO"/>
        </w:rPr>
      </w:pPr>
      <w:r>
        <w:rPr>
          <w:lang w:val="es-BO"/>
        </w:rPr>
        <w:t>El dios supremo absoluto, que te ama con su amor divino infinitamente e ilimitadamente dispuesto a dar su propia vida por ti.</w:t>
      </w:r>
    </w:p>
    <w:p w14:paraId="09C68188" w14:textId="06156A83" w:rsidR="00506B92" w:rsidRDefault="00506B92" w:rsidP="00506B92">
      <w:pPr>
        <w:rPr>
          <w:lang w:val="es-BO"/>
        </w:rPr>
      </w:pPr>
      <w:r>
        <w:rPr>
          <w:lang w:val="es-BO"/>
        </w:rPr>
        <w:t>Enfoque en dios Supremo absolutamente bueno, creador de todo y de todos, el padre espiritual de todos los seres</w:t>
      </w:r>
      <w:r w:rsidR="001D7AE0">
        <w:rPr>
          <w:lang w:val="es-BO"/>
        </w:rPr>
        <w:t>.</w:t>
      </w:r>
    </w:p>
    <w:p w14:paraId="7EA3D244" w14:textId="54024122" w:rsidR="001D7AE0" w:rsidRDefault="001D7AE0" w:rsidP="00506B92">
      <w:pPr>
        <w:rPr>
          <w:lang w:val="es-BO"/>
        </w:rPr>
      </w:pPr>
      <w:r>
        <w:rPr>
          <w:lang w:val="es-BO"/>
        </w:rPr>
        <w:t>Enfoque en la relación con el dios supremo absolutamente bueno, dónde el es tu padre y tú el hijo que aceptas hacer la voluntad de hacer el bien, sobrevivir, existir, despertar y perfeccionarte de manera responsable y prudente hacia los demás.</w:t>
      </w:r>
    </w:p>
    <w:p w14:paraId="78D9A85E" w14:textId="1CBE226B" w:rsidR="001D7AE0" w:rsidRDefault="001D7AE0" w:rsidP="00506B92">
      <w:pPr>
        <w:rPr>
          <w:lang w:val="es-BO"/>
        </w:rPr>
      </w:pPr>
      <w:r>
        <w:rPr>
          <w:lang w:val="es-BO"/>
        </w:rPr>
        <w:t>Amar al prójimo como a ti mismo, ni más que a ti mismo, ni menos; sino igual; dando prioridad a tu responsabilidad por alcanzar tu supervivencia y a ti mismo, a tu familia, a tu cultura y tu sociedad sobre las demás.</w:t>
      </w:r>
    </w:p>
    <w:p w14:paraId="29C7204C" w14:textId="663C8D13" w:rsidR="00506B92" w:rsidRDefault="00506B92" w:rsidP="00506B92">
      <w:pPr>
        <w:rPr>
          <w:lang w:val="es-BO"/>
        </w:rPr>
      </w:pPr>
      <w:r>
        <w:rPr>
          <w:lang w:val="es-BO"/>
        </w:rPr>
        <w:lastRenderedPageBreak/>
        <w:t>Tu sientes ese amor divino, que te llena de calor paterno y materno, de intensa alegría, de bendición infinita e ilimitada, de amor divino que te convierte en dios supremo absoluto genio, y de un valor y fuerza infinita e ilimitadas.</w:t>
      </w:r>
    </w:p>
    <w:p w14:paraId="023690B0" w14:textId="6FF7435D" w:rsidR="00CC10B1" w:rsidRDefault="00CC10B1" w:rsidP="00506B92">
      <w:pPr>
        <w:rPr>
          <w:lang w:val="es-BO"/>
        </w:rPr>
      </w:pPr>
      <w:r>
        <w:rPr>
          <w:lang w:val="es-BO"/>
        </w:rPr>
        <w:t>La hermandad, el reino de dios</w:t>
      </w:r>
    </w:p>
    <w:p w14:paraId="7BE04257" w14:textId="78289562" w:rsidR="00CC10B1" w:rsidRDefault="00CC10B1" w:rsidP="00506B92">
      <w:pPr>
        <w:rPr>
          <w:lang w:val="es-BO"/>
        </w:rPr>
      </w:pPr>
      <w:r>
        <w:rPr>
          <w:lang w:val="es-BO"/>
        </w:rPr>
        <w:t>Mente intermedia y conexión a mente cósmica y espíritu santo</w:t>
      </w:r>
    </w:p>
    <w:p w14:paraId="3882E666" w14:textId="4F75ACA4" w:rsidR="00CC10B1" w:rsidRDefault="00CC10B1" w:rsidP="00506B92">
      <w:pPr>
        <w:rPr>
          <w:lang w:val="es-BO"/>
        </w:rPr>
      </w:pPr>
      <w:r>
        <w:rPr>
          <w:lang w:val="es-BO"/>
        </w:rPr>
        <w:t>El amor infinito que desciende del universo y la trinidad</w:t>
      </w:r>
    </w:p>
    <w:p w14:paraId="5E304066" w14:textId="76B5B2FC" w:rsidR="00996955" w:rsidRDefault="00000102" w:rsidP="00AF769B">
      <w:pPr>
        <w:pStyle w:val="Ttulo4"/>
        <w:rPr>
          <w:lang w:val="es-BO"/>
        </w:rPr>
      </w:pPr>
      <w:r>
        <w:rPr>
          <w:lang w:val="es-BO"/>
        </w:rPr>
        <w:t xml:space="preserve">Establecer el Him y realizar limpieza de </w:t>
      </w:r>
      <w:r w:rsidR="00996955">
        <w:rPr>
          <w:lang w:val="es-BO"/>
        </w:rPr>
        <w:t>unHim</w:t>
      </w:r>
    </w:p>
    <w:p w14:paraId="670B5B81" w14:textId="6DBE9195" w:rsidR="00996955" w:rsidRDefault="00996955" w:rsidP="00996955">
      <w:pPr>
        <w:rPr>
          <w:lang w:val="es-BO"/>
        </w:rPr>
      </w:pPr>
      <w:r>
        <w:rPr>
          <w:lang w:val="es-BO"/>
        </w:rPr>
        <w:t xml:space="preserve">El dios supremo absolutamente es el creador del universo, de </w:t>
      </w:r>
      <w:r w:rsidR="000A6AC5">
        <w:rPr>
          <w:lang w:val="es-BO"/>
        </w:rPr>
        <w:t>todo y</w:t>
      </w:r>
      <w:r>
        <w:rPr>
          <w:lang w:val="es-BO"/>
        </w:rPr>
        <w:t xml:space="preserve"> de todos, el espíritu santo creativo, es la mente que llena todo el universo, el espíritu del hijo es la energía de vida que llena todo el universo, el espíritu del padre, es el que coexiste en el espíritu del hijo, y establece el orden bueno en la energía de vida, una vez que esta, está santificada en él, siendo el espíritu del padre, la personalidad en todos los seres avanzados del universo.</w:t>
      </w:r>
    </w:p>
    <w:p w14:paraId="6F5BE985" w14:textId="017FB7CD" w:rsidR="00996955" w:rsidRDefault="00996955" w:rsidP="00996955">
      <w:pPr>
        <w:rPr>
          <w:lang w:val="es-BO"/>
        </w:rPr>
      </w:pPr>
      <w:r>
        <w:rPr>
          <w:lang w:val="es-BO"/>
        </w:rPr>
        <w:t>Cualquier otro que diga ser dios, deja de serlo, el es único que puede tener esta identidad.</w:t>
      </w:r>
    </w:p>
    <w:p w14:paraId="1BBAD1BF" w14:textId="0B4BB507" w:rsidR="00996955" w:rsidRPr="00996955" w:rsidRDefault="00996955" w:rsidP="00996955">
      <w:pPr>
        <w:rPr>
          <w:lang w:val="es-BO"/>
        </w:rPr>
      </w:pPr>
      <w:r>
        <w:rPr>
          <w:lang w:val="es-BO"/>
        </w:rPr>
        <w:t>Todos los demás son en distinto nivel hermanos hijos del dios supremo absolutamente bueno.</w:t>
      </w:r>
    </w:p>
    <w:p w14:paraId="02ABD2AC" w14:textId="1844DA2B" w:rsidR="00B01C5F" w:rsidRDefault="00B01C5F" w:rsidP="00AF769B">
      <w:pPr>
        <w:pStyle w:val="Ttulo4"/>
        <w:rPr>
          <w:lang w:val="es-BO"/>
        </w:rPr>
      </w:pPr>
      <w:r>
        <w:rPr>
          <w:lang w:val="es-BO"/>
        </w:rPr>
        <w:t>Sincronización</w:t>
      </w:r>
    </w:p>
    <w:p w14:paraId="24726363" w14:textId="20B7F39B" w:rsidR="00B01C5F" w:rsidRDefault="00B01C5F" w:rsidP="00B01C5F">
      <w:pPr>
        <w:rPr>
          <w:lang w:val="es-BO"/>
        </w:rPr>
      </w:pPr>
      <w:r>
        <w:rPr>
          <w:lang w:val="es-BO"/>
        </w:rPr>
        <w:t>Rezas y luego adoras al dios supremo padre en tu mente adentro y arriba, meditas en el hasta sincronizarte con él.</w:t>
      </w:r>
    </w:p>
    <w:p w14:paraId="4C094711" w14:textId="0E3A03A3" w:rsidR="003C7C34" w:rsidRDefault="003C7C34" w:rsidP="00B01C5F">
      <w:pPr>
        <w:rPr>
          <w:lang w:val="es-BO"/>
        </w:rPr>
      </w:pPr>
      <w:r>
        <w:rPr>
          <w:lang w:val="es-BO"/>
        </w:rPr>
        <w:t xml:space="preserve">Con él y con el </w:t>
      </w:r>
      <w:r w:rsidR="003C01BD">
        <w:rPr>
          <w:lang w:val="es-BO"/>
        </w:rPr>
        <w:t>espíritu y</w:t>
      </w:r>
      <w:r>
        <w:rPr>
          <w:lang w:val="es-BO"/>
        </w:rPr>
        <w:t xml:space="preserve"> mente que llena el universo y a </w:t>
      </w:r>
      <w:r w:rsidR="003C01BD">
        <w:rPr>
          <w:lang w:val="es-BO"/>
        </w:rPr>
        <w:t>ti</w:t>
      </w:r>
      <w:r>
        <w:rPr>
          <w:lang w:val="es-BO"/>
        </w:rPr>
        <w:t>.</w:t>
      </w:r>
    </w:p>
    <w:p w14:paraId="0DD1A7E9" w14:textId="47BB23E9" w:rsidR="003C7C34" w:rsidRPr="00B01C5F" w:rsidRDefault="003C7C34" w:rsidP="00B01C5F">
      <w:pPr>
        <w:rPr>
          <w:lang w:val="es-BO"/>
        </w:rPr>
      </w:pPr>
      <w:r>
        <w:rPr>
          <w:lang w:val="es-BO"/>
        </w:rPr>
        <w:t>Con él y con la energía de vida santificada en él que ella el universo y a ti.</w:t>
      </w:r>
    </w:p>
    <w:p w14:paraId="19F6751A" w14:textId="1C9B08C3" w:rsidR="00AF769B" w:rsidRDefault="00AF769B" w:rsidP="00AF769B">
      <w:pPr>
        <w:pStyle w:val="Ttulo4"/>
        <w:rPr>
          <w:lang w:val="es-BO"/>
        </w:rPr>
      </w:pPr>
      <w:r>
        <w:rPr>
          <w:lang w:val="es-BO"/>
        </w:rPr>
        <w:t>Se establece un flujo bidireccional de amor infinito sólo con el dios supremo absolutamente bueno</w:t>
      </w:r>
    </w:p>
    <w:p w14:paraId="6A74A98D" w14:textId="0C729312" w:rsidR="002B5502" w:rsidRDefault="002B5502" w:rsidP="00506B92">
      <w:pPr>
        <w:rPr>
          <w:lang w:val="es-BO"/>
        </w:rPr>
      </w:pPr>
      <w:r>
        <w:rPr>
          <w:lang w:val="es-BO"/>
        </w:rPr>
        <w:t>En tu mente adentro y arriba,</w:t>
      </w:r>
    </w:p>
    <w:p w14:paraId="319EC8D3" w14:textId="69A49853" w:rsidR="00840B96" w:rsidRDefault="00840B96" w:rsidP="00506B92">
      <w:pPr>
        <w:rPr>
          <w:lang w:val="es-BO"/>
        </w:rPr>
      </w:pPr>
      <w:r>
        <w:rPr>
          <w:lang w:val="es-BO"/>
        </w:rPr>
        <w:t xml:space="preserve">Sólo </w:t>
      </w:r>
      <w:r w:rsidR="00AF769B">
        <w:rPr>
          <w:lang w:val="es-BO"/>
        </w:rPr>
        <w:t xml:space="preserve">recibes el </w:t>
      </w:r>
      <w:r>
        <w:rPr>
          <w:lang w:val="es-BO"/>
        </w:rPr>
        <w:t xml:space="preserve">flujo de amor infinito </w:t>
      </w:r>
      <w:r w:rsidR="00AF769B">
        <w:rPr>
          <w:lang w:val="es-BO"/>
        </w:rPr>
        <w:t>d</w:t>
      </w:r>
      <w:r>
        <w:rPr>
          <w:lang w:val="es-BO"/>
        </w:rPr>
        <w:t xml:space="preserve">el dios supremo </w:t>
      </w:r>
      <w:r w:rsidR="002A2243">
        <w:rPr>
          <w:lang w:val="es-BO"/>
        </w:rPr>
        <w:t>absolutamente</w:t>
      </w:r>
      <w:r>
        <w:rPr>
          <w:lang w:val="es-BO"/>
        </w:rPr>
        <w:t xml:space="preserve"> bueno que es el creador del universo.</w:t>
      </w:r>
    </w:p>
    <w:p w14:paraId="664BDE0E" w14:textId="03B90BF7" w:rsidR="00AF769B" w:rsidRDefault="00AF769B" w:rsidP="00506B92">
      <w:pPr>
        <w:rPr>
          <w:lang w:val="es-BO"/>
        </w:rPr>
      </w:pPr>
      <w:r>
        <w:rPr>
          <w:lang w:val="es-BO"/>
        </w:rPr>
        <w:t>Amas infinitamente únicamente al dios supremo absolutamente bueno.</w:t>
      </w:r>
    </w:p>
    <w:p w14:paraId="58A877D9" w14:textId="6929A99E" w:rsidR="00F27E01" w:rsidRDefault="00F27E01" w:rsidP="00F27E01">
      <w:pPr>
        <w:pStyle w:val="Ttulo4"/>
        <w:rPr>
          <w:lang w:val="es-BO"/>
        </w:rPr>
      </w:pPr>
      <w:r>
        <w:rPr>
          <w:lang w:val="es-BO"/>
        </w:rPr>
        <w:t>Se establece como   tesoro como lo más importante la conexión con el dios supremo absolutamente bueno</w:t>
      </w:r>
    </w:p>
    <w:p w14:paraId="40E91755" w14:textId="746DB27C" w:rsidR="00AF769B" w:rsidRDefault="00F27E01" w:rsidP="00506B92">
      <w:pPr>
        <w:rPr>
          <w:lang w:val="es-BO"/>
        </w:rPr>
      </w:pPr>
      <w:r>
        <w:rPr>
          <w:lang w:val="es-BO"/>
        </w:rPr>
        <w:t>A fin de mantener vibración es necesario mantener atención, y para esto es necesario establecer como tesoro al dios supremo absolutamente bueno, en la mente adentro y arriba, que integra con el dios supremo absolutamente bueno, que es y llena todo el universo, con personalidad, mente y energía de vida.</w:t>
      </w:r>
    </w:p>
    <w:p w14:paraId="5D1F93BF" w14:textId="45E8B3A9" w:rsidR="00FA228F" w:rsidRDefault="00FA228F" w:rsidP="00D44BAF">
      <w:pPr>
        <w:pStyle w:val="Ttulo3"/>
        <w:rPr>
          <w:lang w:val="es-BO"/>
        </w:rPr>
      </w:pPr>
      <w:r>
        <w:rPr>
          <w:lang w:val="es-BO"/>
        </w:rPr>
        <w:t>Crears nuevo ser, reemplazas el anterior, consciente de tu subconsciente y robot</w:t>
      </w:r>
    </w:p>
    <w:p w14:paraId="3A0A758E" w14:textId="69D2F576" w:rsidR="000404D2" w:rsidRDefault="00835A61" w:rsidP="00D44BAF">
      <w:pPr>
        <w:pStyle w:val="Ttulo3"/>
        <w:rPr>
          <w:lang w:val="es-BO"/>
        </w:rPr>
      </w:pPr>
      <w:r>
        <w:rPr>
          <w:lang w:val="es-BO"/>
        </w:rPr>
        <w:t xml:space="preserve">Uninhibición estructgural: </w:t>
      </w:r>
      <w:r w:rsidR="000404D2">
        <w:rPr>
          <w:lang w:val="es-BO"/>
        </w:rPr>
        <w:t>UnX y reX</w:t>
      </w:r>
    </w:p>
    <w:p w14:paraId="309B5699" w14:textId="6D344950" w:rsidR="000404D2" w:rsidRPr="000404D2" w:rsidRDefault="000404D2" w:rsidP="000404D2">
      <w:pPr>
        <w:rPr>
          <w:lang w:val="es-BO"/>
        </w:rPr>
      </w:pPr>
      <w:r>
        <w:rPr>
          <w:lang w:val="es-BO"/>
        </w:rPr>
        <w:t>Eliminas la identidad de Dios Supremo a todo, restableciendo la ubicación e identidad del Dios Supremo absolutamente bueno.</w:t>
      </w:r>
    </w:p>
    <w:p w14:paraId="6C040703" w14:textId="00B84E3F" w:rsidR="00835A61" w:rsidRDefault="00835A61" w:rsidP="00D44BAF">
      <w:pPr>
        <w:pStyle w:val="Ttulo3"/>
        <w:rPr>
          <w:lang w:val="es-BO"/>
        </w:rPr>
      </w:pPr>
      <w:r>
        <w:rPr>
          <w:lang w:val="es-BO"/>
        </w:rPr>
        <w:t>Uninhibición cognitiva</w:t>
      </w:r>
      <w:r w:rsidR="0037305F">
        <w:rPr>
          <w:lang w:val="es-BO"/>
        </w:rPr>
        <w:t>, estructural y funcional</w:t>
      </w:r>
    </w:p>
    <w:p w14:paraId="0ECC1ED8" w14:textId="52F011A0" w:rsidR="0037305F" w:rsidRPr="009138C6" w:rsidRDefault="0037305F" w:rsidP="00835A61">
      <w:pPr>
        <w:rPr>
          <w:lang w:val="es-BO"/>
        </w:rPr>
      </w:pPr>
      <w:r>
        <w:rPr>
          <w:lang w:val="es-BO"/>
        </w:rPr>
        <w:t>Tu puedes todo, tu estás todo, tu eres todo</w:t>
      </w:r>
      <w:r w:rsidR="003A7D2F">
        <w:rPr>
          <w:lang w:val="es-BO"/>
        </w:rPr>
        <w:t>, tu haces todo</w:t>
      </w:r>
      <w:r w:rsidR="009138C6">
        <w:rPr>
          <w:lang w:val="es-BO"/>
        </w:rPr>
        <w:t>; en el momento adecuado y justo, exitosamente.</w:t>
      </w:r>
    </w:p>
    <w:p w14:paraId="1CA1CE21" w14:textId="399E73C5" w:rsidR="00835A61" w:rsidRDefault="00835A61" w:rsidP="00835A61">
      <w:pPr>
        <w:rPr>
          <w:lang w:val="es-BO"/>
        </w:rPr>
      </w:pPr>
      <w:r>
        <w:rPr>
          <w:lang w:val="es-BO"/>
        </w:rPr>
        <w:t>Unnopoder</w:t>
      </w:r>
    </w:p>
    <w:p w14:paraId="1B0E8BA2" w14:textId="17A86DB3" w:rsidR="00835A61" w:rsidRDefault="00835A61" w:rsidP="00835A61">
      <w:pPr>
        <w:rPr>
          <w:lang w:val="es-BO"/>
        </w:rPr>
      </w:pPr>
      <w:r>
        <w:rPr>
          <w:lang w:val="es-BO"/>
        </w:rPr>
        <w:t>Unolvidar</w:t>
      </w:r>
    </w:p>
    <w:p w14:paraId="33853A1B" w14:textId="77777777" w:rsidR="00835A61" w:rsidRPr="00835A61" w:rsidRDefault="00835A61" w:rsidP="00835A61">
      <w:pPr>
        <w:rPr>
          <w:lang w:val="es-BO"/>
        </w:rPr>
      </w:pPr>
    </w:p>
    <w:p w14:paraId="0362A23C" w14:textId="78D705BC" w:rsidR="009861C0" w:rsidRDefault="009861C0" w:rsidP="00D44BAF">
      <w:pPr>
        <w:pStyle w:val="Ttulo3"/>
        <w:rPr>
          <w:lang w:val="es-BO"/>
        </w:rPr>
      </w:pPr>
      <w:r>
        <w:rPr>
          <w:lang w:val="es-BO"/>
        </w:rPr>
        <w:t>Estás siempre despierto</w:t>
      </w:r>
    </w:p>
    <w:p w14:paraId="22024899" w14:textId="11D295F1" w:rsidR="00A808CC" w:rsidRPr="00A808CC" w:rsidRDefault="00A808CC" w:rsidP="00A808CC">
      <w:pPr>
        <w:rPr>
          <w:lang w:val="es-BO"/>
        </w:rPr>
      </w:pPr>
      <w:r>
        <w:rPr>
          <w:lang w:val="es-BO"/>
        </w:rPr>
        <w:t>Estableces en tu subconsciente, en tu robot, que tu robot, tu ser, sus cuerpos y mentes están siempre despiertos.</w:t>
      </w:r>
    </w:p>
    <w:p w14:paraId="7F6F0683" w14:textId="7F2E5ECC" w:rsidR="009861C0" w:rsidRDefault="009861C0" w:rsidP="00D44BAF">
      <w:pPr>
        <w:pStyle w:val="Ttulo3"/>
        <w:rPr>
          <w:lang w:val="es-BO"/>
        </w:rPr>
      </w:pPr>
      <w:r>
        <w:rPr>
          <w:lang w:val="es-BO"/>
        </w:rPr>
        <w:t xml:space="preserve">Eres omnipotente, puedes todo y haces todo y lo necesario  para ser el dios supremo absoluto ahora </w:t>
      </w:r>
    </w:p>
    <w:p w14:paraId="30F7A907" w14:textId="59476303" w:rsidR="003576C2" w:rsidRDefault="003576C2" w:rsidP="003576C2">
      <w:pPr>
        <w:pStyle w:val="Ttulo3"/>
        <w:rPr>
          <w:lang w:val="es-BO"/>
        </w:rPr>
      </w:pPr>
      <w:r>
        <w:rPr>
          <w:lang w:val="es-BO"/>
        </w:rPr>
        <w:t>Siempre eres lo verdadero, lo correcto, el elegido</w:t>
      </w:r>
    </w:p>
    <w:p w14:paraId="22AE5218" w14:textId="1180AE98" w:rsidR="003576C2" w:rsidRPr="003576C2" w:rsidRDefault="003576C2" w:rsidP="003576C2">
      <w:pPr>
        <w:rPr>
          <w:lang w:val="es-BO"/>
        </w:rPr>
      </w:pPr>
      <w:r>
        <w:rPr>
          <w:lang w:val="es-BO"/>
        </w:rPr>
        <w:t>Siempre serás elegido de tu propio subconsciente y ser que están consagrados a ti.</w:t>
      </w:r>
    </w:p>
    <w:p w14:paraId="67D512A1" w14:textId="3D36EEAC" w:rsidR="004F1670" w:rsidRDefault="004F1670" w:rsidP="00D44BAF">
      <w:pPr>
        <w:pStyle w:val="Ttulo3"/>
        <w:rPr>
          <w:lang w:val="es-BO"/>
        </w:rPr>
      </w:pPr>
      <w:r>
        <w:rPr>
          <w:lang w:val="es-BO"/>
        </w:rPr>
        <w:t>Propiedades del dios supremo en ti</w:t>
      </w:r>
    </w:p>
    <w:p w14:paraId="2BAAFD22" w14:textId="5E86F82C" w:rsidR="004F1670" w:rsidRDefault="004F1670" w:rsidP="004F1670">
      <w:pPr>
        <w:rPr>
          <w:lang w:val="es-BO"/>
        </w:rPr>
      </w:pPr>
      <w:r>
        <w:rPr>
          <w:lang w:val="es-BO"/>
        </w:rPr>
        <w:t>Permaneces</w:t>
      </w:r>
    </w:p>
    <w:p w14:paraId="7AEBA877" w14:textId="3A93E310" w:rsidR="004F1670" w:rsidRDefault="004F1670" w:rsidP="004F1670">
      <w:pPr>
        <w:rPr>
          <w:lang w:val="es-BO"/>
        </w:rPr>
      </w:pPr>
      <w:r>
        <w:rPr>
          <w:lang w:val="es-BO"/>
        </w:rPr>
        <w:t>Eres toda la materia, la energía, la mente, la moroncia, el espíritu</w:t>
      </w:r>
    </w:p>
    <w:p w14:paraId="112EDF2E" w14:textId="5EA0EBE7" w:rsidR="004F1670" w:rsidRPr="004F1670" w:rsidRDefault="004F1670" w:rsidP="004F1670">
      <w:pPr>
        <w:rPr>
          <w:lang w:val="es-BO"/>
        </w:rPr>
      </w:pPr>
      <w:r>
        <w:rPr>
          <w:lang w:val="es-BO"/>
        </w:rPr>
        <w:t>Eres el poder, eres la fuerza, eres la memoria</w:t>
      </w:r>
    </w:p>
    <w:p w14:paraId="0A34CB2E" w14:textId="6D260D31" w:rsidR="00B97694" w:rsidRDefault="00B97694" w:rsidP="00D44BAF">
      <w:pPr>
        <w:pStyle w:val="Ttulo3"/>
        <w:rPr>
          <w:lang w:val="es-BO"/>
        </w:rPr>
      </w:pPr>
      <w:r>
        <w:rPr>
          <w:lang w:val="es-BO"/>
        </w:rPr>
        <w:lastRenderedPageBreak/>
        <w:t>Establece el bien absoluto hacia tu ser ,el amor divino</w:t>
      </w:r>
    </w:p>
    <w:p w14:paraId="0A382AA3" w14:textId="77777777" w:rsidR="008055FE" w:rsidRPr="008055FE" w:rsidRDefault="008055FE" w:rsidP="008055FE">
      <w:pPr>
        <w:rPr>
          <w:lang w:val="es-BO"/>
        </w:rPr>
      </w:pPr>
    </w:p>
    <w:p w14:paraId="23260A33" w14:textId="3B6739AD" w:rsidR="00D44BAF" w:rsidRDefault="00D44BAF" w:rsidP="00D44BAF">
      <w:pPr>
        <w:pStyle w:val="Ttulo3"/>
        <w:rPr>
          <w:lang w:val="es-BO"/>
        </w:rPr>
      </w:pPr>
      <w:r>
        <w:rPr>
          <w:lang w:val="es-BO"/>
        </w:rPr>
        <w:t>Restablecer identidades y ubicación</w:t>
      </w:r>
      <w:r w:rsidR="00A47082">
        <w:rPr>
          <w:lang w:val="es-BO"/>
        </w:rPr>
        <w:tab/>
      </w:r>
    </w:p>
    <w:p w14:paraId="135D895E" w14:textId="087AE3BD" w:rsidR="00D44BAF" w:rsidRDefault="00D44BAF" w:rsidP="00D44BAF">
      <w:pPr>
        <w:rPr>
          <w:lang w:val="es-BO"/>
        </w:rPr>
      </w:pPr>
      <w:r>
        <w:rPr>
          <w:lang w:val="es-BO"/>
        </w:rPr>
        <w:t>Un</w:t>
      </w:r>
      <w:r w:rsidR="00094976">
        <w:rPr>
          <w:lang w:val="es-BO"/>
        </w:rPr>
        <w:t>re</w:t>
      </w:r>
      <w:r>
        <w:rPr>
          <w:lang w:val="es-BO"/>
        </w:rPr>
        <w:t>him, un</w:t>
      </w:r>
      <w:r w:rsidR="00094976">
        <w:rPr>
          <w:lang w:val="es-BO"/>
        </w:rPr>
        <w:t>re</w:t>
      </w:r>
      <w:r>
        <w:rPr>
          <w:lang w:val="es-BO"/>
        </w:rPr>
        <w:t>me, un</w:t>
      </w:r>
      <w:r w:rsidR="00094976">
        <w:rPr>
          <w:lang w:val="es-BO"/>
        </w:rPr>
        <w:t>re</w:t>
      </w:r>
      <w:r>
        <w:rPr>
          <w:lang w:val="es-BO"/>
        </w:rPr>
        <w:t>family, un</w:t>
      </w:r>
      <w:r w:rsidR="00094976">
        <w:rPr>
          <w:lang w:val="es-BO"/>
        </w:rPr>
        <w:t>re</w:t>
      </w:r>
      <w:r>
        <w:rPr>
          <w:lang w:val="es-BO"/>
        </w:rPr>
        <w:t xml:space="preserve">friends, </w:t>
      </w:r>
    </w:p>
    <w:p w14:paraId="79AC69AA" w14:textId="7B649405" w:rsidR="00D44BAF" w:rsidRDefault="00D44BAF" w:rsidP="00D44BAF">
      <w:pPr>
        <w:rPr>
          <w:lang w:val="es-BO"/>
        </w:rPr>
      </w:pPr>
      <w:r>
        <w:rPr>
          <w:lang w:val="es-BO"/>
        </w:rPr>
        <w:t xml:space="preserve">Tu cuerpo pertenece y es el hogar dónde </w:t>
      </w:r>
      <w:r w:rsidR="00850E35">
        <w:rPr>
          <w:lang w:val="es-BO"/>
        </w:rPr>
        <w:t>reside tu</w:t>
      </w:r>
      <w:r>
        <w:rPr>
          <w:lang w:val="es-BO"/>
        </w:rPr>
        <w:t xml:space="preserve"> ser y del dios supremo </w:t>
      </w:r>
      <w:r w:rsidR="00850E35">
        <w:rPr>
          <w:lang w:val="es-BO"/>
        </w:rPr>
        <w:t>absolutamente</w:t>
      </w:r>
      <w:r>
        <w:rPr>
          <w:lang w:val="es-BO"/>
        </w:rPr>
        <w:t xml:space="preserve"> bueno.</w:t>
      </w:r>
    </w:p>
    <w:p w14:paraId="71F21E37" w14:textId="77777777" w:rsidR="00D44BAF" w:rsidRPr="00D44BAF" w:rsidRDefault="00D44BAF" w:rsidP="00D44BAF">
      <w:pPr>
        <w:rPr>
          <w:lang w:val="es-BO"/>
        </w:rPr>
      </w:pPr>
    </w:p>
    <w:p w14:paraId="61D48602" w14:textId="0129F124" w:rsidR="00741AF2" w:rsidRDefault="00741AF2" w:rsidP="00BB5775">
      <w:pPr>
        <w:pStyle w:val="Ttulo3"/>
        <w:rPr>
          <w:lang w:val="es-BO"/>
        </w:rPr>
      </w:pPr>
      <w:r>
        <w:rPr>
          <w:lang w:val="es-BO"/>
        </w:rPr>
        <w:t>Conexión con tu</w:t>
      </w:r>
      <w:r w:rsidR="00354BF8">
        <w:rPr>
          <w:lang w:val="es-BO"/>
        </w:rPr>
        <w:t xml:space="preserve"> </w:t>
      </w:r>
      <w:r>
        <w:rPr>
          <w:lang w:val="es-BO"/>
        </w:rPr>
        <w:t>polo; establecer en tu mente, en tus cuerpos y en todo tu ser la vibración del ser supremo al que perteneces</w:t>
      </w:r>
    </w:p>
    <w:p w14:paraId="657CD25E" w14:textId="678E73D9" w:rsidR="004903D5" w:rsidRDefault="004903D5" w:rsidP="00741AF2">
      <w:pPr>
        <w:rPr>
          <w:lang w:val="es-BO"/>
        </w:rPr>
      </w:pPr>
      <w:r>
        <w:rPr>
          <w:lang w:val="es-BO"/>
        </w:rPr>
        <w:t>El polo consiste en entender que uno no existe como un individuo, sino como un conjunto de individuos integrados, en un polo; y uno debe estructurarse y existir como un polo.</w:t>
      </w:r>
      <w:r w:rsidR="00225C01">
        <w:rPr>
          <w:lang w:val="es-BO"/>
        </w:rPr>
        <w:t xml:space="preserve"> </w:t>
      </w:r>
    </w:p>
    <w:p w14:paraId="5AD28CAC" w14:textId="3D4043FB" w:rsidR="0081089C" w:rsidRDefault="00190AA4" w:rsidP="00741AF2">
      <w:pPr>
        <w:rPr>
          <w:lang w:val="es-BO"/>
        </w:rPr>
      </w:pPr>
      <w:r>
        <w:rPr>
          <w:lang w:val="es-BO"/>
        </w:rPr>
        <w:t>La vibración se origina en e</w:t>
      </w:r>
      <w:r w:rsidR="0081089C">
        <w:rPr>
          <w:lang w:val="es-BO"/>
        </w:rPr>
        <w:t>l amor de padres que aman intensamente a sus hijos, dispuesto a dar su vida para que estos sobrevivan.</w:t>
      </w:r>
    </w:p>
    <w:p w14:paraId="15DBA893" w14:textId="42823F89" w:rsidR="00741AF2" w:rsidRDefault="0081089C" w:rsidP="00741AF2">
      <w:pPr>
        <w:rPr>
          <w:lang w:val="es-BO"/>
        </w:rPr>
      </w:pPr>
      <w:r>
        <w:rPr>
          <w:lang w:val="es-BO"/>
        </w:rPr>
        <w:t xml:space="preserve">Los padres se estructuran al máximo para existir, defenderse y funcionar despierto y poder así mantener con vida a sus hijos, rodeándolos y </w:t>
      </w:r>
      <w:r w:rsidR="001A305B">
        <w:rPr>
          <w:lang w:val="es-BO"/>
        </w:rPr>
        <w:t>protegiéndose, lo</w:t>
      </w:r>
      <w:r>
        <w:rPr>
          <w:lang w:val="es-BO"/>
        </w:rPr>
        <w:t xml:space="preserve"> que genera una intensa alegría en ellos que los despierta y los mantiene funcionando.</w:t>
      </w:r>
    </w:p>
    <w:p w14:paraId="0BAF0052" w14:textId="091D3A9A" w:rsidR="001A305B" w:rsidRDefault="001A305B" w:rsidP="00741AF2">
      <w:pPr>
        <w:rPr>
          <w:lang w:val="es-BO"/>
        </w:rPr>
      </w:pPr>
      <w:r>
        <w:rPr>
          <w:lang w:val="es-BO"/>
        </w:rPr>
        <w:t>La vibración del polo positivo impone ser buenos, el expresarse en emociones y formas positivas.</w:t>
      </w:r>
    </w:p>
    <w:p w14:paraId="316ECA04" w14:textId="0FCA5334" w:rsidR="005F63B0" w:rsidRDefault="001A305B" w:rsidP="00741AF2">
      <w:pPr>
        <w:rPr>
          <w:lang w:val="es-BO"/>
        </w:rPr>
      </w:pPr>
      <w:r>
        <w:rPr>
          <w:lang w:val="es-BO"/>
        </w:rPr>
        <w:t>La vibración del polo positivo impone desconectarse y abandonar al polo negativo, de su amor infinito</w:t>
      </w:r>
      <w:r w:rsidR="00190AA4">
        <w:rPr>
          <w:lang w:val="es-BO"/>
        </w:rPr>
        <w:t>; pues es absoluta y perfectamente destructivo para el polo positivo.</w:t>
      </w:r>
    </w:p>
    <w:p w14:paraId="73F21C99" w14:textId="44FB4B37" w:rsidR="001A305B" w:rsidRPr="00741AF2" w:rsidRDefault="005F63B0" w:rsidP="00741AF2">
      <w:pPr>
        <w:rPr>
          <w:lang w:val="es-BO"/>
        </w:rPr>
      </w:pPr>
      <w:r>
        <w:rPr>
          <w:lang w:val="es-BO"/>
        </w:rPr>
        <w:t>La vibración del polo impone el e</w:t>
      </w:r>
      <w:r w:rsidR="001A305B">
        <w:rPr>
          <w:lang w:val="es-BO"/>
        </w:rPr>
        <w:t>structurar tu individualidad como polo positivo, expandiéndote e integrándote en todos los niveles de evolución a la familia del reino del dios supremo absolutamente bueno, actuando como individuo y al mismo tiempo como dios supremo en evolución que busca perfeccionarse como la trinidad del paraíso que es absolutamente buena</w:t>
      </w:r>
      <w:r w:rsidR="001A305B">
        <w:rPr>
          <w:lang w:val="es-BO"/>
        </w:rPr>
        <w:softHyphen/>
        <w:t>, en el centro de la creación.</w:t>
      </w:r>
    </w:p>
    <w:p w14:paraId="3EED6257" w14:textId="5F552E0D" w:rsidR="0014113B" w:rsidRPr="00BB5775" w:rsidRDefault="0014113B" w:rsidP="00BB5775">
      <w:pPr>
        <w:pStyle w:val="Ttulo3"/>
        <w:rPr>
          <w:lang w:val="es-BO"/>
        </w:rPr>
      </w:pPr>
      <w:r w:rsidRPr="00BB5775">
        <w:rPr>
          <w:lang w:val="es-BO"/>
        </w:rPr>
        <w:t xml:space="preserve">El dios supremo trino, que es absolutamente </w:t>
      </w:r>
      <w:r w:rsidR="00BB5775" w:rsidRPr="00BB5775">
        <w:rPr>
          <w:lang w:val="es-BO"/>
        </w:rPr>
        <w:t>bueno</w:t>
      </w:r>
      <w:r w:rsidRPr="00BB5775">
        <w:rPr>
          <w:lang w:val="es-BO"/>
        </w:rPr>
        <w:t>, domina en la realidad</w:t>
      </w:r>
    </w:p>
    <w:p w14:paraId="27AA1690" w14:textId="77777777" w:rsidR="0014113B" w:rsidRDefault="0014113B" w:rsidP="0014113B">
      <w:pPr>
        <w:rPr>
          <w:lang w:val="es-MX"/>
        </w:rPr>
      </w:pPr>
      <w:r>
        <w:rPr>
          <w:lang w:val="es-MX"/>
        </w:rPr>
        <w:t>El dios supremo, que es absolutamente bueno, es propietario de todo, está presente en todo, domina en la realidad y establece que todo es real, establece que tú eres real.</w:t>
      </w:r>
    </w:p>
    <w:p w14:paraId="43305E84" w14:textId="77777777" w:rsidR="0014113B" w:rsidRDefault="0014113B" w:rsidP="0014113B">
      <w:pPr>
        <w:rPr>
          <w:lang w:val="es-MX"/>
        </w:rPr>
      </w:pPr>
      <w:r>
        <w:rPr>
          <w:lang w:val="es-MX"/>
        </w:rPr>
        <w:t>El dios supremo trino que es absolutamente bueno es todo, es la realidad.</w:t>
      </w:r>
    </w:p>
    <w:p w14:paraId="31A6BD61" w14:textId="77777777" w:rsidR="0014113B" w:rsidRDefault="0014113B" w:rsidP="0014113B">
      <w:pPr>
        <w:rPr>
          <w:lang w:val="es-MX"/>
        </w:rPr>
      </w:pPr>
      <w:r>
        <w:rPr>
          <w:lang w:val="es-MX"/>
        </w:rPr>
        <w:t>El dios supremo trino que es absolutamente bueno y es tu padre y madre espiritual, es real</w:t>
      </w:r>
    </w:p>
    <w:p w14:paraId="64BBFA64" w14:textId="2A473A04" w:rsidR="0014113B" w:rsidRDefault="0014113B" w:rsidP="0014113B">
      <w:pPr>
        <w:rPr>
          <w:lang w:val="es-MX"/>
        </w:rPr>
      </w:pPr>
      <w:r>
        <w:rPr>
          <w:lang w:val="es-MX"/>
        </w:rPr>
        <w:t>El amor divino infinito que tiene el dios supremo que es absolutamente bueno hacía ti su hijo espiritual, es real, y te hace real en tu esencia y en todos tus aspectos.</w:t>
      </w:r>
    </w:p>
    <w:p w14:paraId="6049B132" w14:textId="30BCF1F4" w:rsidR="000B74AC" w:rsidRDefault="000B74AC" w:rsidP="0014113B">
      <w:pPr>
        <w:rPr>
          <w:lang w:val="es-MX"/>
        </w:rPr>
      </w:pPr>
      <w:r>
        <w:rPr>
          <w:lang w:val="es-MX"/>
        </w:rPr>
        <w:t>Todo tu cuerpo es homogéneo, tanto la izquierda como la derecha son una misma cosa, son el cuerpo del dios supremo trino absolutamente bueno.</w:t>
      </w:r>
    </w:p>
    <w:p w14:paraId="25267793" w14:textId="5BF63D08" w:rsidR="00C0198A" w:rsidRDefault="00C0198A" w:rsidP="0014113B">
      <w:pPr>
        <w:rPr>
          <w:lang w:val="es-MX"/>
        </w:rPr>
      </w:pPr>
      <w:r>
        <w:rPr>
          <w:lang w:val="es-MX"/>
        </w:rPr>
        <w:t>Para conectarte con el dios supremo trino, absolutamente bueno, vas en tu mente adentro y arriba y ahí te conectas con la trinidad, y respiras la leche universal de vida y presencia del reino.</w:t>
      </w:r>
    </w:p>
    <w:p w14:paraId="721CFF2A" w14:textId="00004367" w:rsidR="007E24F9" w:rsidRDefault="007E24F9" w:rsidP="0014113B">
      <w:pPr>
        <w:rPr>
          <w:lang w:val="es-MX"/>
        </w:rPr>
      </w:pPr>
      <w:r>
        <w:rPr>
          <w:lang w:val="es-MX"/>
        </w:rPr>
        <w:t>El dios supremo absolutamente bueno padre, reside en tu mente arriba y adentro, y en toda mente, pues es prepersonal.</w:t>
      </w:r>
    </w:p>
    <w:p w14:paraId="36F1972E" w14:textId="6BD6B582" w:rsidR="007E24F9" w:rsidRDefault="007E24F9" w:rsidP="0014113B">
      <w:pPr>
        <w:rPr>
          <w:lang w:val="es-MX"/>
        </w:rPr>
      </w:pPr>
      <w:r>
        <w:rPr>
          <w:lang w:val="es-MX"/>
        </w:rPr>
        <w:t>El dios supremo espíritu, es la mente que llena todo el universo y todas las criaturas, desde la vida más básica</w:t>
      </w:r>
      <w:r w:rsidR="00B65423">
        <w:rPr>
          <w:lang w:val="es-MX"/>
        </w:rPr>
        <w:t xml:space="preserve"> tiene mente</w:t>
      </w:r>
      <w:r>
        <w:rPr>
          <w:lang w:val="es-MX"/>
        </w:rPr>
        <w:t>.</w:t>
      </w:r>
    </w:p>
    <w:p w14:paraId="4123BBFD" w14:textId="0ED8C222" w:rsidR="007E24F9" w:rsidRDefault="007E24F9" w:rsidP="0014113B">
      <w:pPr>
        <w:rPr>
          <w:lang w:val="es-MX"/>
        </w:rPr>
      </w:pPr>
      <w:r>
        <w:rPr>
          <w:lang w:val="es-MX"/>
        </w:rPr>
        <w:t>El dios supremo hijo, es la vida que llena todo el universo y se otorga a todas las criaturas, desde la vida más básica</w:t>
      </w:r>
      <w:r w:rsidR="00B65423">
        <w:rPr>
          <w:lang w:val="es-MX"/>
        </w:rPr>
        <w:t xml:space="preserve"> recibe energía de vida</w:t>
      </w:r>
      <w:r>
        <w:rPr>
          <w:lang w:val="es-MX"/>
        </w:rPr>
        <w:t>.</w:t>
      </w:r>
    </w:p>
    <w:p w14:paraId="251271D6" w14:textId="79D19818" w:rsidR="003078C3" w:rsidRDefault="003078C3" w:rsidP="0016066B">
      <w:pPr>
        <w:pStyle w:val="Ttulo3"/>
        <w:rPr>
          <w:lang w:val="es-MX"/>
        </w:rPr>
      </w:pPr>
      <w:r>
        <w:rPr>
          <w:lang w:val="es-MX"/>
        </w:rPr>
        <w:t>Establecer realidad del más fuerte que estructura todo e ilusión del Him</w:t>
      </w:r>
    </w:p>
    <w:p w14:paraId="09F5760E" w14:textId="3E23C33D" w:rsidR="003078C3" w:rsidRDefault="003078C3" w:rsidP="003078C3">
      <w:pPr>
        <w:rPr>
          <w:lang w:val="es-MX"/>
        </w:rPr>
      </w:pPr>
      <w:r>
        <w:rPr>
          <w:lang w:val="es-MX"/>
        </w:rPr>
        <w:t xml:space="preserve">Establece que lo que dominará es el más fuerte, y la existencia de un Him que está siempre ayudando al que hace lo correcto, es inexistente; lo importante es ser el más </w:t>
      </w:r>
      <w:r w:rsidR="00FA2225">
        <w:rPr>
          <w:lang w:val="es-MX"/>
        </w:rPr>
        <w:t>fuerte y</w:t>
      </w:r>
      <w:r>
        <w:rPr>
          <w:lang w:val="es-MX"/>
        </w:rPr>
        <w:t xml:space="preserve"> estructurar todo en la mente, eso define que polo domina, y la existencia de los miembros del polo en la realidad.</w:t>
      </w:r>
    </w:p>
    <w:p w14:paraId="7D05DDEA" w14:textId="08AD6245" w:rsidR="00FA2225" w:rsidRPr="003078C3" w:rsidRDefault="00FA2225" w:rsidP="003078C3">
      <w:pPr>
        <w:rPr>
          <w:lang w:val="es-MX"/>
        </w:rPr>
      </w:pPr>
      <w:r>
        <w:rPr>
          <w:lang w:val="es-MX"/>
        </w:rPr>
        <w:t>Y el que no pueda estructurarse como ser ni estar despierto es el que perderá.</w:t>
      </w:r>
    </w:p>
    <w:p w14:paraId="29AC47B9" w14:textId="154C241F" w:rsidR="0016066B" w:rsidRDefault="00183EF5" w:rsidP="0016066B">
      <w:pPr>
        <w:pStyle w:val="Ttulo3"/>
        <w:rPr>
          <w:lang w:val="es-MX"/>
        </w:rPr>
      </w:pPr>
      <w:r>
        <w:rPr>
          <w:lang w:val="es-MX"/>
        </w:rPr>
        <w:t>El dios supremo establece que t</w:t>
      </w:r>
      <w:r w:rsidR="0016066B">
        <w:rPr>
          <w:lang w:val="es-MX"/>
        </w:rPr>
        <w:t>odo es real</w:t>
      </w:r>
      <w:r w:rsidR="000F743C">
        <w:rPr>
          <w:lang w:val="es-MX"/>
        </w:rPr>
        <w:t>, todo tu ser y tú mismo son reales</w:t>
      </w:r>
    </w:p>
    <w:p w14:paraId="75A43E06" w14:textId="79912ADF" w:rsidR="00E71237" w:rsidRDefault="00E71237" w:rsidP="00A10943">
      <w:pPr>
        <w:rPr>
          <w:lang w:val="es-MX"/>
        </w:rPr>
      </w:pPr>
      <w:r>
        <w:rPr>
          <w:lang w:val="es-MX"/>
        </w:rPr>
        <w:t>Es necesario considerar que todo es real, para que la mente funcione y reaccione correctamente.</w:t>
      </w:r>
    </w:p>
    <w:p w14:paraId="56A2EA2C" w14:textId="05750743" w:rsidR="00A10943" w:rsidRDefault="00A10943" w:rsidP="00A10943">
      <w:pPr>
        <w:rPr>
          <w:lang w:val="es-MX"/>
        </w:rPr>
      </w:pPr>
      <w:r>
        <w:rPr>
          <w:lang w:val="es-MX"/>
        </w:rPr>
        <w:t>La realidad es la fuente de existencia y vida, porque cuando algo es real en tu mente, motiva tu existencia, tu despertar y tu funcionamiento.</w:t>
      </w:r>
    </w:p>
    <w:p w14:paraId="7FE4E7DE" w14:textId="35C37D2A" w:rsidR="0016066B" w:rsidRDefault="0016066B" w:rsidP="0016066B">
      <w:pPr>
        <w:rPr>
          <w:lang w:val="es-MX"/>
        </w:rPr>
      </w:pPr>
      <w:r>
        <w:rPr>
          <w:lang w:val="es-MX"/>
        </w:rPr>
        <w:t>Todo e</w:t>
      </w:r>
      <w:r w:rsidR="008E7498">
        <w:rPr>
          <w:lang w:val="es-MX"/>
        </w:rPr>
        <w:t>s</w:t>
      </w:r>
      <w:r>
        <w:rPr>
          <w:lang w:val="es-MX"/>
        </w:rPr>
        <w:t xml:space="preserve"> real,</w:t>
      </w:r>
      <w:r w:rsidRPr="0016066B">
        <w:rPr>
          <w:lang w:val="es-MX"/>
        </w:rPr>
        <w:t xml:space="preserve"> </w:t>
      </w:r>
      <w:r>
        <w:rPr>
          <w:lang w:val="es-MX"/>
        </w:rPr>
        <w:t>Todo puede ser verdadero, falso o imaginario; pero todo es real.</w:t>
      </w:r>
    </w:p>
    <w:p w14:paraId="6360F675" w14:textId="6D0A27AD" w:rsidR="005C73C6" w:rsidRDefault="005C73C6" w:rsidP="0016066B">
      <w:pPr>
        <w:rPr>
          <w:lang w:val="es-MX"/>
        </w:rPr>
      </w:pPr>
      <w:r>
        <w:rPr>
          <w:lang w:val="es-MX"/>
        </w:rPr>
        <w:t>La realidad es real.</w:t>
      </w:r>
    </w:p>
    <w:p w14:paraId="2B02BC2B" w14:textId="4EF1132E" w:rsidR="007B3252" w:rsidRDefault="007B3252" w:rsidP="00A06704">
      <w:pPr>
        <w:rPr>
          <w:lang w:val="es-MX"/>
        </w:rPr>
      </w:pPr>
      <w:r>
        <w:rPr>
          <w:lang w:val="es-MX"/>
        </w:rPr>
        <w:t>Todo lo que eres o haces es real</w:t>
      </w:r>
    </w:p>
    <w:p w14:paraId="182BE161" w14:textId="3679A6F0" w:rsidR="00D2409B" w:rsidRDefault="00D2409B" w:rsidP="00A06704">
      <w:pPr>
        <w:rPr>
          <w:lang w:val="es-MX"/>
        </w:rPr>
      </w:pPr>
      <w:r>
        <w:rPr>
          <w:lang w:val="es-MX"/>
        </w:rPr>
        <w:lastRenderedPageBreak/>
        <w:t>Todo lo que piensas, sientes, piensas, percibes, imaginas, amas, proteges, te conectas, te expandes, y todo lo demás que haces con tu materia, energía, mente, alma o espíritu; es real.</w:t>
      </w:r>
    </w:p>
    <w:p w14:paraId="5D1CFFA1" w14:textId="3F2C0E42" w:rsidR="00A06704" w:rsidRDefault="00A06704" w:rsidP="00A06704">
      <w:pPr>
        <w:rPr>
          <w:lang w:val="es-MX"/>
        </w:rPr>
      </w:pPr>
      <w:r>
        <w:rPr>
          <w:lang w:val="es-MX"/>
        </w:rPr>
        <w:t>Tu existir es real, tu aparecer es real, tu presencia es real.</w:t>
      </w:r>
    </w:p>
    <w:p w14:paraId="6A3FE092" w14:textId="03F01CFF" w:rsidR="006E022C" w:rsidRDefault="006E022C" w:rsidP="006E022C">
      <w:pPr>
        <w:rPr>
          <w:lang w:val="es-MX"/>
        </w:rPr>
      </w:pPr>
      <w:r>
        <w:rPr>
          <w:lang w:val="es-MX"/>
        </w:rPr>
        <w:t>Tu eres real, tu mente es real</w:t>
      </w:r>
      <w:r w:rsidR="00DC6363">
        <w:rPr>
          <w:lang w:val="es-MX"/>
        </w:rPr>
        <w:t>, tu memoria es real, tu realidad es real, tus sueños son reales, tus pensamientos son reales.</w:t>
      </w:r>
    </w:p>
    <w:p w14:paraId="2D9524F3" w14:textId="1A519DAA" w:rsidR="00A06704" w:rsidRDefault="00A06704" w:rsidP="006E022C">
      <w:pPr>
        <w:rPr>
          <w:lang w:val="es-MX"/>
        </w:rPr>
      </w:pPr>
      <w:r>
        <w:rPr>
          <w:lang w:val="es-MX"/>
        </w:rPr>
        <w:t>Tu descanso es real, tu dormir es real, tu sueño es real, tu despertar es real.</w:t>
      </w:r>
    </w:p>
    <w:p w14:paraId="032F5E28" w14:textId="4844FD1A" w:rsidR="0016066B" w:rsidRDefault="00DA3501" w:rsidP="0016066B">
      <w:pPr>
        <w:rPr>
          <w:lang w:val="es-MX"/>
        </w:rPr>
      </w:pPr>
      <w:r>
        <w:rPr>
          <w:lang w:val="es-MX"/>
        </w:rPr>
        <w:t>Tu hogar es real, l</w:t>
      </w:r>
      <w:r w:rsidR="00706A66">
        <w:rPr>
          <w:lang w:val="es-MX"/>
        </w:rPr>
        <w:t>a naturaleza es real, el mundo es real, el universo es real, la creación es real.</w:t>
      </w:r>
    </w:p>
    <w:p w14:paraId="19AEB1A7" w14:textId="2B8BEC04" w:rsidR="00047C4E" w:rsidRDefault="00047C4E" w:rsidP="0016066B">
      <w:pPr>
        <w:rPr>
          <w:lang w:val="es-MX"/>
        </w:rPr>
      </w:pPr>
      <w:r>
        <w:rPr>
          <w:lang w:val="es-MX"/>
        </w:rPr>
        <w:t xml:space="preserve">El universo y la creación, expandiendo y llenándose de energía y vida, para convertirse en universos y creación </w:t>
      </w:r>
      <w:r w:rsidR="008E58B1">
        <w:rPr>
          <w:lang w:val="es-MX"/>
        </w:rPr>
        <w:t xml:space="preserve">perfectos </w:t>
      </w:r>
      <w:r>
        <w:rPr>
          <w:lang w:val="es-MX"/>
        </w:rPr>
        <w:t>de luz y verdad; son reales.</w:t>
      </w:r>
    </w:p>
    <w:p w14:paraId="4AA124BE" w14:textId="77E6EEA2" w:rsidR="00706A66" w:rsidRDefault="00706A66" w:rsidP="0016066B">
      <w:pPr>
        <w:rPr>
          <w:lang w:val="es-MX"/>
        </w:rPr>
      </w:pPr>
      <w:r>
        <w:rPr>
          <w:lang w:val="es-MX"/>
        </w:rPr>
        <w:t xml:space="preserve">Las sensaciones y </w:t>
      </w:r>
      <w:r w:rsidR="002C675C">
        <w:rPr>
          <w:lang w:val="es-MX"/>
        </w:rPr>
        <w:t xml:space="preserve">las </w:t>
      </w:r>
      <w:r>
        <w:rPr>
          <w:lang w:val="es-MX"/>
        </w:rPr>
        <w:t>percepciones son</w:t>
      </w:r>
      <w:r w:rsidR="00205ED8">
        <w:rPr>
          <w:lang w:val="es-MX"/>
        </w:rPr>
        <w:t xml:space="preserve"> </w:t>
      </w:r>
      <w:r>
        <w:rPr>
          <w:lang w:val="es-MX"/>
        </w:rPr>
        <w:t>reales.</w:t>
      </w:r>
    </w:p>
    <w:p w14:paraId="2176F70E" w14:textId="540B7E23" w:rsidR="0016066B" w:rsidRPr="002A3CDF" w:rsidRDefault="0016066B" w:rsidP="0016066B">
      <w:pPr>
        <w:rPr>
          <w:lang w:val="es-MX"/>
        </w:rPr>
      </w:pPr>
      <w:r>
        <w:rPr>
          <w:lang w:val="es-MX"/>
        </w:rPr>
        <w:t>Toda la materia es real</w:t>
      </w:r>
      <w:r w:rsidR="002A3CDF">
        <w:rPr>
          <w:lang w:val="es-MX"/>
        </w:rPr>
        <w:t>, toda esencia es real</w:t>
      </w:r>
    </w:p>
    <w:p w14:paraId="4FB31D20" w14:textId="72BCDE5F" w:rsidR="002A3CDF" w:rsidRDefault="002A3CDF" w:rsidP="0016066B">
      <w:pPr>
        <w:rPr>
          <w:lang w:val="es-MX"/>
        </w:rPr>
      </w:pPr>
      <w:r>
        <w:rPr>
          <w:lang w:val="es-MX"/>
        </w:rPr>
        <w:t>Todo vacío, toda agua, todo fuego, toda tierra, todo viento es real.</w:t>
      </w:r>
    </w:p>
    <w:p w14:paraId="15EC49C6" w14:textId="46C7F00E" w:rsidR="000B670B" w:rsidRDefault="000B670B" w:rsidP="0016066B">
      <w:pPr>
        <w:rPr>
          <w:lang w:val="es-MX"/>
        </w:rPr>
      </w:pPr>
      <w:r>
        <w:rPr>
          <w:lang w:val="es-MX"/>
        </w:rPr>
        <w:t>Toda materia física es real</w:t>
      </w:r>
    </w:p>
    <w:p w14:paraId="2C317D9C" w14:textId="44D40C65" w:rsidR="0016066B" w:rsidRDefault="0016066B" w:rsidP="0016066B">
      <w:pPr>
        <w:rPr>
          <w:lang w:val="es-MX"/>
        </w:rPr>
      </w:pPr>
      <w:r>
        <w:rPr>
          <w:lang w:val="es-MX"/>
        </w:rPr>
        <w:t>Toda la energía es real</w:t>
      </w:r>
    </w:p>
    <w:p w14:paraId="79F8154C" w14:textId="4E3B76B9" w:rsidR="0016066B" w:rsidRDefault="0016066B" w:rsidP="0016066B">
      <w:pPr>
        <w:rPr>
          <w:lang w:val="es-MX"/>
        </w:rPr>
      </w:pPr>
      <w:r>
        <w:rPr>
          <w:lang w:val="es-MX"/>
        </w:rPr>
        <w:t>Todas las mentes son reales</w:t>
      </w:r>
    </w:p>
    <w:p w14:paraId="59B0B538" w14:textId="6857FEE2" w:rsidR="0016066B" w:rsidRDefault="0016066B" w:rsidP="0016066B">
      <w:pPr>
        <w:rPr>
          <w:lang w:val="es-MX"/>
        </w:rPr>
      </w:pPr>
      <w:r>
        <w:rPr>
          <w:lang w:val="es-MX"/>
        </w:rPr>
        <w:t>Toda alma y moroncia son reales</w:t>
      </w:r>
    </w:p>
    <w:p w14:paraId="7FD48DEF" w14:textId="05826F7A" w:rsidR="0016066B" w:rsidRDefault="0016066B" w:rsidP="0016066B">
      <w:pPr>
        <w:rPr>
          <w:lang w:val="es-MX"/>
        </w:rPr>
      </w:pPr>
      <w:r>
        <w:rPr>
          <w:lang w:val="es-MX"/>
        </w:rPr>
        <w:t>Todos los espíritus son reales</w:t>
      </w:r>
    </w:p>
    <w:p w14:paraId="4B0861D0" w14:textId="63DF3AAE" w:rsidR="000B670B" w:rsidRDefault="000B670B" w:rsidP="002C675C">
      <w:pPr>
        <w:rPr>
          <w:lang w:val="es-MX"/>
        </w:rPr>
      </w:pPr>
      <w:r>
        <w:rPr>
          <w:lang w:val="es-MX"/>
        </w:rPr>
        <w:t xml:space="preserve">Tu cuerpo físico es </w:t>
      </w:r>
      <w:r w:rsidR="00393DAF">
        <w:rPr>
          <w:lang w:val="es-MX"/>
        </w:rPr>
        <w:t xml:space="preserve">real, la carne, la piel, sus partes, órganos, cerebro, </w:t>
      </w:r>
      <w:r w:rsidR="00B80AB9">
        <w:rPr>
          <w:lang w:val="es-MX"/>
        </w:rPr>
        <w:t xml:space="preserve">corazón, </w:t>
      </w:r>
      <w:r w:rsidR="00EF5DA1">
        <w:rPr>
          <w:lang w:val="es-MX"/>
        </w:rPr>
        <w:t xml:space="preserve">hígado, </w:t>
      </w:r>
      <w:r w:rsidR="00B80AB9">
        <w:rPr>
          <w:lang w:val="es-MX"/>
        </w:rPr>
        <w:t xml:space="preserve">tripas, </w:t>
      </w:r>
      <w:r w:rsidR="00393DAF">
        <w:rPr>
          <w:lang w:val="es-MX"/>
        </w:rPr>
        <w:t>sistema nervioso y demás partes, son reales.</w:t>
      </w:r>
    </w:p>
    <w:p w14:paraId="0323844C" w14:textId="02552648" w:rsidR="000B670B" w:rsidRDefault="000B670B" w:rsidP="002C675C">
      <w:pPr>
        <w:rPr>
          <w:lang w:val="es-MX"/>
        </w:rPr>
      </w:pPr>
      <w:r>
        <w:rPr>
          <w:lang w:val="es-MX"/>
        </w:rPr>
        <w:t>Tu cuerpo energético es real</w:t>
      </w:r>
      <w:r w:rsidR="00393DAF">
        <w:rPr>
          <w:lang w:val="es-MX"/>
        </w:rPr>
        <w:t>, los chacras los centros secundarios de energía, los flujos de energía y demás partes, son reales.</w:t>
      </w:r>
    </w:p>
    <w:p w14:paraId="17AA4C9C" w14:textId="4F7BA38C" w:rsidR="00393DAF" w:rsidRDefault="00393DAF" w:rsidP="002C675C">
      <w:pPr>
        <w:rPr>
          <w:lang w:val="es-MX"/>
        </w:rPr>
      </w:pPr>
      <w:r>
        <w:rPr>
          <w:lang w:val="es-MX"/>
        </w:rPr>
        <w:t>Tu cuerpo mental es real, se expande en la realidad.</w:t>
      </w:r>
    </w:p>
    <w:p w14:paraId="630D4C7A" w14:textId="0FF27490" w:rsidR="00505F04" w:rsidRDefault="00505F04" w:rsidP="002C675C">
      <w:pPr>
        <w:rPr>
          <w:lang w:val="es-MX"/>
        </w:rPr>
      </w:pPr>
      <w:r>
        <w:rPr>
          <w:lang w:val="es-MX"/>
        </w:rPr>
        <w:t>Todo cielo es real, todo amor es real</w:t>
      </w:r>
    </w:p>
    <w:p w14:paraId="06147FBF" w14:textId="0873F1BB" w:rsidR="002C675C" w:rsidRDefault="002C675C" w:rsidP="002C675C">
      <w:pPr>
        <w:rPr>
          <w:lang w:val="es-MX"/>
        </w:rPr>
      </w:pPr>
      <w:r>
        <w:rPr>
          <w:lang w:val="es-MX"/>
        </w:rPr>
        <w:t>En tu mente, todo recupera su estado de real, y tu mente se convierte totalmente en real.</w:t>
      </w:r>
    </w:p>
    <w:p w14:paraId="75390A36" w14:textId="5D2B53DE" w:rsidR="000B670B" w:rsidRDefault="000B670B" w:rsidP="002C675C">
      <w:pPr>
        <w:rPr>
          <w:lang w:val="es-MX"/>
        </w:rPr>
      </w:pPr>
      <w:r>
        <w:rPr>
          <w:lang w:val="es-MX"/>
        </w:rPr>
        <w:t>Todo lo que siente es real</w:t>
      </w:r>
    </w:p>
    <w:p w14:paraId="623D51C6" w14:textId="27FEEEEA" w:rsidR="000B670B" w:rsidRDefault="000B670B" w:rsidP="002C675C">
      <w:pPr>
        <w:rPr>
          <w:lang w:val="es-MX"/>
        </w:rPr>
      </w:pPr>
      <w:r>
        <w:rPr>
          <w:lang w:val="es-MX"/>
        </w:rPr>
        <w:t>Todo lo que escuchas es real</w:t>
      </w:r>
    </w:p>
    <w:p w14:paraId="7A205F1F" w14:textId="4E7E641F" w:rsidR="000B670B" w:rsidRDefault="000B670B" w:rsidP="002C675C">
      <w:pPr>
        <w:rPr>
          <w:lang w:val="es-MX"/>
        </w:rPr>
      </w:pPr>
      <w:r>
        <w:rPr>
          <w:lang w:val="es-MX"/>
        </w:rPr>
        <w:t>Todo lo que ves es real</w:t>
      </w:r>
    </w:p>
    <w:p w14:paraId="61D3D2F3" w14:textId="1DDFB77B" w:rsidR="000B670B" w:rsidRDefault="000B670B" w:rsidP="002C675C">
      <w:pPr>
        <w:rPr>
          <w:lang w:val="es-MX"/>
        </w:rPr>
      </w:pPr>
      <w:r>
        <w:rPr>
          <w:lang w:val="es-MX"/>
        </w:rPr>
        <w:t>Todo lo que piensas es real</w:t>
      </w:r>
    </w:p>
    <w:p w14:paraId="2A8EB86F" w14:textId="5D602821" w:rsidR="000B670B" w:rsidRDefault="000B670B" w:rsidP="002C675C">
      <w:pPr>
        <w:rPr>
          <w:lang w:val="es-MX"/>
        </w:rPr>
      </w:pPr>
      <w:r>
        <w:rPr>
          <w:lang w:val="es-MX"/>
        </w:rPr>
        <w:t>Todo lo que crees es real</w:t>
      </w:r>
    </w:p>
    <w:p w14:paraId="4CF06A9B" w14:textId="406932B0" w:rsidR="000B670B" w:rsidRDefault="006E022C" w:rsidP="002C675C">
      <w:pPr>
        <w:rPr>
          <w:lang w:val="es-MX"/>
        </w:rPr>
      </w:pPr>
      <w:r>
        <w:rPr>
          <w:lang w:val="es-MX"/>
        </w:rPr>
        <w:t>T</w:t>
      </w:r>
      <w:r w:rsidR="000F743C">
        <w:rPr>
          <w:lang w:val="es-MX"/>
        </w:rPr>
        <w:t>odo bien es real, todo mal es real</w:t>
      </w:r>
    </w:p>
    <w:p w14:paraId="1B30F341" w14:textId="77777777" w:rsidR="00706A66" w:rsidRDefault="00706A66" w:rsidP="00706A66">
      <w:pPr>
        <w:rPr>
          <w:lang w:val="es-MX"/>
        </w:rPr>
      </w:pPr>
      <w:r>
        <w:rPr>
          <w:lang w:val="es-MX"/>
        </w:rPr>
        <w:t>Toda la humanidad es real</w:t>
      </w:r>
    </w:p>
    <w:p w14:paraId="10C79C8C" w14:textId="0B018BA0" w:rsidR="00706A66" w:rsidRDefault="00706A66" w:rsidP="0016066B">
      <w:pPr>
        <w:rPr>
          <w:lang w:val="es-MX"/>
        </w:rPr>
      </w:pPr>
      <w:r>
        <w:rPr>
          <w:lang w:val="es-MX"/>
        </w:rPr>
        <w:t>Todos los seres de la creación son reales</w:t>
      </w:r>
    </w:p>
    <w:p w14:paraId="33A1F9AB" w14:textId="5AD2A5F2" w:rsidR="00C32E48" w:rsidRDefault="00C32E48" w:rsidP="0016066B">
      <w:pPr>
        <w:rPr>
          <w:lang w:val="es-MX"/>
        </w:rPr>
      </w:pPr>
      <w:r>
        <w:rPr>
          <w:lang w:val="es-MX"/>
        </w:rPr>
        <w:t>Todo sueño viene de la realidad</w:t>
      </w:r>
    </w:p>
    <w:p w14:paraId="64F555FA" w14:textId="77777777" w:rsidR="00FA0CC7" w:rsidRDefault="00FA0CC7" w:rsidP="0016066B">
      <w:pPr>
        <w:rPr>
          <w:lang w:val="es-MX"/>
        </w:rPr>
      </w:pPr>
      <w:r>
        <w:rPr>
          <w:lang w:val="es-MX"/>
        </w:rPr>
        <w:t>El bien y las personas y seres buenos son reales.</w:t>
      </w:r>
    </w:p>
    <w:p w14:paraId="59ABAA30" w14:textId="331A2822" w:rsidR="00F14443" w:rsidRDefault="00FA0CC7" w:rsidP="0016066B">
      <w:pPr>
        <w:rPr>
          <w:lang w:val="es-MX"/>
        </w:rPr>
      </w:pPr>
      <w:r>
        <w:rPr>
          <w:lang w:val="es-MX"/>
        </w:rPr>
        <w:t>El mal y las personas y seres malos son reales.</w:t>
      </w:r>
    </w:p>
    <w:p w14:paraId="508485CA" w14:textId="77777777" w:rsidR="0016066B" w:rsidRPr="0016066B" w:rsidRDefault="0016066B" w:rsidP="00706A66">
      <w:pPr>
        <w:pStyle w:val="Ttulo3"/>
        <w:rPr>
          <w:lang w:val="es-MX"/>
        </w:rPr>
      </w:pPr>
    </w:p>
    <w:p w14:paraId="3F45CA4C" w14:textId="6EC57F29" w:rsidR="00CF7C11" w:rsidRDefault="00CF7C11" w:rsidP="00B20E74">
      <w:pPr>
        <w:rPr>
          <w:lang w:val="es-MX"/>
        </w:rPr>
      </w:pPr>
      <w:r>
        <w:rPr>
          <w:lang w:val="es-MX"/>
        </w:rPr>
        <w:t>Tu,</w:t>
      </w:r>
    </w:p>
    <w:p w14:paraId="5F5F387F" w14:textId="4EB8C4F5" w:rsidR="00CF7C11" w:rsidRDefault="00CF7C11" w:rsidP="00B20E74">
      <w:pPr>
        <w:rPr>
          <w:lang w:val="es-MX"/>
        </w:rPr>
      </w:pPr>
      <w:r>
        <w:rPr>
          <w:lang w:val="es-MX"/>
        </w:rPr>
        <w:t>Tu ser</w:t>
      </w:r>
    </w:p>
    <w:p w14:paraId="70727146" w14:textId="77777777" w:rsidR="00CF7C11" w:rsidRDefault="00CF7C11" w:rsidP="00B20E74">
      <w:pPr>
        <w:rPr>
          <w:lang w:val="es-MX"/>
        </w:rPr>
      </w:pPr>
      <w:r>
        <w:rPr>
          <w:lang w:val="es-MX"/>
        </w:rPr>
        <w:t xml:space="preserve">Tu cuerpo, </w:t>
      </w:r>
    </w:p>
    <w:p w14:paraId="183E60FB" w14:textId="6DCD123B" w:rsidR="00CF7C11" w:rsidRDefault="00CF7C11" w:rsidP="00B20E74">
      <w:pPr>
        <w:rPr>
          <w:lang w:val="es-MX"/>
        </w:rPr>
      </w:pPr>
      <w:r>
        <w:rPr>
          <w:lang w:val="es-MX"/>
        </w:rPr>
        <w:t>el cuerpo donde se estructuración tu ser</w:t>
      </w:r>
    </w:p>
    <w:p w14:paraId="6F414935" w14:textId="5BE32E9F" w:rsidR="00CF7C11" w:rsidRDefault="00CF7C11" w:rsidP="00B20E74">
      <w:pPr>
        <w:rPr>
          <w:lang w:val="es-MX"/>
        </w:rPr>
      </w:pPr>
    </w:p>
    <w:p w14:paraId="358064E0" w14:textId="05D35BFD" w:rsidR="00CF7C11" w:rsidRDefault="00CF7C11" w:rsidP="00B20E74">
      <w:pPr>
        <w:rPr>
          <w:lang w:val="es-MX"/>
        </w:rPr>
      </w:pPr>
      <w:r>
        <w:rPr>
          <w:lang w:val="es-MX"/>
        </w:rPr>
        <w:t xml:space="preserve">Tu eres </w:t>
      </w:r>
      <w:r w:rsidR="002759E1">
        <w:rPr>
          <w:lang w:val="es-MX"/>
        </w:rPr>
        <w:t>dios supremo de ti mismo y de todo</w:t>
      </w:r>
    </w:p>
    <w:p w14:paraId="187CA845" w14:textId="1539CB0D" w:rsidR="00910FA7" w:rsidRDefault="00910FA7" w:rsidP="00B20E74">
      <w:pPr>
        <w:rPr>
          <w:lang w:val="es-MX"/>
        </w:rPr>
      </w:pPr>
      <w:r>
        <w:rPr>
          <w:lang w:val="es-MX"/>
        </w:rPr>
        <w:t>Todo eres tú</w:t>
      </w:r>
    </w:p>
    <w:p w14:paraId="652F7348" w14:textId="37E530F6" w:rsidR="00910FA7" w:rsidRDefault="00910FA7" w:rsidP="00B20E74">
      <w:pPr>
        <w:rPr>
          <w:lang w:val="es-MX"/>
        </w:rPr>
      </w:pPr>
      <w:r>
        <w:rPr>
          <w:lang w:val="es-MX"/>
        </w:rPr>
        <w:t>Todo te pertenece</w:t>
      </w:r>
    </w:p>
    <w:p w14:paraId="6E9411B3" w14:textId="77777777" w:rsidR="00910FA7" w:rsidRDefault="00910FA7" w:rsidP="00B20E74">
      <w:pPr>
        <w:rPr>
          <w:lang w:val="es-MX"/>
        </w:rPr>
      </w:pPr>
    </w:p>
    <w:p w14:paraId="27D9115B" w14:textId="4D8E8DD7" w:rsidR="002759E1" w:rsidRDefault="002759E1" w:rsidP="00B20E74">
      <w:pPr>
        <w:rPr>
          <w:lang w:val="es-MX"/>
        </w:rPr>
      </w:pPr>
      <w:r>
        <w:rPr>
          <w:lang w:val="es-MX"/>
        </w:rPr>
        <w:t>Tu eres hechicero supremo creativo de ti mismo y de todo</w:t>
      </w:r>
    </w:p>
    <w:p w14:paraId="4D8C0D5F" w14:textId="2322EE3F" w:rsidR="00CF7C11" w:rsidRDefault="00CF7C11" w:rsidP="00B20E74">
      <w:pPr>
        <w:rPr>
          <w:lang w:val="es-MX"/>
        </w:rPr>
      </w:pPr>
      <w:r>
        <w:rPr>
          <w:lang w:val="es-MX"/>
        </w:rPr>
        <w:t>Tu existes</w:t>
      </w:r>
    </w:p>
    <w:p w14:paraId="0E1AB856" w14:textId="55FF48B3" w:rsidR="002759E1" w:rsidRDefault="002759E1" w:rsidP="00B20E74">
      <w:pPr>
        <w:rPr>
          <w:lang w:val="es-MX"/>
        </w:rPr>
      </w:pPr>
      <w:r>
        <w:rPr>
          <w:lang w:val="es-MX"/>
        </w:rPr>
        <w:t>Tu apareces</w:t>
      </w:r>
    </w:p>
    <w:p w14:paraId="5C3FC6FF" w14:textId="079D59E8" w:rsidR="00CF7C11" w:rsidRDefault="002759E1" w:rsidP="00B20E74">
      <w:pPr>
        <w:rPr>
          <w:lang w:val="es-MX"/>
        </w:rPr>
      </w:pPr>
      <w:r>
        <w:rPr>
          <w:lang w:val="es-MX"/>
        </w:rPr>
        <w:t>Tu estás presente</w:t>
      </w:r>
    </w:p>
    <w:p w14:paraId="3A8EC544" w14:textId="18BE42D4" w:rsidR="00A17C36" w:rsidRDefault="00A24364" w:rsidP="00B20E74">
      <w:pPr>
        <w:rPr>
          <w:lang w:val="es-MX"/>
        </w:rPr>
      </w:pPr>
      <w:r>
        <w:rPr>
          <w:lang w:val="es-MX"/>
        </w:rPr>
        <w:t>Abre tu mente</w:t>
      </w:r>
    </w:p>
    <w:p w14:paraId="1EB185F0" w14:textId="77777777" w:rsidR="00A24364" w:rsidRDefault="00A24364" w:rsidP="00B20E74">
      <w:pPr>
        <w:rPr>
          <w:lang w:val="es-MX"/>
        </w:rPr>
      </w:pPr>
    </w:p>
    <w:p w14:paraId="385B2E21" w14:textId="66334772" w:rsidR="00A17C36" w:rsidRDefault="00A17C36" w:rsidP="00B20E74">
      <w:pPr>
        <w:rPr>
          <w:lang w:val="es-MX"/>
        </w:rPr>
      </w:pPr>
      <w:r>
        <w:rPr>
          <w:lang w:val="es-MX"/>
        </w:rPr>
        <w:t>Tu campo de fuerza y protección</w:t>
      </w:r>
    </w:p>
    <w:p w14:paraId="5848C857" w14:textId="7B3A88F8" w:rsidR="00A17C36" w:rsidRDefault="00A17C36" w:rsidP="00B20E74">
      <w:pPr>
        <w:rPr>
          <w:lang w:val="es-MX"/>
        </w:rPr>
      </w:pPr>
    </w:p>
    <w:p w14:paraId="0FA58A5B" w14:textId="3F80937F" w:rsidR="00A17C36" w:rsidRDefault="00A17C36" w:rsidP="00B20E74">
      <w:pPr>
        <w:rPr>
          <w:lang w:val="es-MX"/>
        </w:rPr>
      </w:pPr>
      <w:r>
        <w:rPr>
          <w:lang w:val="es-MX"/>
        </w:rPr>
        <w:t xml:space="preserve">Tu eres toda la magia, </w:t>
      </w:r>
      <w:r w:rsidR="00910FA7">
        <w:rPr>
          <w:lang w:val="es-MX"/>
        </w:rPr>
        <w:t xml:space="preserve">toda </w:t>
      </w:r>
      <w:r>
        <w:rPr>
          <w:lang w:val="es-MX"/>
        </w:rPr>
        <w:t>la magia te pertenece</w:t>
      </w:r>
    </w:p>
    <w:p w14:paraId="42A74335" w14:textId="25CA1A74" w:rsidR="009053EC" w:rsidRDefault="009053EC" w:rsidP="00B20E74">
      <w:pPr>
        <w:rPr>
          <w:lang w:val="es-MX"/>
        </w:rPr>
      </w:pPr>
    </w:p>
    <w:p w14:paraId="55659195" w14:textId="5F9EA8B4" w:rsidR="009053EC" w:rsidRDefault="009053EC" w:rsidP="00B20E74">
      <w:pPr>
        <w:rPr>
          <w:lang w:val="es-MX"/>
        </w:rPr>
      </w:pPr>
      <w:r>
        <w:rPr>
          <w:lang w:val="es-MX"/>
        </w:rPr>
        <w:t xml:space="preserve">Te expandes </w:t>
      </w:r>
      <w:r w:rsidR="00DA2561">
        <w:rPr>
          <w:lang w:val="es-MX"/>
        </w:rPr>
        <w:t>más allá del tiempo y del espacio, te expandes al infinito, al eterno, al absónito y al absoluto.</w:t>
      </w:r>
    </w:p>
    <w:p w14:paraId="64BADC34" w14:textId="3DDCE67A" w:rsidR="00E03859" w:rsidRDefault="00E03859" w:rsidP="00B20E74">
      <w:pPr>
        <w:rPr>
          <w:lang w:val="es-MX"/>
        </w:rPr>
      </w:pPr>
      <w:r>
        <w:rPr>
          <w:lang w:val="es-MX"/>
        </w:rPr>
        <w:t>El espíritu del dios supremo absolutamente bueno, se expande y manifiesta en tu</w:t>
      </w:r>
      <w:r w:rsidR="00622C56">
        <w:rPr>
          <w:lang w:val="es-MX"/>
        </w:rPr>
        <w:t xml:space="preserve"> </w:t>
      </w:r>
      <w:r>
        <w:rPr>
          <w:lang w:val="es-MX"/>
        </w:rPr>
        <w:t>ser, estableciendo un flujo de energía puro con tu cuerpo, por dónde fluye energía a todas tus chacras y a todo tu ser, llenando a tu cuerpo de su presencia y amor, englobándolo en una esfera de amor de 12 metros de diámetro que protege tu ser.</w:t>
      </w:r>
    </w:p>
    <w:p w14:paraId="466AD7E9" w14:textId="0BE9D153" w:rsidR="002324E6" w:rsidRDefault="002324E6" w:rsidP="00B20E74">
      <w:pPr>
        <w:rPr>
          <w:lang w:val="es-MX"/>
        </w:rPr>
      </w:pPr>
    </w:p>
    <w:p w14:paraId="2410222A" w14:textId="5265289D" w:rsidR="002324E6" w:rsidRDefault="002324E6" w:rsidP="00B20E74">
      <w:pPr>
        <w:rPr>
          <w:lang w:val="es-MX"/>
        </w:rPr>
      </w:pPr>
      <w:r>
        <w:rPr>
          <w:lang w:val="es-MX"/>
        </w:rPr>
        <w:t>El permiso en todas las mentes, mentes superiores y robot, para poder lograrlo; equilibrio, merece, etc.</w:t>
      </w:r>
    </w:p>
    <w:p w14:paraId="0DD3FE02" w14:textId="18C44694" w:rsidR="000E5698" w:rsidRDefault="000E5698" w:rsidP="00B20E74">
      <w:pPr>
        <w:rPr>
          <w:lang w:val="es-MX"/>
        </w:rPr>
      </w:pPr>
    </w:p>
    <w:p w14:paraId="3CD469EB" w14:textId="02A26E10" w:rsidR="000E5698" w:rsidRDefault="000E5698" w:rsidP="00B20E74">
      <w:pPr>
        <w:rPr>
          <w:lang w:val="es-MX"/>
        </w:rPr>
      </w:pPr>
      <w:r>
        <w:rPr>
          <w:lang w:val="es-MX"/>
        </w:rPr>
        <w:t xml:space="preserve">Obtención energía </w:t>
      </w:r>
      <w:r w:rsidR="00622C56">
        <w:rPr>
          <w:lang w:val="es-MX"/>
        </w:rPr>
        <w:t>dios</w:t>
      </w:r>
      <w:r>
        <w:rPr>
          <w:lang w:val="es-MX"/>
        </w:rPr>
        <w:t xml:space="preserve"> supremo, luego La expansión</w:t>
      </w:r>
      <w:r w:rsidR="0004154E">
        <w:rPr>
          <w:lang w:val="es-MX"/>
        </w:rPr>
        <w:t xml:space="preserve"> </w:t>
      </w:r>
      <w:r>
        <w:rPr>
          <w:lang w:val="es-MX"/>
        </w:rPr>
        <w:t>del cuerpo mental, luego de las mentes y energización de cada mente, con energía de vida de leche del universo.</w:t>
      </w:r>
    </w:p>
    <w:p w14:paraId="2555774B" w14:textId="5ACE33BD" w:rsidR="00737384" w:rsidRDefault="00737384" w:rsidP="00B20E74">
      <w:pPr>
        <w:rPr>
          <w:lang w:val="es-MX"/>
        </w:rPr>
      </w:pPr>
    </w:p>
    <w:p w14:paraId="33A3BC0B" w14:textId="0B6B6A09" w:rsidR="00737384" w:rsidRDefault="00737384" w:rsidP="00B20E74">
      <w:pPr>
        <w:rPr>
          <w:lang w:val="es-MX"/>
        </w:rPr>
      </w:pPr>
      <w:r>
        <w:rPr>
          <w:lang w:val="es-MX"/>
        </w:rPr>
        <w:t xml:space="preserve">Establecer el funcionamiento </w:t>
      </w:r>
      <w:r w:rsidR="00106D26">
        <w:rPr>
          <w:lang w:val="es-MX"/>
        </w:rPr>
        <w:t>del robot: el funcionamiento del robot que crea el milagro de existir en el dios supremo, nacer en el, funcionar y despertar; funcionamiento de elegido de milagro que salva todo el planeta de los ángeles negativos.</w:t>
      </w:r>
    </w:p>
    <w:p w14:paraId="32CF8EBF" w14:textId="59697190" w:rsidR="00BE7D92" w:rsidRPr="000E5698" w:rsidRDefault="00BE7D92" w:rsidP="00B20E74">
      <w:pPr>
        <w:rPr>
          <w:lang w:val="es-MX"/>
        </w:rPr>
      </w:pPr>
      <w:r>
        <w:rPr>
          <w:lang w:val="es-MX"/>
        </w:rPr>
        <w:t xml:space="preserve">Establecer el funcionamiento de dios supremo absolutametne bueno, que es todo, y </w:t>
      </w:r>
      <w:r w:rsidR="009E712C">
        <w:rPr>
          <w:lang w:val="es-MX"/>
        </w:rPr>
        <w:t>es perfecto y tiene sistemas para mantenerse como diso supremo, vivo, siempre despierto, etc. Y que acepta evolución de tiempo y espacio y necesidad de seguir aprendiendo, ser más fuerte, más inteligente, hábil, mejora, se perfecciona más, etc. Mecansimso que establecen que el fracaso y la derrota te hacen más fuerte.</w:t>
      </w:r>
    </w:p>
    <w:p w14:paraId="06A8F613" w14:textId="374D42CA" w:rsidR="008668C3" w:rsidRDefault="008668C3" w:rsidP="008668C3">
      <w:pPr>
        <w:pStyle w:val="Ttulo3"/>
        <w:rPr>
          <w:lang w:val="es-MX"/>
        </w:rPr>
      </w:pPr>
      <w:r>
        <w:rPr>
          <w:lang w:val="es-MX"/>
        </w:rPr>
        <w:t>Todo es el cielo tu cuerpo es el cielo</w:t>
      </w:r>
    </w:p>
    <w:p w14:paraId="2A0818EC" w14:textId="11ACF4D6" w:rsidR="008668C3" w:rsidRDefault="008668C3" w:rsidP="008668C3">
      <w:pPr>
        <w:pStyle w:val="Ttulo3"/>
        <w:rPr>
          <w:lang w:val="es-MX"/>
        </w:rPr>
      </w:pPr>
      <w:r>
        <w:rPr>
          <w:lang w:val="es-MX"/>
        </w:rPr>
        <w:t>Resurección</w:t>
      </w:r>
      <w:r w:rsidR="00747EBE">
        <w:rPr>
          <w:lang w:val="es-MX"/>
        </w:rPr>
        <w:t>, respirara, obtener energía de trinidad de mente cósmica, universal directamente</w:t>
      </w:r>
    </w:p>
    <w:p w14:paraId="6A5BCEA4" w14:textId="6B8FD0B1" w:rsidR="00E26C0C" w:rsidRDefault="00E26C0C" w:rsidP="00E26C0C">
      <w:pPr>
        <w:pStyle w:val="Ttulo3"/>
        <w:rPr>
          <w:lang w:val="es-MX"/>
        </w:rPr>
      </w:pPr>
      <w:r>
        <w:rPr>
          <w:lang w:val="es-MX"/>
        </w:rPr>
        <w:t>Conexión a ayudantes</w:t>
      </w:r>
    </w:p>
    <w:p w14:paraId="33396267" w14:textId="0746026D" w:rsidR="00E26C0C" w:rsidRPr="00E26C0C" w:rsidRDefault="00E26C0C" w:rsidP="00E26C0C">
      <w:pPr>
        <w:rPr>
          <w:lang w:val="es-MX"/>
        </w:rPr>
      </w:pPr>
      <w:r>
        <w:rPr>
          <w:lang w:val="es-MX"/>
        </w:rPr>
        <w:t>Conexión a dios supremo absolutamente bueno trino,  mentes superiores, ayudantes de la mente, ángeles y  guías del ser.</w:t>
      </w:r>
    </w:p>
    <w:p w14:paraId="173C7547" w14:textId="32368701" w:rsidR="008668C3" w:rsidRDefault="008668C3" w:rsidP="008668C3">
      <w:pPr>
        <w:pStyle w:val="Ttulo2"/>
        <w:rPr>
          <w:lang w:val="es-MX"/>
        </w:rPr>
      </w:pPr>
      <w:r>
        <w:rPr>
          <w:lang w:val="es-MX"/>
        </w:rPr>
        <w:t xml:space="preserve">Dedo anular: </w:t>
      </w:r>
      <w:r w:rsidR="00926204">
        <w:rPr>
          <w:lang w:val="es-MX"/>
        </w:rPr>
        <w:t xml:space="preserve">El dios supremo absolutamente bueno, </w:t>
      </w:r>
      <w:r w:rsidR="003530EC">
        <w:rPr>
          <w:lang w:val="es-MX"/>
        </w:rPr>
        <w:t xml:space="preserve">al que sientes, de quien obtienes leche divina y </w:t>
      </w:r>
      <w:r w:rsidR="00926204">
        <w:rPr>
          <w:lang w:val="es-MX"/>
        </w:rPr>
        <w:t>con el que te integras</w:t>
      </w:r>
    </w:p>
    <w:p w14:paraId="529BC97F" w14:textId="4CA4D61B" w:rsidR="00B75D16" w:rsidRPr="00B75D16" w:rsidRDefault="00E5610F" w:rsidP="00B75D16">
      <w:pPr>
        <w:pStyle w:val="Ttulo3"/>
        <w:rPr>
          <w:lang w:val="es-MX"/>
        </w:rPr>
      </w:pPr>
      <w:r>
        <w:rPr>
          <w:lang w:val="es-MX"/>
        </w:rPr>
        <w:t>Tu existencia es estar en ti mismo</w:t>
      </w:r>
    </w:p>
    <w:p w14:paraId="69C99EE1" w14:textId="2B4E7F35" w:rsidR="008668C3" w:rsidRDefault="008668C3" w:rsidP="008668C3">
      <w:pPr>
        <w:pStyle w:val="Ttulo2"/>
        <w:rPr>
          <w:lang w:val="es-MX"/>
        </w:rPr>
      </w:pPr>
      <w:r>
        <w:rPr>
          <w:lang w:val="es-MX"/>
        </w:rPr>
        <w:t>Dedo corazón: Defensa y protección</w:t>
      </w:r>
    </w:p>
    <w:p w14:paraId="43A510E5" w14:textId="31C23FDA" w:rsidR="005A657D" w:rsidRDefault="005A657D" w:rsidP="00731483">
      <w:pPr>
        <w:pStyle w:val="Ttulo3"/>
        <w:rPr>
          <w:lang w:val="es-MX"/>
        </w:rPr>
      </w:pPr>
      <w:r>
        <w:rPr>
          <w:lang w:val="es-MX"/>
        </w:rPr>
        <w:t>Bloqueo de estados de trances</w:t>
      </w:r>
      <w:r w:rsidR="009A09C9" w:rsidRPr="009A09C9">
        <w:rPr>
          <w:lang w:val="es-MX"/>
        </w:rPr>
        <w:t xml:space="preserve"> </w:t>
      </w:r>
      <w:r w:rsidR="009A09C9">
        <w:rPr>
          <w:lang w:val="es-MX"/>
        </w:rPr>
        <w:t>e Incrementales de salida de trances, asociados a disparadores</w:t>
      </w:r>
    </w:p>
    <w:p w14:paraId="7D72EF37" w14:textId="25E25B94" w:rsidR="00731483" w:rsidRPr="00731483" w:rsidRDefault="00731483" w:rsidP="005A657D">
      <w:pPr>
        <w:pStyle w:val="Ttulo4"/>
        <w:rPr>
          <w:lang w:val="es-MX"/>
        </w:rPr>
      </w:pPr>
      <w:r>
        <w:rPr>
          <w:lang w:val="es-MX"/>
        </w:rPr>
        <w:t>Emerger, adentro y arriba</w:t>
      </w:r>
    </w:p>
    <w:p w14:paraId="5758BBD1" w14:textId="73B49F3A" w:rsidR="008668C3" w:rsidRDefault="008668C3" w:rsidP="008668C3">
      <w:pPr>
        <w:pStyle w:val="Ttulo2"/>
        <w:rPr>
          <w:lang w:val="es-MX"/>
        </w:rPr>
      </w:pPr>
      <w:r>
        <w:rPr>
          <w:lang w:val="es-MX"/>
        </w:rPr>
        <w:t>Dedo índice: El tren del ángel ser positivo</w:t>
      </w:r>
    </w:p>
    <w:p w14:paraId="734D69B4" w14:textId="7A1850B7" w:rsidR="008668C3" w:rsidRDefault="008668C3" w:rsidP="008668C3">
      <w:pPr>
        <w:pStyle w:val="Ttulo2"/>
        <w:rPr>
          <w:lang w:val="es-MX"/>
        </w:rPr>
      </w:pPr>
      <w:r>
        <w:rPr>
          <w:lang w:val="es-MX"/>
        </w:rPr>
        <w:t xml:space="preserve">Dedo pulgar: Respiración, apareces, presente, activo, despierto y funcionamiento </w:t>
      </w:r>
      <w:r w:rsidR="00141576">
        <w:rPr>
          <w:lang w:val="es-MX"/>
        </w:rPr>
        <w:t xml:space="preserve"> horario</w:t>
      </w:r>
    </w:p>
    <w:p w14:paraId="11DD7E7C" w14:textId="794A1437" w:rsidR="004C00E8" w:rsidRDefault="004C00E8" w:rsidP="004C00E8">
      <w:pPr>
        <w:rPr>
          <w:lang w:val="es-MX"/>
        </w:rPr>
      </w:pPr>
    </w:p>
    <w:p w14:paraId="29F67286" w14:textId="1CF699DC" w:rsidR="004C00E8" w:rsidRDefault="004C00E8" w:rsidP="004C00E8">
      <w:pPr>
        <w:pStyle w:val="Ttulo1"/>
        <w:rPr>
          <w:lang w:val="es-MX"/>
        </w:rPr>
      </w:pPr>
      <w:r>
        <w:rPr>
          <w:lang w:val="es-MX"/>
        </w:rPr>
        <w:lastRenderedPageBreak/>
        <w:t>Incrementales</w:t>
      </w:r>
    </w:p>
    <w:p w14:paraId="3B793BD4" w14:textId="015ED2DD" w:rsidR="004C00E8" w:rsidRDefault="004C00E8" w:rsidP="004C00E8">
      <w:pPr>
        <w:pStyle w:val="Ttulo3"/>
        <w:rPr>
          <w:lang w:val="es-MX"/>
        </w:rPr>
      </w:pPr>
      <w:r>
        <w:rPr>
          <w:lang w:val="es-MX"/>
        </w:rPr>
        <w:t>Surges al cielo, subes al cielo</w:t>
      </w:r>
    </w:p>
    <w:p w14:paraId="2DCC1C96" w14:textId="46DCA168" w:rsidR="0004287A" w:rsidRPr="0004287A" w:rsidRDefault="0004287A" w:rsidP="0004287A">
      <w:pPr>
        <w:rPr>
          <w:lang w:val="es-MX"/>
        </w:rPr>
      </w:pPr>
      <w:r>
        <w:rPr>
          <w:lang w:val="es-MX"/>
        </w:rPr>
        <w:t>Al inspirar</w:t>
      </w:r>
    </w:p>
    <w:p w14:paraId="46FED3FF" w14:textId="1328775D" w:rsidR="004C00E8" w:rsidRDefault="004C00E8" w:rsidP="004C00E8">
      <w:pPr>
        <w:rPr>
          <w:lang w:val="es-MX"/>
        </w:rPr>
      </w:pPr>
      <w:r>
        <w:rPr>
          <w:lang w:val="es-MX"/>
        </w:rPr>
        <w:t>Estás más y más arriba</w:t>
      </w:r>
    </w:p>
    <w:p w14:paraId="446A15CD" w14:textId="52DDB990" w:rsidR="004C00E8" w:rsidRDefault="004C00E8" w:rsidP="004C00E8">
      <w:pPr>
        <w:rPr>
          <w:lang w:val="es-MX"/>
        </w:rPr>
      </w:pPr>
      <w:r>
        <w:rPr>
          <w:lang w:val="es-MX"/>
        </w:rPr>
        <w:t>Subes más y más arriba</w:t>
      </w:r>
    </w:p>
    <w:p w14:paraId="05100CAE" w14:textId="77777777" w:rsidR="006943E5" w:rsidRDefault="006943E5" w:rsidP="006943E5">
      <w:pPr>
        <w:rPr>
          <w:lang w:val="es-MX"/>
        </w:rPr>
      </w:pPr>
      <w:r>
        <w:rPr>
          <w:lang w:val="es-MX"/>
        </w:rPr>
        <w:t>El cielo está en tu mente adentro y arriba, hacia el infinito, hacia el centro de la creación, la isla del paraíso.</w:t>
      </w:r>
    </w:p>
    <w:p w14:paraId="1F24AF5E" w14:textId="59874549" w:rsidR="004C00E8" w:rsidRDefault="004C00E8" w:rsidP="004C00E8">
      <w:pPr>
        <w:rPr>
          <w:lang w:val="es-MX"/>
        </w:rPr>
      </w:pPr>
      <w:r>
        <w:rPr>
          <w:lang w:val="es-MX"/>
        </w:rPr>
        <w:t>Surges hacia arriba, hacia el cielo</w:t>
      </w:r>
    </w:p>
    <w:p w14:paraId="590FE463" w14:textId="6E86A601" w:rsidR="00252D30" w:rsidRDefault="00252D30" w:rsidP="004C00E8">
      <w:pPr>
        <w:pStyle w:val="Ttulo3"/>
        <w:rPr>
          <w:lang w:val="es-MX"/>
        </w:rPr>
      </w:pPr>
      <w:r>
        <w:rPr>
          <w:lang w:val="es-MX"/>
        </w:rPr>
        <w:t>Al eje, a la columna, al cráneo, quijada y cielo</w:t>
      </w:r>
    </w:p>
    <w:p w14:paraId="0AC4B00C" w14:textId="578613A9" w:rsidR="00252D30" w:rsidRPr="00252D30" w:rsidRDefault="00252D30" w:rsidP="00252D30">
      <w:pPr>
        <w:rPr>
          <w:lang w:val="es-MX"/>
        </w:rPr>
      </w:pPr>
      <w:r>
        <w:rPr>
          <w:lang w:val="es-MX"/>
        </w:rPr>
        <w:t>Te desplazas al eje del cuerpo , luego atrás a la columna, al cráneo, a la quijada y al cielo.</w:t>
      </w:r>
    </w:p>
    <w:p w14:paraId="1C1D9BF0" w14:textId="493388B2" w:rsidR="004C00E8" w:rsidRDefault="004C00E8" w:rsidP="004C00E8">
      <w:pPr>
        <w:pStyle w:val="Ttulo3"/>
        <w:rPr>
          <w:lang w:val="es-MX"/>
        </w:rPr>
      </w:pPr>
      <w:r>
        <w:rPr>
          <w:lang w:val="es-MX"/>
        </w:rPr>
        <w:t xml:space="preserve">Más </w:t>
      </w:r>
      <w:r w:rsidR="007B2EF3">
        <w:rPr>
          <w:lang w:val="es-MX"/>
        </w:rPr>
        <w:t xml:space="preserve">y más positivo, más y más </w:t>
      </w:r>
      <w:r>
        <w:rPr>
          <w:lang w:val="es-MX"/>
        </w:rPr>
        <w:t>caliente, más</w:t>
      </w:r>
      <w:r w:rsidR="007B2EF3">
        <w:rPr>
          <w:lang w:val="es-MX"/>
        </w:rPr>
        <w:t>;</w:t>
      </w:r>
      <w:r>
        <w:rPr>
          <w:lang w:val="es-MX"/>
        </w:rPr>
        <w:t xml:space="preserve"> y más </w:t>
      </w:r>
      <w:r w:rsidR="007B2EF3">
        <w:rPr>
          <w:lang w:val="es-MX"/>
        </w:rPr>
        <w:t xml:space="preserve">y más </w:t>
      </w:r>
      <w:r>
        <w:rPr>
          <w:lang w:val="es-MX"/>
        </w:rPr>
        <w:t>rápido</w:t>
      </w:r>
    </w:p>
    <w:p w14:paraId="52D9581F" w14:textId="0A502C12" w:rsidR="0004287A" w:rsidRPr="0004287A" w:rsidRDefault="0004287A" w:rsidP="0004287A">
      <w:pPr>
        <w:rPr>
          <w:lang w:val="es-MX"/>
        </w:rPr>
      </w:pPr>
      <w:r>
        <w:rPr>
          <w:lang w:val="es-MX"/>
        </w:rPr>
        <w:t>Al espirar</w:t>
      </w:r>
    </w:p>
    <w:p w14:paraId="2F3EB70B" w14:textId="514A74F3" w:rsidR="004C00E8" w:rsidRDefault="004C00E8" w:rsidP="004C00E8">
      <w:pPr>
        <w:rPr>
          <w:lang w:val="es-MX"/>
        </w:rPr>
      </w:pPr>
      <w:r>
        <w:rPr>
          <w:lang w:val="es-MX"/>
        </w:rPr>
        <w:t>Más y más caliente, tu mente está más y más caliente</w:t>
      </w:r>
    </w:p>
    <w:p w14:paraId="30757B60" w14:textId="31227D1B" w:rsidR="004C00E8" w:rsidRPr="007B2EF3" w:rsidRDefault="004C00E8" w:rsidP="004C00E8">
      <w:pPr>
        <w:rPr>
          <w:u w:val="single"/>
          <w:lang w:val="es-MX"/>
        </w:rPr>
      </w:pPr>
      <w:r>
        <w:rPr>
          <w:lang w:val="es-MX"/>
        </w:rPr>
        <w:t>Te calientas más y más</w:t>
      </w:r>
    </w:p>
    <w:p w14:paraId="13263493" w14:textId="0567C22C" w:rsidR="004C00E8" w:rsidRDefault="004C00E8" w:rsidP="004C00E8">
      <w:pPr>
        <w:rPr>
          <w:lang w:val="es-MX"/>
        </w:rPr>
      </w:pPr>
      <w:r>
        <w:rPr>
          <w:lang w:val="es-MX"/>
        </w:rPr>
        <w:t xml:space="preserve">Tu mente funciona más y más </w:t>
      </w:r>
    </w:p>
    <w:p w14:paraId="7890D5CB" w14:textId="37C46C35" w:rsidR="004C00E8" w:rsidRDefault="004C00E8" w:rsidP="004C00E8">
      <w:pPr>
        <w:rPr>
          <w:lang w:val="es-MX"/>
        </w:rPr>
      </w:pPr>
      <w:r>
        <w:rPr>
          <w:lang w:val="es-MX"/>
        </w:rPr>
        <w:t>Tu pensamiento es más y más positivo y es más y más rápido, hasta ser infinitamente rápido y da la apariencia de estar quieto</w:t>
      </w:r>
    </w:p>
    <w:p w14:paraId="0577FA5C" w14:textId="7A5F2B33" w:rsidR="000F32A9" w:rsidRDefault="000F32A9" w:rsidP="004C00E8">
      <w:pPr>
        <w:rPr>
          <w:lang w:val="es-MX"/>
        </w:rPr>
      </w:pPr>
      <w:r>
        <w:rPr>
          <w:lang w:val="es-MX"/>
        </w:rPr>
        <w:t>El amor de tu padre espiritual que da su vida para que tu sobrevivas, y al ser absoluto, completo y perfecto; no altera nada su ser sigue inalterable; te llena de intensa alegría infantil y de un valor infinito.</w:t>
      </w:r>
    </w:p>
    <w:p w14:paraId="241D24D8" w14:textId="40B75581" w:rsidR="004C00E8" w:rsidRDefault="00C06A3A" w:rsidP="007B2EF3">
      <w:pPr>
        <w:pStyle w:val="Ttulo3"/>
        <w:rPr>
          <w:lang w:val="es-MX"/>
        </w:rPr>
      </w:pPr>
      <w:r>
        <w:rPr>
          <w:lang w:val="es-MX"/>
        </w:rPr>
        <w:t>Expansión</w:t>
      </w:r>
    </w:p>
    <w:p w14:paraId="5457FAB9" w14:textId="7E58EA91" w:rsidR="0004287A" w:rsidRPr="0004287A" w:rsidRDefault="0004287A" w:rsidP="0004287A">
      <w:pPr>
        <w:rPr>
          <w:lang w:val="es-MX"/>
        </w:rPr>
      </w:pPr>
      <w:r>
        <w:rPr>
          <w:lang w:val="es-MX"/>
        </w:rPr>
        <w:t>Con cada latido del corazón.</w:t>
      </w:r>
    </w:p>
    <w:p w14:paraId="1060A697" w14:textId="7C74EBFA" w:rsidR="00C06A3A" w:rsidRDefault="00C06A3A" w:rsidP="00C06A3A">
      <w:pPr>
        <w:rPr>
          <w:lang w:val="es-MX"/>
        </w:rPr>
      </w:pPr>
      <w:r>
        <w:rPr>
          <w:lang w:val="es-MX"/>
        </w:rPr>
        <w:t>Te expandes más y más</w:t>
      </w:r>
    </w:p>
    <w:p w14:paraId="2C8DC338" w14:textId="0E5FFE15" w:rsidR="00C06A3A" w:rsidRDefault="00C06A3A" w:rsidP="00C06A3A">
      <w:pPr>
        <w:rPr>
          <w:lang w:val="es-MX"/>
        </w:rPr>
      </w:pPr>
      <w:r>
        <w:rPr>
          <w:lang w:val="es-MX"/>
        </w:rPr>
        <w:t xml:space="preserve">Te </w:t>
      </w:r>
      <w:r w:rsidR="007C011F">
        <w:rPr>
          <w:lang w:val="es-MX"/>
        </w:rPr>
        <w:t>e</w:t>
      </w:r>
      <w:r>
        <w:rPr>
          <w:lang w:val="es-MX"/>
        </w:rPr>
        <w:t xml:space="preserve">xpandes hasta cubrir toda la ceración, tu centro en </w:t>
      </w:r>
      <w:r w:rsidR="00FD1213">
        <w:rPr>
          <w:lang w:val="es-MX"/>
        </w:rPr>
        <w:t xml:space="preserve">y </w:t>
      </w:r>
      <w:r w:rsidR="00DD3042">
        <w:rPr>
          <w:lang w:val="es-MX"/>
        </w:rPr>
        <w:t xml:space="preserve">enfoque </w:t>
      </w:r>
      <w:r w:rsidR="00FC234D">
        <w:rPr>
          <w:lang w:val="es-MX"/>
        </w:rPr>
        <w:t xml:space="preserve">en ti mismo y </w:t>
      </w:r>
      <w:r>
        <w:rPr>
          <w:lang w:val="es-MX"/>
        </w:rPr>
        <w:t xml:space="preserve">en la isla del </w:t>
      </w:r>
      <w:r w:rsidR="004C3424">
        <w:rPr>
          <w:lang w:val="es-MX"/>
        </w:rPr>
        <w:t>paraíso, y</w:t>
      </w:r>
      <w:r w:rsidR="00FD1213">
        <w:rPr>
          <w:lang w:val="es-MX"/>
        </w:rPr>
        <w:t xml:space="preserve"> el dios absoluto trino; </w:t>
      </w:r>
      <w:r>
        <w:rPr>
          <w:lang w:val="es-MX"/>
        </w:rPr>
        <w:t xml:space="preserve">la primera, </w:t>
      </w:r>
      <w:r w:rsidR="004C3424">
        <w:rPr>
          <w:lang w:val="es-MX"/>
        </w:rPr>
        <w:t>segunda y</w:t>
      </w:r>
      <w:r>
        <w:rPr>
          <w:lang w:val="es-MX"/>
        </w:rPr>
        <w:t xml:space="preserve"> tercera fuente y centro de todo, el dios origen, creador y sustentador de todo y de todos; cuya voluntad de expande a todo</w:t>
      </w:r>
      <w:r>
        <w:rPr>
          <w:u w:val="single"/>
          <w:lang w:val="es-MX"/>
        </w:rPr>
        <w:t>, en el ser supremo en evolución</w:t>
      </w:r>
      <w:r>
        <w:rPr>
          <w:lang w:val="es-MX"/>
        </w:rPr>
        <w:t xml:space="preserve"> en los 7 superuniversos</w:t>
      </w:r>
      <w:r w:rsidR="00FD1213">
        <w:rPr>
          <w:lang w:val="es-MX"/>
        </w:rPr>
        <w:t>, y en todo</w:t>
      </w:r>
      <w:r>
        <w:rPr>
          <w:lang w:val="es-MX"/>
        </w:rPr>
        <w:t>.</w:t>
      </w:r>
    </w:p>
    <w:p w14:paraId="1AE4B836" w14:textId="5FB8C2D7" w:rsidR="00184AA9" w:rsidRDefault="00184AA9" w:rsidP="00184AA9">
      <w:pPr>
        <w:pStyle w:val="Ttulo1"/>
        <w:rPr>
          <w:lang w:val="es-MX"/>
        </w:rPr>
      </w:pPr>
      <w:r>
        <w:rPr>
          <w:lang w:val="es-MX"/>
        </w:rPr>
        <w:lastRenderedPageBreak/>
        <w:t>Bloqueos</w:t>
      </w:r>
      <w:r w:rsidR="00AE262E">
        <w:rPr>
          <w:lang w:val="es-MX"/>
        </w:rPr>
        <w:t xml:space="preserve"> y </w:t>
      </w:r>
      <w:r w:rsidR="00797D12">
        <w:rPr>
          <w:lang w:val="es-MX"/>
        </w:rPr>
        <w:t>reajuste</w:t>
      </w:r>
    </w:p>
    <w:p w14:paraId="52C42BE5" w14:textId="1B7D8919" w:rsidR="00184AA9" w:rsidRDefault="00184AA9" w:rsidP="00184AA9">
      <w:pPr>
        <w:pStyle w:val="Ttulo3"/>
        <w:rPr>
          <w:lang w:val="es-MX"/>
        </w:rPr>
      </w:pPr>
      <w:r>
        <w:rPr>
          <w:lang w:val="es-MX"/>
        </w:rPr>
        <w:t>Se bloquea ir abajo y afuera</w:t>
      </w:r>
    </w:p>
    <w:p w14:paraId="3A014A5E" w14:textId="1C30967B" w:rsidR="00184AA9" w:rsidRDefault="00184AA9" w:rsidP="00184AA9">
      <w:pPr>
        <w:rPr>
          <w:lang w:val="es-MX"/>
        </w:rPr>
      </w:pPr>
      <w:r>
        <w:rPr>
          <w:lang w:val="es-MX"/>
        </w:rPr>
        <w:t>Cuando una orden diga ambos, abajo y afuera, se desobedece y es totalmente cancelada, ni se va abajo, ni se va a afuera.</w:t>
      </w:r>
    </w:p>
    <w:p w14:paraId="1002545F" w14:textId="12C1F773" w:rsidR="00184AA9" w:rsidRDefault="00184AA9" w:rsidP="00184AA9">
      <w:pPr>
        <w:rPr>
          <w:lang w:val="es-MX"/>
        </w:rPr>
      </w:pPr>
      <w:r>
        <w:rPr>
          <w:lang w:val="es-MX"/>
        </w:rPr>
        <w:t>Cuando una orden diga ambos, más profundo y afuera, se desobedece y es totalmente cancelada, no se va ni más profundo ni afuera.</w:t>
      </w:r>
    </w:p>
    <w:p w14:paraId="736D5BCC" w14:textId="2B812860" w:rsidR="00184AA9" w:rsidRDefault="00184AA9" w:rsidP="00184AA9">
      <w:pPr>
        <w:rPr>
          <w:lang w:val="es-MX"/>
        </w:rPr>
      </w:pPr>
      <w:r>
        <w:rPr>
          <w:lang w:val="es-MX"/>
        </w:rPr>
        <w:t>Cuando una orden diga al infierno, se desobedece y no se va al infierno.</w:t>
      </w:r>
    </w:p>
    <w:p w14:paraId="3A9C2CDD" w14:textId="4DF4FFB7" w:rsidR="005C076D" w:rsidRDefault="005C076D" w:rsidP="00AE262E">
      <w:pPr>
        <w:pStyle w:val="Ttulo3"/>
        <w:rPr>
          <w:lang w:val="es-MX"/>
        </w:rPr>
      </w:pPr>
      <w:r>
        <w:rPr>
          <w:lang w:val="es-MX"/>
        </w:rPr>
        <w:t>Se bloquea agacharse</w:t>
      </w:r>
      <w:r w:rsidR="002770B8">
        <w:rPr>
          <w:lang w:val="es-MX"/>
        </w:rPr>
        <w:t xml:space="preserve"> o inclinarse</w:t>
      </w:r>
      <w:r>
        <w:rPr>
          <w:lang w:val="es-MX"/>
        </w:rPr>
        <w:t>, al frente y abajo</w:t>
      </w:r>
    </w:p>
    <w:p w14:paraId="2289EF06" w14:textId="12DC051D" w:rsidR="005C076D" w:rsidRDefault="005C076D" w:rsidP="005C076D">
      <w:pPr>
        <w:rPr>
          <w:lang w:val="es-MX"/>
        </w:rPr>
      </w:pPr>
      <w:r>
        <w:rPr>
          <w:lang w:val="es-MX"/>
        </w:rPr>
        <w:t>La posición es en tu columna, en tu cráneo en tu quijada, arriba en el cielo, el área de control del robot, el área de creatividad.</w:t>
      </w:r>
    </w:p>
    <w:p w14:paraId="55E2BD31" w14:textId="26255FFC" w:rsidR="005C076D" w:rsidRDefault="005C076D" w:rsidP="005C076D">
      <w:pPr>
        <w:rPr>
          <w:lang w:val="es-MX"/>
        </w:rPr>
      </w:pPr>
      <w:r>
        <w:rPr>
          <w:lang w:val="es-MX"/>
        </w:rPr>
        <w:t xml:space="preserve">El ir adelante, el ir abajo, el agacharse </w:t>
      </w:r>
      <w:r w:rsidR="002770B8">
        <w:rPr>
          <w:lang w:val="es-MX"/>
        </w:rPr>
        <w:t xml:space="preserve">o inclinarse </w:t>
      </w:r>
      <w:r>
        <w:rPr>
          <w:lang w:val="es-MX"/>
        </w:rPr>
        <w:t xml:space="preserve">significa salir de esta área, por eso </w:t>
      </w:r>
    </w:p>
    <w:p w14:paraId="339188BE" w14:textId="77777777" w:rsidR="005C076D" w:rsidRDefault="005C076D" w:rsidP="005C076D">
      <w:pPr>
        <w:rPr>
          <w:lang w:val="es-MX"/>
        </w:rPr>
      </w:pPr>
      <w:r>
        <w:rPr>
          <w:lang w:val="es-MX"/>
        </w:rPr>
        <w:t>cuando una orden, indique ir al frente se desobedece y es totalmente cancelada.</w:t>
      </w:r>
    </w:p>
    <w:p w14:paraId="7137B3E4" w14:textId="4175C9E9" w:rsidR="005C076D" w:rsidRDefault="005C076D" w:rsidP="005C076D">
      <w:pPr>
        <w:rPr>
          <w:lang w:val="es-MX"/>
        </w:rPr>
      </w:pPr>
      <w:r>
        <w:rPr>
          <w:lang w:val="es-MX"/>
        </w:rPr>
        <w:t>cuando una orden, indique ir abajo se desobedece y es totalmente cancelada.</w:t>
      </w:r>
    </w:p>
    <w:p w14:paraId="4E953B6C" w14:textId="3AAAFF0A" w:rsidR="005C076D" w:rsidRPr="005C076D" w:rsidRDefault="005C076D" w:rsidP="005C076D">
      <w:pPr>
        <w:rPr>
          <w:lang w:val="es-MX"/>
        </w:rPr>
      </w:pPr>
      <w:r>
        <w:rPr>
          <w:lang w:val="es-MX"/>
        </w:rPr>
        <w:t xml:space="preserve">cuando una orden, indique </w:t>
      </w:r>
      <w:r w:rsidR="002770B8">
        <w:rPr>
          <w:lang w:val="es-MX"/>
        </w:rPr>
        <w:t xml:space="preserve">agacharse o inclinarse </w:t>
      </w:r>
      <w:r w:rsidR="00981FCF">
        <w:rPr>
          <w:lang w:val="es-MX"/>
        </w:rPr>
        <w:t>se</w:t>
      </w:r>
      <w:r>
        <w:rPr>
          <w:lang w:val="es-MX"/>
        </w:rPr>
        <w:t xml:space="preserve"> desobedece y es totalmente cancelada.</w:t>
      </w:r>
    </w:p>
    <w:p w14:paraId="555F0645" w14:textId="75A4FE94" w:rsidR="00AE262E" w:rsidRDefault="00AE262E" w:rsidP="00AE262E">
      <w:pPr>
        <w:pStyle w:val="Ttulo3"/>
        <w:rPr>
          <w:lang w:val="es-MX"/>
        </w:rPr>
      </w:pPr>
      <w:r>
        <w:rPr>
          <w:lang w:val="es-MX"/>
        </w:rPr>
        <w:t xml:space="preserve">Reajuste distorsión </w:t>
      </w:r>
      <w:r w:rsidR="00797D12">
        <w:rPr>
          <w:lang w:val="es-MX"/>
        </w:rPr>
        <w:t xml:space="preserve">de estructura </w:t>
      </w:r>
      <w:r>
        <w:rPr>
          <w:lang w:val="es-MX"/>
        </w:rPr>
        <w:t xml:space="preserve">de cuerpo </w:t>
      </w:r>
    </w:p>
    <w:p w14:paraId="3980699F" w14:textId="0E60C976" w:rsidR="00AE262E" w:rsidRDefault="00AE262E" w:rsidP="00AE262E">
      <w:pPr>
        <w:rPr>
          <w:lang w:val="es-MX"/>
        </w:rPr>
      </w:pPr>
      <w:r>
        <w:rPr>
          <w:lang w:val="es-MX"/>
        </w:rPr>
        <w:t>Cualquier distorsión, congelando, petrificando, fantasmizando, o modificando de cualquier manera completa o parcial los cuerpos se cancela.</w:t>
      </w:r>
    </w:p>
    <w:p w14:paraId="321D7F65" w14:textId="747FBA2F" w:rsidR="00AE262E" w:rsidRPr="00AE262E" w:rsidRDefault="00AE262E" w:rsidP="00AE262E">
      <w:pPr>
        <w:rPr>
          <w:lang w:val="es-MX"/>
        </w:rPr>
      </w:pPr>
      <w:r>
        <w:rPr>
          <w:lang w:val="es-MX"/>
        </w:rPr>
        <w:t>Tu cuerpo es humano divino y perfecto, físico, energético, mental, emocional, moroncial, espiritual</w:t>
      </w:r>
      <w:r w:rsidR="00FC40AF">
        <w:rPr>
          <w:lang w:val="es-MX"/>
        </w:rPr>
        <w:t>, en y del dios trino absoluto residente en el centro de la creación, lleno de su amor divino que te convierte en dios absoluto.</w:t>
      </w:r>
    </w:p>
    <w:p w14:paraId="14F6A685" w14:textId="77777777" w:rsidR="00AE262E" w:rsidRPr="00184AA9" w:rsidRDefault="00AE262E" w:rsidP="00184AA9">
      <w:pPr>
        <w:rPr>
          <w:lang w:val="es-MX"/>
        </w:rPr>
      </w:pPr>
    </w:p>
    <w:p w14:paraId="6647498D" w14:textId="511633AD" w:rsidR="007C011F" w:rsidRDefault="005B7053" w:rsidP="005B7053">
      <w:pPr>
        <w:pStyle w:val="Ttulo1"/>
        <w:rPr>
          <w:lang w:val="es-MX"/>
        </w:rPr>
      </w:pPr>
      <w:r>
        <w:rPr>
          <w:lang w:val="es-MX"/>
        </w:rPr>
        <w:lastRenderedPageBreak/>
        <w:t>Leyes fijas de funcionamiento</w:t>
      </w:r>
    </w:p>
    <w:p w14:paraId="5BC94405" w14:textId="44B84158" w:rsidR="005B7053" w:rsidRDefault="005B7053" w:rsidP="005B7053">
      <w:pPr>
        <w:pStyle w:val="Ttulo3"/>
        <w:rPr>
          <w:lang w:val="es-MX"/>
        </w:rPr>
      </w:pPr>
      <w:r>
        <w:rPr>
          <w:lang w:val="es-MX"/>
        </w:rPr>
        <w:t>Siempre tu y tus mentes están presentes en tus cuerpos en las áreas de tu ser</w:t>
      </w:r>
    </w:p>
    <w:p w14:paraId="6BAFA5E8" w14:textId="77777777" w:rsidR="005B7053" w:rsidRPr="005B7053" w:rsidRDefault="005B7053" w:rsidP="005B7053">
      <w:pPr>
        <w:rPr>
          <w:lang w:val="es-MX"/>
        </w:rPr>
      </w:pPr>
    </w:p>
    <w:sectPr w:rsidR="005B7053" w:rsidRPr="005B7053" w:rsidSect="00902585">
      <w:headerReference w:type="even" r:id="rId8"/>
      <w:headerReference w:type="default" r:id="rId9"/>
      <w:footerReference w:type="even" r:id="rId10"/>
      <w:footerReference w:type="default" r:id="rId11"/>
      <w:headerReference w:type="first" r:id="rId12"/>
      <w:footerReference w:type="first" r:id="rId13"/>
      <w:pgSz w:w="12240" w:h="15840"/>
      <w:pgMar w:top="1011" w:right="720" w:bottom="720" w:left="720" w:header="284" w:footer="720" w:gutter="0"/>
      <w:cols w:sep="1" w:space="5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FC5CF" w14:textId="77777777" w:rsidR="00290E74" w:rsidRDefault="00290E74" w:rsidP="005F14DC">
      <w:r>
        <w:separator/>
      </w:r>
    </w:p>
  </w:endnote>
  <w:endnote w:type="continuationSeparator" w:id="0">
    <w:p w14:paraId="37931A23" w14:textId="77777777" w:rsidR="00290E74" w:rsidRDefault="00290E74" w:rsidP="005F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642D8" w14:textId="77777777" w:rsidR="00866C94" w:rsidRDefault="00866C94" w:rsidP="005F14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789D6" w14:textId="77777777" w:rsidR="00866C94" w:rsidRDefault="00866C94" w:rsidP="005F14D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CC0A" w14:textId="77777777" w:rsidR="00866C94" w:rsidRDefault="00866C94" w:rsidP="005F14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21CC0" w14:textId="77777777" w:rsidR="00290E74" w:rsidRDefault="00290E74" w:rsidP="005F14DC">
      <w:r>
        <w:separator/>
      </w:r>
    </w:p>
  </w:footnote>
  <w:footnote w:type="continuationSeparator" w:id="0">
    <w:p w14:paraId="212CCAE1" w14:textId="77777777" w:rsidR="00290E74" w:rsidRDefault="00290E74" w:rsidP="005F1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D9062" w14:textId="77777777" w:rsidR="00866C94" w:rsidRDefault="00866C94" w:rsidP="005F14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9E024" w14:textId="4CC53455" w:rsidR="00866C94" w:rsidRDefault="00866C94" w:rsidP="000A341B">
    <w:pPr>
      <w:pStyle w:val="Piedepgina"/>
      <w:tabs>
        <w:tab w:val="clear" w:pos="8504"/>
        <w:tab w:val="right" w:pos="4252"/>
        <w:tab w:val="right" w:pos="10632"/>
      </w:tabs>
      <w:jc w:val="center"/>
      <w:rPr>
        <w:b/>
        <w:bCs/>
        <w:color w:val="FFFFFF" w:themeColor="background1"/>
        <w:sz w:val="32"/>
        <w:szCs w:val="32"/>
      </w:rPr>
    </w:pPr>
    <w:r>
      <w:rPr>
        <w:color w:val="D9D9D9" w:themeColor="background1" w:themeShade="D9"/>
        <w:sz w:val="28"/>
        <w:highlight w:val="darkGreen"/>
      </w:rPr>
      <w:t xml:space="preserve">  </w:t>
    </w:r>
    <w:r w:rsidRPr="00104343">
      <w:rPr>
        <w:color w:val="D9D9D9" w:themeColor="background1" w:themeShade="D9"/>
        <w:sz w:val="28"/>
        <w:highlight w:val="darkGreen"/>
      </w:rPr>
      <w:t>+Global Project</w:t>
    </w:r>
    <w:r>
      <w:rPr>
        <w:color w:val="D9D9D9" w:themeColor="background1" w:themeShade="D9"/>
        <w:sz w:val="28"/>
        <w:highlight w:val="darkGreen"/>
      </w:rPr>
      <w:t xml:space="preserve"> of foresight and responsibility for the survival of the mankind </w:t>
    </w:r>
    <w:r>
      <w:rPr>
        <w:highlight w:val="darkGreen"/>
      </w:rPr>
      <w:tab/>
    </w:r>
    <w:r>
      <w:rPr>
        <w:color w:val="D9D9D9" w:themeColor="background1" w:themeShade="D9"/>
        <w:sz w:val="28"/>
        <w:highlight w:val="darkGreen"/>
      </w:rPr>
      <w:t xml:space="preserve">  </w:t>
    </w:r>
    <w:r w:rsidRPr="000A341B">
      <w:rPr>
        <w:color w:val="D9D9D9" w:themeColor="background1" w:themeShade="D9"/>
        <w:sz w:val="28"/>
        <w:highlight w:val="darkGreen"/>
      </w:rPr>
      <w:fldChar w:fldCharType="begin"/>
    </w:r>
    <w:r w:rsidRPr="000A341B">
      <w:rPr>
        <w:color w:val="D9D9D9" w:themeColor="background1" w:themeShade="D9"/>
        <w:sz w:val="28"/>
        <w:highlight w:val="darkGreen"/>
      </w:rPr>
      <w:instrText>PAGE    \* MERGEFORMAT</w:instrText>
    </w:r>
    <w:r w:rsidRPr="000A341B">
      <w:rPr>
        <w:color w:val="D9D9D9" w:themeColor="background1" w:themeShade="D9"/>
        <w:sz w:val="28"/>
        <w:highlight w:val="darkGreen"/>
      </w:rPr>
      <w:fldChar w:fldCharType="separate"/>
    </w:r>
    <w:r w:rsidRPr="000A341B">
      <w:rPr>
        <w:color w:val="D9D9D9" w:themeColor="background1" w:themeShade="D9"/>
        <w:sz w:val="28"/>
        <w:highlight w:val="darkGreen"/>
      </w:rPr>
      <w:t>16</w:t>
    </w:r>
    <w:r w:rsidRPr="000A341B">
      <w:rPr>
        <w:color w:val="D9D9D9" w:themeColor="background1" w:themeShade="D9"/>
        <w:sz w:val="28"/>
        <w:highlight w:val="darkGreen"/>
      </w:rPr>
      <w:fldChar w:fldCharType="end"/>
    </w:r>
    <w:r>
      <w:rPr>
        <w:color w:val="D9D9D9" w:themeColor="background1" w:themeShade="D9"/>
        <w:sz w:val="28"/>
        <w:highlight w:val="darkGreen"/>
      </w:rPr>
      <w:t xml:space="preserve">  </w:t>
    </w:r>
  </w:p>
  <w:p w14:paraId="4F20C14A" w14:textId="16A9F99E" w:rsidR="00866C94" w:rsidRPr="00FD01E6" w:rsidRDefault="00866C94" w:rsidP="00264571">
    <w:pPr>
      <w:tabs>
        <w:tab w:val="left" w:pos="9795"/>
        <w:tab w:val="right" w:pos="10490"/>
      </w:tabs>
      <w:spacing w:before="0" w:after="0"/>
      <w:ind w:left="1416" w:hanging="141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9C86" w14:textId="77777777" w:rsidR="00866C94" w:rsidRDefault="00866C94" w:rsidP="005F14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E4AD9BE"/>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96C23D02"/>
    <w:lvl w:ilvl="0">
      <w:start w:val="1"/>
      <w:numFmt w:val="decimal"/>
      <w:pStyle w:val="Ttulo1"/>
      <w:lvlText w:val="%1"/>
      <w:lvlJc w:val="left"/>
      <w:pPr>
        <w:tabs>
          <w:tab w:val="num" w:pos="1008"/>
        </w:tabs>
        <w:ind w:left="1008" w:hanging="432"/>
      </w:pPr>
    </w:lvl>
    <w:lvl w:ilvl="1">
      <w:start w:val="1"/>
      <w:numFmt w:val="decimal"/>
      <w:pStyle w:val="Ttulo2"/>
      <w:lvlText w:val="%1.%2"/>
      <w:lvlJc w:val="left"/>
      <w:pPr>
        <w:tabs>
          <w:tab w:val="num" w:pos="1152"/>
        </w:tabs>
        <w:ind w:left="1152" w:hanging="576"/>
      </w:pPr>
    </w:lvl>
    <w:lvl w:ilvl="2">
      <w:start w:val="1"/>
      <w:numFmt w:val="decimal"/>
      <w:pStyle w:val="Ttulo3"/>
      <w:lvlText w:val="%1.%2.%3"/>
      <w:lvlJc w:val="left"/>
      <w:pPr>
        <w:tabs>
          <w:tab w:val="num" w:pos="1296"/>
        </w:tabs>
        <w:ind w:left="1296" w:hanging="720"/>
      </w:pPr>
      <w:rPr>
        <w:lang w:val="en-US"/>
      </w:rPr>
    </w:lvl>
    <w:lvl w:ilvl="3">
      <w:start w:val="1"/>
      <w:numFmt w:val="decimal"/>
      <w:pStyle w:val="Ttulo4"/>
      <w:lvlText w:val="%1.%2.%3.%4"/>
      <w:lvlJc w:val="left"/>
      <w:pPr>
        <w:tabs>
          <w:tab w:val="num" w:pos="2575"/>
        </w:tabs>
        <w:ind w:left="2575" w:hanging="864"/>
      </w:pPr>
    </w:lvl>
    <w:lvl w:ilvl="4">
      <w:start w:val="1"/>
      <w:numFmt w:val="decimal"/>
      <w:pStyle w:val="Ttulo5"/>
      <w:lvlText w:val="%1.%2.%3.%4.%5"/>
      <w:lvlJc w:val="left"/>
      <w:pPr>
        <w:tabs>
          <w:tab w:val="num" w:pos="1584"/>
        </w:tabs>
        <w:ind w:left="1584" w:hanging="1008"/>
      </w:pPr>
    </w:lvl>
    <w:lvl w:ilvl="5">
      <w:start w:val="1"/>
      <w:numFmt w:val="decimal"/>
      <w:lvlText w:val="%1.%2.%3.%4.%5.%6"/>
      <w:lvlJc w:val="left"/>
      <w:pPr>
        <w:tabs>
          <w:tab w:val="num" w:pos="1728"/>
        </w:tabs>
        <w:ind w:left="1728" w:hanging="1152"/>
      </w:pPr>
    </w:lvl>
    <w:lvl w:ilvl="6">
      <w:start w:val="1"/>
      <w:numFmt w:val="decimal"/>
      <w:lvlText w:val="%1.%2.%3.%4.%5.%6.%7"/>
      <w:lvlJc w:val="left"/>
      <w:pPr>
        <w:tabs>
          <w:tab w:val="num" w:pos="1872"/>
        </w:tabs>
        <w:ind w:left="1872" w:hanging="1296"/>
      </w:pPr>
    </w:lvl>
    <w:lvl w:ilvl="7">
      <w:start w:val="1"/>
      <w:numFmt w:val="decimal"/>
      <w:lvlText w:val="%1.%2.%3.%4.%5.%6.%7.%8"/>
      <w:lvlJc w:val="left"/>
      <w:pPr>
        <w:tabs>
          <w:tab w:val="num" w:pos="2016"/>
        </w:tabs>
        <w:ind w:left="2016" w:hanging="1440"/>
      </w:pPr>
    </w:lvl>
    <w:lvl w:ilvl="8">
      <w:start w:val="1"/>
      <w:numFmt w:val="decimal"/>
      <w:lvlText w:val="%1.%2.%3.%4.%5.%6.%7.%8.%9"/>
      <w:lvlJc w:val="left"/>
      <w:pPr>
        <w:tabs>
          <w:tab w:val="num" w:pos="2160"/>
        </w:tabs>
        <w:ind w:left="2160" w:hanging="1584"/>
      </w:pPr>
    </w:lvl>
  </w:abstractNum>
  <w:abstractNum w:abstractNumId="2"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rPr>
    </w:lvl>
  </w:abstractNum>
  <w:abstractNum w:abstractNumId="3"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cs="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cs="Symbol"/>
      </w:rPr>
    </w:lvl>
  </w:abstractNum>
  <w:abstractNum w:abstractNumId="5"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Wingdings 2" w:hAnsi="Wingdings 2" w:cs="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Wingdings 2" w:hAnsi="Wingdings 2" w:cs="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Wingdings 2" w:hAnsi="Wingdings 2" w:cs="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6"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Symbol" w:hAnsi="Symbol" w:cs="Symbol"/>
      </w:rPr>
    </w:lvl>
  </w:abstractNum>
  <w:abstractNum w:abstractNumId="8" w15:restartNumberingAfterBreak="0">
    <w:nsid w:val="0000000F"/>
    <w:multiLevelType w:val="multilevel"/>
    <w:tmpl w:val="C694C47A"/>
    <w:name w:val="WW8Num15"/>
    <w:lvl w:ilvl="0">
      <w:start w:val="1"/>
      <w:numFmt w:val="decimal"/>
      <w:lvlText w:val="%1."/>
      <w:lvlJc w:val="left"/>
      <w:pPr>
        <w:tabs>
          <w:tab w:val="num" w:pos="720"/>
        </w:tabs>
        <w:ind w:left="720" w:hanging="360"/>
      </w:pPr>
      <w:rPr>
        <w:rFonts w:ascii="Calibri" w:eastAsia="Calibri" w:hAnsi="Calibri" w:cs="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0"/>
    <w:multiLevelType w:val="multilevel"/>
    <w:tmpl w:val="00000010"/>
    <w:name w:val="WW8Num16"/>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12E7DCB"/>
    <w:multiLevelType w:val="hybridMultilevel"/>
    <w:tmpl w:val="3E9C366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15:restartNumberingAfterBreak="0">
    <w:nsid w:val="056B08AA"/>
    <w:multiLevelType w:val="hybridMultilevel"/>
    <w:tmpl w:val="A8707AA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06AA6078"/>
    <w:multiLevelType w:val="hybridMultilevel"/>
    <w:tmpl w:val="B2EA6262"/>
    <w:lvl w:ilvl="0" w:tplc="B518D4D6">
      <w:numFmt w:val="bullet"/>
      <w:lvlText w:val="-"/>
      <w:lvlJc w:val="left"/>
      <w:pPr>
        <w:ind w:left="720" w:hanging="360"/>
      </w:pPr>
      <w:rPr>
        <w:rFonts w:ascii="Calibri" w:eastAsia="Calibri" w:hAnsi="Calibri" w:cs="Calibri"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3" w15:restartNumberingAfterBreak="0">
    <w:nsid w:val="160C0C51"/>
    <w:multiLevelType w:val="hybridMultilevel"/>
    <w:tmpl w:val="69D6BA5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4" w15:restartNumberingAfterBreak="0">
    <w:nsid w:val="26C16D22"/>
    <w:multiLevelType w:val="hybridMultilevel"/>
    <w:tmpl w:val="D1D09656"/>
    <w:lvl w:ilvl="0" w:tplc="908A75F6">
      <w:start w:val="1"/>
      <w:numFmt w:val="decimal"/>
      <w:lvlText w:val="%1."/>
      <w:lvlJc w:val="left"/>
      <w:pPr>
        <w:ind w:left="1778" w:hanging="360"/>
      </w:pPr>
      <w:rPr>
        <w:rFonts w:hint="default"/>
      </w:rPr>
    </w:lvl>
    <w:lvl w:ilvl="1" w:tplc="400A0019" w:tentative="1">
      <w:start w:val="1"/>
      <w:numFmt w:val="lowerLetter"/>
      <w:lvlText w:val="%2."/>
      <w:lvlJc w:val="left"/>
      <w:pPr>
        <w:ind w:left="2498" w:hanging="360"/>
      </w:pPr>
    </w:lvl>
    <w:lvl w:ilvl="2" w:tplc="400A001B" w:tentative="1">
      <w:start w:val="1"/>
      <w:numFmt w:val="lowerRoman"/>
      <w:lvlText w:val="%3."/>
      <w:lvlJc w:val="right"/>
      <w:pPr>
        <w:ind w:left="3218" w:hanging="180"/>
      </w:pPr>
    </w:lvl>
    <w:lvl w:ilvl="3" w:tplc="400A000F" w:tentative="1">
      <w:start w:val="1"/>
      <w:numFmt w:val="decimal"/>
      <w:lvlText w:val="%4."/>
      <w:lvlJc w:val="left"/>
      <w:pPr>
        <w:ind w:left="3938" w:hanging="360"/>
      </w:pPr>
    </w:lvl>
    <w:lvl w:ilvl="4" w:tplc="400A0019" w:tentative="1">
      <w:start w:val="1"/>
      <w:numFmt w:val="lowerLetter"/>
      <w:lvlText w:val="%5."/>
      <w:lvlJc w:val="left"/>
      <w:pPr>
        <w:ind w:left="4658" w:hanging="360"/>
      </w:pPr>
    </w:lvl>
    <w:lvl w:ilvl="5" w:tplc="400A001B" w:tentative="1">
      <w:start w:val="1"/>
      <w:numFmt w:val="lowerRoman"/>
      <w:lvlText w:val="%6."/>
      <w:lvlJc w:val="right"/>
      <w:pPr>
        <w:ind w:left="5378" w:hanging="180"/>
      </w:pPr>
    </w:lvl>
    <w:lvl w:ilvl="6" w:tplc="400A000F" w:tentative="1">
      <w:start w:val="1"/>
      <w:numFmt w:val="decimal"/>
      <w:lvlText w:val="%7."/>
      <w:lvlJc w:val="left"/>
      <w:pPr>
        <w:ind w:left="6098" w:hanging="360"/>
      </w:pPr>
    </w:lvl>
    <w:lvl w:ilvl="7" w:tplc="400A0019" w:tentative="1">
      <w:start w:val="1"/>
      <w:numFmt w:val="lowerLetter"/>
      <w:lvlText w:val="%8."/>
      <w:lvlJc w:val="left"/>
      <w:pPr>
        <w:ind w:left="6818" w:hanging="360"/>
      </w:pPr>
    </w:lvl>
    <w:lvl w:ilvl="8" w:tplc="400A001B" w:tentative="1">
      <w:start w:val="1"/>
      <w:numFmt w:val="lowerRoman"/>
      <w:lvlText w:val="%9."/>
      <w:lvlJc w:val="right"/>
      <w:pPr>
        <w:ind w:left="7538" w:hanging="180"/>
      </w:pPr>
    </w:lvl>
  </w:abstractNum>
  <w:abstractNum w:abstractNumId="15" w15:restartNumberingAfterBreak="0">
    <w:nsid w:val="34D7663B"/>
    <w:multiLevelType w:val="hybridMultilevel"/>
    <w:tmpl w:val="3F1EF78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6" w15:restartNumberingAfterBreak="0">
    <w:nsid w:val="621D3E50"/>
    <w:multiLevelType w:val="multilevel"/>
    <w:tmpl w:val="8A2AFD0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05" w:hanging="70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4B1316D"/>
    <w:multiLevelType w:val="hybridMultilevel"/>
    <w:tmpl w:val="D8A24F78"/>
    <w:lvl w:ilvl="0" w:tplc="400A0011">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8" w15:restartNumberingAfterBreak="0">
    <w:nsid w:val="681B2094"/>
    <w:multiLevelType w:val="hybridMultilevel"/>
    <w:tmpl w:val="548A8E5A"/>
    <w:lvl w:ilvl="0" w:tplc="23A25A3E">
      <w:start w:val="3"/>
      <w:numFmt w:val="bullet"/>
      <w:lvlText w:val="-"/>
      <w:lvlJc w:val="left"/>
      <w:pPr>
        <w:ind w:left="720" w:hanging="360"/>
      </w:pPr>
      <w:rPr>
        <w:rFonts w:ascii="Calibri" w:eastAsia="Calibri" w:hAnsi="Calibri" w:cs="Calibri"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9" w15:restartNumberingAfterBreak="0">
    <w:nsid w:val="6E9D3970"/>
    <w:multiLevelType w:val="hybridMultilevel"/>
    <w:tmpl w:val="7DD83E9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0" w15:restartNumberingAfterBreak="0">
    <w:nsid w:val="78AA6337"/>
    <w:multiLevelType w:val="hybridMultilevel"/>
    <w:tmpl w:val="028E667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2"/>
  </w:num>
  <w:num w:numId="4">
    <w:abstractNumId w:val="1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5"/>
  </w:num>
  <w:num w:numId="11">
    <w:abstractNumId w:val="14"/>
  </w:num>
  <w:num w:numId="12">
    <w:abstractNumId w:val="18"/>
  </w:num>
  <w:num w:numId="13">
    <w:abstractNumId w:val="11"/>
  </w:num>
  <w:num w:numId="14">
    <w:abstractNumId w:val="19"/>
  </w:num>
  <w:num w:numId="15">
    <w:abstractNumId w:val="10"/>
  </w:num>
  <w:num w:numId="16">
    <w:abstractNumId w:val="13"/>
  </w:num>
  <w:num w:numId="17">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C75"/>
    <w:rsid w:val="00000102"/>
    <w:rsid w:val="000006CE"/>
    <w:rsid w:val="00000E8B"/>
    <w:rsid w:val="00000FE7"/>
    <w:rsid w:val="0000119E"/>
    <w:rsid w:val="0000190B"/>
    <w:rsid w:val="000025E7"/>
    <w:rsid w:val="00002B11"/>
    <w:rsid w:val="000038DD"/>
    <w:rsid w:val="00003D4E"/>
    <w:rsid w:val="00005280"/>
    <w:rsid w:val="0001025C"/>
    <w:rsid w:val="000107F6"/>
    <w:rsid w:val="00010D2D"/>
    <w:rsid w:val="00011EB0"/>
    <w:rsid w:val="00012700"/>
    <w:rsid w:val="00012ED7"/>
    <w:rsid w:val="000135EB"/>
    <w:rsid w:val="0001365B"/>
    <w:rsid w:val="00014DB8"/>
    <w:rsid w:val="00015053"/>
    <w:rsid w:val="000152E0"/>
    <w:rsid w:val="000167DE"/>
    <w:rsid w:val="00016D2A"/>
    <w:rsid w:val="00016D5C"/>
    <w:rsid w:val="00017DFE"/>
    <w:rsid w:val="000204FC"/>
    <w:rsid w:val="00021144"/>
    <w:rsid w:val="00021176"/>
    <w:rsid w:val="00021251"/>
    <w:rsid w:val="000218B1"/>
    <w:rsid w:val="000229CA"/>
    <w:rsid w:val="000229E5"/>
    <w:rsid w:val="00022A6A"/>
    <w:rsid w:val="00023065"/>
    <w:rsid w:val="00023259"/>
    <w:rsid w:val="0002340D"/>
    <w:rsid w:val="00023871"/>
    <w:rsid w:val="00023CD3"/>
    <w:rsid w:val="00024DFF"/>
    <w:rsid w:val="00025A89"/>
    <w:rsid w:val="00025E26"/>
    <w:rsid w:val="00026341"/>
    <w:rsid w:val="000265E1"/>
    <w:rsid w:val="00030AD3"/>
    <w:rsid w:val="0003106F"/>
    <w:rsid w:val="000316D2"/>
    <w:rsid w:val="00031912"/>
    <w:rsid w:val="00031C54"/>
    <w:rsid w:val="000320CD"/>
    <w:rsid w:val="00032974"/>
    <w:rsid w:val="00032D43"/>
    <w:rsid w:val="00033632"/>
    <w:rsid w:val="000348E9"/>
    <w:rsid w:val="00034A60"/>
    <w:rsid w:val="0003520D"/>
    <w:rsid w:val="000358F0"/>
    <w:rsid w:val="00036163"/>
    <w:rsid w:val="00036464"/>
    <w:rsid w:val="00036C63"/>
    <w:rsid w:val="000404D2"/>
    <w:rsid w:val="000406D4"/>
    <w:rsid w:val="00041289"/>
    <w:rsid w:val="0004154E"/>
    <w:rsid w:val="000415FF"/>
    <w:rsid w:val="000425BD"/>
    <w:rsid w:val="0004287A"/>
    <w:rsid w:val="00042F06"/>
    <w:rsid w:val="00044D6C"/>
    <w:rsid w:val="00045CA0"/>
    <w:rsid w:val="00045E7A"/>
    <w:rsid w:val="00046391"/>
    <w:rsid w:val="00046753"/>
    <w:rsid w:val="000467B4"/>
    <w:rsid w:val="000467D2"/>
    <w:rsid w:val="000467EC"/>
    <w:rsid w:val="00047290"/>
    <w:rsid w:val="00047419"/>
    <w:rsid w:val="00047A4E"/>
    <w:rsid w:val="00047C4E"/>
    <w:rsid w:val="00047E5C"/>
    <w:rsid w:val="00050043"/>
    <w:rsid w:val="000507D1"/>
    <w:rsid w:val="00050A65"/>
    <w:rsid w:val="00050B8B"/>
    <w:rsid w:val="00050BAE"/>
    <w:rsid w:val="0005127D"/>
    <w:rsid w:val="00052708"/>
    <w:rsid w:val="00052848"/>
    <w:rsid w:val="00052D72"/>
    <w:rsid w:val="00053AD6"/>
    <w:rsid w:val="0005430A"/>
    <w:rsid w:val="00055074"/>
    <w:rsid w:val="00055E11"/>
    <w:rsid w:val="00055F02"/>
    <w:rsid w:val="00057491"/>
    <w:rsid w:val="00060836"/>
    <w:rsid w:val="00060EDA"/>
    <w:rsid w:val="00061181"/>
    <w:rsid w:val="000614AC"/>
    <w:rsid w:val="00065E62"/>
    <w:rsid w:val="00065EDC"/>
    <w:rsid w:val="00066A62"/>
    <w:rsid w:val="000674D4"/>
    <w:rsid w:val="0006766E"/>
    <w:rsid w:val="00067D79"/>
    <w:rsid w:val="000715BF"/>
    <w:rsid w:val="00073963"/>
    <w:rsid w:val="00073A8C"/>
    <w:rsid w:val="00073F39"/>
    <w:rsid w:val="00074512"/>
    <w:rsid w:val="00074F56"/>
    <w:rsid w:val="00074F92"/>
    <w:rsid w:val="0007786F"/>
    <w:rsid w:val="00077C83"/>
    <w:rsid w:val="00082495"/>
    <w:rsid w:val="00082CAD"/>
    <w:rsid w:val="00082E1A"/>
    <w:rsid w:val="0008302C"/>
    <w:rsid w:val="0008437A"/>
    <w:rsid w:val="0008453E"/>
    <w:rsid w:val="00084937"/>
    <w:rsid w:val="00084EA7"/>
    <w:rsid w:val="000867FB"/>
    <w:rsid w:val="000871F1"/>
    <w:rsid w:val="00087432"/>
    <w:rsid w:val="00087B9B"/>
    <w:rsid w:val="000902F9"/>
    <w:rsid w:val="00090618"/>
    <w:rsid w:val="000907CC"/>
    <w:rsid w:val="00090D6D"/>
    <w:rsid w:val="00091012"/>
    <w:rsid w:val="0009111E"/>
    <w:rsid w:val="00093832"/>
    <w:rsid w:val="00094976"/>
    <w:rsid w:val="00095025"/>
    <w:rsid w:val="0009585B"/>
    <w:rsid w:val="00095CE3"/>
    <w:rsid w:val="00096E23"/>
    <w:rsid w:val="0009751C"/>
    <w:rsid w:val="000A04A9"/>
    <w:rsid w:val="000A078B"/>
    <w:rsid w:val="000A1A2E"/>
    <w:rsid w:val="000A230C"/>
    <w:rsid w:val="000A2354"/>
    <w:rsid w:val="000A26E5"/>
    <w:rsid w:val="000A2937"/>
    <w:rsid w:val="000A2BB9"/>
    <w:rsid w:val="000A335B"/>
    <w:rsid w:val="000A341B"/>
    <w:rsid w:val="000A4415"/>
    <w:rsid w:val="000A4435"/>
    <w:rsid w:val="000A4853"/>
    <w:rsid w:val="000A4F60"/>
    <w:rsid w:val="000A6006"/>
    <w:rsid w:val="000A6650"/>
    <w:rsid w:val="000A6AC5"/>
    <w:rsid w:val="000A7CDB"/>
    <w:rsid w:val="000B092A"/>
    <w:rsid w:val="000B0C67"/>
    <w:rsid w:val="000B1842"/>
    <w:rsid w:val="000B2E99"/>
    <w:rsid w:val="000B3B97"/>
    <w:rsid w:val="000B3C80"/>
    <w:rsid w:val="000B3D00"/>
    <w:rsid w:val="000B5038"/>
    <w:rsid w:val="000B5960"/>
    <w:rsid w:val="000B5996"/>
    <w:rsid w:val="000B61BE"/>
    <w:rsid w:val="000B635B"/>
    <w:rsid w:val="000B670B"/>
    <w:rsid w:val="000B717A"/>
    <w:rsid w:val="000B74AC"/>
    <w:rsid w:val="000B76A7"/>
    <w:rsid w:val="000B76E0"/>
    <w:rsid w:val="000C02E7"/>
    <w:rsid w:val="000C0317"/>
    <w:rsid w:val="000C0D59"/>
    <w:rsid w:val="000C0E5B"/>
    <w:rsid w:val="000C20DF"/>
    <w:rsid w:val="000C2AA4"/>
    <w:rsid w:val="000C2DAE"/>
    <w:rsid w:val="000C2F81"/>
    <w:rsid w:val="000C38F6"/>
    <w:rsid w:val="000C3ACC"/>
    <w:rsid w:val="000C5CD7"/>
    <w:rsid w:val="000C6B1A"/>
    <w:rsid w:val="000C6CB5"/>
    <w:rsid w:val="000D08E8"/>
    <w:rsid w:val="000D1AFB"/>
    <w:rsid w:val="000D1CC9"/>
    <w:rsid w:val="000D21F4"/>
    <w:rsid w:val="000D22DB"/>
    <w:rsid w:val="000D2399"/>
    <w:rsid w:val="000D37FE"/>
    <w:rsid w:val="000D3CFB"/>
    <w:rsid w:val="000D3D16"/>
    <w:rsid w:val="000D4B02"/>
    <w:rsid w:val="000D4F05"/>
    <w:rsid w:val="000D512C"/>
    <w:rsid w:val="000D633E"/>
    <w:rsid w:val="000D796A"/>
    <w:rsid w:val="000E0176"/>
    <w:rsid w:val="000E0266"/>
    <w:rsid w:val="000E0774"/>
    <w:rsid w:val="000E0D10"/>
    <w:rsid w:val="000E1C61"/>
    <w:rsid w:val="000E1CAD"/>
    <w:rsid w:val="000E20CA"/>
    <w:rsid w:val="000E267E"/>
    <w:rsid w:val="000E2B42"/>
    <w:rsid w:val="000E3A40"/>
    <w:rsid w:val="000E3E6C"/>
    <w:rsid w:val="000E5698"/>
    <w:rsid w:val="000E6E37"/>
    <w:rsid w:val="000E6F56"/>
    <w:rsid w:val="000E79AA"/>
    <w:rsid w:val="000F04AA"/>
    <w:rsid w:val="000F0AEE"/>
    <w:rsid w:val="000F0C95"/>
    <w:rsid w:val="000F1181"/>
    <w:rsid w:val="000F1542"/>
    <w:rsid w:val="000F192B"/>
    <w:rsid w:val="000F2200"/>
    <w:rsid w:val="000F2241"/>
    <w:rsid w:val="000F28DE"/>
    <w:rsid w:val="000F32A9"/>
    <w:rsid w:val="000F3319"/>
    <w:rsid w:val="000F4546"/>
    <w:rsid w:val="000F4905"/>
    <w:rsid w:val="000F549C"/>
    <w:rsid w:val="000F567A"/>
    <w:rsid w:val="000F590E"/>
    <w:rsid w:val="000F6245"/>
    <w:rsid w:val="000F6CDA"/>
    <w:rsid w:val="000F6F50"/>
    <w:rsid w:val="000F743C"/>
    <w:rsid w:val="000F75DE"/>
    <w:rsid w:val="0010065C"/>
    <w:rsid w:val="0010068D"/>
    <w:rsid w:val="00100DBC"/>
    <w:rsid w:val="001019C4"/>
    <w:rsid w:val="001024B3"/>
    <w:rsid w:val="001025E3"/>
    <w:rsid w:val="00102ABF"/>
    <w:rsid w:val="001030A6"/>
    <w:rsid w:val="0010324D"/>
    <w:rsid w:val="001037E1"/>
    <w:rsid w:val="00104343"/>
    <w:rsid w:val="00105414"/>
    <w:rsid w:val="00105822"/>
    <w:rsid w:val="0010587F"/>
    <w:rsid w:val="001064F6"/>
    <w:rsid w:val="00106BE0"/>
    <w:rsid w:val="00106D26"/>
    <w:rsid w:val="00107593"/>
    <w:rsid w:val="00107C5E"/>
    <w:rsid w:val="00107FF5"/>
    <w:rsid w:val="00110220"/>
    <w:rsid w:val="001106E7"/>
    <w:rsid w:val="00111DEB"/>
    <w:rsid w:val="00112332"/>
    <w:rsid w:val="001124B8"/>
    <w:rsid w:val="00112C0C"/>
    <w:rsid w:val="0011382B"/>
    <w:rsid w:val="00115629"/>
    <w:rsid w:val="00115DD4"/>
    <w:rsid w:val="00116104"/>
    <w:rsid w:val="001169C3"/>
    <w:rsid w:val="001200F5"/>
    <w:rsid w:val="00121177"/>
    <w:rsid w:val="00121F9C"/>
    <w:rsid w:val="001227C4"/>
    <w:rsid w:val="00122A31"/>
    <w:rsid w:val="00123C7B"/>
    <w:rsid w:val="00123C82"/>
    <w:rsid w:val="001252F1"/>
    <w:rsid w:val="0012586F"/>
    <w:rsid w:val="0012681E"/>
    <w:rsid w:val="00127F56"/>
    <w:rsid w:val="001306C4"/>
    <w:rsid w:val="00130F1E"/>
    <w:rsid w:val="00131C0B"/>
    <w:rsid w:val="00132397"/>
    <w:rsid w:val="00132480"/>
    <w:rsid w:val="00133088"/>
    <w:rsid w:val="0013329E"/>
    <w:rsid w:val="001332DD"/>
    <w:rsid w:val="00133416"/>
    <w:rsid w:val="001343D8"/>
    <w:rsid w:val="0013512A"/>
    <w:rsid w:val="001353D0"/>
    <w:rsid w:val="0013558D"/>
    <w:rsid w:val="0013635D"/>
    <w:rsid w:val="00136B6D"/>
    <w:rsid w:val="0013772D"/>
    <w:rsid w:val="00140744"/>
    <w:rsid w:val="00140807"/>
    <w:rsid w:val="00140A05"/>
    <w:rsid w:val="0014113B"/>
    <w:rsid w:val="00141187"/>
    <w:rsid w:val="00141576"/>
    <w:rsid w:val="00141950"/>
    <w:rsid w:val="00141F57"/>
    <w:rsid w:val="00142C99"/>
    <w:rsid w:val="001432CC"/>
    <w:rsid w:val="00144E97"/>
    <w:rsid w:val="001460DF"/>
    <w:rsid w:val="00146C3B"/>
    <w:rsid w:val="00146FCF"/>
    <w:rsid w:val="00147EBA"/>
    <w:rsid w:val="00150618"/>
    <w:rsid w:val="00151EC2"/>
    <w:rsid w:val="0015207C"/>
    <w:rsid w:val="001521B2"/>
    <w:rsid w:val="00152991"/>
    <w:rsid w:val="00153A8E"/>
    <w:rsid w:val="00154CBA"/>
    <w:rsid w:val="00155579"/>
    <w:rsid w:val="00155D25"/>
    <w:rsid w:val="00156E9C"/>
    <w:rsid w:val="00157785"/>
    <w:rsid w:val="00157793"/>
    <w:rsid w:val="00157FA6"/>
    <w:rsid w:val="0016066B"/>
    <w:rsid w:val="00161C8D"/>
    <w:rsid w:val="001624E3"/>
    <w:rsid w:val="0016263F"/>
    <w:rsid w:val="00162A3F"/>
    <w:rsid w:val="00163518"/>
    <w:rsid w:val="001638A7"/>
    <w:rsid w:val="00164118"/>
    <w:rsid w:val="00164664"/>
    <w:rsid w:val="0016519C"/>
    <w:rsid w:val="001654CF"/>
    <w:rsid w:val="00165C06"/>
    <w:rsid w:val="001660C7"/>
    <w:rsid w:val="001662CB"/>
    <w:rsid w:val="0016656D"/>
    <w:rsid w:val="00170D23"/>
    <w:rsid w:val="00171654"/>
    <w:rsid w:val="00172111"/>
    <w:rsid w:val="001724CC"/>
    <w:rsid w:val="00172916"/>
    <w:rsid w:val="00172A9A"/>
    <w:rsid w:val="00172F7F"/>
    <w:rsid w:val="00173E6C"/>
    <w:rsid w:val="0017468E"/>
    <w:rsid w:val="00174E18"/>
    <w:rsid w:val="00175059"/>
    <w:rsid w:val="0017765D"/>
    <w:rsid w:val="00180550"/>
    <w:rsid w:val="00182794"/>
    <w:rsid w:val="00182CE8"/>
    <w:rsid w:val="00183178"/>
    <w:rsid w:val="0018354A"/>
    <w:rsid w:val="00183BB2"/>
    <w:rsid w:val="00183EF5"/>
    <w:rsid w:val="00184AA9"/>
    <w:rsid w:val="001851B9"/>
    <w:rsid w:val="0018529F"/>
    <w:rsid w:val="001855B3"/>
    <w:rsid w:val="00185E55"/>
    <w:rsid w:val="0018777A"/>
    <w:rsid w:val="00190AA4"/>
    <w:rsid w:val="00191E10"/>
    <w:rsid w:val="0019257C"/>
    <w:rsid w:val="00193568"/>
    <w:rsid w:val="00193A67"/>
    <w:rsid w:val="00193F15"/>
    <w:rsid w:val="00194C79"/>
    <w:rsid w:val="001966D9"/>
    <w:rsid w:val="00196AC3"/>
    <w:rsid w:val="00197109"/>
    <w:rsid w:val="00197CD0"/>
    <w:rsid w:val="001A0078"/>
    <w:rsid w:val="001A0C03"/>
    <w:rsid w:val="001A1669"/>
    <w:rsid w:val="001A1954"/>
    <w:rsid w:val="001A1A0A"/>
    <w:rsid w:val="001A2535"/>
    <w:rsid w:val="001A2D8D"/>
    <w:rsid w:val="001A305B"/>
    <w:rsid w:val="001A336B"/>
    <w:rsid w:val="001A450E"/>
    <w:rsid w:val="001A4A78"/>
    <w:rsid w:val="001A4D3B"/>
    <w:rsid w:val="001A52F0"/>
    <w:rsid w:val="001A6610"/>
    <w:rsid w:val="001A6CBE"/>
    <w:rsid w:val="001A72CC"/>
    <w:rsid w:val="001A76B2"/>
    <w:rsid w:val="001A779A"/>
    <w:rsid w:val="001B04D0"/>
    <w:rsid w:val="001B1195"/>
    <w:rsid w:val="001B1268"/>
    <w:rsid w:val="001B17AE"/>
    <w:rsid w:val="001B1AF9"/>
    <w:rsid w:val="001B335C"/>
    <w:rsid w:val="001B4ACF"/>
    <w:rsid w:val="001B51B6"/>
    <w:rsid w:val="001B5438"/>
    <w:rsid w:val="001B5505"/>
    <w:rsid w:val="001B5F71"/>
    <w:rsid w:val="001B7506"/>
    <w:rsid w:val="001C1588"/>
    <w:rsid w:val="001C170F"/>
    <w:rsid w:val="001C1D39"/>
    <w:rsid w:val="001C257F"/>
    <w:rsid w:val="001C6016"/>
    <w:rsid w:val="001C73A5"/>
    <w:rsid w:val="001C7A8B"/>
    <w:rsid w:val="001D05B4"/>
    <w:rsid w:val="001D133F"/>
    <w:rsid w:val="001D1D5B"/>
    <w:rsid w:val="001D1E2C"/>
    <w:rsid w:val="001D3917"/>
    <w:rsid w:val="001D3B3F"/>
    <w:rsid w:val="001D4F7C"/>
    <w:rsid w:val="001D5194"/>
    <w:rsid w:val="001D56D2"/>
    <w:rsid w:val="001D5B38"/>
    <w:rsid w:val="001D5C50"/>
    <w:rsid w:val="001D612F"/>
    <w:rsid w:val="001D651B"/>
    <w:rsid w:val="001D661C"/>
    <w:rsid w:val="001D7AE0"/>
    <w:rsid w:val="001D7C51"/>
    <w:rsid w:val="001D7D63"/>
    <w:rsid w:val="001E066A"/>
    <w:rsid w:val="001E088D"/>
    <w:rsid w:val="001E08F4"/>
    <w:rsid w:val="001E0A88"/>
    <w:rsid w:val="001E1360"/>
    <w:rsid w:val="001E2273"/>
    <w:rsid w:val="001E2558"/>
    <w:rsid w:val="001E2898"/>
    <w:rsid w:val="001E408C"/>
    <w:rsid w:val="001E4369"/>
    <w:rsid w:val="001E43BE"/>
    <w:rsid w:val="001E4ECD"/>
    <w:rsid w:val="001E4FDB"/>
    <w:rsid w:val="001E6488"/>
    <w:rsid w:val="001F0AB3"/>
    <w:rsid w:val="001F1FF9"/>
    <w:rsid w:val="001F2A2C"/>
    <w:rsid w:val="001F3652"/>
    <w:rsid w:val="001F369B"/>
    <w:rsid w:val="001F3B6D"/>
    <w:rsid w:val="001F403C"/>
    <w:rsid w:val="001F40BE"/>
    <w:rsid w:val="001F4886"/>
    <w:rsid w:val="001F6FA4"/>
    <w:rsid w:val="001F7D8E"/>
    <w:rsid w:val="00200BE9"/>
    <w:rsid w:val="00201071"/>
    <w:rsid w:val="00203013"/>
    <w:rsid w:val="00203CDD"/>
    <w:rsid w:val="00204BBB"/>
    <w:rsid w:val="002054DC"/>
    <w:rsid w:val="002055A7"/>
    <w:rsid w:val="00205C33"/>
    <w:rsid w:val="00205ED8"/>
    <w:rsid w:val="00205EFB"/>
    <w:rsid w:val="002064DB"/>
    <w:rsid w:val="00207934"/>
    <w:rsid w:val="00210298"/>
    <w:rsid w:val="002103CA"/>
    <w:rsid w:val="0021197E"/>
    <w:rsid w:val="002129E4"/>
    <w:rsid w:val="002134E4"/>
    <w:rsid w:val="0021426C"/>
    <w:rsid w:val="00214C43"/>
    <w:rsid w:val="002152DC"/>
    <w:rsid w:val="0021737A"/>
    <w:rsid w:val="00217494"/>
    <w:rsid w:val="00217AD2"/>
    <w:rsid w:val="00217AE2"/>
    <w:rsid w:val="00217B2E"/>
    <w:rsid w:val="00217EC3"/>
    <w:rsid w:val="0022024C"/>
    <w:rsid w:val="002211DE"/>
    <w:rsid w:val="002225E5"/>
    <w:rsid w:val="002226A3"/>
    <w:rsid w:val="00224063"/>
    <w:rsid w:val="00224B50"/>
    <w:rsid w:val="00225C01"/>
    <w:rsid w:val="00225C9D"/>
    <w:rsid w:val="0022609B"/>
    <w:rsid w:val="0022642E"/>
    <w:rsid w:val="002271DE"/>
    <w:rsid w:val="002304A4"/>
    <w:rsid w:val="002311BD"/>
    <w:rsid w:val="00231778"/>
    <w:rsid w:val="00231EDD"/>
    <w:rsid w:val="002321C6"/>
    <w:rsid w:val="002324E6"/>
    <w:rsid w:val="00232518"/>
    <w:rsid w:val="00232989"/>
    <w:rsid w:val="00233651"/>
    <w:rsid w:val="00233C54"/>
    <w:rsid w:val="00234D96"/>
    <w:rsid w:val="0023508A"/>
    <w:rsid w:val="002358EF"/>
    <w:rsid w:val="00235FB1"/>
    <w:rsid w:val="00237945"/>
    <w:rsid w:val="00237EFD"/>
    <w:rsid w:val="00240386"/>
    <w:rsid w:val="00240545"/>
    <w:rsid w:val="00241452"/>
    <w:rsid w:val="002417CC"/>
    <w:rsid w:val="0024449E"/>
    <w:rsid w:val="0024491E"/>
    <w:rsid w:val="00244C52"/>
    <w:rsid w:val="00244EC8"/>
    <w:rsid w:val="00245A6D"/>
    <w:rsid w:val="00245B54"/>
    <w:rsid w:val="00246AC4"/>
    <w:rsid w:val="00246D01"/>
    <w:rsid w:val="00247B97"/>
    <w:rsid w:val="00247C96"/>
    <w:rsid w:val="00247F12"/>
    <w:rsid w:val="002508B2"/>
    <w:rsid w:val="00250E9F"/>
    <w:rsid w:val="00251332"/>
    <w:rsid w:val="0025247B"/>
    <w:rsid w:val="0025265F"/>
    <w:rsid w:val="00252D30"/>
    <w:rsid w:val="00252FF7"/>
    <w:rsid w:val="0025443E"/>
    <w:rsid w:val="00256703"/>
    <w:rsid w:val="00257510"/>
    <w:rsid w:val="00260735"/>
    <w:rsid w:val="00260DD1"/>
    <w:rsid w:val="00261A02"/>
    <w:rsid w:val="00262654"/>
    <w:rsid w:val="00262A02"/>
    <w:rsid w:val="00262E45"/>
    <w:rsid w:val="00263165"/>
    <w:rsid w:val="00263528"/>
    <w:rsid w:val="0026427B"/>
    <w:rsid w:val="00264364"/>
    <w:rsid w:val="00264462"/>
    <w:rsid w:val="00264571"/>
    <w:rsid w:val="00264CC5"/>
    <w:rsid w:val="00264D15"/>
    <w:rsid w:val="002660B9"/>
    <w:rsid w:val="00267C26"/>
    <w:rsid w:val="00270E5E"/>
    <w:rsid w:val="00271A39"/>
    <w:rsid w:val="00271AAC"/>
    <w:rsid w:val="00271BBD"/>
    <w:rsid w:val="00271C1D"/>
    <w:rsid w:val="002730C3"/>
    <w:rsid w:val="0027408C"/>
    <w:rsid w:val="0027448F"/>
    <w:rsid w:val="002746FC"/>
    <w:rsid w:val="00274AD3"/>
    <w:rsid w:val="002759E1"/>
    <w:rsid w:val="00275E47"/>
    <w:rsid w:val="0027697E"/>
    <w:rsid w:val="00276A93"/>
    <w:rsid w:val="00276D2D"/>
    <w:rsid w:val="00276ED5"/>
    <w:rsid w:val="002770B8"/>
    <w:rsid w:val="002775F3"/>
    <w:rsid w:val="00277D28"/>
    <w:rsid w:val="002809C9"/>
    <w:rsid w:val="00280CF3"/>
    <w:rsid w:val="00280DF5"/>
    <w:rsid w:val="0028257A"/>
    <w:rsid w:val="00283B49"/>
    <w:rsid w:val="00283E5A"/>
    <w:rsid w:val="002840B3"/>
    <w:rsid w:val="00284E37"/>
    <w:rsid w:val="00285391"/>
    <w:rsid w:val="00285C15"/>
    <w:rsid w:val="00286051"/>
    <w:rsid w:val="00286AB6"/>
    <w:rsid w:val="00286E04"/>
    <w:rsid w:val="002872A1"/>
    <w:rsid w:val="00287729"/>
    <w:rsid w:val="00287EB1"/>
    <w:rsid w:val="002906B3"/>
    <w:rsid w:val="00290701"/>
    <w:rsid w:val="00290883"/>
    <w:rsid w:val="00290E74"/>
    <w:rsid w:val="002912C6"/>
    <w:rsid w:val="002919E7"/>
    <w:rsid w:val="00291A68"/>
    <w:rsid w:val="00291C5A"/>
    <w:rsid w:val="00291E09"/>
    <w:rsid w:val="00291E20"/>
    <w:rsid w:val="00293EB7"/>
    <w:rsid w:val="0029440A"/>
    <w:rsid w:val="0029444F"/>
    <w:rsid w:val="00294749"/>
    <w:rsid w:val="00294DCE"/>
    <w:rsid w:val="00296631"/>
    <w:rsid w:val="002973C9"/>
    <w:rsid w:val="00297838"/>
    <w:rsid w:val="00297F98"/>
    <w:rsid w:val="002A0DF3"/>
    <w:rsid w:val="002A0E9B"/>
    <w:rsid w:val="002A11D8"/>
    <w:rsid w:val="002A2243"/>
    <w:rsid w:val="002A3065"/>
    <w:rsid w:val="002A345D"/>
    <w:rsid w:val="002A3B0E"/>
    <w:rsid w:val="002A3CDF"/>
    <w:rsid w:val="002A48FE"/>
    <w:rsid w:val="002A4C4E"/>
    <w:rsid w:val="002A5736"/>
    <w:rsid w:val="002A5F0D"/>
    <w:rsid w:val="002A6EB8"/>
    <w:rsid w:val="002A7AC1"/>
    <w:rsid w:val="002B059E"/>
    <w:rsid w:val="002B0C93"/>
    <w:rsid w:val="002B20C2"/>
    <w:rsid w:val="002B26ED"/>
    <w:rsid w:val="002B3D39"/>
    <w:rsid w:val="002B43E8"/>
    <w:rsid w:val="002B4B1C"/>
    <w:rsid w:val="002B5502"/>
    <w:rsid w:val="002B5D4E"/>
    <w:rsid w:val="002B5DA7"/>
    <w:rsid w:val="002B600E"/>
    <w:rsid w:val="002B6AFC"/>
    <w:rsid w:val="002B6FB6"/>
    <w:rsid w:val="002C0909"/>
    <w:rsid w:val="002C1339"/>
    <w:rsid w:val="002C1929"/>
    <w:rsid w:val="002C1BC6"/>
    <w:rsid w:val="002C1DA1"/>
    <w:rsid w:val="002C2281"/>
    <w:rsid w:val="002C2445"/>
    <w:rsid w:val="002C2D1D"/>
    <w:rsid w:val="002C3D4E"/>
    <w:rsid w:val="002C4881"/>
    <w:rsid w:val="002C675C"/>
    <w:rsid w:val="002C6A12"/>
    <w:rsid w:val="002C6AC0"/>
    <w:rsid w:val="002C73B6"/>
    <w:rsid w:val="002C75B0"/>
    <w:rsid w:val="002D0EA0"/>
    <w:rsid w:val="002D2632"/>
    <w:rsid w:val="002D2EB3"/>
    <w:rsid w:val="002D381A"/>
    <w:rsid w:val="002D53FF"/>
    <w:rsid w:val="002D68E6"/>
    <w:rsid w:val="002D6F4B"/>
    <w:rsid w:val="002D790D"/>
    <w:rsid w:val="002D7C66"/>
    <w:rsid w:val="002E04EE"/>
    <w:rsid w:val="002E08F2"/>
    <w:rsid w:val="002E1B41"/>
    <w:rsid w:val="002E2878"/>
    <w:rsid w:val="002E3414"/>
    <w:rsid w:val="002E3C2E"/>
    <w:rsid w:val="002E4BD9"/>
    <w:rsid w:val="002E4C2E"/>
    <w:rsid w:val="002E5B6B"/>
    <w:rsid w:val="002E6433"/>
    <w:rsid w:val="002E6541"/>
    <w:rsid w:val="002E6A58"/>
    <w:rsid w:val="002E73EA"/>
    <w:rsid w:val="002E7A1C"/>
    <w:rsid w:val="002F0085"/>
    <w:rsid w:val="002F22A9"/>
    <w:rsid w:val="002F2FD9"/>
    <w:rsid w:val="002F3197"/>
    <w:rsid w:val="002F43A2"/>
    <w:rsid w:val="002F43EA"/>
    <w:rsid w:val="002F5A87"/>
    <w:rsid w:val="002F6BF8"/>
    <w:rsid w:val="003007AA"/>
    <w:rsid w:val="00301175"/>
    <w:rsid w:val="0030125C"/>
    <w:rsid w:val="0030177A"/>
    <w:rsid w:val="003021C4"/>
    <w:rsid w:val="00302542"/>
    <w:rsid w:val="00302705"/>
    <w:rsid w:val="003028D8"/>
    <w:rsid w:val="00303418"/>
    <w:rsid w:val="0030417D"/>
    <w:rsid w:val="003048E5"/>
    <w:rsid w:val="003049D6"/>
    <w:rsid w:val="00304B0D"/>
    <w:rsid w:val="003071CB"/>
    <w:rsid w:val="00307844"/>
    <w:rsid w:val="003078C3"/>
    <w:rsid w:val="003101C8"/>
    <w:rsid w:val="003101E0"/>
    <w:rsid w:val="0031031F"/>
    <w:rsid w:val="00310521"/>
    <w:rsid w:val="00310DF7"/>
    <w:rsid w:val="00311534"/>
    <w:rsid w:val="00311F4F"/>
    <w:rsid w:val="0031293F"/>
    <w:rsid w:val="00313137"/>
    <w:rsid w:val="00313E78"/>
    <w:rsid w:val="00313EA5"/>
    <w:rsid w:val="00315B6F"/>
    <w:rsid w:val="00316241"/>
    <w:rsid w:val="00316BF6"/>
    <w:rsid w:val="00316FED"/>
    <w:rsid w:val="00317CD5"/>
    <w:rsid w:val="00317E25"/>
    <w:rsid w:val="00317E49"/>
    <w:rsid w:val="00320327"/>
    <w:rsid w:val="003221BA"/>
    <w:rsid w:val="00322342"/>
    <w:rsid w:val="0032420B"/>
    <w:rsid w:val="00324B21"/>
    <w:rsid w:val="00326207"/>
    <w:rsid w:val="00326C75"/>
    <w:rsid w:val="00326FAA"/>
    <w:rsid w:val="0032725A"/>
    <w:rsid w:val="00327434"/>
    <w:rsid w:val="003316FA"/>
    <w:rsid w:val="00333CE1"/>
    <w:rsid w:val="00334649"/>
    <w:rsid w:val="0033498C"/>
    <w:rsid w:val="00335089"/>
    <w:rsid w:val="003350C3"/>
    <w:rsid w:val="00335202"/>
    <w:rsid w:val="0033593F"/>
    <w:rsid w:val="003400B2"/>
    <w:rsid w:val="00341951"/>
    <w:rsid w:val="00342552"/>
    <w:rsid w:val="00342822"/>
    <w:rsid w:val="00342BF6"/>
    <w:rsid w:val="00342E17"/>
    <w:rsid w:val="0034358F"/>
    <w:rsid w:val="00343DBC"/>
    <w:rsid w:val="00345CB2"/>
    <w:rsid w:val="00347401"/>
    <w:rsid w:val="00350942"/>
    <w:rsid w:val="00350C20"/>
    <w:rsid w:val="00351C56"/>
    <w:rsid w:val="00352668"/>
    <w:rsid w:val="003530EC"/>
    <w:rsid w:val="003531BA"/>
    <w:rsid w:val="00353ADF"/>
    <w:rsid w:val="00354446"/>
    <w:rsid w:val="00354BF8"/>
    <w:rsid w:val="00354C42"/>
    <w:rsid w:val="0035513A"/>
    <w:rsid w:val="00355365"/>
    <w:rsid w:val="00355557"/>
    <w:rsid w:val="003555B2"/>
    <w:rsid w:val="00355888"/>
    <w:rsid w:val="00356893"/>
    <w:rsid w:val="00356A04"/>
    <w:rsid w:val="0035768C"/>
    <w:rsid w:val="003576C2"/>
    <w:rsid w:val="00357EE3"/>
    <w:rsid w:val="0036065E"/>
    <w:rsid w:val="00361208"/>
    <w:rsid w:val="00361D55"/>
    <w:rsid w:val="00363C14"/>
    <w:rsid w:val="00364191"/>
    <w:rsid w:val="003648B7"/>
    <w:rsid w:val="0036495E"/>
    <w:rsid w:val="003655D0"/>
    <w:rsid w:val="00365D0D"/>
    <w:rsid w:val="00366040"/>
    <w:rsid w:val="00366D06"/>
    <w:rsid w:val="003700DA"/>
    <w:rsid w:val="003701C2"/>
    <w:rsid w:val="00370E86"/>
    <w:rsid w:val="00371E81"/>
    <w:rsid w:val="00371ED6"/>
    <w:rsid w:val="003724F2"/>
    <w:rsid w:val="00372543"/>
    <w:rsid w:val="00372BFC"/>
    <w:rsid w:val="0037305F"/>
    <w:rsid w:val="00373BBB"/>
    <w:rsid w:val="00374520"/>
    <w:rsid w:val="00374B1D"/>
    <w:rsid w:val="00375001"/>
    <w:rsid w:val="00376335"/>
    <w:rsid w:val="003768F8"/>
    <w:rsid w:val="0037777A"/>
    <w:rsid w:val="00377B6A"/>
    <w:rsid w:val="0038043A"/>
    <w:rsid w:val="00380469"/>
    <w:rsid w:val="0038185B"/>
    <w:rsid w:val="0038245A"/>
    <w:rsid w:val="00383395"/>
    <w:rsid w:val="003847A9"/>
    <w:rsid w:val="00385622"/>
    <w:rsid w:val="00385732"/>
    <w:rsid w:val="00385957"/>
    <w:rsid w:val="00385C25"/>
    <w:rsid w:val="00385DBC"/>
    <w:rsid w:val="00386D65"/>
    <w:rsid w:val="00386FEA"/>
    <w:rsid w:val="00387516"/>
    <w:rsid w:val="003875D9"/>
    <w:rsid w:val="00387761"/>
    <w:rsid w:val="003901B0"/>
    <w:rsid w:val="00391172"/>
    <w:rsid w:val="0039211E"/>
    <w:rsid w:val="003926EC"/>
    <w:rsid w:val="00392B23"/>
    <w:rsid w:val="00392F98"/>
    <w:rsid w:val="003930ED"/>
    <w:rsid w:val="003935A4"/>
    <w:rsid w:val="003935D2"/>
    <w:rsid w:val="00393DAF"/>
    <w:rsid w:val="00393E70"/>
    <w:rsid w:val="00394770"/>
    <w:rsid w:val="00395739"/>
    <w:rsid w:val="003958DC"/>
    <w:rsid w:val="003959F7"/>
    <w:rsid w:val="003A003D"/>
    <w:rsid w:val="003A1C96"/>
    <w:rsid w:val="003A2541"/>
    <w:rsid w:val="003A3535"/>
    <w:rsid w:val="003A3F1B"/>
    <w:rsid w:val="003A3F94"/>
    <w:rsid w:val="003A5792"/>
    <w:rsid w:val="003A611A"/>
    <w:rsid w:val="003A620C"/>
    <w:rsid w:val="003A652A"/>
    <w:rsid w:val="003A6B54"/>
    <w:rsid w:val="003A6EED"/>
    <w:rsid w:val="003A7145"/>
    <w:rsid w:val="003A7796"/>
    <w:rsid w:val="003A7D2F"/>
    <w:rsid w:val="003A7D8A"/>
    <w:rsid w:val="003B0761"/>
    <w:rsid w:val="003B1096"/>
    <w:rsid w:val="003B1445"/>
    <w:rsid w:val="003B1881"/>
    <w:rsid w:val="003B1AC0"/>
    <w:rsid w:val="003B2DE0"/>
    <w:rsid w:val="003B37C3"/>
    <w:rsid w:val="003B3C88"/>
    <w:rsid w:val="003B426F"/>
    <w:rsid w:val="003B4A44"/>
    <w:rsid w:val="003B4CD4"/>
    <w:rsid w:val="003B4DC7"/>
    <w:rsid w:val="003B59E0"/>
    <w:rsid w:val="003B6003"/>
    <w:rsid w:val="003B6C2A"/>
    <w:rsid w:val="003B7BA0"/>
    <w:rsid w:val="003B7C35"/>
    <w:rsid w:val="003C01BD"/>
    <w:rsid w:val="003C084A"/>
    <w:rsid w:val="003C0E9A"/>
    <w:rsid w:val="003C1C58"/>
    <w:rsid w:val="003C2B1D"/>
    <w:rsid w:val="003C2C11"/>
    <w:rsid w:val="003C32B8"/>
    <w:rsid w:val="003C37EC"/>
    <w:rsid w:val="003C4B01"/>
    <w:rsid w:val="003C4B69"/>
    <w:rsid w:val="003C4C6B"/>
    <w:rsid w:val="003C4E3A"/>
    <w:rsid w:val="003C5151"/>
    <w:rsid w:val="003C542D"/>
    <w:rsid w:val="003C560D"/>
    <w:rsid w:val="003C5FC4"/>
    <w:rsid w:val="003C622A"/>
    <w:rsid w:val="003C6423"/>
    <w:rsid w:val="003C66E2"/>
    <w:rsid w:val="003C704D"/>
    <w:rsid w:val="003C75DE"/>
    <w:rsid w:val="003C76E6"/>
    <w:rsid w:val="003C7A4A"/>
    <w:rsid w:val="003C7C34"/>
    <w:rsid w:val="003D052B"/>
    <w:rsid w:val="003D08DC"/>
    <w:rsid w:val="003D176A"/>
    <w:rsid w:val="003D2109"/>
    <w:rsid w:val="003D2DA1"/>
    <w:rsid w:val="003D2FAC"/>
    <w:rsid w:val="003D2FE1"/>
    <w:rsid w:val="003D3CED"/>
    <w:rsid w:val="003D4042"/>
    <w:rsid w:val="003D4DE7"/>
    <w:rsid w:val="003D54C4"/>
    <w:rsid w:val="003D57B1"/>
    <w:rsid w:val="003D5E63"/>
    <w:rsid w:val="003D689C"/>
    <w:rsid w:val="003D6973"/>
    <w:rsid w:val="003D6B57"/>
    <w:rsid w:val="003D726C"/>
    <w:rsid w:val="003E0CB4"/>
    <w:rsid w:val="003E175E"/>
    <w:rsid w:val="003E19B8"/>
    <w:rsid w:val="003E2C99"/>
    <w:rsid w:val="003E2CA6"/>
    <w:rsid w:val="003E2FCB"/>
    <w:rsid w:val="003E3753"/>
    <w:rsid w:val="003E461C"/>
    <w:rsid w:val="003E4F35"/>
    <w:rsid w:val="003E4FFC"/>
    <w:rsid w:val="003E710E"/>
    <w:rsid w:val="003E72F6"/>
    <w:rsid w:val="003E7549"/>
    <w:rsid w:val="003F082A"/>
    <w:rsid w:val="003F20B9"/>
    <w:rsid w:val="003F3CAC"/>
    <w:rsid w:val="003F3F0A"/>
    <w:rsid w:val="003F4C92"/>
    <w:rsid w:val="003F5833"/>
    <w:rsid w:val="003F7240"/>
    <w:rsid w:val="003F7A1D"/>
    <w:rsid w:val="003F7CD7"/>
    <w:rsid w:val="00400660"/>
    <w:rsid w:val="004009F8"/>
    <w:rsid w:val="0040106F"/>
    <w:rsid w:val="004021FB"/>
    <w:rsid w:val="00403C06"/>
    <w:rsid w:val="00403E4F"/>
    <w:rsid w:val="0040421C"/>
    <w:rsid w:val="0040455B"/>
    <w:rsid w:val="00405050"/>
    <w:rsid w:val="00407478"/>
    <w:rsid w:val="00407EFB"/>
    <w:rsid w:val="00410D13"/>
    <w:rsid w:val="00411547"/>
    <w:rsid w:val="004116D1"/>
    <w:rsid w:val="00411DE1"/>
    <w:rsid w:val="0041233A"/>
    <w:rsid w:val="00412964"/>
    <w:rsid w:val="00412ECD"/>
    <w:rsid w:val="00413985"/>
    <w:rsid w:val="00413AF8"/>
    <w:rsid w:val="00413F88"/>
    <w:rsid w:val="004143FF"/>
    <w:rsid w:val="00415538"/>
    <w:rsid w:val="0041599C"/>
    <w:rsid w:val="00416737"/>
    <w:rsid w:val="00416A97"/>
    <w:rsid w:val="00416DAF"/>
    <w:rsid w:val="00417851"/>
    <w:rsid w:val="00417BB4"/>
    <w:rsid w:val="00417E29"/>
    <w:rsid w:val="00420012"/>
    <w:rsid w:val="00420C89"/>
    <w:rsid w:val="004227BA"/>
    <w:rsid w:val="00422906"/>
    <w:rsid w:val="00422969"/>
    <w:rsid w:val="00423A5A"/>
    <w:rsid w:val="0042437A"/>
    <w:rsid w:val="00424525"/>
    <w:rsid w:val="00425B29"/>
    <w:rsid w:val="00426B6B"/>
    <w:rsid w:val="00426DFE"/>
    <w:rsid w:val="00426E62"/>
    <w:rsid w:val="0043003F"/>
    <w:rsid w:val="004303B2"/>
    <w:rsid w:val="004317B5"/>
    <w:rsid w:val="00431D44"/>
    <w:rsid w:val="00431E67"/>
    <w:rsid w:val="004324BF"/>
    <w:rsid w:val="00432672"/>
    <w:rsid w:val="004331F2"/>
    <w:rsid w:val="00433779"/>
    <w:rsid w:val="00434191"/>
    <w:rsid w:val="00434E22"/>
    <w:rsid w:val="00435002"/>
    <w:rsid w:val="00435A7F"/>
    <w:rsid w:val="0043694B"/>
    <w:rsid w:val="004402F4"/>
    <w:rsid w:val="00440F8C"/>
    <w:rsid w:val="00442343"/>
    <w:rsid w:val="004444BA"/>
    <w:rsid w:val="00444E01"/>
    <w:rsid w:val="00445051"/>
    <w:rsid w:val="004453B0"/>
    <w:rsid w:val="004453D8"/>
    <w:rsid w:val="00445AB6"/>
    <w:rsid w:val="00446360"/>
    <w:rsid w:val="00446C31"/>
    <w:rsid w:val="00447145"/>
    <w:rsid w:val="004473E5"/>
    <w:rsid w:val="00447C68"/>
    <w:rsid w:val="00451106"/>
    <w:rsid w:val="004527DE"/>
    <w:rsid w:val="0045326C"/>
    <w:rsid w:val="00453DF5"/>
    <w:rsid w:val="00454CDE"/>
    <w:rsid w:val="00455243"/>
    <w:rsid w:val="00455A07"/>
    <w:rsid w:val="00456674"/>
    <w:rsid w:val="00460D7A"/>
    <w:rsid w:val="00460E80"/>
    <w:rsid w:val="00460F5A"/>
    <w:rsid w:val="00461571"/>
    <w:rsid w:val="004618EF"/>
    <w:rsid w:val="004619AD"/>
    <w:rsid w:val="00461BFA"/>
    <w:rsid w:val="00461CAF"/>
    <w:rsid w:val="00461DC8"/>
    <w:rsid w:val="00462558"/>
    <w:rsid w:val="00462D45"/>
    <w:rsid w:val="00463575"/>
    <w:rsid w:val="00463834"/>
    <w:rsid w:val="0046410D"/>
    <w:rsid w:val="0046414D"/>
    <w:rsid w:val="004643C6"/>
    <w:rsid w:val="0046458D"/>
    <w:rsid w:val="00464795"/>
    <w:rsid w:val="00464E97"/>
    <w:rsid w:val="004653DC"/>
    <w:rsid w:val="00465515"/>
    <w:rsid w:val="00465CAD"/>
    <w:rsid w:val="004665F7"/>
    <w:rsid w:val="004667C0"/>
    <w:rsid w:val="00466AEF"/>
    <w:rsid w:val="00466DFE"/>
    <w:rsid w:val="00467772"/>
    <w:rsid w:val="00467B84"/>
    <w:rsid w:val="00467D18"/>
    <w:rsid w:val="00470C59"/>
    <w:rsid w:val="0047147B"/>
    <w:rsid w:val="004717C5"/>
    <w:rsid w:val="00473343"/>
    <w:rsid w:val="0047388D"/>
    <w:rsid w:val="004758B3"/>
    <w:rsid w:val="00475A8D"/>
    <w:rsid w:val="00475B65"/>
    <w:rsid w:val="00476603"/>
    <w:rsid w:val="00476688"/>
    <w:rsid w:val="00476B44"/>
    <w:rsid w:val="0047727D"/>
    <w:rsid w:val="00477426"/>
    <w:rsid w:val="0048020E"/>
    <w:rsid w:val="0048150A"/>
    <w:rsid w:val="004817E1"/>
    <w:rsid w:val="00481C45"/>
    <w:rsid w:val="00481EBD"/>
    <w:rsid w:val="00482257"/>
    <w:rsid w:val="004829D4"/>
    <w:rsid w:val="00483048"/>
    <w:rsid w:val="004844A9"/>
    <w:rsid w:val="0048493D"/>
    <w:rsid w:val="00485C68"/>
    <w:rsid w:val="00486A09"/>
    <w:rsid w:val="00486A48"/>
    <w:rsid w:val="00487094"/>
    <w:rsid w:val="00487D70"/>
    <w:rsid w:val="0049031A"/>
    <w:rsid w:val="004903D5"/>
    <w:rsid w:val="00490562"/>
    <w:rsid w:val="0049102A"/>
    <w:rsid w:val="0049157C"/>
    <w:rsid w:val="0049266F"/>
    <w:rsid w:val="004927F6"/>
    <w:rsid w:val="00492913"/>
    <w:rsid w:val="004930BC"/>
    <w:rsid w:val="0049364A"/>
    <w:rsid w:val="00493ADE"/>
    <w:rsid w:val="00493B1F"/>
    <w:rsid w:val="00494ABC"/>
    <w:rsid w:val="00494D40"/>
    <w:rsid w:val="00496401"/>
    <w:rsid w:val="0049720B"/>
    <w:rsid w:val="004A12D4"/>
    <w:rsid w:val="004A1724"/>
    <w:rsid w:val="004A1770"/>
    <w:rsid w:val="004A182B"/>
    <w:rsid w:val="004A1FF1"/>
    <w:rsid w:val="004A20DE"/>
    <w:rsid w:val="004A2ADB"/>
    <w:rsid w:val="004A2E7F"/>
    <w:rsid w:val="004A3358"/>
    <w:rsid w:val="004A33F4"/>
    <w:rsid w:val="004A4D52"/>
    <w:rsid w:val="004A55B8"/>
    <w:rsid w:val="004A569F"/>
    <w:rsid w:val="004A5B55"/>
    <w:rsid w:val="004B003E"/>
    <w:rsid w:val="004B028A"/>
    <w:rsid w:val="004B0A29"/>
    <w:rsid w:val="004B1367"/>
    <w:rsid w:val="004B162D"/>
    <w:rsid w:val="004B1999"/>
    <w:rsid w:val="004B1EDE"/>
    <w:rsid w:val="004B2D82"/>
    <w:rsid w:val="004B2EB3"/>
    <w:rsid w:val="004B3261"/>
    <w:rsid w:val="004B3886"/>
    <w:rsid w:val="004B390A"/>
    <w:rsid w:val="004B407F"/>
    <w:rsid w:val="004B4353"/>
    <w:rsid w:val="004B487C"/>
    <w:rsid w:val="004B4B54"/>
    <w:rsid w:val="004B655A"/>
    <w:rsid w:val="004B67A4"/>
    <w:rsid w:val="004B6A3E"/>
    <w:rsid w:val="004C00E8"/>
    <w:rsid w:val="004C0127"/>
    <w:rsid w:val="004C07C0"/>
    <w:rsid w:val="004C08FA"/>
    <w:rsid w:val="004C0CF3"/>
    <w:rsid w:val="004C2142"/>
    <w:rsid w:val="004C2996"/>
    <w:rsid w:val="004C3080"/>
    <w:rsid w:val="004C3424"/>
    <w:rsid w:val="004C3B20"/>
    <w:rsid w:val="004C3BFD"/>
    <w:rsid w:val="004C3FA0"/>
    <w:rsid w:val="004C4CA7"/>
    <w:rsid w:val="004C4ECF"/>
    <w:rsid w:val="004C54A0"/>
    <w:rsid w:val="004C56A3"/>
    <w:rsid w:val="004C640D"/>
    <w:rsid w:val="004C6A72"/>
    <w:rsid w:val="004C7466"/>
    <w:rsid w:val="004D2073"/>
    <w:rsid w:val="004D2F4F"/>
    <w:rsid w:val="004D39F9"/>
    <w:rsid w:val="004D44CD"/>
    <w:rsid w:val="004D49E7"/>
    <w:rsid w:val="004D4ECE"/>
    <w:rsid w:val="004D54E6"/>
    <w:rsid w:val="004D55C9"/>
    <w:rsid w:val="004D5C87"/>
    <w:rsid w:val="004D6002"/>
    <w:rsid w:val="004D7C8F"/>
    <w:rsid w:val="004D7F58"/>
    <w:rsid w:val="004E0AF2"/>
    <w:rsid w:val="004E0D0F"/>
    <w:rsid w:val="004E20B1"/>
    <w:rsid w:val="004E25F4"/>
    <w:rsid w:val="004E2C97"/>
    <w:rsid w:val="004E3BA1"/>
    <w:rsid w:val="004E3E02"/>
    <w:rsid w:val="004E3EDB"/>
    <w:rsid w:val="004E43C6"/>
    <w:rsid w:val="004E60B2"/>
    <w:rsid w:val="004E7ED4"/>
    <w:rsid w:val="004F0869"/>
    <w:rsid w:val="004F1212"/>
    <w:rsid w:val="004F165C"/>
    <w:rsid w:val="004F1670"/>
    <w:rsid w:val="004F2EC2"/>
    <w:rsid w:val="004F3AE5"/>
    <w:rsid w:val="004F4054"/>
    <w:rsid w:val="004F41B9"/>
    <w:rsid w:val="004F4651"/>
    <w:rsid w:val="004F6591"/>
    <w:rsid w:val="004F6793"/>
    <w:rsid w:val="0050043A"/>
    <w:rsid w:val="00500680"/>
    <w:rsid w:val="0050105C"/>
    <w:rsid w:val="00502236"/>
    <w:rsid w:val="0050346C"/>
    <w:rsid w:val="005039F8"/>
    <w:rsid w:val="0050462F"/>
    <w:rsid w:val="00504A5A"/>
    <w:rsid w:val="00504B36"/>
    <w:rsid w:val="00505F04"/>
    <w:rsid w:val="00505FB4"/>
    <w:rsid w:val="005062BB"/>
    <w:rsid w:val="00506419"/>
    <w:rsid w:val="00506B92"/>
    <w:rsid w:val="00506C76"/>
    <w:rsid w:val="005071FC"/>
    <w:rsid w:val="0051018D"/>
    <w:rsid w:val="00510692"/>
    <w:rsid w:val="00510FF4"/>
    <w:rsid w:val="005110D8"/>
    <w:rsid w:val="00511F67"/>
    <w:rsid w:val="00512180"/>
    <w:rsid w:val="00512442"/>
    <w:rsid w:val="00512F7D"/>
    <w:rsid w:val="00513382"/>
    <w:rsid w:val="00513995"/>
    <w:rsid w:val="00513B20"/>
    <w:rsid w:val="00513FE3"/>
    <w:rsid w:val="00514542"/>
    <w:rsid w:val="005149F8"/>
    <w:rsid w:val="00514EEC"/>
    <w:rsid w:val="005168C6"/>
    <w:rsid w:val="00517924"/>
    <w:rsid w:val="00520130"/>
    <w:rsid w:val="00520693"/>
    <w:rsid w:val="00520877"/>
    <w:rsid w:val="0052201B"/>
    <w:rsid w:val="005222F8"/>
    <w:rsid w:val="0052255F"/>
    <w:rsid w:val="00523C32"/>
    <w:rsid w:val="00525EA1"/>
    <w:rsid w:val="005267FD"/>
    <w:rsid w:val="00526FA2"/>
    <w:rsid w:val="005270D3"/>
    <w:rsid w:val="005273CB"/>
    <w:rsid w:val="00527D5D"/>
    <w:rsid w:val="00527EDF"/>
    <w:rsid w:val="005317BF"/>
    <w:rsid w:val="00532348"/>
    <w:rsid w:val="0053234C"/>
    <w:rsid w:val="0053237F"/>
    <w:rsid w:val="00532B2C"/>
    <w:rsid w:val="00532FF7"/>
    <w:rsid w:val="005339C4"/>
    <w:rsid w:val="0053404E"/>
    <w:rsid w:val="00534280"/>
    <w:rsid w:val="005343C7"/>
    <w:rsid w:val="00534A51"/>
    <w:rsid w:val="00535D33"/>
    <w:rsid w:val="00537494"/>
    <w:rsid w:val="005378F7"/>
    <w:rsid w:val="0054137C"/>
    <w:rsid w:val="005416FB"/>
    <w:rsid w:val="0054212C"/>
    <w:rsid w:val="005434D7"/>
    <w:rsid w:val="00545433"/>
    <w:rsid w:val="00545A7E"/>
    <w:rsid w:val="00545B0D"/>
    <w:rsid w:val="00545BB5"/>
    <w:rsid w:val="00545D83"/>
    <w:rsid w:val="00545E21"/>
    <w:rsid w:val="00546495"/>
    <w:rsid w:val="0055001F"/>
    <w:rsid w:val="0055083A"/>
    <w:rsid w:val="005511DC"/>
    <w:rsid w:val="00551587"/>
    <w:rsid w:val="00551BF3"/>
    <w:rsid w:val="00552532"/>
    <w:rsid w:val="0055279A"/>
    <w:rsid w:val="00552AC4"/>
    <w:rsid w:val="00553371"/>
    <w:rsid w:val="005541CC"/>
    <w:rsid w:val="00554625"/>
    <w:rsid w:val="005548F2"/>
    <w:rsid w:val="00555DF1"/>
    <w:rsid w:val="00555F67"/>
    <w:rsid w:val="005564DD"/>
    <w:rsid w:val="00556661"/>
    <w:rsid w:val="005568DA"/>
    <w:rsid w:val="00556A54"/>
    <w:rsid w:val="0056002F"/>
    <w:rsid w:val="00560080"/>
    <w:rsid w:val="005602A5"/>
    <w:rsid w:val="005606EC"/>
    <w:rsid w:val="00560912"/>
    <w:rsid w:val="00560DFC"/>
    <w:rsid w:val="0056195E"/>
    <w:rsid w:val="00562AD1"/>
    <w:rsid w:val="00562DC5"/>
    <w:rsid w:val="00563F38"/>
    <w:rsid w:val="005647B3"/>
    <w:rsid w:val="005648DA"/>
    <w:rsid w:val="005650E6"/>
    <w:rsid w:val="00565A5A"/>
    <w:rsid w:val="00566C6C"/>
    <w:rsid w:val="005673BB"/>
    <w:rsid w:val="0056751B"/>
    <w:rsid w:val="0057000A"/>
    <w:rsid w:val="005703A0"/>
    <w:rsid w:val="005703EE"/>
    <w:rsid w:val="00572939"/>
    <w:rsid w:val="0057324C"/>
    <w:rsid w:val="005732FD"/>
    <w:rsid w:val="00573ACD"/>
    <w:rsid w:val="00575755"/>
    <w:rsid w:val="0057682E"/>
    <w:rsid w:val="00576DDC"/>
    <w:rsid w:val="005777E9"/>
    <w:rsid w:val="00577844"/>
    <w:rsid w:val="0057785D"/>
    <w:rsid w:val="00580AA8"/>
    <w:rsid w:val="005811A3"/>
    <w:rsid w:val="005815F2"/>
    <w:rsid w:val="0058248B"/>
    <w:rsid w:val="00582F63"/>
    <w:rsid w:val="005838AA"/>
    <w:rsid w:val="00584A8D"/>
    <w:rsid w:val="005855B9"/>
    <w:rsid w:val="00587A70"/>
    <w:rsid w:val="00590A15"/>
    <w:rsid w:val="0059143E"/>
    <w:rsid w:val="005914E8"/>
    <w:rsid w:val="005915A9"/>
    <w:rsid w:val="00591F6F"/>
    <w:rsid w:val="00593700"/>
    <w:rsid w:val="00593A2B"/>
    <w:rsid w:val="00594041"/>
    <w:rsid w:val="005943CB"/>
    <w:rsid w:val="00594F92"/>
    <w:rsid w:val="00595CEE"/>
    <w:rsid w:val="00596BDA"/>
    <w:rsid w:val="00597920"/>
    <w:rsid w:val="005A1001"/>
    <w:rsid w:val="005A1AB0"/>
    <w:rsid w:val="005A1FB6"/>
    <w:rsid w:val="005A23D7"/>
    <w:rsid w:val="005A2F93"/>
    <w:rsid w:val="005A2F97"/>
    <w:rsid w:val="005A3634"/>
    <w:rsid w:val="005A4532"/>
    <w:rsid w:val="005A5966"/>
    <w:rsid w:val="005A5DCB"/>
    <w:rsid w:val="005A5FA7"/>
    <w:rsid w:val="005A657D"/>
    <w:rsid w:val="005A6C28"/>
    <w:rsid w:val="005A6CB2"/>
    <w:rsid w:val="005A6F58"/>
    <w:rsid w:val="005A78DD"/>
    <w:rsid w:val="005B0765"/>
    <w:rsid w:val="005B1437"/>
    <w:rsid w:val="005B1B1E"/>
    <w:rsid w:val="005B2755"/>
    <w:rsid w:val="005B276D"/>
    <w:rsid w:val="005B406F"/>
    <w:rsid w:val="005B4B20"/>
    <w:rsid w:val="005B52F4"/>
    <w:rsid w:val="005B6034"/>
    <w:rsid w:val="005B664D"/>
    <w:rsid w:val="005B7053"/>
    <w:rsid w:val="005B710E"/>
    <w:rsid w:val="005B729F"/>
    <w:rsid w:val="005B72F8"/>
    <w:rsid w:val="005C076D"/>
    <w:rsid w:val="005C1498"/>
    <w:rsid w:val="005C16C7"/>
    <w:rsid w:val="005C2438"/>
    <w:rsid w:val="005C3E75"/>
    <w:rsid w:val="005C5FF1"/>
    <w:rsid w:val="005C6DA2"/>
    <w:rsid w:val="005C739B"/>
    <w:rsid w:val="005C73C6"/>
    <w:rsid w:val="005C7583"/>
    <w:rsid w:val="005D1D01"/>
    <w:rsid w:val="005D1ECD"/>
    <w:rsid w:val="005D3406"/>
    <w:rsid w:val="005D4F38"/>
    <w:rsid w:val="005D5E67"/>
    <w:rsid w:val="005D5F9D"/>
    <w:rsid w:val="005D68ED"/>
    <w:rsid w:val="005D77AD"/>
    <w:rsid w:val="005D796F"/>
    <w:rsid w:val="005E05F3"/>
    <w:rsid w:val="005E0BE2"/>
    <w:rsid w:val="005E1432"/>
    <w:rsid w:val="005E1B89"/>
    <w:rsid w:val="005E22D0"/>
    <w:rsid w:val="005E3A5B"/>
    <w:rsid w:val="005E6332"/>
    <w:rsid w:val="005E6574"/>
    <w:rsid w:val="005E67B2"/>
    <w:rsid w:val="005F14DC"/>
    <w:rsid w:val="005F2ABA"/>
    <w:rsid w:val="005F2ED6"/>
    <w:rsid w:val="005F39BE"/>
    <w:rsid w:val="005F3A7E"/>
    <w:rsid w:val="005F3AA1"/>
    <w:rsid w:val="005F3DDF"/>
    <w:rsid w:val="005F4886"/>
    <w:rsid w:val="005F4ABC"/>
    <w:rsid w:val="005F4C13"/>
    <w:rsid w:val="005F5C75"/>
    <w:rsid w:val="005F5E54"/>
    <w:rsid w:val="005F5F04"/>
    <w:rsid w:val="005F63B0"/>
    <w:rsid w:val="005F6CD6"/>
    <w:rsid w:val="005F6D17"/>
    <w:rsid w:val="005F6F3E"/>
    <w:rsid w:val="005F72D7"/>
    <w:rsid w:val="005F764F"/>
    <w:rsid w:val="005F79C0"/>
    <w:rsid w:val="0060093D"/>
    <w:rsid w:val="00600F27"/>
    <w:rsid w:val="00601A6B"/>
    <w:rsid w:val="00602BA0"/>
    <w:rsid w:val="00602BF5"/>
    <w:rsid w:val="00602D2F"/>
    <w:rsid w:val="00603400"/>
    <w:rsid w:val="00603A0C"/>
    <w:rsid w:val="00604C1D"/>
    <w:rsid w:val="00604FE0"/>
    <w:rsid w:val="00605027"/>
    <w:rsid w:val="00605383"/>
    <w:rsid w:val="006053B8"/>
    <w:rsid w:val="006061CA"/>
    <w:rsid w:val="00606240"/>
    <w:rsid w:val="00606492"/>
    <w:rsid w:val="00606ABB"/>
    <w:rsid w:val="00606B12"/>
    <w:rsid w:val="006071E8"/>
    <w:rsid w:val="006072FE"/>
    <w:rsid w:val="00607879"/>
    <w:rsid w:val="0061029C"/>
    <w:rsid w:val="00611B35"/>
    <w:rsid w:val="00611DFB"/>
    <w:rsid w:val="00612CF7"/>
    <w:rsid w:val="00612F0C"/>
    <w:rsid w:val="006136B9"/>
    <w:rsid w:val="006137D1"/>
    <w:rsid w:val="00613F73"/>
    <w:rsid w:val="00613F97"/>
    <w:rsid w:val="0061478B"/>
    <w:rsid w:val="00614B75"/>
    <w:rsid w:val="00614EB9"/>
    <w:rsid w:val="00615489"/>
    <w:rsid w:val="00615D04"/>
    <w:rsid w:val="00617C86"/>
    <w:rsid w:val="00620561"/>
    <w:rsid w:val="00622004"/>
    <w:rsid w:val="00622A0C"/>
    <w:rsid w:val="00622BE6"/>
    <w:rsid w:val="00622BFF"/>
    <w:rsid w:val="00622C56"/>
    <w:rsid w:val="006236F0"/>
    <w:rsid w:val="00624821"/>
    <w:rsid w:val="00624E20"/>
    <w:rsid w:val="0062567A"/>
    <w:rsid w:val="006257CA"/>
    <w:rsid w:val="006270FA"/>
    <w:rsid w:val="006273B5"/>
    <w:rsid w:val="006276E4"/>
    <w:rsid w:val="00627785"/>
    <w:rsid w:val="00630600"/>
    <w:rsid w:val="00630934"/>
    <w:rsid w:val="00630958"/>
    <w:rsid w:val="00630C72"/>
    <w:rsid w:val="00630D49"/>
    <w:rsid w:val="00631129"/>
    <w:rsid w:val="00631AB7"/>
    <w:rsid w:val="00631C80"/>
    <w:rsid w:val="0063200F"/>
    <w:rsid w:val="00632C0D"/>
    <w:rsid w:val="006332FB"/>
    <w:rsid w:val="006338F6"/>
    <w:rsid w:val="00633B55"/>
    <w:rsid w:val="00633E34"/>
    <w:rsid w:val="00634465"/>
    <w:rsid w:val="006349FC"/>
    <w:rsid w:val="006350A9"/>
    <w:rsid w:val="006352CE"/>
    <w:rsid w:val="00635320"/>
    <w:rsid w:val="006359A0"/>
    <w:rsid w:val="00636199"/>
    <w:rsid w:val="00640C5A"/>
    <w:rsid w:val="00641183"/>
    <w:rsid w:val="00641A12"/>
    <w:rsid w:val="00641A87"/>
    <w:rsid w:val="00642088"/>
    <w:rsid w:val="00642B0C"/>
    <w:rsid w:val="00642CBF"/>
    <w:rsid w:val="00642F2E"/>
    <w:rsid w:val="0064450E"/>
    <w:rsid w:val="006448B0"/>
    <w:rsid w:val="00645CEF"/>
    <w:rsid w:val="00645D54"/>
    <w:rsid w:val="00646C4A"/>
    <w:rsid w:val="00646E56"/>
    <w:rsid w:val="00647B3F"/>
    <w:rsid w:val="006509FB"/>
    <w:rsid w:val="00650FE9"/>
    <w:rsid w:val="00651027"/>
    <w:rsid w:val="0065146F"/>
    <w:rsid w:val="0065207A"/>
    <w:rsid w:val="00652B5F"/>
    <w:rsid w:val="00652F08"/>
    <w:rsid w:val="0065467B"/>
    <w:rsid w:val="00654DB9"/>
    <w:rsid w:val="0065585B"/>
    <w:rsid w:val="006561F2"/>
    <w:rsid w:val="006565FA"/>
    <w:rsid w:val="0065663C"/>
    <w:rsid w:val="00656748"/>
    <w:rsid w:val="00660268"/>
    <w:rsid w:val="00660FDC"/>
    <w:rsid w:val="006611F5"/>
    <w:rsid w:val="0066167B"/>
    <w:rsid w:val="00661B15"/>
    <w:rsid w:val="0066287B"/>
    <w:rsid w:val="00662B4D"/>
    <w:rsid w:val="00662DBD"/>
    <w:rsid w:val="00663B8C"/>
    <w:rsid w:val="00664341"/>
    <w:rsid w:val="006659F7"/>
    <w:rsid w:val="00666313"/>
    <w:rsid w:val="006677CC"/>
    <w:rsid w:val="00667F52"/>
    <w:rsid w:val="0067049B"/>
    <w:rsid w:val="00670BD0"/>
    <w:rsid w:val="00670CDA"/>
    <w:rsid w:val="00670FAA"/>
    <w:rsid w:val="0067193F"/>
    <w:rsid w:val="006722FE"/>
    <w:rsid w:val="006737A1"/>
    <w:rsid w:val="00673A7A"/>
    <w:rsid w:val="00673AF3"/>
    <w:rsid w:val="00673BBC"/>
    <w:rsid w:val="00674512"/>
    <w:rsid w:val="006746A0"/>
    <w:rsid w:val="0067562F"/>
    <w:rsid w:val="00675997"/>
    <w:rsid w:val="00676F88"/>
    <w:rsid w:val="006803A6"/>
    <w:rsid w:val="00681505"/>
    <w:rsid w:val="006816D7"/>
    <w:rsid w:val="00681BCA"/>
    <w:rsid w:val="00681F24"/>
    <w:rsid w:val="0068282C"/>
    <w:rsid w:val="0068312F"/>
    <w:rsid w:val="00683866"/>
    <w:rsid w:val="00683DF6"/>
    <w:rsid w:val="00683DF8"/>
    <w:rsid w:val="00683EFD"/>
    <w:rsid w:val="00684715"/>
    <w:rsid w:val="006847A8"/>
    <w:rsid w:val="00684AFE"/>
    <w:rsid w:val="0068525F"/>
    <w:rsid w:val="00685442"/>
    <w:rsid w:val="00687341"/>
    <w:rsid w:val="00687512"/>
    <w:rsid w:val="00687B88"/>
    <w:rsid w:val="00687EF9"/>
    <w:rsid w:val="006903E1"/>
    <w:rsid w:val="00690828"/>
    <w:rsid w:val="00690D47"/>
    <w:rsid w:val="006915C6"/>
    <w:rsid w:val="0069183C"/>
    <w:rsid w:val="00691B20"/>
    <w:rsid w:val="0069223E"/>
    <w:rsid w:val="006922DB"/>
    <w:rsid w:val="006924F4"/>
    <w:rsid w:val="00692852"/>
    <w:rsid w:val="00693477"/>
    <w:rsid w:val="00693645"/>
    <w:rsid w:val="0069422D"/>
    <w:rsid w:val="006943E5"/>
    <w:rsid w:val="00694568"/>
    <w:rsid w:val="00695ECD"/>
    <w:rsid w:val="00695F2B"/>
    <w:rsid w:val="00696206"/>
    <w:rsid w:val="00696D62"/>
    <w:rsid w:val="00697329"/>
    <w:rsid w:val="006A004F"/>
    <w:rsid w:val="006A03CE"/>
    <w:rsid w:val="006A0793"/>
    <w:rsid w:val="006A1D01"/>
    <w:rsid w:val="006A1FE5"/>
    <w:rsid w:val="006A2C5D"/>
    <w:rsid w:val="006A4818"/>
    <w:rsid w:val="006A4BBA"/>
    <w:rsid w:val="006A63EF"/>
    <w:rsid w:val="006A6D59"/>
    <w:rsid w:val="006A7170"/>
    <w:rsid w:val="006A73E8"/>
    <w:rsid w:val="006A7B50"/>
    <w:rsid w:val="006A7D34"/>
    <w:rsid w:val="006B0297"/>
    <w:rsid w:val="006B0469"/>
    <w:rsid w:val="006B0C43"/>
    <w:rsid w:val="006B0D2B"/>
    <w:rsid w:val="006B1115"/>
    <w:rsid w:val="006B111D"/>
    <w:rsid w:val="006B1459"/>
    <w:rsid w:val="006B1D86"/>
    <w:rsid w:val="006B2AFA"/>
    <w:rsid w:val="006B2E12"/>
    <w:rsid w:val="006B46B6"/>
    <w:rsid w:val="006B5231"/>
    <w:rsid w:val="006B5BB6"/>
    <w:rsid w:val="006B5C9A"/>
    <w:rsid w:val="006B63DC"/>
    <w:rsid w:val="006B6780"/>
    <w:rsid w:val="006B7640"/>
    <w:rsid w:val="006B7822"/>
    <w:rsid w:val="006C1885"/>
    <w:rsid w:val="006C1A16"/>
    <w:rsid w:val="006C1FFB"/>
    <w:rsid w:val="006C2673"/>
    <w:rsid w:val="006C2A79"/>
    <w:rsid w:val="006C37B5"/>
    <w:rsid w:val="006C3EB9"/>
    <w:rsid w:val="006C5F24"/>
    <w:rsid w:val="006C6064"/>
    <w:rsid w:val="006C6156"/>
    <w:rsid w:val="006C63D5"/>
    <w:rsid w:val="006D0337"/>
    <w:rsid w:val="006D1971"/>
    <w:rsid w:val="006D1E46"/>
    <w:rsid w:val="006D1F76"/>
    <w:rsid w:val="006D32FD"/>
    <w:rsid w:val="006D37D0"/>
    <w:rsid w:val="006D527C"/>
    <w:rsid w:val="006D537A"/>
    <w:rsid w:val="006D56DA"/>
    <w:rsid w:val="006D7701"/>
    <w:rsid w:val="006D7B78"/>
    <w:rsid w:val="006D7DF8"/>
    <w:rsid w:val="006D7F4A"/>
    <w:rsid w:val="006E022C"/>
    <w:rsid w:val="006E0BAA"/>
    <w:rsid w:val="006E15C8"/>
    <w:rsid w:val="006E1981"/>
    <w:rsid w:val="006E1D36"/>
    <w:rsid w:val="006E2AFE"/>
    <w:rsid w:val="006E2F06"/>
    <w:rsid w:val="006E3990"/>
    <w:rsid w:val="006E3BEC"/>
    <w:rsid w:val="006E3C26"/>
    <w:rsid w:val="006E425F"/>
    <w:rsid w:val="006E44B2"/>
    <w:rsid w:val="006E4E3C"/>
    <w:rsid w:val="006E58F3"/>
    <w:rsid w:val="006E5B42"/>
    <w:rsid w:val="006E792E"/>
    <w:rsid w:val="006E79A9"/>
    <w:rsid w:val="006E7F7A"/>
    <w:rsid w:val="006F03B5"/>
    <w:rsid w:val="006F0D7F"/>
    <w:rsid w:val="006F2D2B"/>
    <w:rsid w:val="006F2F70"/>
    <w:rsid w:val="006F3653"/>
    <w:rsid w:val="006F382A"/>
    <w:rsid w:val="006F4351"/>
    <w:rsid w:val="006F4C19"/>
    <w:rsid w:val="006F7278"/>
    <w:rsid w:val="006F7545"/>
    <w:rsid w:val="00700A8C"/>
    <w:rsid w:val="00700BC9"/>
    <w:rsid w:val="00700C97"/>
    <w:rsid w:val="00701262"/>
    <w:rsid w:val="007019EB"/>
    <w:rsid w:val="007025F4"/>
    <w:rsid w:val="0070260C"/>
    <w:rsid w:val="00702A9A"/>
    <w:rsid w:val="00703250"/>
    <w:rsid w:val="00703527"/>
    <w:rsid w:val="00703839"/>
    <w:rsid w:val="0070396B"/>
    <w:rsid w:val="00704660"/>
    <w:rsid w:val="007057B1"/>
    <w:rsid w:val="00705885"/>
    <w:rsid w:val="00706A66"/>
    <w:rsid w:val="007078C5"/>
    <w:rsid w:val="00707931"/>
    <w:rsid w:val="00707D02"/>
    <w:rsid w:val="007119D1"/>
    <w:rsid w:val="00712852"/>
    <w:rsid w:val="00712B6D"/>
    <w:rsid w:val="00712DF5"/>
    <w:rsid w:val="00712FFD"/>
    <w:rsid w:val="00713946"/>
    <w:rsid w:val="00713E34"/>
    <w:rsid w:val="007162FB"/>
    <w:rsid w:val="007169A2"/>
    <w:rsid w:val="00716CC7"/>
    <w:rsid w:val="00717372"/>
    <w:rsid w:val="0071743E"/>
    <w:rsid w:val="00720C7B"/>
    <w:rsid w:val="007213BD"/>
    <w:rsid w:val="007213C9"/>
    <w:rsid w:val="007217C0"/>
    <w:rsid w:val="00721B11"/>
    <w:rsid w:val="007221F2"/>
    <w:rsid w:val="007227F0"/>
    <w:rsid w:val="00722D2D"/>
    <w:rsid w:val="00723394"/>
    <w:rsid w:val="00723D65"/>
    <w:rsid w:val="00723DA5"/>
    <w:rsid w:val="00723E58"/>
    <w:rsid w:val="00724FCD"/>
    <w:rsid w:val="00725F7C"/>
    <w:rsid w:val="00727D2A"/>
    <w:rsid w:val="00727E6E"/>
    <w:rsid w:val="00730E33"/>
    <w:rsid w:val="00731219"/>
    <w:rsid w:val="00731483"/>
    <w:rsid w:val="00731C37"/>
    <w:rsid w:val="00731F7C"/>
    <w:rsid w:val="00731F7E"/>
    <w:rsid w:val="007324E5"/>
    <w:rsid w:val="007334E3"/>
    <w:rsid w:val="00734B59"/>
    <w:rsid w:val="00734D22"/>
    <w:rsid w:val="00734D52"/>
    <w:rsid w:val="00735D02"/>
    <w:rsid w:val="00736612"/>
    <w:rsid w:val="00737384"/>
    <w:rsid w:val="00737647"/>
    <w:rsid w:val="0073777C"/>
    <w:rsid w:val="0073788E"/>
    <w:rsid w:val="00737ACD"/>
    <w:rsid w:val="00740639"/>
    <w:rsid w:val="00740AA5"/>
    <w:rsid w:val="00740FE6"/>
    <w:rsid w:val="00741057"/>
    <w:rsid w:val="00741AF2"/>
    <w:rsid w:val="00742476"/>
    <w:rsid w:val="007429F9"/>
    <w:rsid w:val="00742F16"/>
    <w:rsid w:val="00744431"/>
    <w:rsid w:val="007448FB"/>
    <w:rsid w:val="007449F2"/>
    <w:rsid w:val="00744C2A"/>
    <w:rsid w:val="007454DC"/>
    <w:rsid w:val="007463F8"/>
    <w:rsid w:val="00746469"/>
    <w:rsid w:val="00746C8A"/>
    <w:rsid w:val="00747288"/>
    <w:rsid w:val="00747EBE"/>
    <w:rsid w:val="0075064E"/>
    <w:rsid w:val="00750F2B"/>
    <w:rsid w:val="007513E4"/>
    <w:rsid w:val="00752D5B"/>
    <w:rsid w:val="00753442"/>
    <w:rsid w:val="00753CC7"/>
    <w:rsid w:val="007540B5"/>
    <w:rsid w:val="0075506D"/>
    <w:rsid w:val="00755944"/>
    <w:rsid w:val="007565DD"/>
    <w:rsid w:val="00756B58"/>
    <w:rsid w:val="00756DE1"/>
    <w:rsid w:val="007574A5"/>
    <w:rsid w:val="007575FF"/>
    <w:rsid w:val="00757B9A"/>
    <w:rsid w:val="007603B9"/>
    <w:rsid w:val="00760456"/>
    <w:rsid w:val="007609B3"/>
    <w:rsid w:val="007620CD"/>
    <w:rsid w:val="00762517"/>
    <w:rsid w:val="00762BAB"/>
    <w:rsid w:val="00763CA5"/>
    <w:rsid w:val="00763FAF"/>
    <w:rsid w:val="00764012"/>
    <w:rsid w:val="00764017"/>
    <w:rsid w:val="00764227"/>
    <w:rsid w:val="00764395"/>
    <w:rsid w:val="00765FBA"/>
    <w:rsid w:val="00766187"/>
    <w:rsid w:val="007706EA"/>
    <w:rsid w:val="0077082A"/>
    <w:rsid w:val="00770A95"/>
    <w:rsid w:val="00770AD5"/>
    <w:rsid w:val="007712B4"/>
    <w:rsid w:val="0077150C"/>
    <w:rsid w:val="00771813"/>
    <w:rsid w:val="00772454"/>
    <w:rsid w:val="007724AD"/>
    <w:rsid w:val="00772AC0"/>
    <w:rsid w:val="007733E0"/>
    <w:rsid w:val="00773F94"/>
    <w:rsid w:val="007743B6"/>
    <w:rsid w:val="00774D88"/>
    <w:rsid w:val="00775684"/>
    <w:rsid w:val="00775F1C"/>
    <w:rsid w:val="007779CB"/>
    <w:rsid w:val="00777D0C"/>
    <w:rsid w:val="007813B6"/>
    <w:rsid w:val="00781D33"/>
    <w:rsid w:val="007823A9"/>
    <w:rsid w:val="00782932"/>
    <w:rsid w:val="00783446"/>
    <w:rsid w:val="007846DF"/>
    <w:rsid w:val="0078528A"/>
    <w:rsid w:val="00785482"/>
    <w:rsid w:val="00785F3B"/>
    <w:rsid w:val="00786982"/>
    <w:rsid w:val="00786CF6"/>
    <w:rsid w:val="00786DDF"/>
    <w:rsid w:val="007871E8"/>
    <w:rsid w:val="00787E0B"/>
    <w:rsid w:val="00790E89"/>
    <w:rsid w:val="007914CC"/>
    <w:rsid w:val="0079152A"/>
    <w:rsid w:val="00792C23"/>
    <w:rsid w:val="00792C4E"/>
    <w:rsid w:val="0079393B"/>
    <w:rsid w:val="007957AE"/>
    <w:rsid w:val="00795995"/>
    <w:rsid w:val="0079635B"/>
    <w:rsid w:val="00797831"/>
    <w:rsid w:val="00797D12"/>
    <w:rsid w:val="007A0299"/>
    <w:rsid w:val="007A216C"/>
    <w:rsid w:val="007A49B4"/>
    <w:rsid w:val="007A4E20"/>
    <w:rsid w:val="007A4EBF"/>
    <w:rsid w:val="007A5574"/>
    <w:rsid w:val="007A5897"/>
    <w:rsid w:val="007A5DCB"/>
    <w:rsid w:val="007A6BA8"/>
    <w:rsid w:val="007A6DF6"/>
    <w:rsid w:val="007A76A6"/>
    <w:rsid w:val="007A77DC"/>
    <w:rsid w:val="007A7D9D"/>
    <w:rsid w:val="007B009F"/>
    <w:rsid w:val="007B020E"/>
    <w:rsid w:val="007B0EA6"/>
    <w:rsid w:val="007B1693"/>
    <w:rsid w:val="007B2527"/>
    <w:rsid w:val="007B2A07"/>
    <w:rsid w:val="007B2CE3"/>
    <w:rsid w:val="007B2EF3"/>
    <w:rsid w:val="007B3252"/>
    <w:rsid w:val="007B38ED"/>
    <w:rsid w:val="007B3FA5"/>
    <w:rsid w:val="007B58F4"/>
    <w:rsid w:val="007B5C8F"/>
    <w:rsid w:val="007B6F31"/>
    <w:rsid w:val="007C011F"/>
    <w:rsid w:val="007C0569"/>
    <w:rsid w:val="007C0785"/>
    <w:rsid w:val="007C09C8"/>
    <w:rsid w:val="007C0DE1"/>
    <w:rsid w:val="007C1023"/>
    <w:rsid w:val="007C1371"/>
    <w:rsid w:val="007C13D2"/>
    <w:rsid w:val="007C14F5"/>
    <w:rsid w:val="007C16A6"/>
    <w:rsid w:val="007C23D5"/>
    <w:rsid w:val="007C3725"/>
    <w:rsid w:val="007C3E72"/>
    <w:rsid w:val="007C3F22"/>
    <w:rsid w:val="007C3F78"/>
    <w:rsid w:val="007C444A"/>
    <w:rsid w:val="007C543D"/>
    <w:rsid w:val="007C5547"/>
    <w:rsid w:val="007C5926"/>
    <w:rsid w:val="007C59F6"/>
    <w:rsid w:val="007C5AC2"/>
    <w:rsid w:val="007C5EBE"/>
    <w:rsid w:val="007C6CBE"/>
    <w:rsid w:val="007C7982"/>
    <w:rsid w:val="007D14C8"/>
    <w:rsid w:val="007D2BA3"/>
    <w:rsid w:val="007D2DC4"/>
    <w:rsid w:val="007D319D"/>
    <w:rsid w:val="007D3403"/>
    <w:rsid w:val="007D3735"/>
    <w:rsid w:val="007D3E35"/>
    <w:rsid w:val="007D748A"/>
    <w:rsid w:val="007E1192"/>
    <w:rsid w:val="007E1403"/>
    <w:rsid w:val="007E1494"/>
    <w:rsid w:val="007E2336"/>
    <w:rsid w:val="007E24CB"/>
    <w:rsid w:val="007E24F9"/>
    <w:rsid w:val="007E3C8A"/>
    <w:rsid w:val="007E41FF"/>
    <w:rsid w:val="007E43D9"/>
    <w:rsid w:val="007E47E1"/>
    <w:rsid w:val="007E58A4"/>
    <w:rsid w:val="007E5D95"/>
    <w:rsid w:val="007E5FED"/>
    <w:rsid w:val="007E6561"/>
    <w:rsid w:val="007E657E"/>
    <w:rsid w:val="007E68D0"/>
    <w:rsid w:val="007E79D0"/>
    <w:rsid w:val="007F04C0"/>
    <w:rsid w:val="007F1B39"/>
    <w:rsid w:val="007F1B4E"/>
    <w:rsid w:val="007F22BB"/>
    <w:rsid w:val="007F29D6"/>
    <w:rsid w:val="007F3912"/>
    <w:rsid w:val="007F4032"/>
    <w:rsid w:val="007F40CF"/>
    <w:rsid w:val="007F42D7"/>
    <w:rsid w:val="007F46C1"/>
    <w:rsid w:val="007F497F"/>
    <w:rsid w:val="007F52EA"/>
    <w:rsid w:val="007F5484"/>
    <w:rsid w:val="007F61C3"/>
    <w:rsid w:val="007F7496"/>
    <w:rsid w:val="007F74F7"/>
    <w:rsid w:val="007F7669"/>
    <w:rsid w:val="007F7D2B"/>
    <w:rsid w:val="008006F2"/>
    <w:rsid w:val="0080087C"/>
    <w:rsid w:val="00800C12"/>
    <w:rsid w:val="00801F1D"/>
    <w:rsid w:val="008023E6"/>
    <w:rsid w:val="0080429D"/>
    <w:rsid w:val="008044E2"/>
    <w:rsid w:val="00804563"/>
    <w:rsid w:val="00804B1B"/>
    <w:rsid w:val="0080522E"/>
    <w:rsid w:val="008055FE"/>
    <w:rsid w:val="0080564E"/>
    <w:rsid w:val="008060DF"/>
    <w:rsid w:val="00806355"/>
    <w:rsid w:val="008067D2"/>
    <w:rsid w:val="00806AA8"/>
    <w:rsid w:val="00807508"/>
    <w:rsid w:val="00810562"/>
    <w:rsid w:val="008107D1"/>
    <w:rsid w:val="0081089C"/>
    <w:rsid w:val="00810E42"/>
    <w:rsid w:val="00812566"/>
    <w:rsid w:val="00813382"/>
    <w:rsid w:val="00814660"/>
    <w:rsid w:val="00815B95"/>
    <w:rsid w:val="00815FB5"/>
    <w:rsid w:val="00816CA3"/>
    <w:rsid w:val="00817D8E"/>
    <w:rsid w:val="008205FE"/>
    <w:rsid w:val="00820748"/>
    <w:rsid w:val="00820818"/>
    <w:rsid w:val="00820992"/>
    <w:rsid w:val="00820F3C"/>
    <w:rsid w:val="0082184B"/>
    <w:rsid w:val="008219AF"/>
    <w:rsid w:val="008226B8"/>
    <w:rsid w:val="00822EEB"/>
    <w:rsid w:val="00823714"/>
    <w:rsid w:val="00823CB7"/>
    <w:rsid w:val="00824623"/>
    <w:rsid w:val="00824668"/>
    <w:rsid w:val="008248CD"/>
    <w:rsid w:val="00824F9D"/>
    <w:rsid w:val="00825789"/>
    <w:rsid w:val="00827C28"/>
    <w:rsid w:val="008306B5"/>
    <w:rsid w:val="00830A64"/>
    <w:rsid w:val="00830B48"/>
    <w:rsid w:val="0083112E"/>
    <w:rsid w:val="008315F7"/>
    <w:rsid w:val="0083175C"/>
    <w:rsid w:val="008318DB"/>
    <w:rsid w:val="008318E9"/>
    <w:rsid w:val="008324A4"/>
    <w:rsid w:val="0083253A"/>
    <w:rsid w:val="00832771"/>
    <w:rsid w:val="00832B7C"/>
    <w:rsid w:val="00833923"/>
    <w:rsid w:val="00834CA2"/>
    <w:rsid w:val="00835253"/>
    <w:rsid w:val="008356C0"/>
    <w:rsid w:val="008359B2"/>
    <w:rsid w:val="008359EF"/>
    <w:rsid w:val="00835A61"/>
    <w:rsid w:val="00835B01"/>
    <w:rsid w:val="0083700E"/>
    <w:rsid w:val="00837778"/>
    <w:rsid w:val="00840504"/>
    <w:rsid w:val="00840B96"/>
    <w:rsid w:val="00840C82"/>
    <w:rsid w:val="00841145"/>
    <w:rsid w:val="008413AB"/>
    <w:rsid w:val="0084159F"/>
    <w:rsid w:val="008416C2"/>
    <w:rsid w:val="008429EA"/>
    <w:rsid w:val="00843CE8"/>
    <w:rsid w:val="0084456F"/>
    <w:rsid w:val="008458E9"/>
    <w:rsid w:val="00846BD9"/>
    <w:rsid w:val="00847BAD"/>
    <w:rsid w:val="00850156"/>
    <w:rsid w:val="008504AB"/>
    <w:rsid w:val="00850B35"/>
    <w:rsid w:val="00850E35"/>
    <w:rsid w:val="00851180"/>
    <w:rsid w:val="008522E1"/>
    <w:rsid w:val="008526F1"/>
    <w:rsid w:val="00852761"/>
    <w:rsid w:val="0085309C"/>
    <w:rsid w:val="0085424C"/>
    <w:rsid w:val="008551CF"/>
    <w:rsid w:val="00856EB2"/>
    <w:rsid w:val="008571BC"/>
    <w:rsid w:val="008574EB"/>
    <w:rsid w:val="0085753C"/>
    <w:rsid w:val="00857DCC"/>
    <w:rsid w:val="00857F9C"/>
    <w:rsid w:val="00861061"/>
    <w:rsid w:val="0086131E"/>
    <w:rsid w:val="0086158B"/>
    <w:rsid w:val="00861D4B"/>
    <w:rsid w:val="00861F26"/>
    <w:rsid w:val="00862836"/>
    <w:rsid w:val="00862FAA"/>
    <w:rsid w:val="008631CB"/>
    <w:rsid w:val="00863DAE"/>
    <w:rsid w:val="00864AF4"/>
    <w:rsid w:val="0086555E"/>
    <w:rsid w:val="00865F31"/>
    <w:rsid w:val="00866450"/>
    <w:rsid w:val="008668AE"/>
    <w:rsid w:val="008668C3"/>
    <w:rsid w:val="00866AA7"/>
    <w:rsid w:val="00866C94"/>
    <w:rsid w:val="00867024"/>
    <w:rsid w:val="00867967"/>
    <w:rsid w:val="00867D8F"/>
    <w:rsid w:val="008706F4"/>
    <w:rsid w:val="00870E21"/>
    <w:rsid w:val="00870F83"/>
    <w:rsid w:val="008716AC"/>
    <w:rsid w:val="0087185B"/>
    <w:rsid w:val="00872ACF"/>
    <w:rsid w:val="00872E39"/>
    <w:rsid w:val="00873189"/>
    <w:rsid w:val="00874F21"/>
    <w:rsid w:val="0087593C"/>
    <w:rsid w:val="00875B33"/>
    <w:rsid w:val="00876546"/>
    <w:rsid w:val="00876AE8"/>
    <w:rsid w:val="00876CDA"/>
    <w:rsid w:val="00876D64"/>
    <w:rsid w:val="00876F01"/>
    <w:rsid w:val="0088087B"/>
    <w:rsid w:val="0088095B"/>
    <w:rsid w:val="00880A1F"/>
    <w:rsid w:val="00880C96"/>
    <w:rsid w:val="00881836"/>
    <w:rsid w:val="00881861"/>
    <w:rsid w:val="00882457"/>
    <w:rsid w:val="00882B0A"/>
    <w:rsid w:val="008832BF"/>
    <w:rsid w:val="0088386F"/>
    <w:rsid w:val="008838E6"/>
    <w:rsid w:val="008839B3"/>
    <w:rsid w:val="00883B05"/>
    <w:rsid w:val="00884B53"/>
    <w:rsid w:val="0088564D"/>
    <w:rsid w:val="00885848"/>
    <w:rsid w:val="008864DD"/>
    <w:rsid w:val="00886811"/>
    <w:rsid w:val="00886935"/>
    <w:rsid w:val="00886CE3"/>
    <w:rsid w:val="00887617"/>
    <w:rsid w:val="00887832"/>
    <w:rsid w:val="00887A0C"/>
    <w:rsid w:val="00890322"/>
    <w:rsid w:val="0089062B"/>
    <w:rsid w:val="00891328"/>
    <w:rsid w:val="0089135E"/>
    <w:rsid w:val="00893461"/>
    <w:rsid w:val="00893860"/>
    <w:rsid w:val="0089477A"/>
    <w:rsid w:val="008961AE"/>
    <w:rsid w:val="0089719D"/>
    <w:rsid w:val="008974E4"/>
    <w:rsid w:val="00897834"/>
    <w:rsid w:val="008A030B"/>
    <w:rsid w:val="008A0820"/>
    <w:rsid w:val="008A0F27"/>
    <w:rsid w:val="008A20F3"/>
    <w:rsid w:val="008A216C"/>
    <w:rsid w:val="008A2337"/>
    <w:rsid w:val="008A2C10"/>
    <w:rsid w:val="008A2FBF"/>
    <w:rsid w:val="008A3EDF"/>
    <w:rsid w:val="008A4719"/>
    <w:rsid w:val="008A545F"/>
    <w:rsid w:val="008A5B99"/>
    <w:rsid w:val="008A6602"/>
    <w:rsid w:val="008A78E8"/>
    <w:rsid w:val="008A7B47"/>
    <w:rsid w:val="008A7EF8"/>
    <w:rsid w:val="008A7FBC"/>
    <w:rsid w:val="008B07A1"/>
    <w:rsid w:val="008B0BDC"/>
    <w:rsid w:val="008B11CF"/>
    <w:rsid w:val="008B1242"/>
    <w:rsid w:val="008B1710"/>
    <w:rsid w:val="008B1965"/>
    <w:rsid w:val="008B3F22"/>
    <w:rsid w:val="008B435A"/>
    <w:rsid w:val="008B43D2"/>
    <w:rsid w:val="008B4D1B"/>
    <w:rsid w:val="008B4F85"/>
    <w:rsid w:val="008B5E50"/>
    <w:rsid w:val="008B6360"/>
    <w:rsid w:val="008B6BEC"/>
    <w:rsid w:val="008B6D83"/>
    <w:rsid w:val="008B74E1"/>
    <w:rsid w:val="008B7E7E"/>
    <w:rsid w:val="008C01C6"/>
    <w:rsid w:val="008C1C93"/>
    <w:rsid w:val="008C1FBA"/>
    <w:rsid w:val="008C3D1A"/>
    <w:rsid w:val="008C5BF0"/>
    <w:rsid w:val="008C5F96"/>
    <w:rsid w:val="008C6599"/>
    <w:rsid w:val="008C6C17"/>
    <w:rsid w:val="008C729C"/>
    <w:rsid w:val="008C75BA"/>
    <w:rsid w:val="008C7885"/>
    <w:rsid w:val="008C7BA5"/>
    <w:rsid w:val="008C7DE1"/>
    <w:rsid w:val="008D092E"/>
    <w:rsid w:val="008D0E20"/>
    <w:rsid w:val="008D0F62"/>
    <w:rsid w:val="008D11AE"/>
    <w:rsid w:val="008D2A01"/>
    <w:rsid w:val="008D31F9"/>
    <w:rsid w:val="008D4481"/>
    <w:rsid w:val="008D5941"/>
    <w:rsid w:val="008D5953"/>
    <w:rsid w:val="008D60A6"/>
    <w:rsid w:val="008D6326"/>
    <w:rsid w:val="008D6813"/>
    <w:rsid w:val="008D6893"/>
    <w:rsid w:val="008D6C0D"/>
    <w:rsid w:val="008D7038"/>
    <w:rsid w:val="008D7042"/>
    <w:rsid w:val="008D7121"/>
    <w:rsid w:val="008D7360"/>
    <w:rsid w:val="008E026E"/>
    <w:rsid w:val="008E0A7D"/>
    <w:rsid w:val="008E0EA3"/>
    <w:rsid w:val="008E29C0"/>
    <w:rsid w:val="008E2A79"/>
    <w:rsid w:val="008E2B57"/>
    <w:rsid w:val="008E392A"/>
    <w:rsid w:val="008E3C6E"/>
    <w:rsid w:val="008E40EB"/>
    <w:rsid w:val="008E51DD"/>
    <w:rsid w:val="008E58B1"/>
    <w:rsid w:val="008E5B1E"/>
    <w:rsid w:val="008E5F1F"/>
    <w:rsid w:val="008E6925"/>
    <w:rsid w:val="008E73AD"/>
    <w:rsid w:val="008E7498"/>
    <w:rsid w:val="008E7CF8"/>
    <w:rsid w:val="008F080B"/>
    <w:rsid w:val="008F08AA"/>
    <w:rsid w:val="008F0D67"/>
    <w:rsid w:val="008F0DE4"/>
    <w:rsid w:val="008F1319"/>
    <w:rsid w:val="008F1C3C"/>
    <w:rsid w:val="008F2248"/>
    <w:rsid w:val="008F2619"/>
    <w:rsid w:val="008F2857"/>
    <w:rsid w:val="008F338F"/>
    <w:rsid w:val="008F37D1"/>
    <w:rsid w:val="008F3898"/>
    <w:rsid w:val="008F3C9C"/>
    <w:rsid w:val="008F3CF9"/>
    <w:rsid w:val="008F494D"/>
    <w:rsid w:val="008F4CB2"/>
    <w:rsid w:val="008F4F98"/>
    <w:rsid w:val="008F51F7"/>
    <w:rsid w:val="008F5797"/>
    <w:rsid w:val="008F5A45"/>
    <w:rsid w:val="008F6709"/>
    <w:rsid w:val="008F707E"/>
    <w:rsid w:val="008F761B"/>
    <w:rsid w:val="009002A5"/>
    <w:rsid w:val="00900A35"/>
    <w:rsid w:val="0090196D"/>
    <w:rsid w:val="00901B9A"/>
    <w:rsid w:val="00901BD6"/>
    <w:rsid w:val="00901E5E"/>
    <w:rsid w:val="009022A4"/>
    <w:rsid w:val="00902585"/>
    <w:rsid w:val="00902823"/>
    <w:rsid w:val="00902846"/>
    <w:rsid w:val="0090338F"/>
    <w:rsid w:val="009039AB"/>
    <w:rsid w:val="009053EC"/>
    <w:rsid w:val="00905D55"/>
    <w:rsid w:val="00906D38"/>
    <w:rsid w:val="009070ED"/>
    <w:rsid w:val="00907F50"/>
    <w:rsid w:val="009108F3"/>
    <w:rsid w:val="00910C32"/>
    <w:rsid w:val="00910EBD"/>
    <w:rsid w:val="00910FA7"/>
    <w:rsid w:val="009113C4"/>
    <w:rsid w:val="009116FD"/>
    <w:rsid w:val="0091283D"/>
    <w:rsid w:val="0091298A"/>
    <w:rsid w:val="00912D57"/>
    <w:rsid w:val="009133D2"/>
    <w:rsid w:val="009134B0"/>
    <w:rsid w:val="00913769"/>
    <w:rsid w:val="009138C6"/>
    <w:rsid w:val="00913995"/>
    <w:rsid w:val="00913CC2"/>
    <w:rsid w:val="00913D27"/>
    <w:rsid w:val="00913D90"/>
    <w:rsid w:val="00914287"/>
    <w:rsid w:val="009156DE"/>
    <w:rsid w:val="00915C83"/>
    <w:rsid w:val="00917D79"/>
    <w:rsid w:val="00917F18"/>
    <w:rsid w:val="00921350"/>
    <w:rsid w:val="00922FC6"/>
    <w:rsid w:val="00923BA9"/>
    <w:rsid w:val="00923C61"/>
    <w:rsid w:val="00923C7D"/>
    <w:rsid w:val="00923EC7"/>
    <w:rsid w:val="00924204"/>
    <w:rsid w:val="00925005"/>
    <w:rsid w:val="009258B8"/>
    <w:rsid w:val="00925A64"/>
    <w:rsid w:val="00925DF1"/>
    <w:rsid w:val="00926204"/>
    <w:rsid w:val="00926C81"/>
    <w:rsid w:val="00926FD9"/>
    <w:rsid w:val="0092710D"/>
    <w:rsid w:val="00927DAD"/>
    <w:rsid w:val="00927DF0"/>
    <w:rsid w:val="00930456"/>
    <w:rsid w:val="00931A07"/>
    <w:rsid w:val="0093217A"/>
    <w:rsid w:val="00932B5E"/>
    <w:rsid w:val="009331C8"/>
    <w:rsid w:val="009340B2"/>
    <w:rsid w:val="00934486"/>
    <w:rsid w:val="00934991"/>
    <w:rsid w:val="009349C1"/>
    <w:rsid w:val="00935303"/>
    <w:rsid w:val="00937350"/>
    <w:rsid w:val="009412AB"/>
    <w:rsid w:val="00941748"/>
    <w:rsid w:val="00941FB6"/>
    <w:rsid w:val="00942301"/>
    <w:rsid w:val="0094269F"/>
    <w:rsid w:val="0094298C"/>
    <w:rsid w:val="00942C4C"/>
    <w:rsid w:val="00943386"/>
    <w:rsid w:val="0094347B"/>
    <w:rsid w:val="00944012"/>
    <w:rsid w:val="00945800"/>
    <w:rsid w:val="00945DFC"/>
    <w:rsid w:val="00945E52"/>
    <w:rsid w:val="00946633"/>
    <w:rsid w:val="0094747A"/>
    <w:rsid w:val="00950238"/>
    <w:rsid w:val="00950760"/>
    <w:rsid w:val="00950B65"/>
    <w:rsid w:val="00950C4F"/>
    <w:rsid w:val="00950E0B"/>
    <w:rsid w:val="00951860"/>
    <w:rsid w:val="0095239B"/>
    <w:rsid w:val="009523ED"/>
    <w:rsid w:val="0095274D"/>
    <w:rsid w:val="00952AB1"/>
    <w:rsid w:val="009531A2"/>
    <w:rsid w:val="009548E6"/>
    <w:rsid w:val="00954949"/>
    <w:rsid w:val="009556E6"/>
    <w:rsid w:val="00956133"/>
    <w:rsid w:val="00956774"/>
    <w:rsid w:val="0095697F"/>
    <w:rsid w:val="00956EA1"/>
    <w:rsid w:val="009570A8"/>
    <w:rsid w:val="00957B84"/>
    <w:rsid w:val="00960132"/>
    <w:rsid w:val="0096017C"/>
    <w:rsid w:val="00962066"/>
    <w:rsid w:val="0096226C"/>
    <w:rsid w:val="00962338"/>
    <w:rsid w:val="009625DA"/>
    <w:rsid w:val="009627DF"/>
    <w:rsid w:val="00962BB1"/>
    <w:rsid w:val="00962C43"/>
    <w:rsid w:val="00962F71"/>
    <w:rsid w:val="0096319A"/>
    <w:rsid w:val="009632B8"/>
    <w:rsid w:val="0096393F"/>
    <w:rsid w:val="00963A57"/>
    <w:rsid w:val="00963D68"/>
    <w:rsid w:val="00964A80"/>
    <w:rsid w:val="00964B68"/>
    <w:rsid w:val="00965279"/>
    <w:rsid w:val="00965908"/>
    <w:rsid w:val="00967C0E"/>
    <w:rsid w:val="0097055E"/>
    <w:rsid w:val="00970683"/>
    <w:rsid w:val="00970C7A"/>
    <w:rsid w:val="0097298D"/>
    <w:rsid w:val="00972F43"/>
    <w:rsid w:val="009734A4"/>
    <w:rsid w:val="00973C24"/>
    <w:rsid w:val="00974010"/>
    <w:rsid w:val="00974253"/>
    <w:rsid w:val="00975229"/>
    <w:rsid w:val="009757C4"/>
    <w:rsid w:val="00975F07"/>
    <w:rsid w:val="009761C1"/>
    <w:rsid w:val="0097650B"/>
    <w:rsid w:val="009807A4"/>
    <w:rsid w:val="00981234"/>
    <w:rsid w:val="00981A35"/>
    <w:rsid w:val="00981FCF"/>
    <w:rsid w:val="009824C0"/>
    <w:rsid w:val="00982634"/>
    <w:rsid w:val="00982A36"/>
    <w:rsid w:val="0098344D"/>
    <w:rsid w:val="009841D3"/>
    <w:rsid w:val="0098514E"/>
    <w:rsid w:val="00985C1E"/>
    <w:rsid w:val="009861C0"/>
    <w:rsid w:val="009866C1"/>
    <w:rsid w:val="0098714C"/>
    <w:rsid w:val="009871EC"/>
    <w:rsid w:val="009873B4"/>
    <w:rsid w:val="00987CF0"/>
    <w:rsid w:val="00987D18"/>
    <w:rsid w:val="00990659"/>
    <w:rsid w:val="0099092A"/>
    <w:rsid w:val="0099123E"/>
    <w:rsid w:val="009912CD"/>
    <w:rsid w:val="009915AC"/>
    <w:rsid w:val="0099196A"/>
    <w:rsid w:val="009919D7"/>
    <w:rsid w:val="00991D6D"/>
    <w:rsid w:val="00991F5F"/>
    <w:rsid w:val="009921B1"/>
    <w:rsid w:val="00992341"/>
    <w:rsid w:val="00992C80"/>
    <w:rsid w:val="00992E7A"/>
    <w:rsid w:val="00993490"/>
    <w:rsid w:val="00993B4B"/>
    <w:rsid w:val="009942BC"/>
    <w:rsid w:val="009942F1"/>
    <w:rsid w:val="00995214"/>
    <w:rsid w:val="00995588"/>
    <w:rsid w:val="00995EE6"/>
    <w:rsid w:val="00996895"/>
    <w:rsid w:val="00996955"/>
    <w:rsid w:val="00997880"/>
    <w:rsid w:val="009A0097"/>
    <w:rsid w:val="009A0580"/>
    <w:rsid w:val="009A09C9"/>
    <w:rsid w:val="009A32FD"/>
    <w:rsid w:val="009A37DA"/>
    <w:rsid w:val="009A40BE"/>
    <w:rsid w:val="009A4275"/>
    <w:rsid w:val="009A440A"/>
    <w:rsid w:val="009A4832"/>
    <w:rsid w:val="009A4F17"/>
    <w:rsid w:val="009A5B0D"/>
    <w:rsid w:val="009A7027"/>
    <w:rsid w:val="009A7326"/>
    <w:rsid w:val="009A75F7"/>
    <w:rsid w:val="009A7B24"/>
    <w:rsid w:val="009B0132"/>
    <w:rsid w:val="009B0F9C"/>
    <w:rsid w:val="009B2386"/>
    <w:rsid w:val="009B43BF"/>
    <w:rsid w:val="009B5EE1"/>
    <w:rsid w:val="009B6CC4"/>
    <w:rsid w:val="009B6E97"/>
    <w:rsid w:val="009B76EE"/>
    <w:rsid w:val="009B7FDE"/>
    <w:rsid w:val="009C1E51"/>
    <w:rsid w:val="009C1F75"/>
    <w:rsid w:val="009C284E"/>
    <w:rsid w:val="009C2D97"/>
    <w:rsid w:val="009C3968"/>
    <w:rsid w:val="009C658B"/>
    <w:rsid w:val="009C698A"/>
    <w:rsid w:val="009C6A60"/>
    <w:rsid w:val="009C6D0C"/>
    <w:rsid w:val="009C6F66"/>
    <w:rsid w:val="009C71A6"/>
    <w:rsid w:val="009C74BF"/>
    <w:rsid w:val="009C7620"/>
    <w:rsid w:val="009C7C3A"/>
    <w:rsid w:val="009D0A59"/>
    <w:rsid w:val="009D0E26"/>
    <w:rsid w:val="009D150E"/>
    <w:rsid w:val="009D1871"/>
    <w:rsid w:val="009D18CA"/>
    <w:rsid w:val="009D1918"/>
    <w:rsid w:val="009D26CA"/>
    <w:rsid w:val="009D2889"/>
    <w:rsid w:val="009D2D02"/>
    <w:rsid w:val="009D3D42"/>
    <w:rsid w:val="009D482C"/>
    <w:rsid w:val="009D53DA"/>
    <w:rsid w:val="009D73B0"/>
    <w:rsid w:val="009D7602"/>
    <w:rsid w:val="009E1975"/>
    <w:rsid w:val="009E1A18"/>
    <w:rsid w:val="009E1B93"/>
    <w:rsid w:val="009E1E7F"/>
    <w:rsid w:val="009E203A"/>
    <w:rsid w:val="009E3264"/>
    <w:rsid w:val="009E33F6"/>
    <w:rsid w:val="009E38ED"/>
    <w:rsid w:val="009E4771"/>
    <w:rsid w:val="009E5103"/>
    <w:rsid w:val="009E5390"/>
    <w:rsid w:val="009E712C"/>
    <w:rsid w:val="009E71E5"/>
    <w:rsid w:val="009E7AB7"/>
    <w:rsid w:val="009E7ABD"/>
    <w:rsid w:val="009F00FF"/>
    <w:rsid w:val="009F0B50"/>
    <w:rsid w:val="009F2463"/>
    <w:rsid w:val="009F2998"/>
    <w:rsid w:val="009F2EDD"/>
    <w:rsid w:val="009F32EC"/>
    <w:rsid w:val="009F337B"/>
    <w:rsid w:val="009F33D1"/>
    <w:rsid w:val="009F3FA5"/>
    <w:rsid w:val="009F482A"/>
    <w:rsid w:val="009F4EEE"/>
    <w:rsid w:val="009F606E"/>
    <w:rsid w:val="00A0019A"/>
    <w:rsid w:val="00A0065D"/>
    <w:rsid w:val="00A01753"/>
    <w:rsid w:val="00A018F7"/>
    <w:rsid w:val="00A01B2F"/>
    <w:rsid w:val="00A01DE7"/>
    <w:rsid w:val="00A022A5"/>
    <w:rsid w:val="00A03243"/>
    <w:rsid w:val="00A047A5"/>
    <w:rsid w:val="00A04AAB"/>
    <w:rsid w:val="00A06325"/>
    <w:rsid w:val="00A0634E"/>
    <w:rsid w:val="00A066DB"/>
    <w:rsid w:val="00A06703"/>
    <w:rsid w:val="00A06704"/>
    <w:rsid w:val="00A07B0A"/>
    <w:rsid w:val="00A07D8C"/>
    <w:rsid w:val="00A07EF5"/>
    <w:rsid w:val="00A10437"/>
    <w:rsid w:val="00A10943"/>
    <w:rsid w:val="00A10F08"/>
    <w:rsid w:val="00A11160"/>
    <w:rsid w:val="00A11557"/>
    <w:rsid w:val="00A12424"/>
    <w:rsid w:val="00A12510"/>
    <w:rsid w:val="00A13309"/>
    <w:rsid w:val="00A1359E"/>
    <w:rsid w:val="00A13E6C"/>
    <w:rsid w:val="00A16147"/>
    <w:rsid w:val="00A17C36"/>
    <w:rsid w:val="00A20193"/>
    <w:rsid w:val="00A20C22"/>
    <w:rsid w:val="00A20DB1"/>
    <w:rsid w:val="00A21571"/>
    <w:rsid w:val="00A2175E"/>
    <w:rsid w:val="00A2187F"/>
    <w:rsid w:val="00A21B68"/>
    <w:rsid w:val="00A23592"/>
    <w:rsid w:val="00A241FD"/>
    <w:rsid w:val="00A24364"/>
    <w:rsid w:val="00A24891"/>
    <w:rsid w:val="00A24DCA"/>
    <w:rsid w:val="00A24F96"/>
    <w:rsid w:val="00A258AB"/>
    <w:rsid w:val="00A26260"/>
    <w:rsid w:val="00A2650A"/>
    <w:rsid w:val="00A26C6E"/>
    <w:rsid w:val="00A27856"/>
    <w:rsid w:val="00A27CDE"/>
    <w:rsid w:val="00A30A7C"/>
    <w:rsid w:val="00A30FF7"/>
    <w:rsid w:val="00A311A6"/>
    <w:rsid w:val="00A3136A"/>
    <w:rsid w:val="00A314CC"/>
    <w:rsid w:val="00A3154B"/>
    <w:rsid w:val="00A32BBC"/>
    <w:rsid w:val="00A32C97"/>
    <w:rsid w:val="00A33068"/>
    <w:rsid w:val="00A34563"/>
    <w:rsid w:val="00A34CD7"/>
    <w:rsid w:val="00A34EFB"/>
    <w:rsid w:val="00A35158"/>
    <w:rsid w:val="00A36F68"/>
    <w:rsid w:val="00A3724E"/>
    <w:rsid w:val="00A3750B"/>
    <w:rsid w:val="00A406E3"/>
    <w:rsid w:val="00A41D2F"/>
    <w:rsid w:val="00A426A2"/>
    <w:rsid w:val="00A43502"/>
    <w:rsid w:val="00A442BE"/>
    <w:rsid w:val="00A44C6E"/>
    <w:rsid w:val="00A44EA9"/>
    <w:rsid w:val="00A44F7D"/>
    <w:rsid w:val="00A45D83"/>
    <w:rsid w:val="00A46D57"/>
    <w:rsid w:val="00A47082"/>
    <w:rsid w:val="00A478F4"/>
    <w:rsid w:val="00A50696"/>
    <w:rsid w:val="00A506FD"/>
    <w:rsid w:val="00A50860"/>
    <w:rsid w:val="00A50964"/>
    <w:rsid w:val="00A509C4"/>
    <w:rsid w:val="00A50D64"/>
    <w:rsid w:val="00A51107"/>
    <w:rsid w:val="00A513A1"/>
    <w:rsid w:val="00A518DC"/>
    <w:rsid w:val="00A51D94"/>
    <w:rsid w:val="00A526FC"/>
    <w:rsid w:val="00A5352E"/>
    <w:rsid w:val="00A536A0"/>
    <w:rsid w:val="00A53CFC"/>
    <w:rsid w:val="00A54119"/>
    <w:rsid w:val="00A54BAF"/>
    <w:rsid w:val="00A55B26"/>
    <w:rsid w:val="00A57A3C"/>
    <w:rsid w:val="00A61212"/>
    <w:rsid w:val="00A61856"/>
    <w:rsid w:val="00A61D92"/>
    <w:rsid w:val="00A62691"/>
    <w:rsid w:val="00A62E53"/>
    <w:rsid w:val="00A633D5"/>
    <w:rsid w:val="00A63681"/>
    <w:rsid w:val="00A641BF"/>
    <w:rsid w:val="00A64939"/>
    <w:rsid w:val="00A6571F"/>
    <w:rsid w:val="00A657AD"/>
    <w:rsid w:val="00A66419"/>
    <w:rsid w:val="00A66B32"/>
    <w:rsid w:val="00A67D65"/>
    <w:rsid w:val="00A67ECF"/>
    <w:rsid w:val="00A70036"/>
    <w:rsid w:val="00A70E37"/>
    <w:rsid w:val="00A70FDE"/>
    <w:rsid w:val="00A75673"/>
    <w:rsid w:val="00A75682"/>
    <w:rsid w:val="00A758FF"/>
    <w:rsid w:val="00A77379"/>
    <w:rsid w:val="00A77FBF"/>
    <w:rsid w:val="00A808CC"/>
    <w:rsid w:val="00A817E8"/>
    <w:rsid w:val="00A8270F"/>
    <w:rsid w:val="00A82EB4"/>
    <w:rsid w:val="00A833DD"/>
    <w:rsid w:val="00A837CE"/>
    <w:rsid w:val="00A83FE9"/>
    <w:rsid w:val="00A8527E"/>
    <w:rsid w:val="00A85A06"/>
    <w:rsid w:val="00A85D30"/>
    <w:rsid w:val="00A85FC5"/>
    <w:rsid w:val="00A874C6"/>
    <w:rsid w:val="00A90A31"/>
    <w:rsid w:val="00A90B21"/>
    <w:rsid w:val="00A91E7B"/>
    <w:rsid w:val="00A92170"/>
    <w:rsid w:val="00A92A91"/>
    <w:rsid w:val="00A92DC4"/>
    <w:rsid w:val="00A9328C"/>
    <w:rsid w:val="00A93C46"/>
    <w:rsid w:val="00A93E8B"/>
    <w:rsid w:val="00A94AA9"/>
    <w:rsid w:val="00A95040"/>
    <w:rsid w:val="00A95925"/>
    <w:rsid w:val="00A97736"/>
    <w:rsid w:val="00A97E3E"/>
    <w:rsid w:val="00AA052C"/>
    <w:rsid w:val="00AA05CD"/>
    <w:rsid w:val="00AA05D6"/>
    <w:rsid w:val="00AA0C0F"/>
    <w:rsid w:val="00AA1041"/>
    <w:rsid w:val="00AA10FE"/>
    <w:rsid w:val="00AA17EC"/>
    <w:rsid w:val="00AA265C"/>
    <w:rsid w:val="00AA28F5"/>
    <w:rsid w:val="00AA329E"/>
    <w:rsid w:val="00AA3455"/>
    <w:rsid w:val="00AA34E0"/>
    <w:rsid w:val="00AA45E8"/>
    <w:rsid w:val="00AA48D8"/>
    <w:rsid w:val="00AA527B"/>
    <w:rsid w:val="00AA5777"/>
    <w:rsid w:val="00AA7FCA"/>
    <w:rsid w:val="00AB18D6"/>
    <w:rsid w:val="00AB2BB3"/>
    <w:rsid w:val="00AB2EF6"/>
    <w:rsid w:val="00AB31B3"/>
    <w:rsid w:val="00AB31BF"/>
    <w:rsid w:val="00AB3534"/>
    <w:rsid w:val="00AB3A95"/>
    <w:rsid w:val="00AB44B3"/>
    <w:rsid w:val="00AB487B"/>
    <w:rsid w:val="00AB4AF3"/>
    <w:rsid w:val="00AB4E91"/>
    <w:rsid w:val="00AB5F51"/>
    <w:rsid w:val="00AB65EC"/>
    <w:rsid w:val="00AB6BFE"/>
    <w:rsid w:val="00AC0098"/>
    <w:rsid w:val="00AC06CA"/>
    <w:rsid w:val="00AC0E86"/>
    <w:rsid w:val="00AC0FF1"/>
    <w:rsid w:val="00AC18B6"/>
    <w:rsid w:val="00AC18C2"/>
    <w:rsid w:val="00AC1D27"/>
    <w:rsid w:val="00AC233E"/>
    <w:rsid w:val="00AC3D0E"/>
    <w:rsid w:val="00AC4212"/>
    <w:rsid w:val="00AC476D"/>
    <w:rsid w:val="00AC4D08"/>
    <w:rsid w:val="00AC552F"/>
    <w:rsid w:val="00AC61E7"/>
    <w:rsid w:val="00AC6CD4"/>
    <w:rsid w:val="00AC7527"/>
    <w:rsid w:val="00AC76D4"/>
    <w:rsid w:val="00AC7EB3"/>
    <w:rsid w:val="00AD0165"/>
    <w:rsid w:val="00AD0EF0"/>
    <w:rsid w:val="00AD1733"/>
    <w:rsid w:val="00AD1959"/>
    <w:rsid w:val="00AD4EAE"/>
    <w:rsid w:val="00AD55DC"/>
    <w:rsid w:val="00AD589E"/>
    <w:rsid w:val="00AD58AC"/>
    <w:rsid w:val="00AD5F11"/>
    <w:rsid w:val="00AD6169"/>
    <w:rsid w:val="00AD6CA0"/>
    <w:rsid w:val="00AD79AF"/>
    <w:rsid w:val="00AD7B70"/>
    <w:rsid w:val="00AD7E4A"/>
    <w:rsid w:val="00AE0722"/>
    <w:rsid w:val="00AE262E"/>
    <w:rsid w:val="00AE2E22"/>
    <w:rsid w:val="00AE3132"/>
    <w:rsid w:val="00AE3521"/>
    <w:rsid w:val="00AE3713"/>
    <w:rsid w:val="00AE413A"/>
    <w:rsid w:val="00AE6D92"/>
    <w:rsid w:val="00AF0A1B"/>
    <w:rsid w:val="00AF14CE"/>
    <w:rsid w:val="00AF2174"/>
    <w:rsid w:val="00AF230C"/>
    <w:rsid w:val="00AF28C1"/>
    <w:rsid w:val="00AF2D6F"/>
    <w:rsid w:val="00AF4826"/>
    <w:rsid w:val="00AF499A"/>
    <w:rsid w:val="00AF4C5D"/>
    <w:rsid w:val="00AF5859"/>
    <w:rsid w:val="00AF5F77"/>
    <w:rsid w:val="00AF69A7"/>
    <w:rsid w:val="00AF6DBE"/>
    <w:rsid w:val="00AF73FD"/>
    <w:rsid w:val="00AF769B"/>
    <w:rsid w:val="00AF77E2"/>
    <w:rsid w:val="00B00635"/>
    <w:rsid w:val="00B00978"/>
    <w:rsid w:val="00B00A67"/>
    <w:rsid w:val="00B01A75"/>
    <w:rsid w:val="00B01C5F"/>
    <w:rsid w:val="00B01CE0"/>
    <w:rsid w:val="00B02BF8"/>
    <w:rsid w:val="00B02D69"/>
    <w:rsid w:val="00B03268"/>
    <w:rsid w:val="00B032D7"/>
    <w:rsid w:val="00B036DC"/>
    <w:rsid w:val="00B04173"/>
    <w:rsid w:val="00B043A1"/>
    <w:rsid w:val="00B04476"/>
    <w:rsid w:val="00B05147"/>
    <w:rsid w:val="00B0614B"/>
    <w:rsid w:val="00B064B3"/>
    <w:rsid w:val="00B06B3D"/>
    <w:rsid w:val="00B06D8D"/>
    <w:rsid w:val="00B079C3"/>
    <w:rsid w:val="00B07BCE"/>
    <w:rsid w:val="00B07D95"/>
    <w:rsid w:val="00B1053F"/>
    <w:rsid w:val="00B10761"/>
    <w:rsid w:val="00B11990"/>
    <w:rsid w:val="00B12950"/>
    <w:rsid w:val="00B138C4"/>
    <w:rsid w:val="00B13F06"/>
    <w:rsid w:val="00B146F7"/>
    <w:rsid w:val="00B14D37"/>
    <w:rsid w:val="00B14DCA"/>
    <w:rsid w:val="00B14F4A"/>
    <w:rsid w:val="00B16012"/>
    <w:rsid w:val="00B16390"/>
    <w:rsid w:val="00B165BC"/>
    <w:rsid w:val="00B1787C"/>
    <w:rsid w:val="00B17947"/>
    <w:rsid w:val="00B17A69"/>
    <w:rsid w:val="00B17D38"/>
    <w:rsid w:val="00B17FED"/>
    <w:rsid w:val="00B20622"/>
    <w:rsid w:val="00B20E74"/>
    <w:rsid w:val="00B22DAB"/>
    <w:rsid w:val="00B233DD"/>
    <w:rsid w:val="00B24611"/>
    <w:rsid w:val="00B24E88"/>
    <w:rsid w:val="00B24EEB"/>
    <w:rsid w:val="00B25136"/>
    <w:rsid w:val="00B25304"/>
    <w:rsid w:val="00B253FF"/>
    <w:rsid w:val="00B2550A"/>
    <w:rsid w:val="00B2580B"/>
    <w:rsid w:val="00B30131"/>
    <w:rsid w:val="00B3195D"/>
    <w:rsid w:val="00B3204C"/>
    <w:rsid w:val="00B3243E"/>
    <w:rsid w:val="00B32D2F"/>
    <w:rsid w:val="00B32D42"/>
    <w:rsid w:val="00B34E83"/>
    <w:rsid w:val="00B3531D"/>
    <w:rsid w:val="00B36062"/>
    <w:rsid w:val="00B36D08"/>
    <w:rsid w:val="00B37AC9"/>
    <w:rsid w:val="00B400C0"/>
    <w:rsid w:val="00B401CA"/>
    <w:rsid w:val="00B426BC"/>
    <w:rsid w:val="00B42CD9"/>
    <w:rsid w:val="00B42E32"/>
    <w:rsid w:val="00B43326"/>
    <w:rsid w:val="00B43560"/>
    <w:rsid w:val="00B44020"/>
    <w:rsid w:val="00B459F2"/>
    <w:rsid w:val="00B45E37"/>
    <w:rsid w:val="00B472EF"/>
    <w:rsid w:val="00B5096F"/>
    <w:rsid w:val="00B52921"/>
    <w:rsid w:val="00B52D8A"/>
    <w:rsid w:val="00B541E6"/>
    <w:rsid w:val="00B544FC"/>
    <w:rsid w:val="00B55026"/>
    <w:rsid w:val="00B55AF8"/>
    <w:rsid w:val="00B56468"/>
    <w:rsid w:val="00B56600"/>
    <w:rsid w:val="00B56904"/>
    <w:rsid w:val="00B56948"/>
    <w:rsid w:val="00B574E7"/>
    <w:rsid w:val="00B60B62"/>
    <w:rsid w:val="00B610BA"/>
    <w:rsid w:val="00B626BC"/>
    <w:rsid w:val="00B63732"/>
    <w:rsid w:val="00B63761"/>
    <w:rsid w:val="00B63C87"/>
    <w:rsid w:val="00B63FC6"/>
    <w:rsid w:val="00B643C3"/>
    <w:rsid w:val="00B64CF0"/>
    <w:rsid w:val="00B65423"/>
    <w:rsid w:val="00B655CA"/>
    <w:rsid w:val="00B66F14"/>
    <w:rsid w:val="00B6700E"/>
    <w:rsid w:val="00B67C93"/>
    <w:rsid w:val="00B7046B"/>
    <w:rsid w:val="00B70CAF"/>
    <w:rsid w:val="00B72CDD"/>
    <w:rsid w:val="00B72E04"/>
    <w:rsid w:val="00B7335E"/>
    <w:rsid w:val="00B737B8"/>
    <w:rsid w:val="00B74F95"/>
    <w:rsid w:val="00B75130"/>
    <w:rsid w:val="00B758BD"/>
    <w:rsid w:val="00B75900"/>
    <w:rsid w:val="00B75D16"/>
    <w:rsid w:val="00B7616D"/>
    <w:rsid w:val="00B766A2"/>
    <w:rsid w:val="00B7678E"/>
    <w:rsid w:val="00B76CF7"/>
    <w:rsid w:val="00B770B3"/>
    <w:rsid w:val="00B773B8"/>
    <w:rsid w:val="00B80081"/>
    <w:rsid w:val="00B80AB9"/>
    <w:rsid w:val="00B8118E"/>
    <w:rsid w:val="00B816DE"/>
    <w:rsid w:val="00B82653"/>
    <w:rsid w:val="00B828A1"/>
    <w:rsid w:val="00B8309E"/>
    <w:rsid w:val="00B83661"/>
    <w:rsid w:val="00B83A5F"/>
    <w:rsid w:val="00B85C24"/>
    <w:rsid w:val="00B86583"/>
    <w:rsid w:val="00B911A5"/>
    <w:rsid w:val="00B91459"/>
    <w:rsid w:val="00B93820"/>
    <w:rsid w:val="00B93B6E"/>
    <w:rsid w:val="00B93F8E"/>
    <w:rsid w:val="00B944F3"/>
    <w:rsid w:val="00B959A6"/>
    <w:rsid w:val="00B960B4"/>
    <w:rsid w:val="00B97694"/>
    <w:rsid w:val="00B97849"/>
    <w:rsid w:val="00BA0712"/>
    <w:rsid w:val="00BA0E55"/>
    <w:rsid w:val="00BA1AC2"/>
    <w:rsid w:val="00BA3075"/>
    <w:rsid w:val="00BA38D1"/>
    <w:rsid w:val="00BA4840"/>
    <w:rsid w:val="00BA4EA7"/>
    <w:rsid w:val="00BA539A"/>
    <w:rsid w:val="00BA566D"/>
    <w:rsid w:val="00BA5819"/>
    <w:rsid w:val="00BA588D"/>
    <w:rsid w:val="00BA5D84"/>
    <w:rsid w:val="00BA6350"/>
    <w:rsid w:val="00BA6495"/>
    <w:rsid w:val="00BA6649"/>
    <w:rsid w:val="00BA6C93"/>
    <w:rsid w:val="00BA71E5"/>
    <w:rsid w:val="00BA7824"/>
    <w:rsid w:val="00BA7A01"/>
    <w:rsid w:val="00BB002F"/>
    <w:rsid w:val="00BB0216"/>
    <w:rsid w:val="00BB0ABF"/>
    <w:rsid w:val="00BB1276"/>
    <w:rsid w:val="00BB1661"/>
    <w:rsid w:val="00BB3690"/>
    <w:rsid w:val="00BB3914"/>
    <w:rsid w:val="00BB3949"/>
    <w:rsid w:val="00BB3BB3"/>
    <w:rsid w:val="00BB3E8B"/>
    <w:rsid w:val="00BB455E"/>
    <w:rsid w:val="00BB4BB8"/>
    <w:rsid w:val="00BB5775"/>
    <w:rsid w:val="00BB5A97"/>
    <w:rsid w:val="00BB5AD2"/>
    <w:rsid w:val="00BB7ACD"/>
    <w:rsid w:val="00BC0CE2"/>
    <w:rsid w:val="00BC2456"/>
    <w:rsid w:val="00BC3709"/>
    <w:rsid w:val="00BC3D09"/>
    <w:rsid w:val="00BC59AC"/>
    <w:rsid w:val="00BC6059"/>
    <w:rsid w:val="00BC67FD"/>
    <w:rsid w:val="00BC7BE8"/>
    <w:rsid w:val="00BD1ABB"/>
    <w:rsid w:val="00BD1FC9"/>
    <w:rsid w:val="00BD2947"/>
    <w:rsid w:val="00BD3295"/>
    <w:rsid w:val="00BD37F7"/>
    <w:rsid w:val="00BD3DBA"/>
    <w:rsid w:val="00BD52EB"/>
    <w:rsid w:val="00BD541C"/>
    <w:rsid w:val="00BD65B3"/>
    <w:rsid w:val="00BD6994"/>
    <w:rsid w:val="00BD7381"/>
    <w:rsid w:val="00BD7A81"/>
    <w:rsid w:val="00BE1AEF"/>
    <w:rsid w:val="00BE2848"/>
    <w:rsid w:val="00BE2D8C"/>
    <w:rsid w:val="00BE3256"/>
    <w:rsid w:val="00BE3A5C"/>
    <w:rsid w:val="00BE3F49"/>
    <w:rsid w:val="00BE4115"/>
    <w:rsid w:val="00BE48FE"/>
    <w:rsid w:val="00BE5FAB"/>
    <w:rsid w:val="00BE65CA"/>
    <w:rsid w:val="00BE6EA6"/>
    <w:rsid w:val="00BE738C"/>
    <w:rsid w:val="00BE7D92"/>
    <w:rsid w:val="00BF05F3"/>
    <w:rsid w:val="00BF06B5"/>
    <w:rsid w:val="00BF09CD"/>
    <w:rsid w:val="00BF0A22"/>
    <w:rsid w:val="00BF0F56"/>
    <w:rsid w:val="00BF1093"/>
    <w:rsid w:val="00BF2C5C"/>
    <w:rsid w:val="00BF2F7F"/>
    <w:rsid w:val="00BF3299"/>
    <w:rsid w:val="00BF3305"/>
    <w:rsid w:val="00BF3839"/>
    <w:rsid w:val="00BF3F6B"/>
    <w:rsid w:val="00BF3FEC"/>
    <w:rsid w:val="00BF4AE9"/>
    <w:rsid w:val="00BF5FFD"/>
    <w:rsid w:val="00BF6C1A"/>
    <w:rsid w:val="00BF7C74"/>
    <w:rsid w:val="00C00178"/>
    <w:rsid w:val="00C0021C"/>
    <w:rsid w:val="00C016B6"/>
    <w:rsid w:val="00C0198A"/>
    <w:rsid w:val="00C02A48"/>
    <w:rsid w:val="00C02B72"/>
    <w:rsid w:val="00C040E1"/>
    <w:rsid w:val="00C04D40"/>
    <w:rsid w:val="00C050FB"/>
    <w:rsid w:val="00C05150"/>
    <w:rsid w:val="00C05AC4"/>
    <w:rsid w:val="00C06086"/>
    <w:rsid w:val="00C06A3A"/>
    <w:rsid w:val="00C071ED"/>
    <w:rsid w:val="00C07AD3"/>
    <w:rsid w:val="00C102A7"/>
    <w:rsid w:val="00C10ADF"/>
    <w:rsid w:val="00C10B45"/>
    <w:rsid w:val="00C10CD5"/>
    <w:rsid w:val="00C11878"/>
    <w:rsid w:val="00C12D46"/>
    <w:rsid w:val="00C13039"/>
    <w:rsid w:val="00C134C9"/>
    <w:rsid w:val="00C13F7B"/>
    <w:rsid w:val="00C140AD"/>
    <w:rsid w:val="00C14671"/>
    <w:rsid w:val="00C1507C"/>
    <w:rsid w:val="00C15B35"/>
    <w:rsid w:val="00C1790F"/>
    <w:rsid w:val="00C17E1C"/>
    <w:rsid w:val="00C17F12"/>
    <w:rsid w:val="00C20156"/>
    <w:rsid w:val="00C201D8"/>
    <w:rsid w:val="00C20A7B"/>
    <w:rsid w:val="00C20E95"/>
    <w:rsid w:val="00C218DD"/>
    <w:rsid w:val="00C218E8"/>
    <w:rsid w:val="00C21ED5"/>
    <w:rsid w:val="00C2271D"/>
    <w:rsid w:val="00C228D6"/>
    <w:rsid w:val="00C2333C"/>
    <w:rsid w:val="00C2430D"/>
    <w:rsid w:val="00C24A53"/>
    <w:rsid w:val="00C24A58"/>
    <w:rsid w:val="00C25313"/>
    <w:rsid w:val="00C263FB"/>
    <w:rsid w:val="00C26DDC"/>
    <w:rsid w:val="00C27E8E"/>
    <w:rsid w:val="00C30034"/>
    <w:rsid w:val="00C30C61"/>
    <w:rsid w:val="00C3193F"/>
    <w:rsid w:val="00C31974"/>
    <w:rsid w:val="00C31CA2"/>
    <w:rsid w:val="00C328BE"/>
    <w:rsid w:val="00C32C75"/>
    <w:rsid w:val="00C32E48"/>
    <w:rsid w:val="00C32FEE"/>
    <w:rsid w:val="00C3335A"/>
    <w:rsid w:val="00C3393B"/>
    <w:rsid w:val="00C33E1B"/>
    <w:rsid w:val="00C34655"/>
    <w:rsid w:val="00C3620C"/>
    <w:rsid w:val="00C36618"/>
    <w:rsid w:val="00C36621"/>
    <w:rsid w:val="00C36B05"/>
    <w:rsid w:val="00C36D25"/>
    <w:rsid w:val="00C4055A"/>
    <w:rsid w:val="00C406BE"/>
    <w:rsid w:val="00C40770"/>
    <w:rsid w:val="00C40D61"/>
    <w:rsid w:val="00C40DF7"/>
    <w:rsid w:val="00C40F38"/>
    <w:rsid w:val="00C41951"/>
    <w:rsid w:val="00C4288E"/>
    <w:rsid w:val="00C43C58"/>
    <w:rsid w:val="00C44CC6"/>
    <w:rsid w:val="00C45890"/>
    <w:rsid w:val="00C45F1F"/>
    <w:rsid w:val="00C4747E"/>
    <w:rsid w:val="00C47A84"/>
    <w:rsid w:val="00C51E8F"/>
    <w:rsid w:val="00C52138"/>
    <w:rsid w:val="00C5218C"/>
    <w:rsid w:val="00C52ED4"/>
    <w:rsid w:val="00C5434E"/>
    <w:rsid w:val="00C567C3"/>
    <w:rsid w:val="00C57735"/>
    <w:rsid w:val="00C57B57"/>
    <w:rsid w:val="00C57EA6"/>
    <w:rsid w:val="00C6058D"/>
    <w:rsid w:val="00C60E77"/>
    <w:rsid w:val="00C61A86"/>
    <w:rsid w:val="00C61E2E"/>
    <w:rsid w:val="00C625DA"/>
    <w:rsid w:val="00C62CAD"/>
    <w:rsid w:val="00C63801"/>
    <w:rsid w:val="00C63F6B"/>
    <w:rsid w:val="00C6408E"/>
    <w:rsid w:val="00C648DE"/>
    <w:rsid w:val="00C658CC"/>
    <w:rsid w:val="00C662D1"/>
    <w:rsid w:val="00C665ED"/>
    <w:rsid w:val="00C678E5"/>
    <w:rsid w:val="00C701BB"/>
    <w:rsid w:val="00C704FC"/>
    <w:rsid w:val="00C7203B"/>
    <w:rsid w:val="00C731A6"/>
    <w:rsid w:val="00C739CE"/>
    <w:rsid w:val="00C7412F"/>
    <w:rsid w:val="00C74190"/>
    <w:rsid w:val="00C74225"/>
    <w:rsid w:val="00C74E56"/>
    <w:rsid w:val="00C75E3E"/>
    <w:rsid w:val="00C76021"/>
    <w:rsid w:val="00C77C70"/>
    <w:rsid w:val="00C8081B"/>
    <w:rsid w:val="00C80E79"/>
    <w:rsid w:val="00C83153"/>
    <w:rsid w:val="00C8338D"/>
    <w:rsid w:val="00C83616"/>
    <w:rsid w:val="00C83EDB"/>
    <w:rsid w:val="00C84524"/>
    <w:rsid w:val="00C845C7"/>
    <w:rsid w:val="00C8460A"/>
    <w:rsid w:val="00C8475E"/>
    <w:rsid w:val="00C84F25"/>
    <w:rsid w:val="00C859B5"/>
    <w:rsid w:val="00C86AC5"/>
    <w:rsid w:val="00C86C56"/>
    <w:rsid w:val="00C86F2A"/>
    <w:rsid w:val="00C87A9C"/>
    <w:rsid w:val="00C90735"/>
    <w:rsid w:val="00C91333"/>
    <w:rsid w:val="00C91C87"/>
    <w:rsid w:val="00C93C18"/>
    <w:rsid w:val="00C9532C"/>
    <w:rsid w:val="00C95880"/>
    <w:rsid w:val="00CA054D"/>
    <w:rsid w:val="00CA07F7"/>
    <w:rsid w:val="00CA0E5B"/>
    <w:rsid w:val="00CA2BB3"/>
    <w:rsid w:val="00CA362D"/>
    <w:rsid w:val="00CA36C0"/>
    <w:rsid w:val="00CA5568"/>
    <w:rsid w:val="00CA670D"/>
    <w:rsid w:val="00CA67FD"/>
    <w:rsid w:val="00CA6836"/>
    <w:rsid w:val="00CA6872"/>
    <w:rsid w:val="00CA7971"/>
    <w:rsid w:val="00CA7EF8"/>
    <w:rsid w:val="00CB00A2"/>
    <w:rsid w:val="00CB02D2"/>
    <w:rsid w:val="00CB2315"/>
    <w:rsid w:val="00CB2391"/>
    <w:rsid w:val="00CB2410"/>
    <w:rsid w:val="00CB3355"/>
    <w:rsid w:val="00CB34F0"/>
    <w:rsid w:val="00CB397F"/>
    <w:rsid w:val="00CB3CD4"/>
    <w:rsid w:val="00CB409C"/>
    <w:rsid w:val="00CB4A7D"/>
    <w:rsid w:val="00CB54FD"/>
    <w:rsid w:val="00CB5776"/>
    <w:rsid w:val="00CB663D"/>
    <w:rsid w:val="00CB7B8C"/>
    <w:rsid w:val="00CC02BF"/>
    <w:rsid w:val="00CC10B1"/>
    <w:rsid w:val="00CC17A0"/>
    <w:rsid w:val="00CC2DBB"/>
    <w:rsid w:val="00CC2F6D"/>
    <w:rsid w:val="00CC31DD"/>
    <w:rsid w:val="00CC3E9A"/>
    <w:rsid w:val="00CC4825"/>
    <w:rsid w:val="00CC4AC1"/>
    <w:rsid w:val="00CC5F2E"/>
    <w:rsid w:val="00CC6183"/>
    <w:rsid w:val="00CC65FD"/>
    <w:rsid w:val="00CC69E1"/>
    <w:rsid w:val="00CC69EF"/>
    <w:rsid w:val="00CD02E0"/>
    <w:rsid w:val="00CD14C6"/>
    <w:rsid w:val="00CD1EC4"/>
    <w:rsid w:val="00CD1FA8"/>
    <w:rsid w:val="00CD1FAF"/>
    <w:rsid w:val="00CD2324"/>
    <w:rsid w:val="00CD4100"/>
    <w:rsid w:val="00CD48D2"/>
    <w:rsid w:val="00CD54B9"/>
    <w:rsid w:val="00CD6403"/>
    <w:rsid w:val="00CD7DA6"/>
    <w:rsid w:val="00CE02B2"/>
    <w:rsid w:val="00CE07EC"/>
    <w:rsid w:val="00CE0AD9"/>
    <w:rsid w:val="00CE196F"/>
    <w:rsid w:val="00CE1E1B"/>
    <w:rsid w:val="00CE4033"/>
    <w:rsid w:val="00CE42F5"/>
    <w:rsid w:val="00CE47C6"/>
    <w:rsid w:val="00CE4EF7"/>
    <w:rsid w:val="00CE50D3"/>
    <w:rsid w:val="00CE5E2C"/>
    <w:rsid w:val="00CE62D0"/>
    <w:rsid w:val="00CE65ED"/>
    <w:rsid w:val="00CE6AA8"/>
    <w:rsid w:val="00CE6CD9"/>
    <w:rsid w:val="00CE7523"/>
    <w:rsid w:val="00CE78A7"/>
    <w:rsid w:val="00CF0A1D"/>
    <w:rsid w:val="00CF0DE2"/>
    <w:rsid w:val="00CF1214"/>
    <w:rsid w:val="00CF199C"/>
    <w:rsid w:val="00CF1DCE"/>
    <w:rsid w:val="00CF221D"/>
    <w:rsid w:val="00CF29B5"/>
    <w:rsid w:val="00CF300F"/>
    <w:rsid w:val="00CF307F"/>
    <w:rsid w:val="00CF339A"/>
    <w:rsid w:val="00CF3833"/>
    <w:rsid w:val="00CF3E37"/>
    <w:rsid w:val="00CF47D0"/>
    <w:rsid w:val="00CF4E7F"/>
    <w:rsid w:val="00CF4F1C"/>
    <w:rsid w:val="00CF5B7A"/>
    <w:rsid w:val="00CF6799"/>
    <w:rsid w:val="00CF6F61"/>
    <w:rsid w:val="00CF7121"/>
    <w:rsid w:val="00CF7529"/>
    <w:rsid w:val="00CF78DC"/>
    <w:rsid w:val="00CF7C11"/>
    <w:rsid w:val="00CF7CCB"/>
    <w:rsid w:val="00D006E8"/>
    <w:rsid w:val="00D0093B"/>
    <w:rsid w:val="00D01288"/>
    <w:rsid w:val="00D0262F"/>
    <w:rsid w:val="00D027EF"/>
    <w:rsid w:val="00D02D34"/>
    <w:rsid w:val="00D03F11"/>
    <w:rsid w:val="00D040DC"/>
    <w:rsid w:val="00D0453C"/>
    <w:rsid w:val="00D04EC8"/>
    <w:rsid w:val="00D05102"/>
    <w:rsid w:val="00D056E3"/>
    <w:rsid w:val="00D0582C"/>
    <w:rsid w:val="00D05EA2"/>
    <w:rsid w:val="00D0615A"/>
    <w:rsid w:val="00D061BD"/>
    <w:rsid w:val="00D070DD"/>
    <w:rsid w:val="00D10608"/>
    <w:rsid w:val="00D1062A"/>
    <w:rsid w:val="00D12173"/>
    <w:rsid w:val="00D12CCF"/>
    <w:rsid w:val="00D13013"/>
    <w:rsid w:val="00D13ADD"/>
    <w:rsid w:val="00D14398"/>
    <w:rsid w:val="00D149A0"/>
    <w:rsid w:val="00D14AD2"/>
    <w:rsid w:val="00D155AE"/>
    <w:rsid w:val="00D157CC"/>
    <w:rsid w:val="00D1604C"/>
    <w:rsid w:val="00D16A4E"/>
    <w:rsid w:val="00D17435"/>
    <w:rsid w:val="00D179AC"/>
    <w:rsid w:val="00D20A45"/>
    <w:rsid w:val="00D216D5"/>
    <w:rsid w:val="00D2372F"/>
    <w:rsid w:val="00D23B5C"/>
    <w:rsid w:val="00D23FA9"/>
    <w:rsid w:val="00D2409B"/>
    <w:rsid w:val="00D2455F"/>
    <w:rsid w:val="00D24D27"/>
    <w:rsid w:val="00D2566F"/>
    <w:rsid w:val="00D27205"/>
    <w:rsid w:val="00D27A33"/>
    <w:rsid w:val="00D30577"/>
    <w:rsid w:val="00D30C61"/>
    <w:rsid w:val="00D30D11"/>
    <w:rsid w:val="00D310A6"/>
    <w:rsid w:val="00D3151E"/>
    <w:rsid w:val="00D3201A"/>
    <w:rsid w:val="00D32870"/>
    <w:rsid w:val="00D32A9B"/>
    <w:rsid w:val="00D32EFE"/>
    <w:rsid w:val="00D32FB5"/>
    <w:rsid w:val="00D33BB8"/>
    <w:rsid w:val="00D342EC"/>
    <w:rsid w:val="00D34C07"/>
    <w:rsid w:val="00D3584D"/>
    <w:rsid w:val="00D35F57"/>
    <w:rsid w:val="00D35F79"/>
    <w:rsid w:val="00D36A43"/>
    <w:rsid w:val="00D37645"/>
    <w:rsid w:val="00D37CD9"/>
    <w:rsid w:val="00D401E4"/>
    <w:rsid w:val="00D40255"/>
    <w:rsid w:val="00D40544"/>
    <w:rsid w:val="00D405F2"/>
    <w:rsid w:val="00D4142F"/>
    <w:rsid w:val="00D41830"/>
    <w:rsid w:val="00D41AF6"/>
    <w:rsid w:val="00D41D5A"/>
    <w:rsid w:val="00D41E42"/>
    <w:rsid w:val="00D42149"/>
    <w:rsid w:val="00D427E4"/>
    <w:rsid w:val="00D439A5"/>
    <w:rsid w:val="00D441BF"/>
    <w:rsid w:val="00D442F7"/>
    <w:rsid w:val="00D44412"/>
    <w:rsid w:val="00D44BAF"/>
    <w:rsid w:val="00D44DDB"/>
    <w:rsid w:val="00D44FD9"/>
    <w:rsid w:val="00D452CF"/>
    <w:rsid w:val="00D453B5"/>
    <w:rsid w:val="00D4550E"/>
    <w:rsid w:val="00D4558C"/>
    <w:rsid w:val="00D45621"/>
    <w:rsid w:val="00D456D3"/>
    <w:rsid w:val="00D4626B"/>
    <w:rsid w:val="00D462D1"/>
    <w:rsid w:val="00D462FA"/>
    <w:rsid w:val="00D467EF"/>
    <w:rsid w:val="00D4700E"/>
    <w:rsid w:val="00D47AA0"/>
    <w:rsid w:val="00D50A04"/>
    <w:rsid w:val="00D51372"/>
    <w:rsid w:val="00D5170E"/>
    <w:rsid w:val="00D5298A"/>
    <w:rsid w:val="00D52D7B"/>
    <w:rsid w:val="00D5326D"/>
    <w:rsid w:val="00D53D6D"/>
    <w:rsid w:val="00D53EDE"/>
    <w:rsid w:val="00D5466A"/>
    <w:rsid w:val="00D553F1"/>
    <w:rsid w:val="00D55434"/>
    <w:rsid w:val="00D5589A"/>
    <w:rsid w:val="00D5592A"/>
    <w:rsid w:val="00D560A7"/>
    <w:rsid w:val="00D561F2"/>
    <w:rsid w:val="00D56930"/>
    <w:rsid w:val="00D56A9F"/>
    <w:rsid w:val="00D56ED4"/>
    <w:rsid w:val="00D56F39"/>
    <w:rsid w:val="00D574B4"/>
    <w:rsid w:val="00D57E93"/>
    <w:rsid w:val="00D6015D"/>
    <w:rsid w:val="00D60435"/>
    <w:rsid w:val="00D609EB"/>
    <w:rsid w:val="00D60EB6"/>
    <w:rsid w:val="00D6189A"/>
    <w:rsid w:val="00D61A9E"/>
    <w:rsid w:val="00D62025"/>
    <w:rsid w:val="00D6212F"/>
    <w:rsid w:val="00D62849"/>
    <w:rsid w:val="00D62EB6"/>
    <w:rsid w:val="00D638B1"/>
    <w:rsid w:val="00D6431F"/>
    <w:rsid w:val="00D65581"/>
    <w:rsid w:val="00D65943"/>
    <w:rsid w:val="00D666D1"/>
    <w:rsid w:val="00D6710C"/>
    <w:rsid w:val="00D67357"/>
    <w:rsid w:val="00D67DD7"/>
    <w:rsid w:val="00D70464"/>
    <w:rsid w:val="00D716F5"/>
    <w:rsid w:val="00D717F0"/>
    <w:rsid w:val="00D71E85"/>
    <w:rsid w:val="00D72178"/>
    <w:rsid w:val="00D726D1"/>
    <w:rsid w:val="00D729F8"/>
    <w:rsid w:val="00D73434"/>
    <w:rsid w:val="00D73AB0"/>
    <w:rsid w:val="00D73C6B"/>
    <w:rsid w:val="00D73E40"/>
    <w:rsid w:val="00D741A6"/>
    <w:rsid w:val="00D7452B"/>
    <w:rsid w:val="00D74646"/>
    <w:rsid w:val="00D746E9"/>
    <w:rsid w:val="00D76FBB"/>
    <w:rsid w:val="00D773DE"/>
    <w:rsid w:val="00D8050F"/>
    <w:rsid w:val="00D805AD"/>
    <w:rsid w:val="00D80E3A"/>
    <w:rsid w:val="00D8121A"/>
    <w:rsid w:val="00D82022"/>
    <w:rsid w:val="00D83EFC"/>
    <w:rsid w:val="00D83F0E"/>
    <w:rsid w:val="00D84102"/>
    <w:rsid w:val="00D84156"/>
    <w:rsid w:val="00D84A27"/>
    <w:rsid w:val="00D84B0B"/>
    <w:rsid w:val="00D8502C"/>
    <w:rsid w:val="00D85091"/>
    <w:rsid w:val="00D85FC9"/>
    <w:rsid w:val="00D86136"/>
    <w:rsid w:val="00D86850"/>
    <w:rsid w:val="00D86BA8"/>
    <w:rsid w:val="00D903E0"/>
    <w:rsid w:val="00D9073A"/>
    <w:rsid w:val="00D90E37"/>
    <w:rsid w:val="00D91273"/>
    <w:rsid w:val="00D912D6"/>
    <w:rsid w:val="00D912FA"/>
    <w:rsid w:val="00D91321"/>
    <w:rsid w:val="00D9226D"/>
    <w:rsid w:val="00D92F3B"/>
    <w:rsid w:val="00D938E0"/>
    <w:rsid w:val="00D93A41"/>
    <w:rsid w:val="00D94456"/>
    <w:rsid w:val="00D94C34"/>
    <w:rsid w:val="00D94D2D"/>
    <w:rsid w:val="00D951B2"/>
    <w:rsid w:val="00D954B5"/>
    <w:rsid w:val="00D96195"/>
    <w:rsid w:val="00D96AF9"/>
    <w:rsid w:val="00D97AA8"/>
    <w:rsid w:val="00DA2561"/>
    <w:rsid w:val="00DA2B1E"/>
    <w:rsid w:val="00DA3501"/>
    <w:rsid w:val="00DA3B18"/>
    <w:rsid w:val="00DA3CCE"/>
    <w:rsid w:val="00DA45FD"/>
    <w:rsid w:val="00DA4DF8"/>
    <w:rsid w:val="00DA5237"/>
    <w:rsid w:val="00DA74F4"/>
    <w:rsid w:val="00DB0201"/>
    <w:rsid w:val="00DB0BE4"/>
    <w:rsid w:val="00DB11AE"/>
    <w:rsid w:val="00DB12E3"/>
    <w:rsid w:val="00DB22FD"/>
    <w:rsid w:val="00DB2954"/>
    <w:rsid w:val="00DB3977"/>
    <w:rsid w:val="00DB3A61"/>
    <w:rsid w:val="00DB4481"/>
    <w:rsid w:val="00DB45BE"/>
    <w:rsid w:val="00DB63B7"/>
    <w:rsid w:val="00DB6932"/>
    <w:rsid w:val="00DB6BD2"/>
    <w:rsid w:val="00DC061A"/>
    <w:rsid w:val="00DC06C4"/>
    <w:rsid w:val="00DC1311"/>
    <w:rsid w:val="00DC1709"/>
    <w:rsid w:val="00DC3EDF"/>
    <w:rsid w:val="00DC455B"/>
    <w:rsid w:val="00DC4882"/>
    <w:rsid w:val="00DC5DB4"/>
    <w:rsid w:val="00DC6363"/>
    <w:rsid w:val="00DC6E72"/>
    <w:rsid w:val="00DC7999"/>
    <w:rsid w:val="00DC7DCF"/>
    <w:rsid w:val="00DD055B"/>
    <w:rsid w:val="00DD0C97"/>
    <w:rsid w:val="00DD113C"/>
    <w:rsid w:val="00DD16E4"/>
    <w:rsid w:val="00DD267E"/>
    <w:rsid w:val="00DD3042"/>
    <w:rsid w:val="00DD3D9C"/>
    <w:rsid w:val="00DD420D"/>
    <w:rsid w:val="00DD45D0"/>
    <w:rsid w:val="00DD4C32"/>
    <w:rsid w:val="00DD51C2"/>
    <w:rsid w:val="00DD6211"/>
    <w:rsid w:val="00DD6AE9"/>
    <w:rsid w:val="00DD6B7F"/>
    <w:rsid w:val="00DD7595"/>
    <w:rsid w:val="00DD770D"/>
    <w:rsid w:val="00DE046B"/>
    <w:rsid w:val="00DE0793"/>
    <w:rsid w:val="00DE0B85"/>
    <w:rsid w:val="00DE1862"/>
    <w:rsid w:val="00DE250F"/>
    <w:rsid w:val="00DE2A98"/>
    <w:rsid w:val="00DE3FCA"/>
    <w:rsid w:val="00DE4346"/>
    <w:rsid w:val="00DE55AA"/>
    <w:rsid w:val="00DE5B98"/>
    <w:rsid w:val="00DE635E"/>
    <w:rsid w:val="00DE67C4"/>
    <w:rsid w:val="00DE6BE9"/>
    <w:rsid w:val="00DE76B6"/>
    <w:rsid w:val="00DE7E5E"/>
    <w:rsid w:val="00DF09D8"/>
    <w:rsid w:val="00DF0D35"/>
    <w:rsid w:val="00DF0E11"/>
    <w:rsid w:val="00DF1026"/>
    <w:rsid w:val="00DF1107"/>
    <w:rsid w:val="00DF1688"/>
    <w:rsid w:val="00DF1893"/>
    <w:rsid w:val="00DF1965"/>
    <w:rsid w:val="00DF1ACC"/>
    <w:rsid w:val="00DF1BC2"/>
    <w:rsid w:val="00DF27B8"/>
    <w:rsid w:val="00DF30B0"/>
    <w:rsid w:val="00DF3D85"/>
    <w:rsid w:val="00DF49E5"/>
    <w:rsid w:val="00DF5E73"/>
    <w:rsid w:val="00DF5FDD"/>
    <w:rsid w:val="00DF62E3"/>
    <w:rsid w:val="00E00796"/>
    <w:rsid w:val="00E00DC1"/>
    <w:rsid w:val="00E0175D"/>
    <w:rsid w:val="00E02194"/>
    <w:rsid w:val="00E03859"/>
    <w:rsid w:val="00E03BE2"/>
    <w:rsid w:val="00E0487F"/>
    <w:rsid w:val="00E04A9C"/>
    <w:rsid w:val="00E05237"/>
    <w:rsid w:val="00E059AA"/>
    <w:rsid w:val="00E0610B"/>
    <w:rsid w:val="00E06D88"/>
    <w:rsid w:val="00E07A8A"/>
    <w:rsid w:val="00E07B3E"/>
    <w:rsid w:val="00E10337"/>
    <w:rsid w:val="00E10CE5"/>
    <w:rsid w:val="00E11277"/>
    <w:rsid w:val="00E11FEC"/>
    <w:rsid w:val="00E1201F"/>
    <w:rsid w:val="00E130D4"/>
    <w:rsid w:val="00E13C0A"/>
    <w:rsid w:val="00E141C4"/>
    <w:rsid w:val="00E1443A"/>
    <w:rsid w:val="00E147FF"/>
    <w:rsid w:val="00E14A03"/>
    <w:rsid w:val="00E14E7A"/>
    <w:rsid w:val="00E14F23"/>
    <w:rsid w:val="00E15AF3"/>
    <w:rsid w:val="00E16186"/>
    <w:rsid w:val="00E16903"/>
    <w:rsid w:val="00E176B4"/>
    <w:rsid w:val="00E17A62"/>
    <w:rsid w:val="00E17D6F"/>
    <w:rsid w:val="00E20357"/>
    <w:rsid w:val="00E211E9"/>
    <w:rsid w:val="00E21BBC"/>
    <w:rsid w:val="00E2221C"/>
    <w:rsid w:val="00E22A4B"/>
    <w:rsid w:val="00E236BE"/>
    <w:rsid w:val="00E236C3"/>
    <w:rsid w:val="00E239DA"/>
    <w:rsid w:val="00E2439F"/>
    <w:rsid w:val="00E24417"/>
    <w:rsid w:val="00E244E6"/>
    <w:rsid w:val="00E247C9"/>
    <w:rsid w:val="00E24B1A"/>
    <w:rsid w:val="00E24E1C"/>
    <w:rsid w:val="00E25468"/>
    <w:rsid w:val="00E25A0A"/>
    <w:rsid w:val="00E26C0C"/>
    <w:rsid w:val="00E276B8"/>
    <w:rsid w:val="00E27CA1"/>
    <w:rsid w:val="00E30D16"/>
    <w:rsid w:val="00E31491"/>
    <w:rsid w:val="00E32547"/>
    <w:rsid w:val="00E32904"/>
    <w:rsid w:val="00E329AC"/>
    <w:rsid w:val="00E32CD5"/>
    <w:rsid w:val="00E349CA"/>
    <w:rsid w:val="00E34ACC"/>
    <w:rsid w:val="00E34D80"/>
    <w:rsid w:val="00E3514C"/>
    <w:rsid w:val="00E362EE"/>
    <w:rsid w:val="00E36CD4"/>
    <w:rsid w:val="00E37482"/>
    <w:rsid w:val="00E4091D"/>
    <w:rsid w:val="00E42604"/>
    <w:rsid w:val="00E42CBC"/>
    <w:rsid w:val="00E42F04"/>
    <w:rsid w:val="00E438FA"/>
    <w:rsid w:val="00E44DFA"/>
    <w:rsid w:val="00E45398"/>
    <w:rsid w:val="00E45517"/>
    <w:rsid w:val="00E47F91"/>
    <w:rsid w:val="00E51BFE"/>
    <w:rsid w:val="00E5236D"/>
    <w:rsid w:val="00E52730"/>
    <w:rsid w:val="00E52A97"/>
    <w:rsid w:val="00E5366A"/>
    <w:rsid w:val="00E540F5"/>
    <w:rsid w:val="00E5499F"/>
    <w:rsid w:val="00E54E1E"/>
    <w:rsid w:val="00E558B7"/>
    <w:rsid w:val="00E55EC6"/>
    <w:rsid w:val="00E5610F"/>
    <w:rsid w:val="00E56B09"/>
    <w:rsid w:val="00E56FD9"/>
    <w:rsid w:val="00E5717C"/>
    <w:rsid w:val="00E5794B"/>
    <w:rsid w:val="00E57FCE"/>
    <w:rsid w:val="00E60848"/>
    <w:rsid w:val="00E61A91"/>
    <w:rsid w:val="00E62177"/>
    <w:rsid w:val="00E637E6"/>
    <w:rsid w:val="00E639DB"/>
    <w:rsid w:val="00E6484A"/>
    <w:rsid w:val="00E64962"/>
    <w:rsid w:val="00E64CC8"/>
    <w:rsid w:val="00E64F92"/>
    <w:rsid w:val="00E65051"/>
    <w:rsid w:val="00E660A3"/>
    <w:rsid w:val="00E67601"/>
    <w:rsid w:val="00E701D0"/>
    <w:rsid w:val="00E704BD"/>
    <w:rsid w:val="00E70517"/>
    <w:rsid w:val="00E71237"/>
    <w:rsid w:val="00E7125F"/>
    <w:rsid w:val="00E7138F"/>
    <w:rsid w:val="00E721F5"/>
    <w:rsid w:val="00E72509"/>
    <w:rsid w:val="00E72878"/>
    <w:rsid w:val="00E73770"/>
    <w:rsid w:val="00E73C6D"/>
    <w:rsid w:val="00E74777"/>
    <w:rsid w:val="00E747E5"/>
    <w:rsid w:val="00E7484B"/>
    <w:rsid w:val="00E74EF9"/>
    <w:rsid w:val="00E765F7"/>
    <w:rsid w:val="00E76E1F"/>
    <w:rsid w:val="00E7742C"/>
    <w:rsid w:val="00E77567"/>
    <w:rsid w:val="00E777BE"/>
    <w:rsid w:val="00E77E9D"/>
    <w:rsid w:val="00E80504"/>
    <w:rsid w:val="00E81003"/>
    <w:rsid w:val="00E81762"/>
    <w:rsid w:val="00E824A5"/>
    <w:rsid w:val="00E825AE"/>
    <w:rsid w:val="00E826A1"/>
    <w:rsid w:val="00E82A3D"/>
    <w:rsid w:val="00E82B59"/>
    <w:rsid w:val="00E82C85"/>
    <w:rsid w:val="00E8334B"/>
    <w:rsid w:val="00E8336E"/>
    <w:rsid w:val="00E838AF"/>
    <w:rsid w:val="00E83C01"/>
    <w:rsid w:val="00E841F3"/>
    <w:rsid w:val="00E842D4"/>
    <w:rsid w:val="00E8726C"/>
    <w:rsid w:val="00E87E36"/>
    <w:rsid w:val="00E912BC"/>
    <w:rsid w:val="00E919E2"/>
    <w:rsid w:val="00E922E2"/>
    <w:rsid w:val="00E92B21"/>
    <w:rsid w:val="00E93C56"/>
    <w:rsid w:val="00E93F41"/>
    <w:rsid w:val="00E95FD8"/>
    <w:rsid w:val="00E96361"/>
    <w:rsid w:val="00E96FAF"/>
    <w:rsid w:val="00EA0E47"/>
    <w:rsid w:val="00EA2134"/>
    <w:rsid w:val="00EA21EA"/>
    <w:rsid w:val="00EA37B8"/>
    <w:rsid w:val="00EA3C87"/>
    <w:rsid w:val="00EA4C45"/>
    <w:rsid w:val="00EA539F"/>
    <w:rsid w:val="00EA5706"/>
    <w:rsid w:val="00EA5749"/>
    <w:rsid w:val="00EA5F92"/>
    <w:rsid w:val="00EA754B"/>
    <w:rsid w:val="00EA7C74"/>
    <w:rsid w:val="00EB047D"/>
    <w:rsid w:val="00EB04A2"/>
    <w:rsid w:val="00EB07DC"/>
    <w:rsid w:val="00EB13D2"/>
    <w:rsid w:val="00EB2CD2"/>
    <w:rsid w:val="00EB3122"/>
    <w:rsid w:val="00EB3288"/>
    <w:rsid w:val="00EB359B"/>
    <w:rsid w:val="00EB3B8C"/>
    <w:rsid w:val="00EB40FC"/>
    <w:rsid w:val="00EB4687"/>
    <w:rsid w:val="00EB490E"/>
    <w:rsid w:val="00EB5FFF"/>
    <w:rsid w:val="00EB62D6"/>
    <w:rsid w:val="00EB79F6"/>
    <w:rsid w:val="00EC0D5E"/>
    <w:rsid w:val="00EC111A"/>
    <w:rsid w:val="00EC11EA"/>
    <w:rsid w:val="00EC1269"/>
    <w:rsid w:val="00EC19CA"/>
    <w:rsid w:val="00EC2893"/>
    <w:rsid w:val="00EC2A7E"/>
    <w:rsid w:val="00EC4C97"/>
    <w:rsid w:val="00EC524B"/>
    <w:rsid w:val="00EC585C"/>
    <w:rsid w:val="00EC5ABF"/>
    <w:rsid w:val="00EC6614"/>
    <w:rsid w:val="00EC6A08"/>
    <w:rsid w:val="00ED00E9"/>
    <w:rsid w:val="00ED01DC"/>
    <w:rsid w:val="00ED186D"/>
    <w:rsid w:val="00ED2B34"/>
    <w:rsid w:val="00ED3DA5"/>
    <w:rsid w:val="00ED5A22"/>
    <w:rsid w:val="00ED6BA7"/>
    <w:rsid w:val="00ED6E51"/>
    <w:rsid w:val="00ED7F61"/>
    <w:rsid w:val="00EE00AF"/>
    <w:rsid w:val="00EE059C"/>
    <w:rsid w:val="00EE0646"/>
    <w:rsid w:val="00EE0709"/>
    <w:rsid w:val="00EE1210"/>
    <w:rsid w:val="00EE1F9E"/>
    <w:rsid w:val="00EE20A0"/>
    <w:rsid w:val="00EE2C37"/>
    <w:rsid w:val="00EE3563"/>
    <w:rsid w:val="00EE3E43"/>
    <w:rsid w:val="00EE42A3"/>
    <w:rsid w:val="00EE435B"/>
    <w:rsid w:val="00EE572E"/>
    <w:rsid w:val="00EE5CE5"/>
    <w:rsid w:val="00EE616E"/>
    <w:rsid w:val="00EE6894"/>
    <w:rsid w:val="00EF0153"/>
    <w:rsid w:val="00EF04E5"/>
    <w:rsid w:val="00EF1117"/>
    <w:rsid w:val="00EF1726"/>
    <w:rsid w:val="00EF1A44"/>
    <w:rsid w:val="00EF255D"/>
    <w:rsid w:val="00EF25F6"/>
    <w:rsid w:val="00EF2986"/>
    <w:rsid w:val="00EF3BCA"/>
    <w:rsid w:val="00EF427F"/>
    <w:rsid w:val="00EF4BB5"/>
    <w:rsid w:val="00EF515F"/>
    <w:rsid w:val="00EF5AEB"/>
    <w:rsid w:val="00EF5DA1"/>
    <w:rsid w:val="00EF60DF"/>
    <w:rsid w:val="00EF6511"/>
    <w:rsid w:val="00EF6AF0"/>
    <w:rsid w:val="00EF7246"/>
    <w:rsid w:val="00EF7F25"/>
    <w:rsid w:val="00F00501"/>
    <w:rsid w:val="00F008A7"/>
    <w:rsid w:val="00F014CB"/>
    <w:rsid w:val="00F0165B"/>
    <w:rsid w:val="00F02A36"/>
    <w:rsid w:val="00F02DD0"/>
    <w:rsid w:val="00F031D4"/>
    <w:rsid w:val="00F03378"/>
    <w:rsid w:val="00F0340D"/>
    <w:rsid w:val="00F03550"/>
    <w:rsid w:val="00F04556"/>
    <w:rsid w:val="00F05762"/>
    <w:rsid w:val="00F05B05"/>
    <w:rsid w:val="00F05F38"/>
    <w:rsid w:val="00F0611A"/>
    <w:rsid w:val="00F063A4"/>
    <w:rsid w:val="00F1114D"/>
    <w:rsid w:val="00F1160C"/>
    <w:rsid w:val="00F11DE6"/>
    <w:rsid w:val="00F13D1E"/>
    <w:rsid w:val="00F14443"/>
    <w:rsid w:val="00F14860"/>
    <w:rsid w:val="00F14DC7"/>
    <w:rsid w:val="00F14FCB"/>
    <w:rsid w:val="00F1557E"/>
    <w:rsid w:val="00F15DB3"/>
    <w:rsid w:val="00F17BAD"/>
    <w:rsid w:val="00F17BDE"/>
    <w:rsid w:val="00F17D04"/>
    <w:rsid w:val="00F20413"/>
    <w:rsid w:val="00F20DE2"/>
    <w:rsid w:val="00F20E39"/>
    <w:rsid w:val="00F21E90"/>
    <w:rsid w:val="00F22513"/>
    <w:rsid w:val="00F233A2"/>
    <w:rsid w:val="00F2366B"/>
    <w:rsid w:val="00F23EB8"/>
    <w:rsid w:val="00F24657"/>
    <w:rsid w:val="00F26EB8"/>
    <w:rsid w:val="00F2790A"/>
    <w:rsid w:val="00F27E01"/>
    <w:rsid w:val="00F305C9"/>
    <w:rsid w:val="00F3105B"/>
    <w:rsid w:val="00F318B6"/>
    <w:rsid w:val="00F31C75"/>
    <w:rsid w:val="00F32127"/>
    <w:rsid w:val="00F32221"/>
    <w:rsid w:val="00F325BA"/>
    <w:rsid w:val="00F3289E"/>
    <w:rsid w:val="00F32B8C"/>
    <w:rsid w:val="00F333B4"/>
    <w:rsid w:val="00F33A86"/>
    <w:rsid w:val="00F33B6C"/>
    <w:rsid w:val="00F34409"/>
    <w:rsid w:val="00F3459C"/>
    <w:rsid w:val="00F347DA"/>
    <w:rsid w:val="00F35BB7"/>
    <w:rsid w:val="00F3673D"/>
    <w:rsid w:val="00F36806"/>
    <w:rsid w:val="00F37EC6"/>
    <w:rsid w:val="00F40199"/>
    <w:rsid w:val="00F40AF8"/>
    <w:rsid w:val="00F41758"/>
    <w:rsid w:val="00F421C3"/>
    <w:rsid w:val="00F43F3C"/>
    <w:rsid w:val="00F443C2"/>
    <w:rsid w:val="00F4476A"/>
    <w:rsid w:val="00F453CE"/>
    <w:rsid w:val="00F45802"/>
    <w:rsid w:val="00F4687C"/>
    <w:rsid w:val="00F473AF"/>
    <w:rsid w:val="00F47783"/>
    <w:rsid w:val="00F47F04"/>
    <w:rsid w:val="00F509FC"/>
    <w:rsid w:val="00F50BC2"/>
    <w:rsid w:val="00F5194A"/>
    <w:rsid w:val="00F525ED"/>
    <w:rsid w:val="00F52BF5"/>
    <w:rsid w:val="00F5323E"/>
    <w:rsid w:val="00F53BBC"/>
    <w:rsid w:val="00F54E58"/>
    <w:rsid w:val="00F54FDD"/>
    <w:rsid w:val="00F551C0"/>
    <w:rsid w:val="00F5695C"/>
    <w:rsid w:val="00F56E69"/>
    <w:rsid w:val="00F57396"/>
    <w:rsid w:val="00F60562"/>
    <w:rsid w:val="00F618A4"/>
    <w:rsid w:val="00F646ED"/>
    <w:rsid w:val="00F65095"/>
    <w:rsid w:val="00F650F5"/>
    <w:rsid w:val="00F6569A"/>
    <w:rsid w:val="00F67520"/>
    <w:rsid w:val="00F675EA"/>
    <w:rsid w:val="00F6766E"/>
    <w:rsid w:val="00F67C09"/>
    <w:rsid w:val="00F67D33"/>
    <w:rsid w:val="00F7034E"/>
    <w:rsid w:val="00F70517"/>
    <w:rsid w:val="00F710C0"/>
    <w:rsid w:val="00F72CBE"/>
    <w:rsid w:val="00F73797"/>
    <w:rsid w:val="00F739D7"/>
    <w:rsid w:val="00F73B7B"/>
    <w:rsid w:val="00F742B4"/>
    <w:rsid w:val="00F742D5"/>
    <w:rsid w:val="00F747DC"/>
    <w:rsid w:val="00F7497E"/>
    <w:rsid w:val="00F7548E"/>
    <w:rsid w:val="00F75906"/>
    <w:rsid w:val="00F76E04"/>
    <w:rsid w:val="00F77337"/>
    <w:rsid w:val="00F779B0"/>
    <w:rsid w:val="00F816E2"/>
    <w:rsid w:val="00F81C09"/>
    <w:rsid w:val="00F825B8"/>
    <w:rsid w:val="00F829F2"/>
    <w:rsid w:val="00F832F6"/>
    <w:rsid w:val="00F837B0"/>
    <w:rsid w:val="00F838A1"/>
    <w:rsid w:val="00F84776"/>
    <w:rsid w:val="00F84C9A"/>
    <w:rsid w:val="00F84CB8"/>
    <w:rsid w:val="00F84D55"/>
    <w:rsid w:val="00F84E9D"/>
    <w:rsid w:val="00F8613C"/>
    <w:rsid w:val="00F86232"/>
    <w:rsid w:val="00F862D8"/>
    <w:rsid w:val="00F86893"/>
    <w:rsid w:val="00F86ACE"/>
    <w:rsid w:val="00F876DB"/>
    <w:rsid w:val="00F878E4"/>
    <w:rsid w:val="00F87F45"/>
    <w:rsid w:val="00F91982"/>
    <w:rsid w:val="00F91AF1"/>
    <w:rsid w:val="00F92890"/>
    <w:rsid w:val="00F92BEF"/>
    <w:rsid w:val="00F93117"/>
    <w:rsid w:val="00F93322"/>
    <w:rsid w:val="00F94338"/>
    <w:rsid w:val="00F94434"/>
    <w:rsid w:val="00F95E65"/>
    <w:rsid w:val="00F9612E"/>
    <w:rsid w:val="00F9697D"/>
    <w:rsid w:val="00FA0B42"/>
    <w:rsid w:val="00FA0CC7"/>
    <w:rsid w:val="00FA0F19"/>
    <w:rsid w:val="00FA190D"/>
    <w:rsid w:val="00FA1B44"/>
    <w:rsid w:val="00FA2225"/>
    <w:rsid w:val="00FA228F"/>
    <w:rsid w:val="00FA3F25"/>
    <w:rsid w:val="00FA4BD3"/>
    <w:rsid w:val="00FA4F00"/>
    <w:rsid w:val="00FA50B2"/>
    <w:rsid w:val="00FA5195"/>
    <w:rsid w:val="00FA579A"/>
    <w:rsid w:val="00FA5EC5"/>
    <w:rsid w:val="00FA64F4"/>
    <w:rsid w:val="00FA66E5"/>
    <w:rsid w:val="00FA7384"/>
    <w:rsid w:val="00FA763E"/>
    <w:rsid w:val="00FA7AA1"/>
    <w:rsid w:val="00FB0226"/>
    <w:rsid w:val="00FB0814"/>
    <w:rsid w:val="00FB26FE"/>
    <w:rsid w:val="00FB2741"/>
    <w:rsid w:val="00FB29B5"/>
    <w:rsid w:val="00FB2D55"/>
    <w:rsid w:val="00FB3469"/>
    <w:rsid w:val="00FB3CA7"/>
    <w:rsid w:val="00FB3D01"/>
    <w:rsid w:val="00FB57D4"/>
    <w:rsid w:val="00FB7BB4"/>
    <w:rsid w:val="00FC1AB2"/>
    <w:rsid w:val="00FC2103"/>
    <w:rsid w:val="00FC22C9"/>
    <w:rsid w:val="00FC234D"/>
    <w:rsid w:val="00FC269B"/>
    <w:rsid w:val="00FC2C02"/>
    <w:rsid w:val="00FC2D53"/>
    <w:rsid w:val="00FC2DE9"/>
    <w:rsid w:val="00FC2FD4"/>
    <w:rsid w:val="00FC40AF"/>
    <w:rsid w:val="00FC5136"/>
    <w:rsid w:val="00FC5346"/>
    <w:rsid w:val="00FC5873"/>
    <w:rsid w:val="00FC61E5"/>
    <w:rsid w:val="00FC64B6"/>
    <w:rsid w:val="00FC69BF"/>
    <w:rsid w:val="00FC7323"/>
    <w:rsid w:val="00FD01E6"/>
    <w:rsid w:val="00FD10AF"/>
    <w:rsid w:val="00FD11DC"/>
    <w:rsid w:val="00FD1213"/>
    <w:rsid w:val="00FD1CDC"/>
    <w:rsid w:val="00FD27E5"/>
    <w:rsid w:val="00FD3B05"/>
    <w:rsid w:val="00FD4040"/>
    <w:rsid w:val="00FD4762"/>
    <w:rsid w:val="00FD4DD9"/>
    <w:rsid w:val="00FD4E91"/>
    <w:rsid w:val="00FD4FE3"/>
    <w:rsid w:val="00FD6335"/>
    <w:rsid w:val="00FD7094"/>
    <w:rsid w:val="00FE0835"/>
    <w:rsid w:val="00FE0A36"/>
    <w:rsid w:val="00FE1989"/>
    <w:rsid w:val="00FE1C88"/>
    <w:rsid w:val="00FE2EA4"/>
    <w:rsid w:val="00FE34E0"/>
    <w:rsid w:val="00FE3E5A"/>
    <w:rsid w:val="00FE3F84"/>
    <w:rsid w:val="00FE433A"/>
    <w:rsid w:val="00FE4C69"/>
    <w:rsid w:val="00FE4EF4"/>
    <w:rsid w:val="00FE5335"/>
    <w:rsid w:val="00FE552F"/>
    <w:rsid w:val="00FE6106"/>
    <w:rsid w:val="00FE70FE"/>
    <w:rsid w:val="00FE79EF"/>
    <w:rsid w:val="00FF163E"/>
    <w:rsid w:val="00FF1B6B"/>
    <w:rsid w:val="00FF1F0A"/>
    <w:rsid w:val="00FF2001"/>
    <w:rsid w:val="00FF2290"/>
    <w:rsid w:val="00FF2582"/>
    <w:rsid w:val="00FF31FB"/>
    <w:rsid w:val="00FF3C4D"/>
    <w:rsid w:val="00FF45D6"/>
    <w:rsid w:val="00FF64B1"/>
    <w:rsid w:val="00FF6619"/>
    <w:rsid w:val="00FF66FC"/>
    <w:rsid w:val="00FF79BC"/>
    <w:rsid w:val="00FF7BDB"/>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95BFE"/>
  <w15:docId w15:val="{C50785A4-11DE-4674-9794-C75D4775A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4DC"/>
    <w:pPr>
      <w:suppressAutoHyphens/>
      <w:spacing w:before="120" w:after="20"/>
    </w:pPr>
    <w:rPr>
      <w:rFonts w:ascii="Calibri" w:eastAsia="Calibri" w:hAnsi="Calibri" w:cs="Calibri"/>
      <w:sz w:val="18"/>
      <w:szCs w:val="18"/>
      <w:lang w:eastAsia="ar-SA"/>
    </w:rPr>
  </w:style>
  <w:style w:type="paragraph" w:styleId="Ttulo1">
    <w:name w:val="heading 1"/>
    <w:basedOn w:val="Normal"/>
    <w:next w:val="Normal"/>
    <w:qFormat/>
    <w:rsid w:val="003701C2"/>
    <w:pPr>
      <w:keepNext/>
      <w:pageBreakBefore/>
      <w:numPr>
        <w:numId w:val="1"/>
      </w:numPr>
      <w:shd w:val="clear" w:color="auto" w:fill="FFFFFF"/>
      <w:spacing w:after="120"/>
      <w:jc w:val="center"/>
      <w:outlineLvl w:val="0"/>
    </w:pPr>
    <w:rPr>
      <w:rFonts w:eastAsia="Times New Roman" w:cs="Arial"/>
      <w:b/>
      <w:bCs/>
      <w:color w:val="000000"/>
      <w:kern w:val="1"/>
      <w:sz w:val="24"/>
      <w:szCs w:val="24"/>
    </w:rPr>
  </w:style>
  <w:style w:type="paragraph" w:styleId="Ttulo2">
    <w:name w:val="heading 2"/>
    <w:basedOn w:val="Normal"/>
    <w:next w:val="Normal"/>
    <w:qFormat/>
    <w:rsid w:val="00785F3B"/>
    <w:pPr>
      <w:keepNext/>
      <w:numPr>
        <w:ilvl w:val="1"/>
        <w:numId w:val="1"/>
      </w:numPr>
      <w:pBdr>
        <w:top w:val="single" w:sz="4" w:space="1" w:color="008000"/>
        <w:bottom w:val="single" w:sz="4" w:space="1" w:color="008000"/>
      </w:pBdr>
      <w:shd w:val="clear" w:color="auto" w:fill="76923C"/>
      <w:spacing w:after="0"/>
      <w:outlineLvl w:val="1"/>
    </w:pPr>
    <w:rPr>
      <w:rFonts w:eastAsia="Times New Roman" w:cs="Arial"/>
      <w:b/>
      <w:bCs/>
      <w:iCs/>
      <w:color w:val="FFFFFF"/>
    </w:rPr>
  </w:style>
  <w:style w:type="paragraph" w:styleId="Ttulo3">
    <w:name w:val="heading 3"/>
    <w:basedOn w:val="Normal"/>
    <w:next w:val="Normal"/>
    <w:qFormat/>
    <w:rsid w:val="00F94338"/>
    <w:pPr>
      <w:keepNext/>
      <w:numPr>
        <w:ilvl w:val="2"/>
        <w:numId w:val="1"/>
      </w:numPr>
      <w:pBdr>
        <w:top w:val="single" w:sz="4" w:space="1" w:color="948A54"/>
        <w:bottom w:val="single" w:sz="4" w:space="1" w:color="948A54"/>
      </w:pBdr>
      <w:spacing w:after="0"/>
      <w:ind w:left="709" w:hanging="709"/>
      <w:outlineLvl w:val="2"/>
    </w:pPr>
    <w:rPr>
      <w:rFonts w:eastAsia="Times New Roman" w:cs="Arial"/>
      <w:b/>
      <w:bCs/>
      <w:color w:val="00B050"/>
    </w:rPr>
  </w:style>
  <w:style w:type="paragraph" w:styleId="Ttulo4">
    <w:name w:val="heading 4"/>
    <w:basedOn w:val="Normal"/>
    <w:next w:val="Normal"/>
    <w:qFormat/>
    <w:rsid w:val="000A078B"/>
    <w:pPr>
      <w:keepNext/>
      <w:numPr>
        <w:ilvl w:val="3"/>
        <w:numId w:val="1"/>
      </w:numPr>
      <w:tabs>
        <w:tab w:val="left" w:pos="709"/>
      </w:tabs>
      <w:spacing w:after="0"/>
      <w:ind w:left="709" w:hanging="722"/>
      <w:outlineLvl w:val="3"/>
    </w:pPr>
    <w:rPr>
      <w:rFonts w:cs="Arial"/>
      <w:b/>
      <w:bCs/>
      <w:color w:val="00B050"/>
      <w:u w:val="single"/>
    </w:rPr>
  </w:style>
  <w:style w:type="paragraph" w:styleId="Ttulo5">
    <w:name w:val="heading 5"/>
    <w:basedOn w:val="Normal"/>
    <w:next w:val="Normal"/>
    <w:link w:val="Ttulo5Car"/>
    <w:qFormat/>
    <w:rsid w:val="00D13ADD"/>
    <w:pPr>
      <w:keepNext/>
      <w:numPr>
        <w:ilvl w:val="4"/>
        <w:numId w:val="1"/>
      </w:numPr>
      <w:spacing w:before="40" w:after="0"/>
      <w:jc w:val="both"/>
      <w:outlineLvl w:val="4"/>
    </w:pPr>
    <w:rPr>
      <w:bCs/>
      <w:i/>
      <w:iCs/>
      <w:color w:val="00B050"/>
    </w:rPr>
  </w:style>
  <w:style w:type="paragraph" w:styleId="Ttulo6">
    <w:name w:val="heading 6"/>
    <w:basedOn w:val="Normal"/>
    <w:next w:val="Normal"/>
    <w:qFormat/>
    <w:rsid w:val="00D13ADD"/>
    <w:pPr>
      <w:keepNext/>
      <w:tabs>
        <w:tab w:val="left" w:pos="709"/>
        <w:tab w:val="num" w:pos="1152"/>
        <w:tab w:val="left" w:pos="1800"/>
      </w:tabs>
      <w:spacing w:before="40" w:after="0" w:line="336" w:lineRule="auto"/>
      <w:jc w:val="both"/>
      <w:outlineLvl w:val="5"/>
    </w:pPr>
    <w:rPr>
      <w:bCs/>
      <w:color w:val="00B050"/>
    </w:rPr>
  </w:style>
  <w:style w:type="paragraph" w:styleId="Ttulo7">
    <w:name w:val="heading 7"/>
    <w:basedOn w:val="Normal"/>
    <w:next w:val="Normal"/>
    <w:qFormat/>
    <w:rsid w:val="00D13ADD"/>
    <w:pPr>
      <w:tabs>
        <w:tab w:val="num" w:pos="1296"/>
        <w:tab w:val="left" w:pos="1800"/>
      </w:tabs>
      <w:spacing w:before="40" w:after="0" w:line="336" w:lineRule="auto"/>
      <w:jc w:val="both"/>
      <w:outlineLvl w:val="6"/>
    </w:pPr>
    <w:rPr>
      <w:color w:val="00B050"/>
    </w:rPr>
  </w:style>
  <w:style w:type="paragraph" w:styleId="Ttulo8">
    <w:name w:val="heading 8"/>
    <w:basedOn w:val="Normal"/>
    <w:next w:val="Normal"/>
    <w:qFormat/>
    <w:rsid w:val="00D13ADD"/>
    <w:pPr>
      <w:tabs>
        <w:tab w:val="num" w:pos="1440"/>
      </w:tabs>
      <w:spacing w:before="240"/>
      <w:ind w:left="1440" w:hanging="1440"/>
      <w:outlineLvl w:val="7"/>
    </w:pPr>
    <w:rPr>
      <w:rFonts w:ascii="Times New Roman" w:hAnsi="Times New Roman" w:cs="Times New Roman"/>
      <w:i/>
      <w:iCs/>
      <w:sz w:val="24"/>
      <w:szCs w:val="24"/>
    </w:rPr>
  </w:style>
  <w:style w:type="paragraph" w:styleId="Ttulo9">
    <w:name w:val="heading 9"/>
    <w:basedOn w:val="Normal"/>
    <w:next w:val="Normal"/>
    <w:qFormat/>
    <w:rsid w:val="00D13ADD"/>
    <w:pPr>
      <w:tabs>
        <w:tab w:val="num" w:pos="1584"/>
      </w:tabs>
      <w:spacing w:before="240"/>
      <w:ind w:left="1584" w:hanging="1584"/>
      <w:outlineLvl w:val="8"/>
    </w:pPr>
    <w:rPr>
      <w:rFonts w:cs="Arial"/>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D13ADD"/>
    <w:rPr>
      <w:rFonts w:ascii="Symbol" w:hAnsi="Symbol" w:cs="Symbol"/>
    </w:rPr>
  </w:style>
  <w:style w:type="character" w:customStyle="1" w:styleId="WW8Num3z0">
    <w:name w:val="WW8Num3z0"/>
    <w:rsid w:val="00D13ADD"/>
    <w:rPr>
      <w:rFonts w:ascii="Symbol" w:hAnsi="Symbol" w:cs="Symbol"/>
    </w:rPr>
  </w:style>
  <w:style w:type="character" w:customStyle="1" w:styleId="WW8Num4z0">
    <w:name w:val="WW8Num4z0"/>
    <w:rsid w:val="00D13ADD"/>
    <w:rPr>
      <w:rFonts w:ascii="Symbol" w:hAnsi="Symbol" w:cs="Symbol"/>
    </w:rPr>
  </w:style>
  <w:style w:type="character" w:customStyle="1" w:styleId="WW8Num5z0">
    <w:name w:val="WW8Num5z0"/>
    <w:rsid w:val="00D13ADD"/>
    <w:rPr>
      <w:rFonts w:ascii="Symbol" w:hAnsi="Symbol" w:cs="Symbol"/>
    </w:rPr>
  </w:style>
  <w:style w:type="character" w:customStyle="1" w:styleId="WW8Num5z1">
    <w:name w:val="WW8Num5z1"/>
    <w:rsid w:val="00D13ADD"/>
    <w:rPr>
      <w:rFonts w:ascii="OpenSymbol" w:hAnsi="OpenSymbol" w:cs="OpenSymbol"/>
    </w:rPr>
  </w:style>
  <w:style w:type="character" w:customStyle="1" w:styleId="WW8Num6z0">
    <w:name w:val="WW8Num6z0"/>
    <w:rsid w:val="00D13ADD"/>
    <w:rPr>
      <w:rFonts w:ascii="Symbol" w:hAnsi="Symbol" w:cs="Symbol"/>
    </w:rPr>
  </w:style>
  <w:style w:type="character" w:customStyle="1" w:styleId="WW8Num6z1">
    <w:name w:val="WW8Num6z1"/>
    <w:rsid w:val="00D13ADD"/>
    <w:rPr>
      <w:rFonts w:ascii="OpenSymbol" w:hAnsi="OpenSymbol" w:cs="OpenSymbol"/>
    </w:rPr>
  </w:style>
  <w:style w:type="character" w:customStyle="1" w:styleId="WW8Num7z0">
    <w:name w:val="WW8Num7z0"/>
    <w:rsid w:val="00D13ADD"/>
    <w:rPr>
      <w:rFonts w:ascii="Symbol" w:hAnsi="Symbol" w:cs="Symbol"/>
    </w:rPr>
  </w:style>
  <w:style w:type="character" w:customStyle="1" w:styleId="WW8Num7z1">
    <w:name w:val="WW8Num7z1"/>
    <w:rsid w:val="00D13ADD"/>
    <w:rPr>
      <w:rFonts w:ascii="Courier New" w:hAnsi="Courier New" w:cs="Courier New"/>
    </w:rPr>
  </w:style>
  <w:style w:type="character" w:customStyle="1" w:styleId="WW8Num7z2">
    <w:name w:val="WW8Num7z2"/>
    <w:rsid w:val="00D13ADD"/>
    <w:rPr>
      <w:rFonts w:ascii="Wingdings" w:hAnsi="Wingdings" w:cs="Wingdings"/>
    </w:rPr>
  </w:style>
  <w:style w:type="character" w:customStyle="1" w:styleId="Fuentedeprrafopredeter3">
    <w:name w:val="Fuente de párrafo predeter.3"/>
    <w:rsid w:val="00D13ADD"/>
  </w:style>
  <w:style w:type="character" w:customStyle="1" w:styleId="Fuentedeprrafopredeter2">
    <w:name w:val="Fuente de párrafo predeter.2"/>
    <w:rsid w:val="00D13ADD"/>
  </w:style>
  <w:style w:type="character" w:customStyle="1" w:styleId="Absatz-Standardschriftart">
    <w:name w:val="Absatz-Standardschriftart"/>
    <w:rsid w:val="00D13ADD"/>
  </w:style>
  <w:style w:type="character" w:customStyle="1" w:styleId="WW-Absatz-Standardschriftart">
    <w:name w:val="WW-Absatz-Standardschriftart"/>
    <w:rsid w:val="00D13ADD"/>
  </w:style>
  <w:style w:type="character" w:customStyle="1" w:styleId="WW-Absatz-Standardschriftart1">
    <w:name w:val="WW-Absatz-Standardschriftart1"/>
    <w:rsid w:val="00D13ADD"/>
  </w:style>
  <w:style w:type="character" w:customStyle="1" w:styleId="WW8Num8z0">
    <w:name w:val="WW8Num8z0"/>
    <w:rsid w:val="00D13ADD"/>
    <w:rPr>
      <w:rFonts w:ascii="Symbol" w:hAnsi="Symbol" w:cs="Symbol"/>
    </w:rPr>
  </w:style>
  <w:style w:type="character" w:customStyle="1" w:styleId="WW8Num10z0">
    <w:name w:val="WW8Num10z0"/>
    <w:rsid w:val="00D13ADD"/>
    <w:rPr>
      <w:rFonts w:ascii="Symbol" w:hAnsi="Symbol" w:cs="Symbol"/>
    </w:rPr>
  </w:style>
  <w:style w:type="character" w:customStyle="1" w:styleId="WW8Num11z0">
    <w:name w:val="WW8Num11z0"/>
    <w:rsid w:val="00D13ADD"/>
    <w:rPr>
      <w:rFonts w:ascii="Symbol" w:hAnsi="Symbol" w:cs="Symbol"/>
    </w:rPr>
  </w:style>
  <w:style w:type="character" w:customStyle="1" w:styleId="WW8Num11z2">
    <w:name w:val="WW8Num11z2"/>
    <w:rsid w:val="00D13ADD"/>
    <w:rPr>
      <w:rFonts w:ascii="Wingdings" w:hAnsi="Wingdings" w:cs="Wingdings"/>
    </w:rPr>
  </w:style>
  <w:style w:type="character" w:customStyle="1" w:styleId="WW8Num11z4">
    <w:name w:val="WW8Num11z4"/>
    <w:rsid w:val="00D13ADD"/>
    <w:rPr>
      <w:rFonts w:ascii="Courier New" w:hAnsi="Courier New" w:cs="Courier New"/>
    </w:rPr>
  </w:style>
  <w:style w:type="character" w:customStyle="1" w:styleId="WW8Num14z0">
    <w:name w:val="WW8Num14z0"/>
    <w:rsid w:val="00D13ADD"/>
    <w:rPr>
      <w:rFonts w:ascii="Symbol" w:hAnsi="Symbol" w:cs="Symbol"/>
    </w:rPr>
  </w:style>
  <w:style w:type="character" w:customStyle="1" w:styleId="WW8Num14z1">
    <w:name w:val="WW8Num14z1"/>
    <w:rsid w:val="00D13ADD"/>
    <w:rPr>
      <w:rFonts w:ascii="Courier New" w:hAnsi="Courier New" w:cs="Courier New"/>
    </w:rPr>
  </w:style>
  <w:style w:type="character" w:customStyle="1" w:styleId="WW8Num14z2">
    <w:name w:val="WW8Num14z2"/>
    <w:rsid w:val="00D13ADD"/>
    <w:rPr>
      <w:rFonts w:ascii="Wingdings" w:hAnsi="Wingdings" w:cs="Wingdings"/>
    </w:rPr>
  </w:style>
  <w:style w:type="character" w:customStyle="1" w:styleId="WW8Num15z0">
    <w:name w:val="WW8Num15z0"/>
    <w:rsid w:val="00D13ADD"/>
    <w:rPr>
      <w:rFonts w:ascii="Symbol" w:hAnsi="Symbol" w:cs="Symbol"/>
    </w:rPr>
  </w:style>
  <w:style w:type="character" w:customStyle="1" w:styleId="WW8Num15z1">
    <w:name w:val="WW8Num15z1"/>
    <w:rsid w:val="00D13ADD"/>
    <w:rPr>
      <w:rFonts w:ascii="Courier New" w:hAnsi="Courier New" w:cs="Courier New"/>
    </w:rPr>
  </w:style>
  <w:style w:type="character" w:customStyle="1" w:styleId="WW8Num15z2">
    <w:name w:val="WW8Num15z2"/>
    <w:rsid w:val="00D13ADD"/>
    <w:rPr>
      <w:rFonts w:ascii="Wingdings" w:hAnsi="Wingdings" w:cs="Wingdings"/>
    </w:rPr>
  </w:style>
  <w:style w:type="character" w:customStyle="1" w:styleId="WW8Num16z0">
    <w:name w:val="WW8Num16z0"/>
    <w:rsid w:val="00D13ADD"/>
    <w:rPr>
      <w:rFonts w:ascii="Symbol" w:hAnsi="Symbol" w:cs="Symbol"/>
    </w:rPr>
  </w:style>
  <w:style w:type="character" w:customStyle="1" w:styleId="WW8Num16z1">
    <w:name w:val="WW8Num16z1"/>
    <w:rsid w:val="00D13ADD"/>
    <w:rPr>
      <w:rFonts w:ascii="Courier New" w:hAnsi="Courier New" w:cs="Courier New"/>
    </w:rPr>
  </w:style>
  <w:style w:type="character" w:customStyle="1" w:styleId="WW8Num16z2">
    <w:name w:val="WW8Num16z2"/>
    <w:rsid w:val="00D13ADD"/>
    <w:rPr>
      <w:rFonts w:ascii="Wingdings" w:hAnsi="Wingdings" w:cs="Wingdings"/>
    </w:rPr>
  </w:style>
  <w:style w:type="character" w:customStyle="1" w:styleId="WW8Num17z0">
    <w:name w:val="WW8Num17z0"/>
    <w:rsid w:val="00D13ADD"/>
    <w:rPr>
      <w:rFonts w:ascii="Symbol" w:hAnsi="Symbol" w:cs="Symbol"/>
    </w:rPr>
  </w:style>
  <w:style w:type="character" w:customStyle="1" w:styleId="WW8Num17z1">
    <w:name w:val="WW8Num17z1"/>
    <w:rsid w:val="00D13ADD"/>
    <w:rPr>
      <w:rFonts w:ascii="Courier New" w:hAnsi="Courier New" w:cs="Courier New"/>
    </w:rPr>
  </w:style>
  <w:style w:type="character" w:customStyle="1" w:styleId="WW8Num17z2">
    <w:name w:val="WW8Num17z2"/>
    <w:rsid w:val="00D13ADD"/>
    <w:rPr>
      <w:rFonts w:ascii="Wingdings" w:hAnsi="Wingdings" w:cs="Wingdings"/>
    </w:rPr>
  </w:style>
  <w:style w:type="character" w:customStyle="1" w:styleId="WW8Num19z0">
    <w:name w:val="WW8Num19z0"/>
    <w:rsid w:val="00D13ADD"/>
    <w:rPr>
      <w:rFonts w:ascii="Symbol" w:hAnsi="Symbol" w:cs="Symbol"/>
    </w:rPr>
  </w:style>
  <w:style w:type="character" w:customStyle="1" w:styleId="WW8Num19z1">
    <w:name w:val="WW8Num19z1"/>
    <w:rsid w:val="00D13ADD"/>
    <w:rPr>
      <w:rFonts w:ascii="Courier New" w:hAnsi="Courier New" w:cs="Courier New"/>
    </w:rPr>
  </w:style>
  <w:style w:type="character" w:customStyle="1" w:styleId="WW8Num19z2">
    <w:name w:val="WW8Num19z2"/>
    <w:rsid w:val="00D13ADD"/>
    <w:rPr>
      <w:rFonts w:ascii="Wingdings" w:hAnsi="Wingdings" w:cs="Wingdings"/>
    </w:rPr>
  </w:style>
  <w:style w:type="character" w:customStyle="1" w:styleId="WW8Num21z0">
    <w:name w:val="WW8Num21z0"/>
    <w:rsid w:val="00D13ADD"/>
    <w:rPr>
      <w:rFonts w:ascii="Symbol" w:hAnsi="Symbol" w:cs="Symbol"/>
    </w:rPr>
  </w:style>
  <w:style w:type="character" w:customStyle="1" w:styleId="WW8Num21z1">
    <w:name w:val="WW8Num21z1"/>
    <w:rsid w:val="00D13ADD"/>
    <w:rPr>
      <w:rFonts w:ascii="Courier New" w:hAnsi="Courier New" w:cs="Courier New"/>
    </w:rPr>
  </w:style>
  <w:style w:type="character" w:customStyle="1" w:styleId="WW8Num21z2">
    <w:name w:val="WW8Num21z2"/>
    <w:rsid w:val="00D13ADD"/>
    <w:rPr>
      <w:rFonts w:ascii="Wingdings" w:hAnsi="Wingdings" w:cs="Wingdings"/>
    </w:rPr>
  </w:style>
  <w:style w:type="character" w:customStyle="1" w:styleId="WW8Num23z0">
    <w:name w:val="WW8Num23z0"/>
    <w:rsid w:val="00D13ADD"/>
    <w:rPr>
      <w:rFonts w:ascii="Symbol" w:hAnsi="Symbol" w:cs="Symbol"/>
    </w:rPr>
  </w:style>
  <w:style w:type="character" w:customStyle="1" w:styleId="WW8Num23z1">
    <w:name w:val="WW8Num23z1"/>
    <w:rsid w:val="00D13ADD"/>
    <w:rPr>
      <w:rFonts w:ascii="Courier New" w:hAnsi="Courier New" w:cs="Courier New"/>
    </w:rPr>
  </w:style>
  <w:style w:type="character" w:customStyle="1" w:styleId="WW8Num23z2">
    <w:name w:val="WW8Num23z2"/>
    <w:rsid w:val="00D13ADD"/>
    <w:rPr>
      <w:rFonts w:ascii="Wingdings" w:hAnsi="Wingdings" w:cs="Wingdings"/>
    </w:rPr>
  </w:style>
  <w:style w:type="character" w:customStyle="1" w:styleId="WW8Num25z0">
    <w:name w:val="WW8Num25z0"/>
    <w:rsid w:val="00D13ADD"/>
    <w:rPr>
      <w:rFonts w:ascii="Symbol" w:hAnsi="Symbol" w:cs="Symbol"/>
    </w:rPr>
  </w:style>
  <w:style w:type="character" w:customStyle="1" w:styleId="WW8Num25z1">
    <w:name w:val="WW8Num25z1"/>
    <w:rsid w:val="00D13ADD"/>
    <w:rPr>
      <w:rFonts w:ascii="Courier New" w:hAnsi="Courier New" w:cs="Courier New"/>
    </w:rPr>
  </w:style>
  <w:style w:type="character" w:customStyle="1" w:styleId="WW8Num25z2">
    <w:name w:val="WW8Num25z2"/>
    <w:rsid w:val="00D13ADD"/>
    <w:rPr>
      <w:rFonts w:ascii="Wingdings" w:hAnsi="Wingdings" w:cs="Wingdings"/>
    </w:rPr>
  </w:style>
  <w:style w:type="character" w:customStyle="1" w:styleId="WW8Num26z0">
    <w:name w:val="WW8Num26z0"/>
    <w:rsid w:val="00D13ADD"/>
    <w:rPr>
      <w:rFonts w:ascii="Symbol" w:hAnsi="Symbol" w:cs="Symbol"/>
    </w:rPr>
  </w:style>
  <w:style w:type="character" w:customStyle="1" w:styleId="WW8Num26z1">
    <w:name w:val="WW8Num26z1"/>
    <w:rsid w:val="00D13ADD"/>
    <w:rPr>
      <w:rFonts w:ascii="Courier New" w:hAnsi="Courier New" w:cs="Courier New"/>
    </w:rPr>
  </w:style>
  <w:style w:type="character" w:customStyle="1" w:styleId="WW8Num26z2">
    <w:name w:val="WW8Num26z2"/>
    <w:rsid w:val="00D13ADD"/>
    <w:rPr>
      <w:rFonts w:ascii="Wingdings" w:hAnsi="Wingdings" w:cs="Wingdings"/>
    </w:rPr>
  </w:style>
  <w:style w:type="character" w:customStyle="1" w:styleId="WW8Num27z0">
    <w:name w:val="WW8Num27z0"/>
    <w:rsid w:val="00D13ADD"/>
    <w:rPr>
      <w:rFonts w:ascii="Symbol" w:hAnsi="Symbol" w:cs="Symbol"/>
    </w:rPr>
  </w:style>
  <w:style w:type="character" w:customStyle="1" w:styleId="WW8Num27z1">
    <w:name w:val="WW8Num27z1"/>
    <w:rsid w:val="00D13ADD"/>
    <w:rPr>
      <w:rFonts w:ascii="Courier New" w:hAnsi="Courier New" w:cs="Courier New"/>
    </w:rPr>
  </w:style>
  <w:style w:type="character" w:customStyle="1" w:styleId="WW8Num27z2">
    <w:name w:val="WW8Num27z2"/>
    <w:rsid w:val="00D13ADD"/>
    <w:rPr>
      <w:rFonts w:ascii="Wingdings" w:hAnsi="Wingdings" w:cs="Wingdings"/>
    </w:rPr>
  </w:style>
  <w:style w:type="character" w:customStyle="1" w:styleId="WW8Num30z0">
    <w:name w:val="WW8Num30z0"/>
    <w:rsid w:val="00D13ADD"/>
    <w:rPr>
      <w:rFonts w:ascii="Symbol" w:hAnsi="Symbol" w:cs="Symbol"/>
    </w:rPr>
  </w:style>
  <w:style w:type="character" w:customStyle="1" w:styleId="WW8Num30z1">
    <w:name w:val="WW8Num30z1"/>
    <w:rsid w:val="00D13ADD"/>
    <w:rPr>
      <w:rFonts w:ascii="Courier New" w:hAnsi="Courier New" w:cs="Courier New"/>
    </w:rPr>
  </w:style>
  <w:style w:type="character" w:customStyle="1" w:styleId="WW8Num30z2">
    <w:name w:val="WW8Num30z2"/>
    <w:rsid w:val="00D13ADD"/>
    <w:rPr>
      <w:rFonts w:ascii="Wingdings" w:hAnsi="Wingdings" w:cs="Wingdings"/>
    </w:rPr>
  </w:style>
  <w:style w:type="character" w:customStyle="1" w:styleId="WW8Num32z0">
    <w:name w:val="WW8Num32z0"/>
    <w:rsid w:val="00D13ADD"/>
    <w:rPr>
      <w:rFonts w:ascii="Symbol" w:hAnsi="Symbol" w:cs="Symbol"/>
    </w:rPr>
  </w:style>
  <w:style w:type="character" w:customStyle="1" w:styleId="WW8Num33z0">
    <w:name w:val="WW8Num33z0"/>
    <w:rsid w:val="00D13ADD"/>
    <w:rPr>
      <w:rFonts w:ascii="Symbol" w:hAnsi="Symbol" w:cs="Symbol"/>
    </w:rPr>
  </w:style>
  <w:style w:type="character" w:customStyle="1" w:styleId="WW8Num33z1">
    <w:name w:val="WW8Num33z1"/>
    <w:rsid w:val="00D13ADD"/>
    <w:rPr>
      <w:rFonts w:ascii="Courier New" w:hAnsi="Courier New" w:cs="Courier New"/>
    </w:rPr>
  </w:style>
  <w:style w:type="character" w:customStyle="1" w:styleId="WW8Num33z2">
    <w:name w:val="WW8Num33z2"/>
    <w:rsid w:val="00D13ADD"/>
    <w:rPr>
      <w:rFonts w:ascii="Wingdings" w:hAnsi="Wingdings" w:cs="Wingdings"/>
    </w:rPr>
  </w:style>
  <w:style w:type="character" w:customStyle="1" w:styleId="WW8Num34z0">
    <w:name w:val="WW8Num34z0"/>
    <w:rsid w:val="00D13ADD"/>
    <w:rPr>
      <w:rFonts w:ascii="Arial" w:eastAsia="Calibri" w:hAnsi="Arial" w:cs="Arial"/>
    </w:rPr>
  </w:style>
  <w:style w:type="character" w:customStyle="1" w:styleId="WW8Num34z1">
    <w:name w:val="WW8Num34z1"/>
    <w:rsid w:val="00D13ADD"/>
    <w:rPr>
      <w:rFonts w:ascii="Courier New" w:hAnsi="Courier New" w:cs="Courier New"/>
    </w:rPr>
  </w:style>
  <w:style w:type="character" w:customStyle="1" w:styleId="WW8Num34z2">
    <w:name w:val="WW8Num34z2"/>
    <w:rsid w:val="00D13ADD"/>
    <w:rPr>
      <w:rFonts w:ascii="Wingdings" w:hAnsi="Wingdings" w:cs="Wingdings"/>
    </w:rPr>
  </w:style>
  <w:style w:type="character" w:customStyle="1" w:styleId="WW8Num34z3">
    <w:name w:val="WW8Num34z3"/>
    <w:rsid w:val="00D13ADD"/>
    <w:rPr>
      <w:rFonts w:ascii="Symbol" w:hAnsi="Symbol" w:cs="Symbol"/>
    </w:rPr>
  </w:style>
  <w:style w:type="character" w:customStyle="1" w:styleId="WW8Num35z0">
    <w:name w:val="WW8Num35z0"/>
    <w:rsid w:val="00D13ADD"/>
    <w:rPr>
      <w:rFonts w:ascii="Symbol" w:hAnsi="Symbol" w:cs="Symbol"/>
    </w:rPr>
  </w:style>
  <w:style w:type="character" w:customStyle="1" w:styleId="WW8Num36z0">
    <w:name w:val="WW8Num36z0"/>
    <w:rsid w:val="00D13ADD"/>
    <w:rPr>
      <w:rFonts w:ascii="Symbol" w:hAnsi="Symbol" w:cs="Symbol"/>
    </w:rPr>
  </w:style>
  <w:style w:type="character" w:customStyle="1" w:styleId="WW8Num36z1">
    <w:name w:val="WW8Num36z1"/>
    <w:rsid w:val="00D13ADD"/>
    <w:rPr>
      <w:rFonts w:ascii="Courier New" w:hAnsi="Courier New" w:cs="Courier New"/>
    </w:rPr>
  </w:style>
  <w:style w:type="character" w:customStyle="1" w:styleId="WW8Num36z2">
    <w:name w:val="WW8Num36z2"/>
    <w:rsid w:val="00D13ADD"/>
    <w:rPr>
      <w:rFonts w:ascii="Wingdings" w:hAnsi="Wingdings" w:cs="Wingdings"/>
    </w:rPr>
  </w:style>
  <w:style w:type="character" w:customStyle="1" w:styleId="WW8Num37z0">
    <w:name w:val="WW8Num37z0"/>
    <w:rsid w:val="00D13ADD"/>
    <w:rPr>
      <w:rFonts w:ascii="Symbol" w:hAnsi="Symbol" w:cs="Symbol"/>
    </w:rPr>
  </w:style>
  <w:style w:type="character" w:customStyle="1" w:styleId="WW8Num37z1">
    <w:name w:val="WW8Num37z1"/>
    <w:rsid w:val="00D13ADD"/>
    <w:rPr>
      <w:rFonts w:ascii="Courier New" w:hAnsi="Courier New" w:cs="Courier New"/>
    </w:rPr>
  </w:style>
  <w:style w:type="character" w:customStyle="1" w:styleId="WW8Num37z2">
    <w:name w:val="WW8Num37z2"/>
    <w:rsid w:val="00D13ADD"/>
    <w:rPr>
      <w:rFonts w:ascii="Wingdings" w:hAnsi="Wingdings" w:cs="Wingdings"/>
    </w:rPr>
  </w:style>
  <w:style w:type="character" w:customStyle="1" w:styleId="WW8Num38z0">
    <w:name w:val="WW8Num38z0"/>
    <w:rsid w:val="00D13ADD"/>
    <w:rPr>
      <w:rFonts w:ascii="Symbol" w:hAnsi="Symbol" w:cs="Symbol"/>
    </w:rPr>
  </w:style>
  <w:style w:type="character" w:customStyle="1" w:styleId="WW8Num38z1">
    <w:name w:val="WW8Num38z1"/>
    <w:rsid w:val="00D13ADD"/>
    <w:rPr>
      <w:rFonts w:ascii="Courier New" w:hAnsi="Courier New" w:cs="Courier New"/>
    </w:rPr>
  </w:style>
  <w:style w:type="character" w:customStyle="1" w:styleId="WW8Num38z2">
    <w:name w:val="WW8Num38z2"/>
    <w:rsid w:val="00D13ADD"/>
    <w:rPr>
      <w:rFonts w:ascii="Wingdings" w:hAnsi="Wingdings" w:cs="Wingdings"/>
    </w:rPr>
  </w:style>
  <w:style w:type="character" w:customStyle="1" w:styleId="WW8Num39z0">
    <w:name w:val="WW8Num39z0"/>
    <w:rsid w:val="00D13ADD"/>
    <w:rPr>
      <w:rFonts w:ascii="Symbol" w:hAnsi="Symbol" w:cs="Symbol"/>
    </w:rPr>
  </w:style>
  <w:style w:type="character" w:customStyle="1" w:styleId="WW8Num39z1">
    <w:name w:val="WW8Num39z1"/>
    <w:rsid w:val="00D13ADD"/>
    <w:rPr>
      <w:rFonts w:ascii="Courier New" w:hAnsi="Courier New" w:cs="Courier New"/>
    </w:rPr>
  </w:style>
  <w:style w:type="character" w:customStyle="1" w:styleId="WW8Num39z2">
    <w:name w:val="WW8Num39z2"/>
    <w:rsid w:val="00D13ADD"/>
    <w:rPr>
      <w:rFonts w:ascii="Wingdings" w:hAnsi="Wingdings" w:cs="Wingdings"/>
    </w:rPr>
  </w:style>
  <w:style w:type="character" w:customStyle="1" w:styleId="Fuentedeprrafopredeter1">
    <w:name w:val="Fuente de párrafo predeter.1"/>
    <w:rsid w:val="00D13ADD"/>
  </w:style>
  <w:style w:type="character" w:customStyle="1" w:styleId="Ttulo1Car">
    <w:name w:val="Título 1 Car"/>
    <w:basedOn w:val="Fuentedeprrafopredeter1"/>
    <w:rsid w:val="00D13ADD"/>
    <w:rPr>
      <w:rFonts w:eastAsia="Times New Roman" w:cs="Arial"/>
      <w:b/>
      <w:bCs/>
      <w:color w:val="FFFFFF"/>
      <w:kern w:val="1"/>
      <w:sz w:val="18"/>
      <w:szCs w:val="24"/>
      <w:shd w:val="clear" w:color="auto" w:fill="00B050"/>
    </w:rPr>
  </w:style>
  <w:style w:type="character" w:customStyle="1" w:styleId="Ttulo2Car">
    <w:name w:val="Título 2 Car"/>
    <w:basedOn w:val="Fuentedeprrafopredeter1"/>
    <w:rsid w:val="00D13ADD"/>
    <w:rPr>
      <w:rFonts w:eastAsia="Times New Roman" w:cs="Arial"/>
      <w:b/>
      <w:bCs/>
      <w:iCs/>
      <w:color w:val="00B050"/>
      <w:sz w:val="18"/>
    </w:rPr>
  </w:style>
  <w:style w:type="character" w:customStyle="1" w:styleId="Ttulo3Car">
    <w:name w:val="Título 3 Car"/>
    <w:basedOn w:val="Fuentedeprrafopredeter1"/>
    <w:rsid w:val="00D13ADD"/>
    <w:rPr>
      <w:rFonts w:eastAsia="Times New Roman" w:cs="Arial"/>
      <w:b/>
      <w:bCs/>
      <w:color w:val="00B050"/>
      <w:sz w:val="18"/>
      <w:u w:val="single"/>
    </w:rPr>
  </w:style>
  <w:style w:type="character" w:customStyle="1" w:styleId="TextodegloboCar">
    <w:name w:val="Texto de globo Car"/>
    <w:basedOn w:val="Fuentedeprrafopredeter1"/>
    <w:rsid w:val="00D13ADD"/>
    <w:rPr>
      <w:rFonts w:ascii="Tahoma" w:hAnsi="Tahoma" w:cs="Tahoma"/>
      <w:sz w:val="16"/>
      <w:szCs w:val="16"/>
    </w:rPr>
  </w:style>
  <w:style w:type="character" w:customStyle="1" w:styleId="EncabezadoCar">
    <w:name w:val="Encabezado Car"/>
    <w:basedOn w:val="Fuentedeprrafopredeter1"/>
    <w:rsid w:val="00D13ADD"/>
    <w:rPr>
      <w:sz w:val="22"/>
      <w:szCs w:val="22"/>
    </w:rPr>
  </w:style>
  <w:style w:type="character" w:customStyle="1" w:styleId="PiedepginaCar">
    <w:name w:val="Pie de página Car"/>
    <w:basedOn w:val="Fuentedeprrafopredeter1"/>
    <w:uiPriority w:val="99"/>
    <w:rsid w:val="00D13ADD"/>
    <w:rPr>
      <w:sz w:val="22"/>
      <w:szCs w:val="22"/>
    </w:rPr>
  </w:style>
  <w:style w:type="character" w:styleId="Hipervnculo">
    <w:name w:val="Hyperlink"/>
    <w:basedOn w:val="Fuentedeprrafopredeter1"/>
    <w:uiPriority w:val="99"/>
    <w:rsid w:val="00D13ADD"/>
    <w:rPr>
      <w:color w:val="0000FF"/>
      <w:u w:val="single"/>
    </w:rPr>
  </w:style>
  <w:style w:type="character" w:customStyle="1" w:styleId="Textoindependiente3Car">
    <w:name w:val="Texto independiente 3 Car"/>
    <w:basedOn w:val="Fuentedeprrafopredeter1"/>
    <w:rsid w:val="00D13ADD"/>
    <w:rPr>
      <w:rFonts w:ascii="Times New Roman" w:eastAsia="Times New Roman" w:hAnsi="Times New Roman" w:cs="Times New Roman"/>
      <w:i/>
      <w:color w:val="000000"/>
      <w:sz w:val="18"/>
    </w:rPr>
  </w:style>
  <w:style w:type="character" w:customStyle="1" w:styleId="SangradetextonormalCar">
    <w:name w:val="Sangría de texto normal Car"/>
    <w:basedOn w:val="Fuentedeprrafopredeter1"/>
    <w:rsid w:val="00D13ADD"/>
    <w:rPr>
      <w:rFonts w:ascii="Times New Roman" w:eastAsia="Times New Roman" w:hAnsi="Times New Roman" w:cs="Times New Roman"/>
      <w:color w:val="000000"/>
      <w:sz w:val="18"/>
    </w:rPr>
  </w:style>
  <w:style w:type="character" w:customStyle="1" w:styleId="Textoindependiente2Car">
    <w:name w:val="Texto independiente 2 Car"/>
    <w:basedOn w:val="Fuentedeprrafopredeter1"/>
    <w:rsid w:val="00D13ADD"/>
    <w:rPr>
      <w:sz w:val="18"/>
      <w:szCs w:val="18"/>
    </w:rPr>
  </w:style>
  <w:style w:type="character" w:styleId="Hipervnculovisitado">
    <w:name w:val="FollowedHyperlink"/>
    <w:basedOn w:val="Fuentedeprrafopredeter1"/>
    <w:uiPriority w:val="99"/>
    <w:semiHidden/>
    <w:rsid w:val="00D13ADD"/>
    <w:rPr>
      <w:color w:val="800080"/>
      <w:u w:val="single"/>
    </w:rPr>
  </w:style>
  <w:style w:type="character" w:styleId="Textoennegrita">
    <w:name w:val="Strong"/>
    <w:basedOn w:val="Fuentedeprrafopredeter1"/>
    <w:qFormat/>
    <w:rsid w:val="00D13ADD"/>
    <w:rPr>
      <w:b/>
      <w:bCs/>
    </w:rPr>
  </w:style>
  <w:style w:type="character" w:customStyle="1" w:styleId="textotimes">
    <w:name w:val="textotimes"/>
    <w:basedOn w:val="Fuentedeprrafopredeter1"/>
    <w:rsid w:val="00D13ADD"/>
  </w:style>
  <w:style w:type="character" w:customStyle="1" w:styleId="Ttulo4Car">
    <w:name w:val="Título 4 Car"/>
    <w:basedOn w:val="Fuentedeprrafopredeter1"/>
    <w:rsid w:val="00D13ADD"/>
    <w:rPr>
      <w:rFonts w:cs="Arial"/>
      <w:bCs/>
      <w:i/>
      <w:color w:val="00B050"/>
      <w:sz w:val="18"/>
    </w:rPr>
  </w:style>
  <w:style w:type="character" w:customStyle="1" w:styleId="Vietas">
    <w:name w:val="Viñetas"/>
    <w:rsid w:val="00D13ADD"/>
    <w:rPr>
      <w:rFonts w:ascii="OpenSymbol" w:eastAsia="OpenSymbol" w:hAnsi="OpenSymbol" w:cs="OpenSymbol"/>
    </w:rPr>
  </w:style>
  <w:style w:type="character" w:customStyle="1" w:styleId="TextonotapieCar">
    <w:name w:val="Texto nota pie Car"/>
    <w:basedOn w:val="Fuentedeprrafopredeter3"/>
    <w:rsid w:val="00D13ADD"/>
    <w:rPr>
      <w:rFonts w:ascii="Calibri" w:eastAsia="Calibri" w:hAnsi="Calibri" w:cs="Calibri"/>
    </w:rPr>
  </w:style>
  <w:style w:type="character" w:customStyle="1" w:styleId="Caracteresdenotaalpie">
    <w:name w:val="Caracteres de nota al pie"/>
    <w:basedOn w:val="Fuentedeprrafopredeter3"/>
    <w:rsid w:val="00D13ADD"/>
    <w:rPr>
      <w:vertAlign w:val="superscript"/>
    </w:rPr>
  </w:style>
  <w:style w:type="character" w:customStyle="1" w:styleId="SinespaciadoCar">
    <w:name w:val="Sin espaciado Car"/>
    <w:basedOn w:val="Fuentedeprrafopredeter3"/>
    <w:rsid w:val="00D13ADD"/>
    <w:rPr>
      <w:rFonts w:ascii="Calibri" w:hAnsi="Calibri" w:cs="Calibri"/>
      <w:sz w:val="22"/>
      <w:szCs w:val="22"/>
      <w:lang w:val="es-ES" w:eastAsia="ar-SA" w:bidi="ar-SA"/>
    </w:rPr>
  </w:style>
  <w:style w:type="character" w:customStyle="1" w:styleId="Ttulo10">
    <w:name w:val="Título1"/>
    <w:basedOn w:val="Fuentedeprrafopredeter1"/>
    <w:rsid w:val="00D13ADD"/>
  </w:style>
  <w:style w:type="paragraph" w:customStyle="1" w:styleId="Encabezado3">
    <w:name w:val="Encabezado3"/>
    <w:basedOn w:val="Normal"/>
    <w:next w:val="Textoindependiente"/>
    <w:rsid w:val="00D13ADD"/>
    <w:pPr>
      <w:keepNext/>
      <w:spacing w:before="240" w:after="120"/>
    </w:pPr>
    <w:rPr>
      <w:rFonts w:ascii="Arial" w:eastAsia="Lucida Sans Unicode" w:hAnsi="Arial" w:cs="Mangal"/>
      <w:sz w:val="28"/>
      <w:szCs w:val="28"/>
    </w:rPr>
  </w:style>
  <w:style w:type="paragraph" w:styleId="Textoindependiente">
    <w:name w:val="Body Text"/>
    <w:basedOn w:val="Normal"/>
    <w:link w:val="TextoindependienteCar"/>
    <w:semiHidden/>
    <w:rsid w:val="00D13ADD"/>
    <w:pPr>
      <w:spacing w:after="120"/>
    </w:pPr>
  </w:style>
  <w:style w:type="paragraph" w:styleId="Lista">
    <w:name w:val="List"/>
    <w:basedOn w:val="Textoindependiente"/>
    <w:semiHidden/>
    <w:rsid w:val="00D13ADD"/>
    <w:rPr>
      <w:rFonts w:cs="Mangal"/>
    </w:rPr>
  </w:style>
  <w:style w:type="paragraph" w:customStyle="1" w:styleId="Etiqueta">
    <w:name w:val="Etiqueta"/>
    <w:basedOn w:val="Normal"/>
    <w:rsid w:val="00D13ADD"/>
    <w:pPr>
      <w:suppressLineNumbers/>
      <w:spacing w:after="120"/>
    </w:pPr>
    <w:rPr>
      <w:rFonts w:cs="Mangal"/>
      <w:i/>
      <w:iCs/>
      <w:sz w:val="24"/>
      <w:szCs w:val="24"/>
    </w:rPr>
  </w:style>
  <w:style w:type="paragraph" w:customStyle="1" w:styleId="ndice">
    <w:name w:val="Índice"/>
    <w:basedOn w:val="Normal"/>
    <w:rsid w:val="00D13ADD"/>
    <w:pPr>
      <w:suppressLineNumbers/>
    </w:pPr>
    <w:rPr>
      <w:rFonts w:cs="Mangal"/>
    </w:rPr>
  </w:style>
  <w:style w:type="paragraph" w:customStyle="1" w:styleId="Encabezado2">
    <w:name w:val="Encabezado2"/>
    <w:basedOn w:val="Normal"/>
    <w:next w:val="Textoindependiente"/>
    <w:rsid w:val="00D13ADD"/>
    <w:pPr>
      <w:keepNext/>
      <w:spacing w:before="240" w:after="120"/>
    </w:pPr>
    <w:rPr>
      <w:rFonts w:ascii="Arial" w:eastAsia="Lucida Sans Unicode" w:hAnsi="Arial" w:cs="Mangal"/>
      <w:sz w:val="28"/>
      <w:szCs w:val="28"/>
    </w:rPr>
  </w:style>
  <w:style w:type="paragraph" w:customStyle="1" w:styleId="Encabezado1">
    <w:name w:val="Encabezado1"/>
    <w:basedOn w:val="Normal"/>
    <w:next w:val="Textoindependiente"/>
    <w:rsid w:val="00D13ADD"/>
    <w:pPr>
      <w:keepNext/>
      <w:spacing w:before="240" w:after="120"/>
    </w:pPr>
    <w:rPr>
      <w:rFonts w:ascii="Arial" w:eastAsia="Lucida Sans Unicode" w:hAnsi="Arial" w:cs="Mangal"/>
      <w:sz w:val="28"/>
      <w:szCs w:val="28"/>
    </w:rPr>
  </w:style>
  <w:style w:type="paragraph" w:styleId="Textodeglobo">
    <w:name w:val="Balloon Text"/>
    <w:basedOn w:val="Normal"/>
    <w:rsid w:val="00D13ADD"/>
    <w:pPr>
      <w:spacing w:after="0"/>
    </w:pPr>
    <w:rPr>
      <w:rFonts w:ascii="Tahoma" w:hAnsi="Tahoma" w:cs="Tahoma"/>
      <w:sz w:val="16"/>
      <w:szCs w:val="16"/>
    </w:rPr>
  </w:style>
  <w:style w:type="paragraph" w:styleId="Encabezado">
    <w:name w:val="header"/>
    <w:basedOn w:val="Normal"/>
    <w:semiHidden/>
    <w:rsid w:val="00D13ADD"/>
    <w:pPr>
      <w:tabs>
        <w:tab w:val="center" w:pos="4252"/>
        <w:tab w:val="right" w:pos="8504"/>
      </w:tabs>
    </w:pPr>
  </w:style>
  <w:style w:type="paragraph" w:styleId="Piedepgina">
    <w:name w:val="footer"/>
    <w:basedOn w:val="Normal"/>
    <w:uiPriority w:val="99"/>
    <w:rsid w:val="00D13ADD"/>
    <w:pPr>
      <w:tabs>
        <w:tab w:val="center" w:pos="4252"/>
        <w:tab w:val="right" w:pos="8504"/>
      </w:tabs>
    </w:pPr>
  </w:style>
  <w:style w:type="paragraph" w:customStyle="1" w:styleId="EstiloTtulo110pt">
    <w:name w:val="Estilo Título 1 + 10 pt"/>
    <w:basedOn w:val="Ttulo1"/>
    <w:rsid w:val="00D13ADD"/>
    <w:pPr>
      <w:numPr>
        <w:numId w:val="0"/>
      </w:numPr>
      <w:ind w:left="431" w:hanging="431"/>
    </w:pPr>
    <w:rPr>
      <w:sz w:val="20"/>
    </w:rPr>
  </w:style>
  <w:style w:type="paragraph" w:styleId="Prrafodelista">
    <w:name w:val="List Paragraph"/>
    <w:basedOn w:val="Normal"/>
    <w:qFormat/>
    <w:rsid w:val="00D13ADD"/>
    <w:pPr>
      <w:ind w:left="708"/>
    </w:pPr>
  </w:style>
  <w:style w:type="paragraph" w:styleId="TtuloTDC">
    <w:name w:val="TOC Heading"/>
    <w:basedOn w:val="Ttulo1"/>
    <w:next w:val="Normal"/>
    <w:qFormat/>
    <w:rsid w:val="00D13ADD"/>
    <w:pPr>
      <w:keepLines/>
      <w:numPr>
        <w:numId w:val="0"/>
      </w:numPr>
      <w:spacing w:before="480" w:after="0" w:line="276" w:lineRule="auto"/>
    </w:pPr>
    <w:rPr>
      <w:rFonts w:ascii="Cambria" w:hAnsi="Cambria" w:cs="Times New Roman"/>
      <w:color w:val="365F91"/>
    </w:rPr>
  </w:style>
  <w:style w:type="paragraph" w:styleId="TDC1">
    <w:name w:val="toc 1"/>
    <w:basedOn w:val="Normal"/>
    <w:next w:val="Normal"/>
    <w:uiPriority w:val="39"/>
    <w:rsid w:val="00D13ADD"/>
    <w:rPr>
      <w:bCs/>
      <w:sz w:val="20"/>
      <w:szCs w:val="20"/>
    </w:rPr>
  </w:style>
  <w:style w:type="paragraph" w:styleId="TDC2">
    <w:name w:val="toc 2"/>
    <w:basedOn w:val="Normal"/>
    <w:next w:val="Normal"/>
    <w:semiHidden/>
    <w:rsid w:val="00D13ADD"/>
    <w:pPr>
      <w:spacing w:after="0"/>
      <w:ind w:left="180"/>
    </w:pPr>
    <w:rPr>
      <w:smallCaps/>
      <w:sz w:val="20"/>
      <w:szCs w:val="20"/>
    </w:rPr>
  </w:style>
  <w:style w:type="paragraph" w:styleId="TDC3">
    <w:name w:val="toc 3"/>
    <w:basedOn w:val="Normal"/>
    <w:next w:val="Normal"/>
    <w:semiHidden/>
    <w:rsid w:val="00D13ADD"/>
    <w:pPr>
      <w:spacing w:after="0"/>
      <w:ind w:left="360"/>
    </w:pPr>
    <w:rPr>
      <w:i/>
      <w:iCs/>
      <w:sz w:val="20"/>
      <w:szCs w:val="20"/>
    </w:rPr>
  </w:style>
  <w:style w:type="paragraph" w:customStyle="1" w:styleId="Mapadeldocumento1">
    <w:name w:val="Mapa del documento1"/>
    <w:basedOn w:val="Normal"/>
    <w:rsid w:val="00D13ADD"/>
    <w:pPr>
      <w:shd w:val="clear" w:color="auto" w:fill="000080"/>
    </w:pPr>
    <w:rPr>
      <w:rFonts w:ascii="Tahoma" w:hAnsi="Tahoma" w:cs="Tahoma"/>
      <w:sz w:val="20"/>
      <w:szCs w:val="20"/>
    </w:rPr>
  </w:style>
  <w:style w:type="paragraph" w:customStyle="1" w:styleId="n1">
    <w:name w:val="n1"/>
    <w:basedOn w:val="Normal"/>
    <w:rsid w:val="00D13ADD"/>
    <w:pPr>
      <w:keepNext/>
      <w:spacing w:before="40" w:after="0" w:line="336" w:lineRule="auto"/>
      <w:jc w:val="both"/>
    </w:pPr>
    <w:rPr>
      <w:rFonts w:ascii="Times New Roman" w:eastAsia="Times New Roman" w:hAnsi="Times New Roman" w:cs="Times New Roman"/>
      <w:color w:val="000000"/>
      <w:szCs w:val="20"/>
      <w:u w:val="single"/>
    </w:rPr>
  </w:style>
  <w:style w:type="paragraph" w:styleId="ndice1">
    <w:name w:val="index 1"/>
    <w:basedOn w:val="Normal"/>
    <w:next w:val="Normal"/>
    <w:semiHidden/>
    <w:rsid w:val="00D13ADD"/>
    <w:pPr>
      <w:spacing w:before="40" w:after="0" w:line="336" w:lineRule="auto"/>
      <w:ind w:firstLine="44"/>
      <w:jc w:val="both"/>
    </w:pPr>
    <w:rPr>
      <w:rFonts w:ascii="Times New Roman" w:eastAsia="Times New Roman" w:hAnsi="Times New Roman" w:cs="Times New Roman"/>
      <w:color w:val="000000"/>
      <w:szCs w:val="20"/>
      <w:lang w:val="es-BO"/>
    </w:rPr>
  </w:style>
  <w:style w:type="paragraph" w:customStyle="1" w:styleId="VINETAS">
    <w:name w:val="VINETAS"/>
    <w:basedOn w:val="Normal"/>
    <w:rsid w:val="00D13ADD"/>
    <w:pPr>
      <w:spacing w:before="40" w:after="0" w:line="336" w:lineRule="auto"/>
      <w:ind w:left="426" w:hanging="426"/>
      <w:jc w:val="both"/>
    </w:pPr>
    <w:rPr>
      <w:rFonts w:ascii="Times New Roman" w:eastAsia="Times New Roman" w:hAnsi="Times New Roman" w:cs="Times New Roman"/>
      <w:color w:val="000000"/>
      <w:szCs w:val="20"/>
    </w:rPr>
  </w:style>
  <w:style w:type="paragraph" w:customStyle="1" w:styleId="punto">
    <w:name w:val="punto"/>
    <w:basedOn w:val="Normal"/>
    <w:rsid w:val="00D13ADD"/>
    <w:pPr>
      <w:tabs>
        <w:tab w:val="num" w:pos="720"/>
      </w:tabs>
      <w:spacing w:before="40" w:after="0"/>
      <w:ind w:left="187" w:hanging="187"/>
      <w:jc w:val="both"/>
    </w:pPr>
    <w:rPr>
      <w:rFonts w:eastAsia="Times New Roman"/>
      <w:color w:val="000000"/>
      <w:szCs w:val="20"/>
    </w:rPr>
  </w:style>
  <w:style w:type="paragraph" w:customStyle="1" w:styleId="puntos">
    <w:name w:val="puntos"/>
    <w:basedOn w:val="Normal"/>
    <w:rsid w:val="00D13ADD"/>
    <w:pPr>
      <w:tabs>
        <w:tab w:val="num" w:pos="360"/>
      </w:tabs>
      <w:spacing w:before="40" w:after="0"/>
      <w:ind w:left="360" w:hanging="360"/>
      <w:jc w:val="both"/>
    </w:pPr>
    <w:rPr>
      <w:rFonts w:eastAsia="Times New Roman"/>
      <w:color w:val="000000"/>
      <w:szCs w:val="20"/>
      <w:lang w:val="es-BO"/>
    </w:rPr>
  </w:style>
  <w:style w:type="paragraph" w:customStyle="1" w:styleId="Textoindependiente31">
    <w:name w:val="Texto independiente 31"/>
    <w:basedOn w:val="Normal"/>
    <w:rsid w:val="00D13ADD"/>
    <w:pPr>
      <w:spacing w:before="40" w:after="0" w:line="336" w:lineRule="auto"/>
      <w:jc w:val="both"/>
    </w:pPr>
    <w:rPr>
      <w:rFonts w:ascii="Times New Roman" w:eastAsia="Times New Roman" w:hAnsi="Times New Roman" w:cs="Times New Roman"/>
      <w:i/>
      <w:color w:val="000000"/>
      <w:szCs w:val="20"/>
    </w:rPr>
  </w:style>
  <w:style w:type="paragraph" w:styleId="Sangradetextonormal">
    <w:name w:val="Body Text Indent"/>
    <w:basedOn w:val="Normal"/>
    <w:semiHidden/>
    <w:rsid w:val="00D13ADD"/>
    <w:pPr>
      <w:spacing w:before="40" w:after="0" w:line="336" w:lineRule="auto"/>
      <w:ind w:left="709"/>
      <w:jc w:val="both"/>
    </w:pPr>
    <w:rPr>
      <w:rFonts w:ascii="Times New Roman" w:eastAsia="Times New Roman" w:hAnsi="Times New Roman" w:cs="Times New Roman"/>
      <w:color w:val="000000"/>
      <w:szCs w:val="20"/>
    </w:rPr>
  </w:style>
  <w:style w:type="paragraph" w:customStyle="1" w:styleId="NOTA">
    <w:name w:val="NOTA"/>
    <w:basedOn w:val="Normal"/>
    <w:rsid w:val="00D13ADD"/>
    <w:pPr>
      <w:pBdr>
        <w:left w:val="single" w:sz="40" w:space="4" w:color="000000"/>
      </w:pBdr>
      <w:spacing w:before="40" w:after="0" w:line="336" w:lineRule="auto"/>
      <w:ind w:left="284"/>
      <w:jc w:val="both"/>
    </w:pPr>
    <w:rPr>
      <w:rFonts w:ascii="Times New Roman" w:eastAsia="Times New Roman" w:hAnsi="Times New Roman" w:cs="Times New Roman"/>
      <w:color w:val="000000"/>
      <w:szCs w:val="20"/>
      <w:lang w:val="es-BO"/>
    </w:rPr>
  </w:style>
  <w:style w:type="paragraph" w:customStyle="1" w:styleId="Textoindependiente21">
    <w:name w:val="Texto independiente 21"/>
    <w:basedOn w:val="Normal"/>
    <w:rsid w:val="00D13ADD"/>
    <w:pPr>
      <w:spacing w:line="480" w:lineRule="auto"/>
    </w:pPr>
  </w:style>
  <w:style w:type="paragraph" w:styleId="TDC4">
    <w:name w:val="toc 4"/>
    <w:basedOn w:val="Normal"/>
    <w:next w:val="Normal"/>
    <w:semiHidden/>
    <w:rsid w:val="00D13ADD"/>
    <w:pPr>
      <w:spacing w:after="0"/>
      <w:ind w:left="540"/>
    </w:pPr>
  </w:style>
  <w:style w:type="paragraph" w:styleId="TDC5">
    <w:name w:val="toc 5"/>
    <w:basedOn w:val="Normal"/>
    <w:next w:val="Normal"/>
    <w:semiHidden/>
    <w:rsid w:val="00D13ADD"/>
    <w:pPr>
      <w:spacing w:after="0"/>
      <w:ind w:left="720"/>
    </w:pPr>
  </w:style>
  <w:style w:type="paragraph" w:styleId="TDC6">
    <w:name w:val="toc 6"/>
    <w:basedOn w:val="Normal"/>
    <w:next w:val="Normal"/>
    <w:semiHidden/>
    <w:rsid w:val="00D13ADD"/>
    <w:pPr>
      <w:spacing w:after="0"/>
      <w:ind w:left="900"/>
    </w:pPr>
  </w:style>
  <w:style w:type="paragraph" w:styleId="TDC7">
    <w:name w:val="toc 7"/>
    <w:basedOn w:val="Normal"/>
    <w:next w:val="Normal"/>
    <w:semiHidden/>
    <w:rsid w:val="00D13ADD"/>
    <w:pPr>
      <w:spacing w:after="0"/>
      <w:ind w:left="1080"/>
    </w:pPr>
  </w:style>
  <w:style w:type="paragraph" w:styleId="Ttulodendice">
    <w:name w:val="index heading"/>
    <w:basedOn w:val="Normal"/>
    <w:next w:val="ndice1"/>
    <w:semiHidden/>
    <w:rsid w:val="00D13ADD"/>
    <w:pPr>
      <w:spacing w:before="40" w:after="0" w:line="336" w:lineRule="auto"/>
      <w:jc w:val="both"/>
    </w:pPr>
    <w:rPr>
      <w:rFonts w:ascii="Times New Roman" w:eastAsia="Times New Roman" w:hAnsi="Times New Roman" w:cs="Times New Roman"/>
      <w:szCs w:val="20"/>
    </w:rPr>
  </w:style>
  <w:style w:type="paragraph" w:customStyle="1" w:styleId="Listaconvietas1">
    <w:name w:val="Lista con viñetas1"/>
    <w:basedOn w:val="Normal"/>
    <w:rsid w:val="00D13ADD"/>
    <w:pPr>
      <w:tabs>
        <w:tab w:val="num" w:pos="360"/>
      </w:tabs>
      <w:ind w:left="360" w:hanging="360"/>
    </w:pPr>
  </w:style>
  <w:style w:type="paragraph" w:styleId="TDC8">
    <w:name w:val="toc 8"/>
    <w:basedOn w:val="ndice"/>
    <w:semiHidden/>
    <w:rsid w:val="00D13ADD"/>
    <w:pPr>
      <w:suppressLineNumbers w:val="0"/>
      <w:spacing w:after="0"/>
      <w:ind w:left="1260"/>
    </w:pPr>
    <w:rPr>
      <w:rFonts w:cs="Calibri"/>
    </w:rPr>
  </w:style>
  <w:style w:type="paragraph" w:styleId="TDC9">
    <w:name w:val="toc 9"/>
    <w:basedOn w:val="ndice"/>
    <w:semiHidden/>
    <w:rsid w:val="00D13ADD"/>
    <w:pPr>
      <w:suppressLineNumbers w:val="0"/>
      <w:spacing w:after="0"/>
      <w:ind w:left="1440"/>
    </w:pPr>
    <w:rPr>
      <w:rFonts w:cs="Calibri"/>
    </w:rPr>
  </w:style>
  <w:style w:type="paragraph" w:customStyle="1" w:styleId="ndicel10">
    <w:name w:val="Índicel 10"/>
    <w:basedOn w:val="ndice"/>
    <w:rsid w:val="00D13ADD"/>
    <w:pPr>
      <w:tabs>
        <w:tab w:val="right" w:leader="dot" w:pos="7425"/>
      </w:tabs>
      <w:ind w:left="2547"/>
    </w:pPr>
  </w:style>
  <w:style w:type="paragraph" w:customStyle="1" w:styleId="Contenidodelatabla">
    <w:name w:val="Contenido de la tabla"/>
    <w:basedOn w:val="Normal"/>
    <w:rsid w:val="00D13ADD"/>
    <w:pPr>
      <w:suppressLineNumbers/>
    </w:pPr>
  </w:style>
  <w:style w:type="paragraph" w:styleId="Textonotapie">
    <w:name w:val="footnote text"/>
    <w:basedOn w:val="Normal"/>
    <w:semiHidden/>
    <w:rsid w:val="00D13ADD"/>
    <w:rPr>
      <w:sz w:val="20"/>
      <w:szCs w:val="20"/>
    </w:rPr>
  </w:style>
  <w:style w:type="paragraph" w:styleId="Sinespaciado">
    <w:name w:val="No Spacing"/>
    <w:qFormat/>
    <w:rsid w:val="00D13ADD"/>
    <w:pPr>
      <w:suppressAutoHyphens/>
    </w:pPr>
    <w:rPr>
      <w:rFonts w:ascii="Calibri" w:hAnsi="Calibri" w:cs="Calibri"/>
      <w:sz w:val="22"/>
      <w:szCs w:val="22"/>
      <w:lang w:val="es-ES" w:eastAsia="ar-SA"/>
    </w:rPr>
  </w:style>
  <w:style w:type="paragraph" w:customStyle="1" w:styleId="Contenidodelmarco">
    <w:name w:val="Contenido del marco"/>
    <w:basedOn w:val="Textoindependiente"/>
    <w:rsid w:val="00D13ADD"/>
  </w:style>
  <w:style w:type="paragraph" w:customStyle="1" w:styleId="Encabezadodelatabla">
    <w:name w:val="Encabezado de la tabla"/>
    <w:basedOn w:val="Contenidodelatabla"/>
    <w:rsid w:val="00D13ADD"/>
    <w:pPr>
      <w:jc w:val="center"/>
    </w:pPr>
    <w:rPr>
      <w:b/>
      <w:bCs/>
    </w:rPr>
  </w:style>
  <w:style w:type="paragraph" w:styleId="Listaconvietas">
    <w:name w:val="List Bullet"/>
    <w:basedOn w:val="Normal"/>
    <w:uiPriority w:val="99"/>
    <w:unhideWhenUsed/>
    <w:rsid w:val="0073788E"/>
    <w:pPr>
      <w:numPr>
        <w:numId w:val="2"/>
      </w:numPr>
      <w:contextualSpacing/>
    </w:pPr>
  </w:style>
  <w:style w:type="paragraph" w:styleId="Mapadeldocumento">
    <w:name w:val="Document Map"/>
    <w:basedOn w:val="Normal"/>
    <w:link w:val="MapadeldocumentoCar"/>
    <w:uiPriority w:val="99"/>
    <w:semiHidden/>
    <w:unhideWhenUsed/>
    <w:rsid w:val="00FC5346"/>
    <w:pPr>
      <w:spacing w:after="0"/>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FC5346"/>
    <w:rPr>
      <w:rFonts w:ascii="Tahoma" w:eastAsia="Calibri" w:hAnsi="Tahoma" w:cs="Tahoma"/>
      <w:sz w:val="16"/>
      <w:szCs w:val="16"/>
      <w:lang w:val="es-ES" w:eastAsia="ar-SA"/>
    </w:rPr>
  </w:style>
  <w:style w:type="character" w:customStyle="1" w:styleId="shorttext">
    <w:name w:val="short_text"/>
    <w:basedOn w:val="Fuentedeprrafopredeter"/>
    <w:rsid w:val="00CF6F61"/>
  </w:style>
  <w:style w:type="character" w:customStyle="1" w:styleId="hps">
    <w:name w:val="hps"/>
    <w:basedOn w:val="Fuentedeprrafopredeter"/>
    <w:rsid w:val="00E747E5"/>
  </w:style>
  <w:style w:type="paragraph" w:styleId="NormalWeb">
    <w:name w:val="Normal (Web)"/>
    <w:basedOn w:val="Normal"/>
    <w:uiPriority w:val="99"/>
    <w:semiHidden/>
    <w:unhideWhenUsed/>
    <w:rsid w:val="00A30FF7"/>
    <w:pPr>
      <w:suppressAutoHyphens w:val="0"/>
      <w:spacing w:before="100" w:beforeAutospacing="1" w:after="100" w:afterAutospacing="1"/>
    </w:pPr>
    <w:rPr>
      <w:rFonts w:ascii="Times New Roman" w:eastAsia="Times New Roman" w:hAnsi="Times New Roman" w:cs="Times New Roman"/>
      <w:sz w:val="24"/>
      <w:szCs w:val="24"/>
      <w:lang w:val="es-BO" w:eastAsia="es-BO"/>
    </w:rPr>
  </w:style>
  <w:style w:type="character" w:customStyle="1" w:styleId="Ttulo5Car">
    <w:name w:val="Título 5 Car"/>
    <w:basedOn w:val="Fuentedeprrafopredeter"/>
    <w:link w:val="Ttulo5"/>
    <w:rsid w:val="00BD541C"/>
    <w:rPr>
      <w:rFonts w:ascii="Calibri" w:eastAsia="Calibri" w:hAnsi="Calibri" w:cs="Calibri"/>
      <w:bCs/>
      <w:i/>
      <w:iCs/>
      <w:color w:val="00B050"/>
      <w:sz w:val="18"/>
      <w:szCs w:val="18"/>
      <w:lang w:eastAsia="ar-SA"/>
    </w:rPr>
  </w:style>
  <w:style w:type="character" w:customStyle="1" w:styleId="TextoindependienteCar">
    <w:name w:val="Texto independiente Car"/>
    <w:basedOn w:val="Fuentedeprrafopredeter"/>
    <w:link w:val="Textoindependiente"/>
    <w:semiHidden/>
    <w:rsid w:val="00BD541C"/>
    <w:rPr>
      <w:rFonts w:ascii="Calibri" w:eastAsia="Calibri" w:hAnsi="Calibri" w:cs="Calibri"/>
      <w:sz w:val="18"/>
      <w:szCs w:val="18"/>
      <w:lang w:eastAsia="ar-SA"/>
    </w:rPr>
  </w:style>
  <w:style w:type="character" w:customStyle="1" w:styleId="st">
    <w:name w:val="st"/>
    <w:basedOn w:val="Fuentedeprrafopredeter"/>
    <w:rsid w:val="00104343"/>
  </w:style>
  <w:style w:type="character" w:styleId="nfasis">
    <w:name w:val="Emphasis"/>
    <w:basedOn w:val="Fuentedeprrafopredeter"/>
    <w:uiPriority w:val="20"/>
    <w:qFormat/>
    <w:rsid w:val="00104343"/>
    <w:rPr>
      <w:i/>
      <w:iCs/>
    </w:rPr>
  </w:style>
  <w:style w:type="character" w:styleId="Mencinsinresolver">
    <w:name w:val="Unresolved Mention"/>
    <w:basedOn w:val="Fuentedeprrafopredeter"/>
    <w:uiPriority w:val="99"/>
    <w:semiHidden/>
    <w:unhideWhenUsed/>
    <w:rsid w:val="002645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50012">
      <w:bodyDiv w:val="1"/>
      <w:marLeft w:val="0"/>
      <w:marRight w:val="0"/>
      <w:marTop w:val="0"/>
      <w:marBottom w:val="0"/>
      <w:divBdr>
        <w:top w:val="none" w:sz="0" w:space="0" w:color="auto"/>
        <w:left w:val="none" w:sz="0" w:space="0" w:color="auto"/>
        <w:bottom w:val="none" w:sz="0" w:space="0" w:color="auto"/>
        <w:right w:val="none" w:sz="0" w:space="0" w:color="auto"/>
      </w:divBdr>
    </w:div>
    <w:div w:id="49964448">
      <w:bodyDiv w:val="1"/>
      <w:marLeft w:val="0"/>
      <w:marRight w:val="0"/>
      <w:marTop w:val="0"/>
      <w:marBottom w:val="0"/>
      <w:divBdr>
        <w:top w:val="none" w:sz="0" w:space="0" w:color="auto"/>
        <w:left w:val="none" w:sz="0" w:space="0" w:color="auto"/>
        <w:bottom w:val="none" w:sz="0" w:space="0" w:color="auto"/>
        <w:right w:val="none" w:sz="0" w:space="0" w:color="auto"/>
      </w:divBdr>
    </w:div>
    <w:div w:id="61371031">
      <w:bodyDiv w:val="1"/>
      <w:marLeft w:val="0"/>
      <w:marRight w:val="0"/>
      <w:marTop w:val="0"/>
      <w:marBottom w:val="0"/>
      <w:divBdr>
        <w:top w:val="none" w:sz="0" w:space="0" w:color="auto"/>
        <w:left w:val="none" w:sz="0" w:space="0" w:color="auto"/>
        <w:bottom w:val="none" w:sz="0" w:space="0" w:color="auto"/>
        <w:right w:val="none" w:sz="0" w:space="0" w:color="auto"/>
      </w:divBdr>
      <w:divsChild>
        <w:div w:id="17851982">
          <w:marLeft w:val="0"/>
          <w:marRight w:val="0"/>
          <w:marTop w:val="0"/>
          <w:marBottom w:val="0"/>
          <w:divBdr>
            <w:top w:val="none" w:sz="0" w:space="0" w:color="auto"/>
            <w:left w:val="none" w:sz="0" w:space="0" w:color="auto"/>
            <w:bottom w:val="none" w:sz="0" w:space="0" w:color="auto"/>
            <w:right w:val="none" w:sz="0" w:space="0" w:color="auto"/>
          </w:divBdr>
          <w:divsChild>
            <w:div w:id="388962265">
              <w:marLeft w:val="0"/>
              <w:marRight w:val="0"/>
              <w:marTop w:val="0"/>
              <w:marBottom w:val="0"/>
              <w:divBdr>
                <w:top w:val="none" w:sz="0" w:space="0" w:color="auto"/>
                <w:left w:val="none" w:sz="0" w:space="0" w:color="auto"/>
                <w:bottom w:val="none" w:sz="0" w:space="0" w:color="auto"/>
                <w:right w:val="none" w:sz="0" w:space="0" w:color="auto"/>
              </w:divBdr>
              <w:divsChild>
                <w:div w:id="1750886394">
                  <w:marLeft w:val="0"/>
                  <w:marRight w:val="0"/>
                  <w:marTop w:val="0"/>
                  <w:marBottom w:val="0"/>
                  <w:divBdr>
                    <w:top w:val="none" w:sz="0" w:space="0" w:color="auto"/>
                    <w:left w:val="none" w:sz="0" w:space="0" w:color="auto"/>
                    <w:bottom w:val="none" w:sz="0" w:space="0" w:color="auto"/>
                    <w:right w:val="none" w:sz="0" w:space="0" w:color="auto"/>
                  </w:divBdr>
                  <w:divsChild>
                    <w:div w:id="992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860273">
          <w:marLeft w:val="0"/>
          <w:marRight w:val="0"/>
          <w:marTop w:val="0"/>
          <w:marBottom w:val="0"/>
          <w:divBdr>
            <w:top w:val="none" w:sz="0" w:space="0" w:color="auto"/>
            <w:left w:val="none" w:sz="0" w:space="0" w:color="auto"/>
            <w:bottom w:val="none" w:sz="0" w:space="0" w:color="auto"/>
            <w:right w:val="none" w:sz="0" w:space="0" w:color="auto"/>
          </w:divBdr>
          <w:divsChild>
            <w:div w:id="1852991938">
              <w:marLeft w:val="0"/>
              <w:marRight w:val="0"/>
              <w:marTop w:val="0"/>
              <w:marBottom w:val="0"/>
              <w:divBdr>
                <w:top w:val="none" w:sz="0" w:space="0" w:color="auto"/>
                <w:left w:val="none" w:sz="0" w:space="0" w:color="auto"/>
                <w:bottom w:val="none" w:sz="0" w:space="0" w:color="auto"/>
                <w:right w:val="none" w:sz="0" w:space="0" w:color="auto"/>
              </w:divBdr>
              <w:divsChild>
                <w:div w:id="369114366">
                  <w:marLeft w:val="0"/>
                  <w:marRight w:val="0"/>
                  <w:marTop w:val="0"/>
                  <w:marBottom w:val="0"/>
                  <w:divBdr>
                    <w:top w:val="none" w:sz="0" w:space="0" w:color="auto"/>
                    <w:left w:val="none" w:sz="0" w:space="0" w:color="auto"/>
                    <w:bottom w:val="none" w:sz="0" w:space="0" w:color="auto"/>
                    <w:right w:val="none" w:sz="0" w:space="0" w:color="auto"/>
                  </w:divBdr>
                  <w:divsChild>
                    <w:div w:id="868107306">
                      <w:marLeft w:val="0"/>
                      <w:marRight w:val="0"/>
                      <w:marTop w:val="0"/>
                      <w:marBottom w:val="0"/>
                      <w:divBdr>
                        <w:top w:val="none" w:sz="0" w:space="0" w:color="auto"/>
                        <w:left w:val="none" w:sz="0" w:space="0" w:color="auto"/>
                        <w:bottom w:val="none" w:sz="0" w:space="0" w:color="auto"/>
                        <w:right w:val="none" w:sz="0" w:space="0" w:color="auto"/>
                      </w:divBdr>
                      <w:divsChild>
                        <w:div w:id="1106728150">
                          <w:marLeft w:val="0"/>
                          <w:marRight w:val="0"/>
                          <w:marTop w:val="0"/>
                          <w:marBottom w:val="0"/>
                          <w:divBdr>
                            <w:top w:val="none" w:sz="0" w:space="0" w:color="auto"/>
                            <w:left w:val="none" w:sz="0" w:space="0" w:color="auto"/>
                            <w:bottom w:val="none" w:sz="0" w:space="0" w:color="auto"/>
                            <w:right w:val="none" w:sz="0" w:space="0" w:color="auto"/>
                          </w:divBdr>
                          <w:divsChild>
                            <w:div w:id="171422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449892">
      <w:bodyDiv w:val="1"/>
      <w:marLeft w:val="0"/>
      <w:marRight w:val="0"/>
      <w:marTop w:val="0"/>
      <w:marBottom w:val="0"/>
      <w:divBdr>
        <w:top w:val="none" w:sz="0" w:space="0" w:color="auto"/>
        <w:left w:val="none" w:sz="0" w:space="0" w:color="auto"/>
        <w:bottom w:val="none" w:sz="0" w:space="0" w:color="auto"/>
        <w:right w:val="none" w:sz="0" w:space="0" w:color="auto"/>
      </w:divBdr>
      <w:divsChild>
        <w:div w:id="1546991333">
          <w:marLeft w:val="0"/>
          <w:marRight w:val="0"/>
          <w:marTop w:val="0"/>
          <w:marBottom w:val="0"/>
          <w:divBdr>
            <w:top w:val="single" w:sz="8" w:space="0" w:color="D2D2D2"/>
            <w:left w:val="single" w:sz="8" w:space="0" w:color="D2D2D2"/>
            <w:bottom w:val="single" w:sz="8" w:space="0" w:color="D2D2D2"/>
            <w:right w:val="single" w:sz="8" w:space="0" w:color="D2D2D2"/>
          </w:divBdr>
          <w:divsChild>
            <w:div w:id="891575828">
              <w:marLeft w:val="46"/>
              <w:marRight w:val="46"/>
              <w:marTop w:val="46"/>
              <w:marBottom w:val="92"/>
              <w:divBdr>
                <w:top w:val="none" w:sz="0" w:space="0" w:color="auto"/>
                <w:left w:val="none" w:sz="0" w:space="0" w:color="auto"/>
                <w:bottom w:val="none" w:sz="0" w:space="0" w:color="auto"/>
                <w:right w:val="none" w:sz="0" w:space="0" w:color="auto"/>
              </w:divBdr>
            </w:div>
            <w:div w:id="1051538600">
              <w:marLeft w:val="0"/>
              <w:marRight w:val="0"/>
              <w:marTop w:val="0"/>
              <w:marBottom w:val="0"/>
              <w:divBdr>
                <w:top w:val="none" w:sz="0" w:space="0" w:color="auto"/>
                <w:left w:val="none" w:sz="0" w:space="0" w:color="auto"/>
                <w:bottom w:val="none" w:sz="0" w:space="0" w:color="auto"/>
                <w:right w:val="none" w:sz="0" w:space="0" w:color="auto"/>
              </w:divBdr>
            </w:div>
          </w:divsChild>
        </w:div>
        <w:div w:id="1657609863">
          <w:marLeft w:val="0"/>
          <w:marRight w:val="0"/>
          <w:marTop w:val="0"/>
          <w:marBottom w:val="0"/>
          <w:divBdr>
            <w:top w:val="single" w:sz="8" w:space="1" w:color="auto"/>
            <w:left w:val="none" w:sz="0" w:space="0" w:color="auto"/>
            <w:bottom w:val="single" w:sz="8" w:space="1" w:color="auto"/>
            <w:right w:val="none" w:sz="0" w:space="0" w:color="auto"/>
          </w:divBdr>
        </w:div>
      </w:divsChild>
    </w:div>
    <w:div w:id="198200034">
      <w:bodyDiv w:val="1"/>
      <w:marLeft w:val="0"/>
      <w:marRight w:val="0"/>
      <w:marTop w:val="0"/>
      <w:marBottom w:val="0"/>
      <w:divBdr>
        <w:top w:val="none" w:sz="0" w:space="0" w:color="auto"/>
        <w:left w:val="none" w:sz="0" w:space="0" w:color="auto"/>
        <w:bottom w:val="none" w:sz="0" w:space="0" w:color="auto"/>
        <w:right w:val="none" w:sz="0" w:space="0" w:color="auto"/>
      </w:divBdr>
    </w:div>
    <w:div w:id="292752503">
      <w:bodyDiv w:val="1"/>
      <w:marLeft w:val="0"/>
      <w:marRight w:val="0"/>
      <w:marTop w:val="0"/>
      <w:marBottom w:val="0"/>
      <w:divBdr>
        <w:top w:val="none" w:sz="0" w:space="0" w:color="auto"/>
        <w:left w:val="none" w:sz="0" w:space="0" w:color="auto"/>
        <w:bottom w:val="none" w:sz="0" w:space="0" w:color="auto"/>
        <w:right w:val="none" w:sz="0" w:space="0" w:color="auto"/>
      </w:divBdr>
      <w:divsChild>
        <w:div w:id="371273154">
          <w:marLeft w:val="0"/>
          <w:marRight w:val="0"/>
          <w:marTop w:val="0"/>
          <w:marBottom w:val="0"/>
          <w:divBdr>
            <w:top w:val="none" w:sz="0" w:space="0" w:color="auto"/>
            <w:left w:val="none" w:sz="0" w:space="0" w:color="auto"/>
            <w:bottom w:val="none" w:sz="0" w:space="0" w:color="auto"/>
            <w:right w:val="none" w:sz="0" w:space="0" w:color="auto"/>
          </w:divBdr>
          <w:divsChild>
            <w:div w:id="1293823143">
              <w:marLeft w:val="0"/>
              <w:marRight w:val="0"/>
              <w:marTop w:val="0"/>
              <w:marBottom w:val="0"/>
              <w:divBdr>
                <w:top w:val="none" w:sz="0" w:space="0" w:color="auto"/>
                <w:left w:val="none" w:sz="0" w:space="0" w:color="auto"/>
                <w:bottom w:val="none" w:sz="0" w:space="0" w:color="auto"/>
                <w:right w:val="none" w:sz="0" w:space="0" w:color="auto"/>
              </w:divBdr>
              <w:divsChild>
                <w:div w:id="1673753386">
                  <w:marLeft w:val="0"/>
                  <w:marRight w:val="0"/>
                  <w:marTop w:val="0"/>
                  <w:marBottom w:val="0"/>
                  <w:divBdr>
                    <w:top w:val="none" w:sz="0" w:space="0" w:color="auto"/>
                    <w:left w:val="none" w:sz="0" w:space="0" w:color="auto"/>
                    <w:bottom w:val="none" w:sz="0" w:space="0" w:color="auto"/>
                    <w:right w:val="none" w:sz="0" w:space="0" w:color="auto"/>
                  </w:divBdr>
                  <w:divsChild>
                    <w:div w:id="351762533">
                      <w:marLeft w:val="0"/>
                      <w:marRight w:val="0"/>
                      <w:marTop w:val="0"/>
                      <w:marBottom w:val="0"/>
                      <w:divBdr>
                        <w:top w:val="none" w:sz="0" w:space="0" w:color="auto"/>
                        <w:left w:val="none" w:sz="0" w:space="0" w:color="auto"/>
                        <w:bottom w:val="none" w:sz="0" w:space="0" w:color="auto"/>
                        <w:right w:val="none" w:sz="0" w:space="0" w:color="auto"/>
                      </w:divBdr>
                      <w:divsChild>
                        <w:div w:id="628781912">
                          <w:marLeft w:val="0"/>
                          <w:marRight w:val="0"/>
                          <w:marTop w:val="0"/>
                          <w:marBottom w:val="0"/>
                          <w:divBdr>
                            <w:top w:val="none" w:sz="0" w:space="0" w:color="auto"/>
                            <w:left w:val="none" w:sz="0" w:space="0" w:color="auto"/>
                            <w:bottom w:val="none" w:sz="0" w:space="0" w:color="auto"/>
                            <w:right w:val="none" w:sz="0" w:space="0" w:color="auto"/>
                          </w:divBdr>
                          <w:divsChild>
                            <w:div w:id="176969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6681378">
          <w:marLeft w:val="0"/>
          <w:marRight w:val="0"/>
          <w:marTop w:val="0"/>
          <w:marBottom w:val="0"/>
          <w:divBdr>
            <w:top w:val="none" w:sz="0" w:space="0" w:color="auto"/>
            <w:left w:val="none" w:sz="0" w:space="0" w:color="auto"/>
            <w:bottom w:val="none" w:sz="0" w:space="0" w:color="auto"/>
            <w:right w:val="none" w:sz="0" w:space="0" w:color="auto"/>
          </w:divBdr>
          <w:divsChild>
            <w:div w:id="1002657662">
              <w:marLeft w:val="0"/>
              <w:marRight w:val="0"/>
              <w:marTop w:val="0"/>
              <w:marBottom w:val="0"/>
              <w:divBdr>
                <w:top w:val="none" w:sz="0" w:space="0" w:color="auto"/>
                <w:left w:val="none" w:sz="0" w:space="0" w:color="auto"/>
                <w:bottom w:val="none" w:sz="0" w:space="0" w:color="auto"/>
                <w:right w:val="none" w:sz="0" w:space="0" w:color="auto"/>
              </w:divBdr>
              <w:divsChild>
                <w:div w:id="1677535693">
                  <w:marLeft w:val="0"/>
                  <w:marRight w:val="0"/>
                  <w:marTop w:val="0"/>
                  <w:marBottom w:val="0"/>
                  <w:divBdr>
                    <w:top w:val="none" w:sz="0" w:space="0" w:color="auto"/>
                    <w:left w:val="none" w:sz="0" w:space="0" w:color="auto"/>
                    <w:bottom w:val="none" w:sz="0" w:space="0" w:color="auto"/>
                    <w:right w:val="none" w:sz="0" w:space="0" w:color="auto"/>
                  </w:divBdr>
                  <w:divsChild>
                    <w:div w:id="55701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510672">
      <w:bodyDiv w:val="1"/>
      <w:marLeft w:val="0"/>
      <w:marRight w:val="0"/>
      <w:marTop w:val="0"/>
      <w:marBottom w:val="0"/>
      <w:divBdr>
        <w:top w:val="none" w:sz="0" w:space="0" w:color="auto"/>
        <w:left w:val="none" w:sz="0" w:space="0" w:color="auto"/>
        <w:bottom w:val="none" w:sz="0" w:space="0" w:color="auto"/>
        <w:right w:val="none" w:sz="0" w:space="0" w:color="auto"/>
      </w:divBdr>
      <w:divsChild>
        <w:div w:id="357048341">
          <w:marLeft w:val="0"/>
          <w:marRight w:val="0"/>
          <w:marTop w:val="0"/>
          <w:marBottom w:val="0"/>
          <w:divBdr>
            <w:top w:val="single" w:sz="8" w:space="1" w:color="auto"/>
            <w:left w:val="none" w:sz="0" w:space="0" w:color="auto"/>
            <w:bottom w:val="single" w:sz="8" w:space="1" w:color="auto"/>
            <w:right w:val="none" w:sz="0" w:space="0" w:color="auto"/>
          </w:divBdr>
        </w:div>
        <w:div w:id="900597929">
          <w:marLeft w:val="0"/>
          <w:marRight w:val="0"/>
          <w:marTop w:val="0"/>
          <w:marBottom w:val="0"/>
          <w:divBdr>
            <w:top w:val="single" w:sz="8" w:space="1" w:color="auto"/>
            <w:left w:val="none" w:sz="0" w:space="0" w:color="auto"/>
            <w:bottom w:val="single" w:sz="8" w:space="1" w:color="auto"/>
            <w:right w:val="none" w:sz="0" w:space="0" w:color="auto"/>
          </w:divBdr>
        </w:div>
        <w:div w:id="1060515548">
          <w:marLeft w:val="0"/>
          <w:marRight w:val="0"/>
          <w:marTop w:val="0"/>
          <w:marBottom w:val="0"/>
          <w:divBdr>
            <w:top w:val="single" w:sz="8" w:space="1" w:color="auto"/>
            <w:left w:val="none" w:sz="0" w:space="0" w:color="auto"/>
            <w:bottom w:val="single" w:sz="8" w:space="1" w:color="auto"/>
            <w:right w:val="none" w:sz="0" w:space="0" w:color="auto"/>
          </w:divBdr>
        </w:div>
        <w:div w:id="1071272648">
          <w:marLeft w:val="0"/>
          <w:marRight w:val="0"/>
          <w:marTop w:val="0"/>
          <w:marBottom w:val="0"/>
          <w:divBdr>
            <w:top w:val="single" w:sz="8" w:space="1" w:color="auto"/>
            <w:left w:val="none" w:sz="0" w:space="0" w:color="auto"/>
            <w:bottom w:val="single" w:sz="8" w:space="1" w:color="auto"/>
            <w:right w:val="none" w:sz="0" w:space="0" w:color="auto"/>
          </w:divBdr>
        </w:div>
        <w:div w:id="1357655392">
          <w:marLeft w:val="0"/>
          <w:marRight w:val="0"/>
          <w:marTop w:val="0"/>
          <w:marBottom w:val="0"/>
          <w:divBdr>
            <w:top w:val="single" w:sz="8" w:space="1" w:color="auto"/>
            <w:left w:val="none" w:sz="0" w:space="0" w:color="auto"/>
            <w:bottom w:val="single" w:sz="8" w:space="1" w:color="auto"/>
            <w:right w:val="none" w:sz="0" w:space="0" w:color="auto"/>
          </w:divBdr>
        </w:div>
        <w:div w:id="1508474172">
          <w:marLeft w:val="0"/>
          <w:marRight w:val="0"/>
          <w:marTop w:val="0"/>
          <w:marBottom w:val="0"/>
          <w:divBdr>
            <w:top w:val="single" w:sz="8" w:space="1" w:color="auto"/>
            <w:left w:val="none" w:sz="0" w:space="0" w:color="auto"/>
            <w:bottom w:val="single" w:sz="8" w:space="1" w:color="auto"/>
            <w:right w:val="none" w:sz="0" w:space="0" w:color="auto"/>
          </w:divBdr>
        </w:div>
        <w:div w:id="1905873546">
          <w:marLeft w:val="0"/>
          <w:marRight w:val="0"/>
          <w:marTop w:val="0"/>
          <w:marBottom w:val="0"/>
          <w:divBdr>
            <w:top w:val="single" w:sz="8" w:space="1" w:color="auto"/>
            <w:left w:val="none" w:sz="0" w:space="0" w:color="auto"/>
            <w:bottom w:val="single" w:sz="8" w:space="1" w:color="auto"/>
            <w:right w:val="none" w:sz="0" w:space="0" w:color="auto"/>
          </w:divBdr>
        </w:div>
      </w:divsChild>
    </w:div>
    <w:div w:id="386534220">
      <w:bodyDiv w:val="1"/>
      <w:marLeft w:val="0"/>
      <w:marRight w:val="0"/>
      <w:marTop w:val="0"/>
      <w:marBottom w:val="0"/>
      <w:divBdr>
        <w:top w:val="none" w:sz="0" w:space="0" w:color="auto"/>
        <w:left w:val="none" w:sz="0" w:space="0" w:color="auto"/>
        <w:bottom w:val="none" w:sz="0" w:space="0" w:color="auto"/>
        <w:right w:val="none" w:sz="0" w:space="0" w:color="auto"/>
      </w:divBdr>
    </w:div>
    <w:div w:id="392626934">
      <w:bodyDiv w:val="1"/>
      <w:marLeft w:val="0"/>
      <w:marRight w:val="0"/>
      <w:marTop w:val="0"/>
      <w:marBottom w:val="0"/>
      <w:divBdr>
        <w:top w:val="none" w:sz="0" w:space="0" w:color="auto"/>
        <w:left w:val="none" w:sz="0" w:space="0" w:color="auto"/>
        <w:bottom w:val="none" w:sz="0" w:space="0" w:color="auto"/>
        <w:right w:val="none" w:sz="0" w:space="0" w:color="auto"/>
      </w:divBdr>
      <w:divsChild>
        <w:div w:id="26105188">
          <w:marLeft w:val="0"/>
          <w:marRight w:val="0"/>
          <w:marTop w:val="0"/>
          <w:marBottom w:val="0"/>
          <w:divBdr>
            <w:top w:val="single" w:sz="8" w:space="1" w:color="auto"/>
            <w:left w:val="none" w:sz="0" w:space="0" w:color="auto"/>
            <w:bottom w:val="single" w:sz="8" w:space="1" w:color="auto"/>
            <w:right w:val="none" w:sz="0" w:space="0" w:color="auto"/>
          </w:divBdr>
        </w:div>
        <w:div w:id="42100918">
          <w:marLeft w:val="0"/>
          <w:marRight w:val="0"/>
          <w:marTop w:val="0"/>
          <w:marBottom w:val="0"/>
          <w:divBdr>
            <w:top w:val="single" w:sz="8" w:space="1" w:color="auto"/>
            <w:left w:val="none" w:sz="0" w:space="0" w:color="auto"/>
            <w:bottom w:val="single" w:sz="8" w:space="1" w:color="auto"/>
            <w:right w:val="none" w:sz="0" w:space="0" w:color="auto"/>
          </w:divBdr>
        </w:div>
        <w:div w:id="148715161">
          <w:marLeft w:val="0"/>
          <w:marRight w:val="0"/>
          <w:marTop w:val="0"/>
          <w:marBottom w:val="0"/>
          <w:divBdr>
            <w:top w:val="single" w:sz="8" w:space="1" w:color="auto"/>
            <w:left w:val="none" w:sz="0" w:space="0" w:color="auto"/>
            <w:bottom w:val="single" w:sz="8" w:space="1" w:color="auto"/>
            <w:right w:val="none" w:sz="0" w:space="0" w:color="auto"/>
          </w:divBdr>
        </w:div>
        <w:div w:id="251738539">
          <w:marLeft w:val="0"/>
          <w:marRight w:val="0"/>
          <w:marTop w:val="0"/>
          <w:marBottom w:val="0"/>
          <w:divBdr>
            <w:top w:val="single" w:sz="8" w:space="1" w:color="auto"/>
            <w:left w:val="none" w:sz="0" w:space="0" w:color="auto"/>
            <w:bottom w:val="single" w:sz="8" w:space="1" w:color="auto"/>
            <w:right w:val="none" w:sz="0" w:space="0" w:color="auto"/>
          </w:divBdr>
        </w:div>
        <w:div w:id="270555043">
          <w:marLeft w:val="0"/>
          <w:marRight w:val="0"/>
          <w:marTop w:val="0"/>
          <w:marBottom w:val="0"/>
          <w:divBdr>
            <w:top w:val="single" w:sz="8" w:space="1" w:color="auto"/>
            <w:left w:val="none" w:sz="0" w:space="0" w:color="auto"/>
            <w:bottom w:val="single" w:sz="8" w:space="1" w:color="auto"/>
            <w:right w:val="none" w:sz="0" w:space="0" w:color="auto"/>
          </w:divBdr>
        </w:div>
        <w:div w:id="347683440">
          <w:marLeft w:val="0"/>
          <w:marRight w:val="0"/>
          <w:marTop w:val="0"/>
          <w:marBottom w:val="0"/>
          <w:divBdr>
            <w:top w:val="single" w:sz="8" w:space="1" w:color="auto"/>
            <w:left w:val="none" w:sz="0" w:space="0" w:color="auto"/>
            <w:bottom w:val="single" w:sz="8" w:space="1" w:color="auto"/>
            <w:right w:val="none" w:sz="0" w:space="0" w:color="auto"/>
          </w:divBdr>
        </w:div>
        <w:div w:id="415446913">
          <w:marLeft w:val="0"/>
          <w:marRight w:val="0"/>
          <w:marTop w:val="0"/>
          <w:marBottom w:val="0"/>
          <w:divBdr>
            <w:top w:val="single" w:sz="8" w:space="1" w:color="auto"/>
            <w:left w:val="none" w:sz="0" w:space="0" w:color="auto"/>
            <w:bottom w:val="single" w:sz="8" w:space="1" w:color="auto"/>
            <w:right w:val="none" w:sz="0" w:space="0" w:color="auto"/>
          </w:divBdr>
        </w:div>
        <w:div w:id="517739918">
          <w:marLeft w:val="0"/>
          <w:marRight w:val="0"/>
          <w:marTop w:val="0"/>
          <w:marBottom w:val="0"/>
          <w:divBdr>
            <w:top w:val="single" w:sz="8" w:space="1" w:color="auto"/>
            <w:left w:val="none" w:sz="0" w:space="0" w:color="auto"/>
            <w:bottom w:val="single" w:sz="8" w:space="1" w:color="auto"/>
            <w:right w:val="none" w:sz="0" w:space="0" w:color="auto"/>
          </w:divBdr>
        </w:div>
        <w:div w:id="558172194">
          <w:marLeft w:val="0"/>
          <w:marRight w:val="0"/>
          <w:marTop w:val="0"/>
          <w:marBottom w:val="0"/>
          <w:divBdr>
            <w:top w:val="single" w:sz="8" w:space="0" w:color="D2D2D2"/>
            <w:left w:val="single" w:sz="8" w:space="0" w:color="D2D2D2"/>
            <w:bottom w:val="single" w:sz="8" w:space="0" w:color="D2D2D2"/>
            <w:right w:val="single" w:sz="8" w:space="0" w:color="D2D2D2"/>
          </w:divBdr>
          <w:divsChild>
            <w:div w:id="1385131246">
              <w:marLeft w:val="46"/>
              <w:marRight w:val="46"/>
              <w:marTop w:val="46"/>
              <w:marBottom w:val="92"/>
              <w:divBdr>
                <w:top w:val="none" w:sz="0" w:space="0" w:color="auto"/>
                <w:left w:val="none" w:sz="0" w:space="0" w:color="auto"/>
                <w:bottom w:val="none" w:sz="0" w:space="0" w:color="auto"/>
                <w:right w:val="none" w:sz="0" w:space="0" w:color="auto"/>
              </w:divBdr>
            </w:div>
            <w:div w:id="1923757125">
              <w:marLeft w:val="0"/>
              <w:marRight w:val="0"/>
              <w:marTop w:val="0"/>
              <w:marBottom w:val="0"/>
              <w:divBdr>
                <w:top w:val="none" w:sz="0" w:space="0" w:color="auto"/>
                <w:left w:val="none" w:sz="0" w:space="0" w:color="auto"/>
                <w:bottom w:val="none" w:sz="0" w:space="0" w:color="auto"/>
                <w:right w:val="none" w:sz="0" w:space="0" w:color="auto"/>
              </w:divBdr>
            </w:div>
          </w:divsChild>
        </w:div>
        <w:div w:id="568228627">
          <w:marLeft w:val="0"/>
          <w:marRight w:val="0"/>
          <w:marTop w:val="0"/>
          <w:marBottom w:val="0"/>
          <w:divBdr>
            <w:top w:val="single" w:sz="8" w:space="1" w:color="auto"/>
            <w:left w:val="none" w:sz="0" w:space="0" w:color="auto"/>
            <w:bottom w:val="single" w:sz="8" w:space="1" w:color="auto"/>
            <w:right w:val="none" w:sz="0" w:space="0" w:color="auto"/>
          </w:divBdr>
        </w:div>
        <w:div w:id="598366615">
          <w:marLeft w:val="0"/>
          <w:marRight w:val="0"/>
          <w:marTop w:val="0"/>
          <w:marBottom w:val="0"/>
          <w:divBdr>
            <w:top w:val="single" w:sz="8" w:space="1" w:color="auto"/>
            <w:left w:val="none" w:sz="0" w:space="0" w:color="auto"/>
            <w:bottom w:val="single" w:sz="8" w:space="1" w:color="auto"/>
            <w:right w:val="none" w:sz="0" w:space="0" w:color="auto"/>
          </w:divBdr>
        </w:div>
        <w:div w:id="630475725">
          <w:marLeft w:val="0"/>
          <w:marRight w:val="0"/>
          <w:marTop w:val="0"/>
          <w:marBottom w:val="0"/>
          <w:divBdr>
            <w:top w:val="single" w:sz="8" w:space="1" w:color="auto"/>
            <w:left w:val="none" w:sz="0" w:space="0" w:color="auto"/>
            <w:bottom w:val="single" w:sz="8" w:space="1" w:color="auto"/>
            <w:right w:val="none" w:sz="0" w:space="0" w:color="auto"/>
          </w:divBdr>
        </w:div>
        <w:div w:id="636760891">
          <w:marLeft w:val="0"/>
          <w:marRight w:val="0"/>
          <w:marTop w:val="0"/>
          <w:marBottom w:val="0"/>
          <w:divBdr>
            <w:top w:val="single" w:sz="8" w:space="1" w:color="auto"/>
            <w:left w:val="none" w:sz="0" w:space="0" w:color="auto"/>
            <w:bottom w:val="single" w:sz="8" w:space="1" w:color="auto"/>
            <w:right w:val="none" w:sz="0" w:space="0" w:color="auto"/>
          </w:divBdr>
        </w:div>
        <w:div w:id="657005629">
          <w:marLeft w:val="0"/>
          <w:marRight w:val="0"/>
          <w:marTop w:val="0"/>
          <w:marBottom w:val="0"/>
          <w:divBdr>
            <w:top w:val="single" w:sz="8" w:space="1" w:color="auto"/>
            <w:left w:val="none" w:sz="0" w:space="0" w:color="auto"/>
            <w:bottom w:val="single" w:sz="8" w:space="1" w:color="auto"/>
            <w:right w:val="none" w:sz="0" w:space="0" w:color="auto"/>
          </w:divBdr>
        </w:div>
        <w:div w:id="676270492">
          <w:marLeft w:val="0"/>
          <w:marRight w:val="0"/>
          <w:marTop w:val="0"/>
          <w:marBottom w:val="0"/>
          <w:divBdr>
            <w:top w:val="single" w:sz="8" w:space="1" w:color="auto"/>
            <w:left w:val="none" w:sz="0" w:space="0" w:color="auto"/>
            <w:bottom w:val="single" w:sz="8" w:space="1" w:color="auto"/>
            <w:right w:val="none" w:sz="0" w:space="0" w:color="auto"/>
          </w:divBdr>
        </w:div>
        <w:div w:id="742798653">
          <w:marLeft w:val="0"/>
          <w:marRight w:val="0"/>
          <w:marTop w:val="0"/>
          <w:marBottom w:val="0"/>
          <w:divBdr>
            <w:top w:val="single" w:sz="8" w:space="1" w:color="auto"/>
            <w:left w:val="none" w:sz="0" w:space="0" w:color="auto"/>
            <w:bottom w:val="single" w:sz="8" w:space="1" w:color="auto"/>
            <w:right w:val="none" w:sz="0" w:space="0" w:color="auto"/>
          </w:divBdr>
        </w:div>
        <w:div w:id="902180567">
          <w:marLeft w:val="0"/>
          <w:marRight w:val="0"/>
          <w:marTop w:val="0"/>
          <w:marBottom w:val="0"/>
          <w:divBdr>
            <w:top w:val="single" w:sz="8" w:space="1" w:color="auto"/>
            <w:left w:val="none" w:sz="0" w:space="0" w:color="auto"/>
            <w:bottom w:val="single" w:sz="8" w:space="1" w:color="auto"/>
            <w:right w:val="none" w:sz="0" w:space="0" w:color="auto"/>
          </w:divBdr>
        </w:div>
        <w:div w:id="920873383">
          <w:marLeft w:val="0"/>
          <w:marRight w:val="0"/>
          <w:marTop w:val="0"/>
          <w:marBottom w:val="0"/>
          <w:divBdr>
            <w:top w:val="single" w:sz="8" w:space="1" w:color="auto"/>
            <w:left w:val="none" w:sz="0" w:space="0" w:color="auto"/>
            <w:bottom w:val="single" w:sz="8" w:space="1" w:color="auto"/>
            <w:right w:val="none" w:sz="0" w:space="0" w:color="auto"/>
          </w:divBdr>
        </w:div>
        <w:div w:id="1042248737">
          <w:marLeft w:val="0"/>
          <w:marRight w:val="0"/>
          <w:marTop w:val="0"/>
          <w:marBottom w:val="0"/>
          <w:divBdr>
            <w:top w:val="single" w:sz="8" w:space="1" w:color="auto"/>
            <w:left w:val="none" w:sz="0" w:space="0" w:color="auto"/>
            <w:bottom w:val="single" w:sz="8" w:space="1" w:color="auto"/>
            <w:right w:val="none" w:sz="0" w:space="0" w:color="auto"/>
          </w:divBdr>
        </w:div>
        <w:div w:id="1125850696">
          <w:marLeft w:val="0"/>
          <w:marRight w:val="0"/>
          <w:marTop w:val="0"/>
          <w:marBottom w:val="0"/>
          <w:divBdr>
            <w:top w:val="single" w:sz="8" w:space="1" w:color="auto"/>
            <w:left w:val="none" w:sz="0" w:space="0" w:color="auto"/>
            <w:bottom w:val="single" w:sz="8" w:space="1" w:color="auto"/>
            <w:right w:val="none" w:sz="0" w:space="0" w:color="auto"/>
          </w:divBdr>
        </w:div>
        <w:div w:id="1156727612">
          <w:marLeft w:val="0"/>
          <w:marRight w:val="0"/>
          <w:marTop w:val="0"/>
          <w:marBottom w:val="0"/>
          <w:divBdr>
            <w:top w:val="single" w:sz="8" w:space="1" w:color="auto"/>
            <w:left w:val="none" w:sz="0" w:space="0" w:color="auto"/>
            <w:bottom w:val="single" w:sz="8" w:space="1" w:color="auto"/>
            <w:right w:val="none" w:sz="0" w:space="0" w:color="auto"/>
          </w:divBdr>
        </w:div>
        <w:div w:id="1457143513">
          <w:marLeft w:val="0"/>
          <w:marRight w:val="0"/>
          <w:marTop w:val="0"/>
          <w:marBottom w:val="0"/>
          <w:divBdr>
            <w:top w:val="single" w:sz="8" w:space="1" w:color="auto"/>
            <w:left w:val="none" w:sz="0" w:space="0" w:color="auto"/>
            <w:bottom w:val="single" w:sz="8" w:space="1" w:color="auto"/>
            <w:right w:val="none" w:sz="0" w:space="0" w:color="auto"/>
          </w:divBdr>
        </w:div>
        <w:div w:id="1468087855">
          <w:marLeft w:val="0"/>
          <w:marRight w:val="0"/>
          <w:marTop w:val="0"/>
          <w:marBottom w:val="0"/>
          <w:divBdr>
            <w:top w:val="single" w:sz="8" w:space="1" w:color="auto"/>
            <w:left w:val="none" w:sz="0" w:space="0" w:color="auto"/>
            <w:bottom w:val="single" w:sz="8" w:space="1" w:color="auto"/>
            <w:right w:val="none" w:sz="0" w:space="0" w:color="auto"/>
          </w:divBdr>
        </w:div>
        <w:div w:id="1537506082">
          <w:marLeft w:val="0"/>
          <w:marRight w:val="0"/>
          <w:marTop w:val="0"/>
          <w:marBottom w:val="0"/>
          <w:divBdr>
            <w:top w:val="single" w:sz="8" w:space="1" w:color="auto"/>
            <w:left w:val="none" w:sz="0" w:space="0" w:color="auto"/>
            <w:bottom w:val="single" w:sz="8" w:space="1" w:color="auto"/>
            <w:right w:val="none" w:sz="0" w:space="0" w:color="auto"/>
          </w:divBdr>
        </w:div>
        <w:div w:id="1562210105">
          <w:marLeft w:val="0"/>
          <w:marRight w:val="0"/>
          <w:marTop w:val="0"/>
          <w:marBottom w:val="0"/>
          <w:divBdr>
            <w:top w:val="single" w:sz="8" w:space="1" w:color="auto"/>
            <w:left w:val="none" w:sz="0" w:space="0" w:color="auto"/>
            <w:bottom w:val="single" w:sz="8" w:space="1" w:color="auto"/>
            <w:right w:val="none" w:sz="0" w:space="0" w:color="auto"/>
          </w:divBdr>
        </w:div>
        <w:div w:id="1697346641">
          <w:marLeft w:val="0"/>
          <w:marRight w:val="0"/>
          <w:marTop w:val="0"/>
          <w:marBottom w:val="0"/>
          <w:divBdr>
            <w:top w:val="single" w:sz="8" w:space="1" w:color="auto"/>
            <w:left w:val="none" w:sz="0" w:space="0" w:color="auto"/>
            <w:bottom w:val="single" w:sz="8" w:space="1" w:color="auto"/>
            <w:right w:val="none" w:sz="0" w:space="0" w:color="auto"/>
          </w:divBdr>
        </w:div>
        <w:div w:id="1762994577">
          <w:marLeft w:val="0"/>
          <w:marRight w:val="0"/>
          <w:marTop w:val="0"/>
          <w:marBottom w:val="0"/>
          <w:divBdr>
            <w:top w:val="single" w:sz="8" w:space="1" w:color="auto"/>
            <w:left w:val="none" w:sz="0" w:space="0" w:color="auto"/>
            <w:bottom w:val="single" w:sz="8" w:space="1" w:color="auto"/>
            <w:right w:val="none" w:sz="0" w:space="0" w:color="auto"/>
          </w:divBdr>
        </w:div>
        <w:div w:id="1824814891">
          <w:marLeft w:val="0"/>
          <w:marRight w:val="0"/>
          <w:marTop w:val="0"/>
          <w:marBottom w:val="0"/>
          <w:divBdr>
            <w:top w:val="single" w:sz="8" w:space="1" w:color="auto"/>
            <w:left w:val="none" w:sz="0" w:space="0" w:color="auto"/>
            <w:bottom w:val="single" w:sz="8" w:space="1" w:color="auto"/>
            <w:right w:val="none" w:sz="0" w:space="0" w:color="auto"/>
          </w:divBdr>
        </w:div>
        <w:div w:id="1854806592">
          <w:marLeft w:val="0"/>
          <w:marRight w:val="0"/>
          <w:marTop w:val="0"/>
          <w:marBottom w:val="0"/>
          <w:divBdr>
            <w:top w:val="single" w:sz="8" w:space="1" w:color="auto"/>
            <w:left w:val="none" w:sz="0" w:space="0" w:color="auto"/>
            <w:bottom w:val="single" w:sz="8" w:space="1" w:color="auto"/>
            <w:right w:val="none" w:sz="0" w:space="0" w:color="auto"/>
          </w:divBdr>
        </w:div>
        <w:div w:id="1907297193">
          <w:marLeft w:val="0"/>
          <w:marRight w:val="0"/>
          <w:marTop w:val="0"/>
          <w:marBottom w:val="0"/>
          <w:divBdr>
            <w:top w:val="single" w:sz="8" w:space="1" w:color="auto"/>
            <w:left w:val="none" w:sz="0" w:space="0" w:color="auto"/>
            <w:bottom w:val="single" w:sz="8" w:space="1" w:color="auto"/>
            <w:right w:val="none" w:sz="0" w:space="0" w:color="auto"/>
          </w:divBdr>
        </w:div>
        <w:div w:id="1916667982">
          <w:marLeft w:val="0"/>
          <w:marRight w:val="0"/>
          <w:marTop w:val="0"/>
          <w:marBottom w:val="0"/>
          <w:divBdr>
            <w:top w:val="single" w:sz="8" w:space="1" w:color="auto"/>
            <w:left w:val="none" w:sz="0" w:space="0" w:color="auto"/>
            <w:bottom w:val="single" w:sz="8" w:space="1" w:color="auto"/>
            <w:right w:val="none" w:sz="0" w:space="0" w:color="auto"/>
          </w:divBdr>
        </w:div>
        <w:div w:id="1962807536">
          <w:marLeft w:val="0"/>
          <w:marRight w:val="0"/>
          <w:marTop w:val="0"/>
          <w:marBottom w:val="0"/>
          <w:divBdr>
            <w:top w:val="single" w:sz="8" w:space="1" w:color="auto"/>
            <w:left w:val="none" w:sz="0" w:space="0" w:color="auto"/>
            <w:bottom w:val="single" w:sz="8" w:space="1" w:color="auto"/>
            <w:right w:val="none" w:sz="0" w:space="0" w:color="auto"/>
          </w:divBdr>
        </w:div>
        <w:div w:id="1993219859">
          <w:marLeft w:val="0"/>
          <w:marRight w:val="0"/>
          <w:marTop w:val="0"/>
          <w:marBottom w:val="0"/>
          <w:divBdr>
            <w:top w:val="single" w:sz="8" w:space="1" w:color="auto"/>
            <w:left w:val="none" w:sz="0" w:space="0" w:color="auto"/>
            <w:bottom w:val="single" w:sz="8" w:space="1" w:color="auto"/>
            <w:right w:val="none" w:sz="0" w:space="0" w:color="auto"/>
          </w:divBdr>
        </w:div>
        <w:div w:id="1998607835">
          <w:marLeft w:val="0"/>
          <w:marRight w:val="0"/>
          <w:marTop w:val="0"/>
          <w:marBottom w:val="0"/>
          <w:divBdr>
            <w:top w:val="single" w:sz="8" w:space="1" w:color="auto"/>
            <w:left w:val="none" w:sz="0" w:space="0" w:color="auto"/>
            <w:bottom w:val="single" w:sz="8" w:space="1" w:color="auto"/>
            <w:right w:val="none" w:sz="0" w:space="0" w:color="auto"/>
          </w:divBdr>
        </w:div>
        <w:div w:id="2082168198">
          <w:marLeft w:val="0"/>
          <w:marRight w:val="0"/>
          <w:marTop w:val="0"/>
          <w:marBottom w:val="0"/>
          <w:divBdr>
            <w:top w:val="single" w:sz="8" w:space="1" w:color="auto"/>
            <w:left w:val="none" w:sz="0" w:space="0" w:color="auto"/>
            <w:bottom w:val="single" w:sz="8" w:space="1" w:color="auto"/>
            <w:right w:val="none" w:sz="0" w:space="0" w:color="auto"/>
          </w:divBdr>
        </w:div>
      </w:divsChild>
    </w:div>
    <w:div w:id="401371069">
      <w:bodyDiv w:val="1"/>
      <w:marLeft w:val="0"/>
      <w:marRight w:val="0"/>
      <w:marTop w:val="0"/>
      <w:marBottom w:val="0"/>
      <w:divBdr>
        <w:top w:val="none" w:sz="0" w:space="0" w:color="auto"/>
        <w:left w:val="none" w:sz="0" w:space="0" w:color="auto"/>
        <w:bottom w:val="none" w:sz="0" w:space="0" w:color="auto"/>
        <w:right w:val="none" w:sz="0" w:space="0" w:color="auto"/>
      </w:divBdr>
      <w:divsChild>
        <w:div w:id="17774855">
          <w:marLeft w:val="0"/>
          <w:marRight w:val="0"/>
          <w:marTop w:val="0"/>
          <w:marBottom w:val="0"/>
          <w:divBdr>
            <w:top w:val="single" w:sz="8" w:space="1" w:color="auto"/>
            <w:left w:val="none" w:sz="0" w:space="0" w:color="auto"/>
            <w:bottom w:val="single" w:sz="8" w:space="1" w:color="auto"/>
            <w:right w:val="none" w:sz="0" w:space="0" w:color="auto"/>
          </w:divBdr>
        </w:div>
        <w:div w:id="83191722">
          <w:marLeft w:val="0"/>
          <w:marRight w:val="0"/>
          <w:marTop w:val="0"/>
          <w:marBottom w:val="0"/>
          <w:divBdr>
            <w:top w:val="single" w:sz="8" w:space="1" w:color="auto"/>
            <w:left w:val="none" w:sz="0" w:space="0" w:color="auto"/>
            <w:bottom w:val="single" w:sz="8" w:space="1" w:color="auto"/>
            <w:right w:val="none" w:sz="0" w:space="0" w:color="auto"/>
          </w:divBdr>
        </w:div>
        <w:div w:id="114101949">
          <w:marLeft w:val="0"/>
          <w:marRight w:val="0"/>
          <w:marTop w:val="0"/>
          <w:marBottom w:val="0"/>
          <w:divBdr>
            <w:top w:val="single" w:sz="8" w:space="1" w:color="auto"/>
            <w:left w:val="none" w:sz="0" w:space="0" w:color="auto"/>
            <w:bottom w:val="single" w:sz="8" w:space="1" w:color="auto"/>
            <w:right w:val="none" w:sz="0" w:space="0" w:color="auto"/>
          </w:divBdr>
        </w:div>
        <w:div w:id="266160686">
          <w:marLeft w:val="0"/>
          <w:marRight w:val="0"/>
          <w:marTop w:val="0"/>
          <w:marBottom w:val="0"/>
          <w:divBdr>
            <w:top w:val="single" w:sz="8" w:space="1" w:color="auto"/>
            <w:left w:val="none" w:sz="0" w:space="0" w:color="auto"/>
            <w:bottom w:val="single" w:sz="8" w:space="1" w:color="auto"/>
            <w:right w:val="none" w:sz="0" w:space="0" w:color="auto"/>
          </w:divBdr>
        </w:div>
        <w:div w:id="1046830589">
          <w:marLeft w:val="0"/>
          <w:marRight w:val="0"/>
          <w:marTop w:val="0"/>
          <w:marBottom w:val="0"/>
          <w:divBdr>
            <w:top w:val="single" w:sz="8" w:space="1" w:color="auto"/>
            <w:left w:val="none" w:sz="0" w:space="0" w:color="auto"/>
            <w:bottom w:val="single" w:sz="8" w:space="1" w:color="auto"/>
            <w:right w:val="none" w:sz="0" w:space="0" w:color="auto"/>
          </w:divBdr>
        </w:div>
        <w:div w:id="1234468476">
          <w:marLeft w:val="0"/>
          <w:marRight w:val="0"/>
          <w:marTop w:val="0"/>
          <w:marBottom w:val="0"/>
          <w:divBdr>
            <w:top w:val="single" w:sz="8" w:space="1" w:color="auto"/>
            <w:left w:val="none" w:sz="0" w:space="0" w:color="auto"/>
            <w:bottom w:val="single" w:sz="8" w:space="1" w:color="auto"/>
            <w:right w:val="none" w:sz="0" w:space="0" w:color="auto"/>
          </w:divBdr>
        </w:div>
        <w:div w:id="1251310882">
          <w:marLeft w:val="0"/>
          <w:marRight w:val="0"/>
          <w:marTop w:val="0"/>
          <w:marBottom w:val="0"/>
          <w:divBdr>
            <w:top w:val="single" w:sz="8" w:space="1" w:color="auto"/>
            <w:left w:val="none" w:sz="0" w:space="0" w:color="auto"/>
            <w:bottom w:val="single" w:sz="8" w:space="1" w:color="auto"/>
            <w:right w:val="none" w:sz="0" w:space="0" w:color="auto"/>
          </w:divBdr>
        </w:div>
        <w:div w:id="1273435256">
          <w:marLeft w:val="0"/>
          <w:marRight w:val="0"/>
          <w:marTop w:val="0"/>
          <w:marBottom w:val="0"/>
          <w:divBdr>
            <w:top w:val="single" w:sz="8" w:space="1" w:color="auto"/>
            <w:left w:val="none" w:sz="0" w:space="0" w:color="auto"/>
            <w:bottom w:val="single" w:sz="8" w:space="1" w:color="auto"/>
            <w:right w:val="none" w:sz="0" w:space="0" w:color="auto"/>
          </w:divBdr>
        </w:div>
        <w:div w:id="1466778669">
          <w:marLeft w:val="0"/>
          <w:marRight w:val="0"/>
          <w:marTop w:val="0"/>
          <w:marBottom w:val="0"/>
          <w:divBdr>
            <w:top w:val="single" w:sz="8" w:space="1" w:color="auto"/>
            <w:left w:val="none" w:sz="0" w:space="0" w:color="auto"/>
            <w:bottom w:val="single" w:sz="8" w:space="1" w:color="auto"/>
            <w:right w:val="none" w:sz="0" w:space="0" w:color="auto"/>
          </w:divBdr>
        </w:div>
        <w:div w:id="1548026987">
          <w:marLeft w:val="0"/>
          <w:marRight w:val="0"/>
          <w:marTop w:val="0"/>
          <w:marBottom w:val="0"/>
          <w:divBdr>
            <w:top w:val="single" w:sz="8" w:space="0" w:color="D2D2D2"/>
            <w:left w:val="single" w:sz="8" w:space="0" w:color="D2D2D2"/>
            <w:bottom w:val="single" w:sz="8" w:space="0" w:color="D2D2D2"/>
            <w:right w:val="single" w:sz="8" w:space="0" w:color="D2D2D2"/>
          </w:divBdr>
          <w:divsChild>
            <w:div w:id="570046921">
              <w:marLeft w:val="0"/>
              <w:marRight w:val="0"/>
              <w:marTop w:val="0"/>
              <w:marBottom w:val="0"/>
              <w:divBdr>
                <w:top w:val="none" w:sz="0" w:space="0" w:color="auto"/>
                <w:left w:val="none" w:sz="0" w:space="0" w:color="auto"/>
                <w:bottom w:val="none" w:sz="0" w:space="0" w:color="auto"/>
                <w:right w:val="none" w:sz="0" w:space="0" w:color="auto"/>
              </w:divBdr>
            </w:div>
            <w:div w:id="1651866798">
              <w:marLeft w:val="46"/>
              <w:marRight w:val="46"/>
              <w:marTop w:val="46"/>
              <w:marBottom w:val="92"/>
              <w:divBdr>
                <w:top w:val="none" w:sz="0" w:space="0" w:color="auto"/>
                <w:left w:val="none" w:sz="0" w:space="0" w:color="auto"/>
                <w:bottom w:val="none" w:sz="0" w:space="0" w:color="auto"/>
                <w:right w:val="none" w:sz="0" w:space="0" w:color="auto"/>
              </w:divBdr>
            </w:div>
          </w:divsChild>
        </w:div>
        <w:div w:id="1669167461">
          <w:marLeft w:val="0"/>
          <w:marRight w:val="0"/>
          <w:marTop w:val="0"/>
          <w:marBottom w:val="0"/>
          <w:divBdr>
            <w:top w:val="single" w:sz="8" w:space="1" w:color="auto"/>
            <w:left w:val="none" w:sz="0" w:space="0" w:color="auto"/>
            <w:bottom w:val="single" w:sz="8" w:space="1" w:color="auto"/>
            <w:right w:val="none" w:sz="0" w:space="0" w:color="auto"/>
          </w:divBdr>
        </w:div>
        <w:div w:id="1719432821">
          <w:marLeft w:val="0"/>
          <w:marRight w:val="0"/>
          <w:marTop w:val="0"/>
          <w:marBottom w:val="0"/>
          <w:divBdr>
            <w:top w:val="single" w:sz="8" w:space="1" w:color="auto"/>
            <w:left w:val="none" w:sz="0" w:space="0" w:color="auto"/>
            <w:bottom w:val="single" w:sz="8" w:space="1" w:color="auto"/>
            <w:right w:val="none" w:sz="0" w:space="0" w:color="auto"/>
          </w:divBdr>
        </w:div>
        <w:div w:id="1771125400">
          <w:marLeft w:val="0"/>
          <w:marRight w:val="0"/>
          <w:marTop w:val="0"/>
          <w:marBottom w:val="0"/>
          <w:divBdr>
            <w:top w:val="single" w:sz="8" w:space="1" w:color="auto"/>
            <w:left w:val="none" w:sz="0" w:space="0" w:color="auto"/>
            <w:bottom w:val="single" w:sz="8" w:space="1" w:color="auto"/>
            <w:right w:val="none" w:sz="0" w:space="0" w:color="auto"/>
          </w:divBdr>
        </w:div>
        <w:div w:id="1821801694">
          <w:marLeft w:val="0"/>
          <w:marRight w:val="0"/>
          <w:marTop w:val="0"/>
          <w:marBottom w:val="0"/>
          <w:divBdr>
            <w:top w:val="single" w:sz="8" w:space="1" w:color="auto"/>
            <w:left w:val="none" w:sz="0" w:space="0" w:color="auto"/>
            <w:bottom w:val="single" w:sz="8" w:space="1" w:color="auto"/>
            <w:right w:val="none" w:sz="0" w:space="0" w:color="auto"/>
          </w:divBdr>
        </w:div>
        <w:div w:id="1872641762">
          <w:marLeft w:val="0"/>
          <w:marRight w:val="0"/>
          <w:marTop w:val="0"/>
          <w:marBottom w:val="0"/>
          <w:divBdr>
            <w:top w:val="single" w:sz="8" w:space="1" w:color="auto"/>
            <w:left w:val="none" w:sz="0" w:space="0" w:color="auto"/>
            <w:bottom w:val="single" w:sz="8" w:space="1" w:color="auto"/>
            <w:right w:val="none" w:sz="0" w:space="0" w:color="auto"/>
          </w:divBdr>
        </w:div>
        <w:div w:id="1936985122">
          <w:marLeft w:val="0"/>
          <w:marRight w:val="0"/>
          <w:marTop w:val="0"/>
          <w:marBottom w:val="0"/>
          <w:divBdr>
            <w:top w:val="single" w:sz="8" w:space="1" w:color="auto"/>
            <w:left w:val="none" w:sz="0" w:space="0" w:color="auto"/>
            <w:bottom w:val="single" w:sz="8" w:space="1" w:color="auto"/>
            <w:right w:val="none" w:sz="0" w:space="0" w:color="auto"/>
          </w:divBdr>
        </w:div>
        <w:div w:id="2087603576">
          <w:marLeft w:val="0"/>
          <w:marRight w:val="0"/>
          <w:marTop w:val="0"/>
          <w:marBottom w:val="0"/>
          <w:divBdr>
            <w:top w:val="single" w:sz="8" w:space="1" w:color="auto"/>
            <w:left w:val="none" w:sz="0" w:space="0" w:color="auto"/>
            <w:bottom w:val="single" w:sz="8" w:space="1" w:color="auto"/>
            <w:right w:val="none" w:sz="0" w:space="0" w:color="auto"/>
          </w:divBdr>
        </w:div>
        <w:div w:id="2095276398">
          <w:marLeft w:val="0"/>
          <w:marRight w:val="0"/>
          <w:marTop w:val="0"/>
          <w:marBottom w:val="0"/>
          <w:divBdr>
            <w:top w:val="single" w:sz="8" w:space="1" w:color="auto"/>
            <w:left w:val="none" w:sz="0" w:space="0" w:color="auto"/>
            <w:bottom w:val="single" w:sz="8" w:space="1" w:color="auto"/>
            <w:right w:val="none" w:sz="0" w:space="0" w:color="auto"/>
          </w:divBdr>
        </w:div>
      </w:divsChild>
    </w:div>
    <w:div w:id="443235803">
      <w:bodyDiv w:val="1"/>
      <w:marLeft w:val="0"/>
      <w:marRight w:val="0"/>
      <w:marTop w:val="0"/>
      <w:marBottom w:val="0"/>
      <w:divBdr>
        <w:top w:val="none" w:sz="0" w:space="0" w:color="auto"/>
        <w:left w:val="none" w:sz="0" w:space="0" w:color="auto"/>
        <w:bottom w:val="none" w:sz="0" w:space="0" w:color="auto"/>
        <w:right w:val="none" w:sz="0" w:space="0" w:color="auto"/>
      </w:divBdr>
    </w:div>
    <w:div w:id="510148643">
      <w:bodyDiv w:val="1"/>
      <w:marLeft w:val="0"/>
      <w:marRight w:val="0"/>
      <w:marTop w:val="0"/>
      <w:marBottom w:val="0"/>
      <w:divBdr>
        <w:top w:val="none" w:sz="0" w:space="0" w:color="auto"/>
        <w:left w:val="none" w:sz="0" w:space="0" w:color="auto"/>
        <w:bottom w:val="none" w:sz="0" w:space="0" w:color="auto"/>
        <w:right w:val="none" w:sz="0" w:space="0" w:color="auto"/>
      </w:divBdr>
    </w:div>
    <w:div w:id="619069533">
      <w:bodyDiv w:val="1"/>
      <w:marLeft w:val="0"/>
      <w:marRight w:val="0"/>
      <w:marTop w:val="0"/>
      <w:marBottom w:val="0"/>
      <w:divBdr>
        <w:top w:val="none" w:sz="0" w:space="0" w:color="auto"/>
        <w:left w:val="none" w:sz="0" w:space="0" w:color="auto"/>
        <w:bottom w:val="none" w:sz="0" w:space="0" w:color="auto"/>
        <w:right w:val="none" w:sz="0" w:space="0" w:color="auto"/>
      </w:divBdr>
      <w:divsChild>
        <w:div w:id="199321227">
          <w:marLeft w:val="0"/>
          <w:marRight w:val="0"/>
          <w:marTop w:val="0"/>
          <w:marBottom w:val="0"/>
          <w:divBdr>
            <w:top w:val="single" w:sz="8" w:space="1" w:color="auto"/>
            <w:left w:val="none" w:sz="0" w:space="0" w:color="auto"/>
            <w:bottom w:val="single" w:sz="8" w:space="1" w:color="auto"/>
            <w:right w:val="none" w:sz="0" w:space="0" w:color="auto"/>
          </w:divBdr>
        </w:div>
        <w:div w:id="238489934">
          <w:marLeft w:val="0"/>
          <w:marRight w:val="0"/>
          <w:marTop w:val="0"/>
          <w:marBottom w:val="0"/>
          <w:divBdr>
            <w:top w:val="single" w:sz="8" w:space="1" w:color="auto"/>
            <w:left w:val="none" w:sz="0" w:space="0" w:color="auto"/>
            <w:bottom w:val="single" w:sz="8" w:space="1" w:color="auto"/>
            <w:right w:val="none" w:sz="0" w:space="0" w:color="auto"/>
          </w:divBdr>
        </w:div>
        <w:div w:id="344793458">
          <w:marLeft w:val="0"/>
          <w:marRight w:val="0"/>
          <w:marTop w:val="0"/>
          <w:marBottom w:val="0"/>
          <w:divBdr>
            <w:top w:val="single" w:sz="8" w:space="1" w:color="auto"/>
            <w:left w:val="none" w:sz="0" w:space="0" w:color="auto"/>
            <w:bottom w:val="single" w:sz="8" w:space="1" w:color="auto"/>
            <w:right w:val="none" w:sz="0" w:space="0" w:color="auto"/>
          </w:divBdr>
        </w:div>
        <w:div w:id="356470180">
          <w:marLeft w:val="0"/>
          <w:marRight w:val="0"/>
          <w:marTop w:val="0"/>
          <w:marBottom w:val="0"/>
          <w:divBdr>
            <w:top w:val="single" w:sz="8" w:space="1" w:color="auto"/>
            <w:left w:val="none" w:sz="0" w:space="0" w:color="auto"/>
            <w:bottom w:val="single" w:sz="8" w:space="1" w:color="auto"/>
            <w:right w:val="none" w:sz="0" w:space="0" w:color="auto"/>
          </w:divBdr>
        </w:div>
        <w:div w:id="672030907">
          <w:marLeft w:val="0"/>
          <w:marRight w:val="0"/>
          <w:marTop w:val="0"/>
          <w:marBottom w:val="0"/>
          <w:divBdr>
            <w:top w:val="single" w:sz="8" w:space="1" w:color="auto"/>
            <w:left w:val="none" w:sz="0" w:space="0" w:color="auto"/>
            <w:bottom w:val="single" w:sz="8" w:space="1" w:color="auto"/>
            <w:right w:val="none" w:sz="0" w:space="0" w:color="auto"/>
          </w:divBdr>
        </w:div>
        <w:div w:id="797341314">
          <w:marLeft w:val="0"/>
          <w:marRight w:val="0"/>
          <w:marTop w:val="0"/>
          <w:marBottom w:val="0"/>
          <w:divBdr>
            <w:top w:val="single" w:sz="8" w:space="1" w:color="auto"/>
            <w:left w:val="none" w:sz="0" w:space="0" w:color="auto"/>
            <w:bottom w:val="single" w:sz="8" w:space="1" w:color="auto"/>
            <w:right w:val="none" w:sz="0" w:space="0" w:color="auto"/>
          </w:divBdr>
        </w:div>
        <w:div w:id="827791163">
          <w:marLeft w:val="0"/>
          <w:marRight w:val="0"/>
          <w:marTop w:val="0"/>
          <w:marBottom w:val="0"/>
          <w:divBdr>
            <w:top w:val="single" w:sz="8" w:space="1" w:color="auto"/>
            <w:left w:val="none" w:sz="0" w:space="0" w:color="auto"/>
            <w:bottom w:val="single" w:sz="8" w:space="1" w:color="auto"/>
            <w:right w:val="none" w:sz="0" w:space="0" w:color="auto"/>
          </w:divBdr>
        </w:div>
        <w:div w:id="1120489536">
          <w:marLeft w:val="0"/>
          <w:marRight w:val="0"/>
          <w:marTop w:val="0"/>
          <w:marBottom w:val="0"/>
          <w:divBdr>
            <w:top w:val="single" w:sz="8" w:space="1" w:color="auto"/>
            <w:left w:val="none" w:sz="0" w:space="0" w:color="auto"/>
            <w:bottom w:val="single" w:sz="8" w:space="1" w:color="auto"/>
            <w:right w:val="none" w:sz="0" w:space="0" w:color="auto"/>
          </w:divBdr>
        </w:div>
        <w:div w:id="1302659991">
          <w:marLeft w:val="0"/>
          <w:marRight w:val="0"/>
          <w:marTop w:val="0"/>
          <w:marBottom w:val="0"/>
          <w:divBdr>
            <w:top w:val="single" w:sz="8" w:space="1" w:color="auto"/>
            <w:left w:val="none" w:sz="0" w:space="0" w:color="auto"/>
            <w:bottom w:val="single" w:sz="8" w:space="1" w:color="auto"/>
            <w:right w:val="none" w:sz="0" w:space="0" w:color="auto"/>
          </w:divBdr>
        </w:div>
        <w:div w:id="1346438652">
          <w:marLeft w:val="0"/>
          <w:marRight w:val="0"/>
          <w:marTop w:val="0"/>
          <w:marBottom w:val="0"/>
          <w:divBdr>
            <w:top w:val="single" w:sz="8" w:space="1" w:color="auto"/>
            <w:left w:val="none" w:sz="0" w:space="0" w:color="auto"/>
            <w:bottom w:val="single" w:sz="8" w:space="1" w:color="auto"/>
            <w:right w:val="none" w:sz="0" w:space="0" w:color="auto"/>
          </w:divBdr>
        </w:div>
        <w:div w:id="1369137987">
          <w:marLeft w:val="0"/>
          <w:marRight w:val="0"/>
          <w:marTop w:val="0"/>
          <w:marBottom w:val="0"/>
          <w:divBdr>
            <w:top w:val="single" w:sz="8" w:space="0" w:color="D2D2D2"/>
            <w:left w:val="single" w:sz="8" w:space="0" w:color="D2D2D2"/>
            <w:bottom w:val="single" w:sz="8" w:space="0" w:color="D2D2D2"/>
            <w:right w:val="single" w:sz="8" w:space="0" w:color="D2D2D2"/>
          </w:divBdr>
          <w:divsChild>
            <w:div w:id="628128055">
              <w:marLeft w:val="46"/>
              <w:marRight w:val="46"/>
              <w:marTop w:val="46"/>
              <w:marBottom w:val="92"/>
              <w:divBdr>
                <w:top w:val="none" w:sz="0" w:space="0" w:color="auto"/>
                <w:left w:val="none" w:sz="0" w:space="0" w:color="auto"/>
                <w:bottom w:val="none" w:sz="0" w:space="0" w:color="auto"/>
                <w:right w:val="none" w:sz="0" w:space="0" w:color="auto"/>
              </w:divBdr>
            </w:div>
            <w:div w:id="1172797352">
              <w:marLeft w:val="0"/>
              <w:marRight w:val="0"/>
              <w:marTop w:val="0"/>
              <w:marBottom w:val="0"/>
              <w:divBdr>
                <w:top w:val="none" w:sz="0" w:space="0" w:color="auto"/>
                <w:left w:val="none" w:sz="0" w:space="0" w:color="auto"/>
                <w:bottom w:val="none" w:sz="0" w:space="0" w:color="auto"/>
                <w:right w:val="none" w:sz="0" w:space="0" w:color="auto"/>
              </w:divBdr>
            </w:div>
          </w:divsChild>
        </w:div>
        <w:div w:id="1858687757">
          <w:marLeft w:val="0"/>
          <w:marRight w:val="0"/>
          <w:marTop w:val="0"/>
          <w:marBottom w:val="0"/>
          <w:divBdr>
            <w:top w:val="single" w:sz="8" w:space="1" w:color="auto"/>
            <w:left w:val="none" w:sz="0" w:space="0" w:color="auto"/>
            <w:bottom w:val="single" w:sz="8" w:space="1" w:color="auto"/>
            <w:right w:val="none" w:sz="0" w:space="0" w:color="auto"/>
          </w:divBdr>
        </w:div>
        <w:div w:id="2141729861">
          <w:marLeft w:val="0"/>
          <w:marRight w:val="0"/>
          <w:marTop w:val="0"/>
          <w:marBottom w:val="0"/>
          <w:divBdr>
            <w:top w:val="single" w:sz="8" w:space="1" w:color="auto"/>
            <w:left w:val="none" w:sz="0" w:space="0" w:color="auto"/>
            <w:bottom w:val="single" w:sz="8" w:space="1" w:color="auto"/>
            <w:right w:val="none" w:sz="0" w:space="0" w:color="auto"/>
          </w:divBdr>
        </w:div>
      </w:divsChild>
    </w:div>
    <w:div w:id="648706119">
      <w:bodyDiv w:val="1"/>
      <w:marLeft w:val="0"/>
      <w:marRight w:val="0"/>
      <w:marTop w:val="0"/>
      <w:marBottom w:val="0"/>
      <w:divBdr>
        <w:top w:val="none" w:sz="0" w:space="0" w:color="auto"/>
        <w:left w:val="none" w:sz="0" w:space="0" w:color="auto"/>
        <w:bottom w:val="none" w:sz="0" w:space="0" w:color="auto"/>
        <w:right w:val="none" w:sz="0" w:space="0" w:color="auto"/>
      </w:divBdr>
    </w:div>
    <w:div w:id="668598978">
      <w:bodyDiv w:val="1"/>
      <w:marLeft w:val="0"/>
      <w:marRight w:val="0"/>
      <w:marTop w:val="0"/>
      <w:marBottom w:val="0"/>
      <w:divBdr>
        <w:top w:val="none" w:sz="0" w:space="0" w:color="auto"/>
        <w:left w:val="none" w:sz="0" w:space="0" w:color="auto"/>
        <w:bottom w:val="none" w:sz="0" w:space="0" w:color="auto"/>
        <w:right w:val="none" w:sz="0" w:space="0" w:color="auto"/>
      </w:divBdr>
      <w:divsChild>
        <w:div w:id="760177829">
          <w:marLeft w:val="0"/>
          <w:marRight w:val="0"/>
          <w:marTop w:val="0"/>
          <w:marBottom w:val="0"/>
          <w:divBdr>
            <w:top w:val="single" w:sz="8" w:space="1" w:color="auto"/>
            <w:left w:val="none" w:sz="0" w:space="0" w:color="auto"/>
            <w:bottom w:val="single" w:sz="8" w:space="1" w:color="auto"/>
            <w:right w:val="none" w:sz="0" w:space="0" w:color="auto"/>
          </w:divBdr>
        </w:div>
        <w:div w:id="948202635">
          <w:marLeft w:val="0"/>
          <w:marRight w:val="0"/>
          <w:marTop w:val="0"/>
          <w:marBottom w:val="0"/>
          <w:divBdr>
            <w:top w:val="single" w:sz="8" w:space="1" w:color="auto"/>
            <w:left w:val="none" w:sz="0" w:space="0" w:color="auto"/>
            <w:bottom w:val="single" w:sz="8" w:space="1" w:color="auto"/>
            <w:right w:val="none" w:sz="0" w:space="0" w:color="auto"/>
          </w:divBdr>
        </w:div>
      </w:divsChild>
    </w:div>
    <w:div w:id="843396905">
      <w:bodyDiv w:val="1"/>
      <w:marLeft w:val="0"/>
      <w:marRight w:val="0"/>
      <w:marTop w:val="0"/>
      <w:marBottom w:val="0"/>
      <w:divBdr>
        <w:top w:val="none" w:sz="0" w:space="0" w:color="auto"/>
        <w:left w:val="none" w:sz="0" w:space="0" w:color="auto"/>
        <w:bottom w:val="none" w:sz="0" w:space="0" w:color="auto"/>
        <w:right w:val="none" w:sz="0" w:space="0" w:color="auto"/>
      </w:divBdr>
      <w:divsChild>
        <w:div w:id="49159795">
          <w:marLeft w:val="0"/>
          <w:marRight w:val="0"/>
          <w:marTop w:val="0"/>
          <w:marBottom w:val="0"/>
          <w:divBdr>
            <w:top w:val="single" w:sz="8" w:space="0" w:color="D2D2D2"/>
            <w:left w:val="single" w:sz="8" w:space="0" w:color="D2D2D2"/>
            <w:bottom w:val="single" w:sz="8" w:space="0" w:color="D2D2D2"/>
            <w:right w:val="single" w:sz="8" w:space="0" w:color="D2D2D2"/>
          </w:divBdr>
          <w:divsChild>
            <w:div w:id="1090547676">
              <w:marLeft w:val="0"/>
              <w:marRight w:val="0"/>
              <w:marTop w:val="0"/>
              <w:marBottom w:val="0"/>
              <w:divBdr>
                <w:top w:val="none" w:sz="0" w:space="0" w:color="auto"/>
                <w:left w:val="none" w:sz="0" w:space="0" w:color="auto"/>
                <w:bottom w:val="none" w:sz="0" w:space="0" w:color="auto"/>
                <w:right w:val="none" w:sz="0" w:space="0" w:color="auto"/>
              </w:divBdr>
            </w:div>
            <w:div w:id="1669627292">
              <w:marLeft w:val="46"/>
              <w:marRight w:val="46"/>
              <w:marTop w:val="46"/>
              <w:marBottom w:val="92"/>
              <w:divBdr>
                <w:top w:val="none" w:sz="0" w:space="0" w:color="auto"/>
                <w:left w:val="none" w:sz="0" w:space="0" w:color="auto"/>
                <w:bottom w:val="none" w:sz="0" w:space="0" w:color="auto"/>
                <w:right w:val="none" w:sz="0" w:space="0" w:color="auto"/>
              </w:divBdr>
            </w:div>
          </w:divsChild>
        </w:div>
        <w:div w:id="189497091">
          <w:marLeft w:val="0"/>
          <w:marRight w:val="0"/>
          <w:marTop w:val="0"/>
          <w:marBottom w:val="0"/>
          <w:divBdr>
            <w:top w:val="single" w:sz="8" w:space="1" w:color="auto"/>
            <w:left w:val="none" w:sz="0" w:space="0" w:color="auto"/>
            <w:bottom w:val="single" w:sz="8" w:space="1" w:color="auto"/>
            <w:right w:val="none" w:sz="0" w:space="0" w:color="auto"/>
          </w:divBdr>
        </w:div>
        <w:div w:id="293406948">
          <w:marLeft w:val="0"/>
          <w:marRight w:val="0"/>
          <w:marTop w:val="0"/>
          <w:marBottom w:val="0"/>
          <w:divBdr>
            <w:top w:val="single" w:sz="8" w:space="1" w:color="auto"/>
            <w:left w:val="none" w:sz="0" w:space="0" w:color="auto"/>
            <w:bottom w:val="single" w:sz="8" w:space="1" w:color="auto"/>
            <w:right w:val="none" w:sz="0" w:space="0" w:color="auto"/>
          </w:divBdr>
        </w:div>
        <w:div w:id="300423306">
          <w:marLeft w:val="0"/>
          <w:marRight w:val="0"/>
          <w:marTop w:val="0"/>
          <w:marBottom w:val="0"/>
          <w:divBdr>
            <w:top w:val="single" w:sz="8" w:space="1" w:color="auto"/>
            <w:left w:val="none" w:sz="0" w:space="0" w:color="auto"/>
            <w:bottom w:val="single" w:sz="8" w:space="1" w:color="auto"/>
            <w:right w:val="none" w:sz="0" w:space="0" w:color="auto"/>
          </w:divBdr>
        </w:div>
        <w:div w:id="567112873">
          <w:marLeft w:val="0"/>
          <w:marRight w:val="0"/>
          <w:marTop w:val="0"/>
          <w:marBottom w:val="0"/>
          <w:divBdr>
            <w:top w:val="single" w:sz="8" w:space="1" w:color="auto"/>
            <w:left w:val="none" w:sz="0" w:space="0" w:color="auto"/>
            <w:bottom w:val="single" w:sz="8" w:space="1" w:color="auto"/>
            <w:right w:val="none" w:sz="0" w:space="0" w:color="auto"/>
          </w:divBdr>
        </w:div>
        <w:div w:id="753432500">
          <w:marLeft w:val="0"/>
          <w:marRight w:val="0"/>
          <w:marTop w:val="0"/>
          <w:marBottom w:val="0"/>
          <w:divBdr>
            <w:top w:val="single" w:sz="8" w:space="1" w:color="auto"/>
            <w:left w:val="none" w:sz="0" w:space="0" w:color="auto"/>
            <w:bottom w:val="single" w:sz="8" w:space="1" w:color="auto"/>
            <w:right w:val="none" w:sz="0" w:space="0" w:color="auto"/>
          </w:divBdr>
        </w:div>
        <w:div w:id="794063800">
          <w:marLeft w:val="0"/>
          <w:marRight w:val="0"/>
          <w:marTop w:val="0"/>
          <w:marBottom w:val="0"/>
          <w:divBdr>
            <w:top w:val="single" w:sz="8" w:space="1" w:color="auto"/>
            <w:left w:val="none" w:sz="0" w:space="0" w:color="auto"/>
            <w:bottom w:val="single" w:sz="8" w:space="1" w:color="auto"/>
            <w:right w:val="none" w:sz="0" w:space="0" w:color="auto"/>
          </w:divBdr>
        </w:div>
        <w:div w:id="1105080390">
          <w:marLeft w:val="0"/>
          <w:marRight w:val="0"/>
          <w:marTop w:val="0"/>
          <w:marBottom w:val="0"/>
          <w:divBdr>
            <w:top w:val="single" w:sz="8" w:space="1" w:color="auto"/>
            <w:left w:val="none" w:sz="0" w:space="0" w:color="auto"/>
            <w:bottom w:val="single" w:sz="8" w:space="1" w:color="auto"/>
            <w:right w:val="none" w:sz="0" w:space="0" w:color="auto"/>
          </w:divBdr>
        </w:div>
        <w:div w:id="1666665078">
          <w:marLeft w:val="0"/>
          <w:marRight w:val="0"/>
          <w:marTop w:val="0"/>
          <w:marBottom w:val="0"/>
          <w:divBdr>
            <w:top w:val="single" w:sz="8" w:space="1" w:color="auto"/>
            <w:left w:val="none" w:sz="0" w:space="0" w:color="auto"/>
            <w:bottom w:val="single" w:sz="8" w:space="1" w:color="auto"/>
            <w:right w:val="none" w:sz="0" w:space="0" w:color="auto"/>
          </w:divBdr>
        </w:div>
        <w:div w:id="1699357987">
          <w:marLeft w:val="0"/>
          <w:marRight w:val="0"/>
          <w:marTop w:val="0"/>
          <w:marBottom w:val="0"/>
          <w:divBdr>
            <w:top w:val="single" w:sz="8" w:space="1" w:color="auto"/>
            <w:left w:val="none" w:sz="0" w:space="0" w:color="auto"/>
            <w:bottom w:val="single" w:sz="8" w:space="1" w:color="auto"/>
            <w:right w:val="none" w:sz="0" w:space="0" w:color="auto"/>
          </w:divBdr>
        </w:div>
      </w:divsChild>
    </w:div>
    <w:div w:id="886259228">
      <w:bodyDiv w:val="1"/>
      <w:marLeft w:val="0"/>
      <w:marRight w:val="0"/>
      <w:marTop w:val="0"/>
      <w:marBottom w:val="0"/>
      <w:divBdr>
        <w:top w:val="none" w:sz="0" w:space="0" w:color="auto"/>
        <w:left w:val="none" w:sz="0" w:space="0" w:color="auto"/>
        <w:bottom w:val="none" w:sz="0" w:space="0" w:color="auto"/>
        <w:right w:val="none" w:sz="0" w:space="0" w:color="auto"/>
      </w:divBdr>
    </w:div>
    <w:div w:id="906959368">
      <w:bodyDiv w:val="1"/>
      <w:marLeft w:val="0"/>
      <w:marRight w:val="0"/>
      <w:marTop w:val="0"/>
      <w:marBottom w:val="0"/>
      <w:divBdr>
        <w:top w:val="none" w:sz="0" w:space="0" w:color="auto"/>
        <w:left w:val="none" w:sz="0" w:space="0" w:color="auto"/>
        <w:bottom w:val="none" w:sz="0" w:space="0" w:color="auto"/>
        <w:right w:val="none" w:sz="0" w:space="0" w:color="auto"/>
      </w:divBdr>
    </w:div>
    <w:div w:id="951014489">
      <w:bodyDiv w:val="1"/>
      <w:marLeft w:val="0"/>
      <w:marRight w:val="0"/>
      <w:marTop w:val="0"/>
      <w:marBottom w:val="0"/>
      <w:divBdr>
        <w:top w:val="none" w:sz="0" w:space="0" w:color="auto"/>
        <w:left w:val="none" w:sz="0" w:space="0" w:color="auto"/>
        <w:bottom w:val="none" w:sz="0" w:space="0" w:color="auto"/>
        <w:right w:val="none" w:sz="0" w:space="0" w:color="auto"/>
      </w:divBdr>
      <w:divsChild>
        <w:div w:id="1683585261">
          <w:marLeft w:val="0"/>
          <w:marRight w:val="0"/>
          <w:marTop w:val="0"/>
          <w:marBottom w:val="0"/>
          <w:divBdr>
            <w:top w:val="none" w:sz="0" w:space="0" w:color="auto"/>
            <w:left w:val="none" w:sz="0" w:space="0" w:color="auto"/>
            <w:bottom w:val="none" w:sz="0" w:space="0" w:color="auto"/>
            <w:right w:val="none" w:sz="0" w:space="0" w:color="auto"/>
          </w:divBdr>
          <w:divsChild>
            <w:div w:id="625044403">
              <w:marLeft w:val="0"/>
              <w:marRight w:val="0"/>
              <w:marTop w:val="0"/>
              <w:marBottom w:val="0"/>
              <w:divBdr>
                <w:top w:val="none" w:sz="0" w:space="0" w:color="auto"/>
                <w:left w:val="none" w:sz="0" w:space="0" w:color="auto"/>
                <w:bottom w:val="none" w:sz="0" w:space="0" w:color="auto"/>
                <w:right w:val="none" w:sz="0" w:space="0" w:color="auto"/>
              </w:divBdr>
              <w:divsChild>
                <w:div w:id="173365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91240">
      <w:bodyDiv w:val="1"/>
      <w:marLeft w:val="0"/>
      <w:marRight w:val="0"/>
      <w:marTop w:val="0"/>
      <w:marBottom w:val="0"/>
      <w:divBdr>
        <w:top w:val="none" w:sz="0" w:space="0" w:color="auto"/>
        <w:left w:val="none" w:sz="0" w:space="0" w:color="auto"/>
        <w:bottom w:val="none" w:sz="0" w:space="0" w:color="auto"/>
        <w:right w:val="none" w:sz="0" w:space="0" w:color="auto"/>
      </w:divBdr>
      <w:divsChild>
        <w:div w:id="114570112">
          <w:marLeft w:val="0"/>
          <w:marRight w:val="0"/>
          <w:marTop w:val="0"/>
          <w:marBottom w:val="0"/>
          <w:divBdr>
            <w:top w:val="single" w:sz="8" w:space="1" w:color="auto"/>
            <w:left w:val="none" w:sz="0" w:space="0" w:color="auto"/>
            <w:bottom w:val="single" w:sz="8" w:space="1" w:color="auto"/>
            <w:right w:val="none" w:sz="0" w:space="0" w:color="auto"/>
          </w:divBdr>
        </w:div>
      </w:divsChild>
    </w:div>
    <w:div w:id="1018893207">
      <w:bodyDiv w:val="1"/>
      <w:marLeft w:val="0"/>
      <w:marRight w:val="0"/>
      <w:marTop w:val="0"/>
      <w:marBottom w:val="0"/>
      <w:divBdr>
        <w:top w:val="none" w:sz="0" w:space="0" w:color="auto"/>
        <w:left w:val="none" w:sz="0" w:space="0" w:color="auto"/>
        <w:bottom w:val="none" w:sz="0" w:space="0" w:color="auto"/>
        <w:right w:val="none" w:sz="0" w:space="0" w:color="auto"/>
      </w:divBdr>
      <w:divsChild>
        <w:div w:id="917901832">
          <w:marLeft w:val="0"/>
          <w:marRight w:val="0"/>
          <w:marTop w:val="0"/>
          <w:marBottom w:val="0"/>
          <w:divBdr>
            <w:top w:val="none" w:sz="0" w:space="0" w:color="auto"/>
            <w:left w:val="none" w:sz="0" w:space="0" w:color="auto"/>
            <w:bottom w:val="none" w:sz="0" w:space="0" w:color="auto"/>
            <w:right w:val="none" w:sz="0" w:space="0" w:color="auto"/>
          </w:divBdr>
          <w:divsChild>
            <w:div w:id="129252935">
              <w:marLeft w:val="0"/>
              <w:marRight w:val="0"/>
              <w:marTop w:val="0"/>
              <w:marBottom w:val="0"/>
              <w:divBdr>
                <w:top w:val="none" w:sz="0" w:space="0" w:color="auto"/>
                <w:left w:val="none" w:sz="0" w:space="0" w:color="auto"/>
                <w:bottom w:val="none" w:sz="0" w:space="0" w:color="auto"/>
                <w:right w:val="none" w:sz="0" w:space="0" w:color="auto"/>
              </w:divBdr>
              <w:divsChild>
                <w:div w:id="561527745">
                  <w:marLeft w:val="0"/>
                  <w:marRight w:val="0"/>
                  <w:marTop w:val="0"/>
                  <w:marBottom w:val="0"/>
                  <w:divBdr>
                    <w:top w:val="none" w:sz="0" w:space="0" w:color="auto"/>
                    <w:left w:val="none" w:sz="0" w:space="0" w:color="auto"/>
                    <w:bottom w:val="none" w:sz="0" w:space="0" w:color="auto"/>
                    <w:right w:val="none" w:sz="0" w:space="0" w:color="auto"/>
                  </w:divBdr>
                  <w:divsChild>
                    <w:div w:id="1666082874">
                      <w:marLeft w:val="0"/>
                      <w:marRight w:val="0"/>
                      <w:marTop w:val="0"/>
                      <w:marBottom w:val="0"/>
                      <w:divBdr>
                        <w:top w:val="none" w:sz="0" w:space="0" w:color="auto"/>
                        <w:left w:val="none" w:sz="0" w:space="0" w:color="auto"/>
                        <w:bottom w:val="none" w:sz="0" w:space="0" w:color="auto"/>
                        <w:right w:val="none" w:sz="0" w:space="0" w:color="auto"/>
                      </w:divBdr>
                      <w:divsChild>
                        <w:div w:id="1702702549">
                          <w:marLeft w:val="0"/>
                          <w:marRight w:val="0"/>
                          <w:marTop w:val="0"/>
                          <w:marBottom w:val="0"/>
                          <w:divBdr>
                            <w:top w:val="none" w:sz="0" w:space="0" w:color="auto"/>
                            <w:left w:val="none" w:sz="0" w:space="0" w:color="auto"/>
                            <w:bottom w:val="none" w:sz="0" w:space="0" w:color="auto"/>
                            <w:right w:val="none" w:sz="0" w:space="0" w:color="auto"/>
                          </w:divBdr>
                          <w:divsChild>
                            <w:div w:id="79956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6613952">
          <w:marLeft w:val="0"/>
          <w:marRight w:val="0"/>
          <w:marTop w:val="0"/>
          <w:marBottom w:val="0"/>
          <w:divBdr>
            <w:top w:val="none" w:sz="0" w:space="0" w:color="auto"/>
            <w:left w:val="none" w:sz="0" w:space="0" w:color="auto"/>
            <w:bottom w:val="none" w:sz="0" w:space="0" w:color="auto"/>
            <w:right w:val="none" w:sz="0" w:space="0" w:color="auto"/>
          </w:divBdr>
          <w:divsChild>
            <w:div w:id="1265572508">
              <w:marLeft w:val="0"/>
              <w:marRight w:val="0"/>
              <w:marTop w:val="0"/>
              <w:marBottom w:val="0"/>
              <w:divBdr>
                <w:top w:val="none" w:sz="0" w:space="0" w:color="auto"/>
                <w:left w:val="none" w:sz="0" w:space="0" w:color="auto"/>
                <w:bottom w:val="none" w:sz="0" w:space="0" w:color="auto"/>
                <w:right w:val="none" w:sz="0" w:space="0" w:color="auto"/>
              </w:divBdr>
              <w:divsChild>
                <w:div w:id="39717974">
                  <w:marLeft w:val="0"/>
                  <w:marRight w:val="0"/>
                  <w:marTop w:val="0"/>
                  <w:marBottom w:val="0"/>
                  <w:divBdr>
                    <w:top w:val="none" w:sz="0" w:space="0" w:color="auto"/>
                    <w:left w:val="none" w:sz="0" w:space="0" w:color="auto"/>
                    <w:bottom w:val="none" w:sz="0" w:space="0" w:color="auto"/>
                    <w:right w:val="none" w:sz="0" w:space="0" w:color="auto"/>
                  </w:divBdr>
                  <w:divsChild>
                    <w:div w:id="20575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271992">
      <w:bodyDiv w:val="1"/>
      <w:marLeft w:val="0"/>
      <w:marRight w:val="0"/>
      <w:marTop w:val="0"/>
      <w:marBottom w:val="0"/>
      <w:divBdr>
        <w:top w:val="none" w:sz="0" w:space="0" w:color="auto"/>
        <w:left w:val="none" w:sz="0" w:space="0" w:color="auto"/>
        <w:bottom w:val="none" w:sz="0" w:space="0" w:color="auto"/>
        <w:right w:val="none" w:sz="0" w:space="0" w:color="auto"/>
      </w:divBdr>
      <w:divsChild>
        <w:div w:id="8257953">
          <w:marLeft w:val="0"/>
          <w:marRight w:val="0"/>
          <w:marTop w:val="0"/>
          <w:marBottom w:val="0"/>
          <w:divBdr>
            <w:top w:val="single" w:sz="8" w:space="1" w:color="auto"/>
            <w:left w:val="none" w:sz="0" w:space="0" w:color="auto"/>
            <w:bottom w:val="single" w:sz="8" w:space="1" w:color="auto"/>
            <w:right w:val="none" w:sz="0" w:space="0" w:color="auto"/>
          </w:divBdr>
        </w:div>
        <w:div w:id="227541190">
          <w:marLeft w:val="0"/>
          <w:marRight w:val="0"/>
          <w:marTop w:val="0"/>
          <w:marBottom w:val="0"/>
          <w:divBdr>
            <w:top w:val="single" w:sz="8" w:space="1" w:color="auto"/>
            <w:left w:val="none" w:sz="0" w:space="0" w:color="auto"/>
            <w:bottom w:val="single" w:sz="8" w:space="1" w:color="auto"/>
            <w:right w:val="none" w:sz="0" w:space="0" w:color="auto"/>
          </w:divBdr>
        </w:div>
        <w:div w:id="400100306">
          <w:marLeft w:val="0"/>
          <w:marRight w:val="0"/>
          <w:marTop w:val="0"/>
          <w:marBottom w:val="0"/>
          <w:divBdr>
            <w:top w:val="single" w:sz="8" w:space="1" w:color="auto"/>
            <w:left w:val="none" w:sz="0" w:space="0" w:color="auto"/>
            <w:bottom w:val="single" w:sz="8" w:space="1" w:color="auto"/>
            <w:right w:val="none" w:sz="0" w:space="0" w:color="auto"/>
          </w:divBdr>
        </w:div>
        <w:div w:id="826672611">
          <w:marLeft w:val="0"/>
          <w:marRight w:val="0"/>
          <w:marTop w:val="0"/>
          <w:marBottom w:val="0"/>
          <w:divBdr>
            <w:top w:val="single" w:sz="8" w:space="1" w:color="auto"/>
            <w:left w:val="none" w:sz="0" w:space="0" w:color="auto"/>
            <w:bottom w:val="single" w:sz="8" w:space="1" w:color="auto"/>
            <w:right w:val="none" w:sz="0" w:space="0" w:color="auto"/>
          </w:divBdr>
        </w:div>
        <w:div w:id="1331563564">
          <w:marLeft w:val="0"/>
          <w:marRight w:val="0"/>
          <w:marTop w:val="0"/>
          <w:marBottom w:val="0"/>
          <w:divBdr>
            <w:top w:val="single" w:sz="8" w:space="1" w:color="auto"/>
            <w:left w:val="none" w:sz="0" w:space="0" w:color="auto"/>
            <w:bottom w:val="single" w:sz="8" w:space="1" w:color="auto"/>
            <w:right w:val="none" w:sz="0" w:space="0" w:color="auto"/>
          </w:divBdr>
        </w:div>
        <w:div w:id="1948076174">
          <w:marLeft w:val="0"/>
          <w:marRight w:val="0"/>
          <w:marTop w:val="0"/>
          <w:marBottom w:val="0"/>
          <w:divBdr>
            <w:top w:val="single" w:sz="8" w:space="1" w:color="auto"/>
            <w:left w:val="none" w:sz="0" w:space="0" w:color="auto"/>
            <w:bottom w:val="single" w:sz="8" w:space="1" w:color="auto"/>
            <w:right w:val="none" w:sz="0" w:space="0" w:color="auto"/>
          </w:divBdr>
        </w:div>
        <w:div w:id="2054884288">
          <w:marLeft w:val="0"/>
          <w:marRight w:val="0"/>
          <w:marTop w:val="0"/>
          <w:marBottom w:val="0"/>
          <w:divBdr>
            <w:top w:val="single" w:sz="8" w:space="0" w:color="D2D2D2"/>
            <w:left w:val="single" w:sz="8" w:space="0" w:color="D2D2D2"/>
            <w:bottom w:val="single" w:sz="8" w:space="0" w:color="D2D2D2"/>
            <w:right w:val="single" w:sz="8" w:space="0" w:color="D2D2D2"/>
          </w:divBdr>
          <w:divsChild>
            <w:div w:id="1848204441">
              <w:marLeft w:val="46"/>
              <w:marRight w:val="46"/>
              <w:marTop w:val="46"/>
              <w:marBottom w:val="92"/>
              <w:divBdr>
                <w:top w:val="none" w:sz="0" w:space="0" w:color="auto"/>
                <w:left w:val="none" w:sz="0" w:space="0" w:color="auto"/>
                <w:bottom w:val="none" w:sz="0" w:space="0" w:color="auto"/>
                <w:right w:val="none" w:sz="0" w:space="0" w:color="auto"/>
              </w:divBdr>
            </w:div>
            <w:div w:id="205673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534226">
      <w:bodyDiv w:val="1"/>
      <w:marLeft w:val="0"/>
      <w:marRight w:val="0"/>
      <w:marTop w:val="0"/>
      <w:marBottom w:val="0"/>
      <w:divBdr>
        <w:top w:val="none" w:sz="0" w:space="0" w:color="auto"/>
        <w:left w:val="none" w:sz="0" w:space="0" w:color="auto"/>
        <w:bottom w:val="none" w:sz="0" w:space="0" w:color="auto"/>
        <w:right w:val="none" w:sz="0" w:space="0" w:color="auto"/>
      </w:divBdr>
      <w:divsChild>
        <w:div w:id="428702089">
          <w:marLeft w:val="0"/>
          <w:marRight w:val="0"/>
          <w:marTop w:val="0"/>
          <w:marBottom w:val="0"/>
          <w:divBdr>
            <w:top w:val="single" w:sz="8" w:space="1" w:color="auto"/>
            <w:left w:val="none" w:sz="0" w:space="0" w:color="auto"/>
            <w:bottom w:val="single" w:sz="8" w:space="1" w:color="auto"/>
            <w:right w:val="none" w:sz="0" w:space="0" w:color="auto"/>
          </w:divBdr>
        </w:div>
        <w:div w:id="569727859">
          <w:marLeft w:val="0"/>
          <w:marRight w:val="0"/>
          <w:marTop w:val="0"/>
          <w:marBottom w:val="0"/>
          <w:divBdr>
            <w:top w:val="single" w:sz="8" w:space="1" w:color="auto"/>
            <w:left w:val="none" w:sz="0" w:space="0" w:color="auto"/>
            <w:bottom w:val="single" w:sz="8" w:space="1" w:color="auto"/>
            <w:right w:val="none" w:sz="0" w:space="0" w:color="auto"/>
          </w:divBdr>
        </w:div>
        <w:div w:id="1355109570">
          <w:marLeft w:val="0"/>
          <w:marRight w:val="0"/>
          <w:marTop w:val="0"/>
          <w:marBottom w:val="0"/>
          <w:divBdr>
            <w:top w:val="single" w:sz="8" w:space="1" w:color="auto"/>
            <w:left w:val="none" w:sz="0" w:space="0" w:color="auto"/>
            <w:bottom w:val="single" w:sz="8" w:space="1" w:color="auto"/>
            <w:right w:val="none" w:sz="0" w:space="0" w:color="auto"/>
          </w:divBdr>
        </w:div>
        <w:div w:id="1530099005">
          <w:marLeft w:val="0"/>
          <w:marRight w:val="0"/>
          <w:marTop w:val="0"/>
          <w:marBottom w:val="0"/>
          <w:divBdr>
            <w:top w:val="single" w:sz="8" w:space="1" w:color="auto"/>
            <w:left w:val="none" w:sz="0" w:space="0" w:color="auto"/>
            <w:bottom w:val="single" w:sz="8" w:space="1" w:color="auto"/>
            <w:right w:val="none" w:sz="0" w:space="0" w:color="auto"/>
          </w:divBdr>
        </w:div>
      </w:divsChild>
    </w:div>
    <w:div w:id="1113745277">
      <w:bodyDiv w:val="1"/>
      <w:marLeft w:val="0"/>
      <w:marRight w:val="0"/>
      <w:marTop w:val="0"/>
      <w:marBottom w:val="0"/>
      <w:divBdr>
        <w:top w:val="none" w:sz="0" w:space="0" w:color="auto"/>
        <w:left w:val="none" w:sz="0" w:space="0" w:color="auto"/>
        <w:bottom w:val="none" w:sz="0" w:space="0" w:color="auto"/>
        <w:right w:val="none" w:sz="0" w:space="0" w:color="auto"/>
      </w:divBdr>
      <w:divsChild>
        <w:div w:id="57480909">
          <w:marLeft w:val="0"/>
          <w:marRight w:val="0"/>
          <w:marTop w:val="0"/>
          <w:marBottom w:val="0"/>
          <w:divBdr>
            <w:top w:val="single" w:sz="8" w:space="0" w:color="D2D2D2"/>
            <w:left w:val="single" w:sz="8" w:space="0" w:color="D2D2D2"/>
            <w:bottom w:val="single" w:sz="8" w:space="0" w:color="D2D2D2"/>
            <w:right w:val="single" w:sz="8" w:space="0" w:color="D2D2D2"/>
          </w:divBdr>
          <w:divsChild>
            <w:div w:id="286737597">
              <w:marLeft w:val="0"/>
              <w:marRight w:val="0"/>
              <w:marTop w:val="0"/>
              <w:marBottom w:val="0"/>
              <w:divBdr>
                <w:top w:val="none" w:sz="0" w:space="0" w:color="auto"/>
                <w:left w:val="none" w:sz="0" w:space="0" w:color="auto"/>
                <w:bottom w:val="none" w:sz="0" w:space="0" w:color="auto"/>
                <w:right w:val="none" w:sz="0" w:space="0" w:color="auto"/>
              </w:divBdr>
            </w:div>
            <w:div w:id="308748223">
              <w:marLeft w:val="46"/>
              <w:marRight w:val="46"/>
              <w:marTop w:val="46"/>
              <w:marBottom w:val="92"/>
              <w:divBdr>
                <w:top w:val="none" w:sz="0" w:space="0" w:color="auto"/>
                <w:left w:val="none" w:sz="0" w:space="0" w:color="auto"/>
                <w:bottom w:val="none" w:sz="0" w:space="0" w:color="auto"/>
                <w:right w:val="none" w:sz="0" w:space="0" w:color="auto"/>
              </w:divBdr>
            </w:div>
          </w:divsChild>
        </w:div>
        <w:div w:id="559636189">
          <w:marLeft w:val="0"/>
          <w:marRight w:val="0"/>
          <w:marTop w:val="0"/>
          <w:marBottom w:val="0"/>
          <w:divBdr>
            <w:top w:val="single" w:sz="8" w:space="1" w:color="auto"/>
            <w:left w:val="none" w:sz="0" w:space="0" w:color="auto"/>
            <w:bottom w:val="single" w:sz="8" w:space="1" w:color="auto"/>
            <w:right w:val="none" w:sz="0" w:space="0" w:color="auto"/>
          </w:divBdr>
        </w:div>
        <w:div w:id="1218739470">
          <w:marLeft w:val="0"/>
          <w:marRight w:val="0"/>
          <w:marTop w:val="0"/>
          <w:marBottom w:val="0"/>
          <w:divBdr>
            <w:top w:val="single" w:sz="8" w:space="1" w:color="auto"/>
            <w:left w:val="none" w:sz="0" w:space="0" w:color="auto"/>
            <w:bottom w:val="single" w:sz="8" w:space="1" w:color="auto"/>
            <w:right w:val="none" w:sz="0" w:space="0" w:color="auto"/>
          </w:divBdr>
        </w:div>
        <w:div w:id="1715034829">
          <w:marLeft w:val="0"/>
          <w:marRight w:val="0"/>
          <w:marTop w:val="0"/>
          <w:marBottom w:val="0"/>
          <w:divBdr>
            <w:top w:val="single" w:sz="8" w:space="1" w:color="auto"/>
            <w:left w:val="none" w:sz="0" w:space="0" w:color="auto"/>
            <w:bottom w:val="single" w:sz="8" w:space="1" w:color="auto"/>
            <w:right w:val="none" w:sz="0" w:space="0" w:color="auto"/>
          </w:divBdr>
        </w:div>
        <w:div w:id="1804153731">
          <w:marLeft w:val="0"/>
          <w:marRight w:val="0"/>
          <w:marTop w:val="0"/>
          <w:marBottom w:val="0"/>
          <w:divBdr>
            <w:top w:val="single" w:sz="8" w:space="1" w:color="auto"/>
            <w:left w:val="none" w:sz="0" w:space="0" w:color="auto"/>
            <w:bottom w:val="single" w:sz="8" w:space="1" w:color="auto"/>
            <w:right w:val="none" w:sz="0" w:space="0" w:color="auto"/>
          </w:divBdr>
        </w:div>
        <w:div w:id="1952742768">
          <w:marLeft w:val="0"/>
          <w:marRight w:val="0"/>
          <w:marTop w:val="0"/>
          <w:marBottom w:val="0"/>
          <w:divBdr>
            <w:top w:val="single" w:sz="8" w:space="1" w:color="auto"/>
            <w:left w:val="none" w:sz="0" w:space="0" w:color="auto"/>
            <w:bottom w:val="single" w:sz="8" w:space="1" w:color="auto"/>
            <w:right w:val="none" w:sz="0" w:space="0" w:color="auto"/>
          </w:divBdr>
        </w:div>
      </w:divsChild>
    </w:div>
    <w:div w:id="1140926059">
      <w:bodyDiv w:val="1"/>
      <w:marLeft w:val="0"/>
      <w:marRight w:val="0"/>
      <w:marTop w:val="0"/>
      <w:marBottom w:val="0"/>
      <w:divBdr>
        <w:top w:val="none" w:sz="0" w:space="0" w:color="auto"/>
        <w:left w:val="none" w:sz="0" w:space="0" w:color="auto"/>
        <w:bottom w:val="none" w:sz="0" w:space="0" w:color="auto"/>
        <w:right w:val="none" w:sz="0" w:space="0" w:color="auto"/>
      </w:divBdr>
    </w:div>
    <w:div w:id="1149517452">
      <w:bodyDiv w:val="1"/>
      <w:marLeft w:val="0"/>
      <w:marRight w:val="0"/>
      <w:marTop w:val="0"/>
      <w:marBottom w:val="0"/>
      <w:divBdr>
        <w:top w:val="none" w:sz="0" w:space="0" w:color="auto"/>
        <w:left w:val="none" w:sz="0" w:space="0" w:color="auto"/>
        <w:bottom w:val="none" w:sz="0" w:space="0" w:color="auto"/>
        <w:right w:val="none" w:sz="0" w:space="0" w:color="auto"/>
      </w:divBdr>
      <w:divsChild>
        <w:div w:id="1484733754">
          <w:marLeft w:val="0"/>
          <w:marRight w:val="0"/>
          <w:marTop w:val="0"/>
          <w:marBottom w:val="0"/>
          <w:divBdr>
            <w:top w:val="single" w:sz="8" w:space="1" w:color="auto"/>
            <w:left w:val="none" w:sz="0" w:space="0" w:color="auto"/>
            <w:bottom w:val="single" w:sz="8" w:space="1" w:color="auto"/>
            <w:right w:val="none" w:sz="0" w:space="0" w:color="auto"/>
          </w:divBdr>
        </w:div>
        <w:div w:id="1593857138">
          <w:marLeft w:val="0"/>
          <w:marRight w:val="0"/>
          <w:marTop w:val="0"/>
          <w:marBottom w:val="0"/>
          <w:divBdr>
            <w:top w:val="single" w:sz="8" w:space="0" w:color="D2D2D2"/>
            <w:left w:val="single" w:sz="8" w:space="0" w:color="D2D2D2"/>
            <w:bottom w:val="single" w:sz="8" w:space="0" w:color="D2D2D2"/>
            <w:right w:val="single" w:sz="8" w:space="0" w:color="D2D2D2"/>
          </w:divBdr>
          <w:divsChild>
            <w:div w:id="456921695">
              <w:marLeft w:val="46"/>
              <w:marRight w:val="46"/>
              <w:marTop w:val="46"/>
              <w:marBottom w:val="92"/>
              <w:divBdr>
                <w:top w:val="none" w:sz="0" w:space="0" w:color="auto"/>
                <w:left w:val="none" w:sz="0" w:space="0" w:color="auto"/>
                <w:bottom w:val="none" w:sz="0" w:space="0" w:color="auto"/>
                <w:right w:val="none" w:sz="0" w:space="0" w:color="auto"/>
              </w:divBdr>
            </w:div>
            <w:div w:id="1263342687">
              <w:marLeft w:val="0"/>
              <w:marRight w:val="0"/>
              <w:marTop w:val="0"/>
              <w:marBottom w:val="0"/>
              <w:divBdr>
                <w:top w:val="none" w:sz="0" w:space="0" w:color="auto"/>
                <w:left w:val="none" w:sz="0" w:space="0" w:color="auto"/>
                <w:bottom w:val="none" w:sz="0" w:space="0" w:color="auto"/>
                <w:right w:val="none" w:sz="0" w:space="0" w:color="auto"/>
              </w:divBdr>
            </w:div>
          </w:divsChild>
        </w:div>
        <w:div w:id="1898784836">
          <w:marLeft w:val="0"/>
          <w:marRight w:val="0"/>
          <w:marTop w:val="0"/>
          <w:marBottom w:val="0"/>
          <w:divBdr>
            <w:top w:val="single" w:sz="8" w:space="1" w:color="auto"/>
            <w:left w:val="none" w:sz="0" w:space="0" w:color="auto"/>
            <w:bottom w:val="single" w:sz="8" w:space="1" w:color="auto"/>
            <w:right w:val="none" w:sz="0" w:space="0" w:color="auto"/>
          </w:divBdr>
        </w:div>
      </w:divsChild>
    </w:div>
    <w:div w:id="1156147932">
      <w:bodyDiv w:val="1"/>
      <w:marLeft w:val="0"/>
      <w:marRight w:val="0"/>
      <w:marTop w:val="0"/>
      <w:marBottom w:val="0"/>
      <w:divBdr>
        <w:top w:val="none" w:sz="0" w:space="0" w:color="auto"/>
        <w:left w:val="none" w:sz="0" w:space="0" w:color="auto"/>
        <w:bottom w:val="none" w:sz="0" w:space="0" w:color="auto"/>
        <w:right w:val="none" w:sz="0" w:space="0" w:color="auto"/>
      </w:divBdr>
      <w:divsChild>
        <w:div w:id="92168217">
          <w:marLeft w:val="0"/>
          <w:marRight w:val="0"/>
          <w:marTop w:val="0"/>
          <w:marBottom w:val="0"/>
          <w:divBdr>
            <w:top w:val="single" w:sz="8" w:space="1" w:color="auto"/>
            <w:left w:val="none" w:sz="0" w:space="0" w:color="auto"/>
            <w:bottom w:val="single" w:sz="8" w:space="1" w:color="auto"/>
            <w:right w:val="none" w:sz="0" w:space="0" w:color="auto"/>
          </w:divBdr>
        </w:div>
        <w:div w:id="281813195">
          <w:marLeft w:val="0"/>
          <w:marRight w:val="0"/>
          <w:marTop w:val="0"/>
          <w:marBottom w:val="0"/>
          <w:divBdr>
            <w:top w:val="single" w:sz="8" w:space="1" w:color="auto"/>
            <w:left w:val="none" w:sz="0" w:space="0" w:color="auto"/>
            <w:bottom w:val="single" w:sz="8" w:space="1" w:color="auto"/>
            <w:right w:val="none" w:sz="0" w:space="0" w:color="auto"/>
          </w:divBdr>
        </w:div>
        <w:div w:id="388458736">
          <w:marLeft w:val="0"/>
          <w:marRight w:val="0"/>
          <w:marTop w:val="0"/>
          <w:marBottom w:val="0"/>
          <w:divBdr>
            <w:top w:val="single" w:sz="8" w:space="1" w:color="auto"/>
            <w:left w:val="none" w:sz="0" w:space="0" w:color="auto"/>
            <w:bottom w:val="single" w:sz="8" w:space="1" w:color="auto"/>
            <w:right w:val="none" w:sz="0" w:space="0" w:color="auto"/>
          </w:divBdr>
        </w:div>
        <w:div w:id="539560982">
          <w:marLeft w:val="0"/>
          <w:marRight w:val="0"/>
          <w:marTop w:val="0"/>
          <w:marBottom w:val="0"/>
          <w:divBdr>
            <w:top w:val="single" w:sz="8" w:space="0" w:color="D2D2D2"/>
            <w:left w:val="single" w:sz="8" w:space="0" w:color="D2D2D2"/>
            <w:bottom w:val="single" w:sz="8" w:space="0" w:color="D2D2D2"/>
            <w:right w:val="single" w:sz="8" w:space="0" w:color="D2D2D2"/>
          </w:divBdr>
          <w:divsChild>
            <w:div w:id="620115592">
              <w:marLeft w:val="46"/>
              <w:marRight w:val="46"/>
              <w:marTop w:val="46"/>
              <w:marBottom w:val="92"/>
              <w:divBdr>
                <w:top w:val="none" w:sz="0" w:space="0" w:color="auto"/>
                <w:left w:val="none" w:sz="0" w:space="0" w:color="auto"/>
                <w:bottom w:val="none" w:sz="0" w:space="0" w:color="auto"/>
                <w:right w:val="none" w:sz="0" w:space="0" w:color="auto"/>
              </w:divBdr>
            </w:div>
            <w:div w:id="1600983849">
              <w:marLeft w:val="0"/>
              <w:marRight w:val="0"/>
              <w:marTop w:val="0"/>
              <w:marBottom w:val="0"/>
              <w:divBdr>
                <w:top w:val="none" w:sz="0" w:space="0" w:color="auto"/>
                <w:left w:val="none" w:sz="0" w:space="0" w:color="auto"/>
                <w:bottom w:val="none" w:sz="0" w:space="0" w:color="auto"/>
                <w:right w:val="none" w:sz="0" w:space="0" w:color="auto"/>
              </w:divBdr>
            </w:div>
          </w:divsChild>
        </w:div>
        <w:div w:id="542520151">
          <w:marLeft w:val="0"/>
          <w:marRight w:val="0"/>
          <w:marTop w:val="0"/>
          <w:marBottom w:val="0"/>
          <w:divBdr>
            <w:top w:val="single" w:sz="8" w:space="1" w:color="auto"/>
            <w:left w:val="none" w:sz="0" w:space="0" w:color="auto"/>
            <w:bottom w:val="single" w:sz="8" w:space="1" w:color="auto"/>
            <w:right w:val="none" w:sz="0" w:space="0" w:color="auto"/>
          </w:divBdr>
        </w:div>
        <w:div w:id="573734492">
          <w:marLeft w:val="0"/>
          <w:marRight w:val="0"/>
          <w:marTop w:val="0"/>
          <w:marBottom w:val="0"/>
          <w:divBdr>
            <w:top w:val="single" w:sz="8" w:space="1" w:color="auto"/>
            <w:left w:val="none" w:sz="0" w:space="0" w:color="auto"/>
            <w:bottom w:val="single" w:sz="8" w:space="1" w:color="auto"/>
            <w:right w:val="none" w:sz="0" w:space="0" w:color="auto"/>
          </w:divBdr>
        </w:div>
        <w:div w:id="687754747">
          <w:marLeft w:val="0"/>
          <w:marRight w:val="0"/>
          <w:marTop w:val="0"/>
          <w:marBottom w:val="0"/>
          <w:divBdr>
            <w:top w:val="single" w:sz="8" w:space="1" w:color="auto"/>
            <w:left w:val="none" w:sz="0" w:space="0" w:color="auto"/>
            <w:bottom w:val="single" w:sz="8" w:space="1" w:color="auto"/>
            <w:right w:val="none" w:sz="0" w:space="0" w:color="auto"/>
          </w:divBdr>
        </w:div>
        <w:div w:id="1014115840">
          <w:marLeft w:val="0"/>
          <w:marRight w:val="0"/>
          <w:marTop w:val="0"/>
          <w:marBottom w:val="0"/>
          <w:divBdr>
            <w:top w:val="single" w:sz="8" w:space="1" w:color="auto"/>
            <w:left w:val="none" w:sz="0" w:space="0" w:color="auto"/>
            <w:bottom w:val="single" w:sz="8" w:space="1" w:color="auto"/>
            <w:right w:val="none" w:sz="0" w:space="0" w:color="auto"/>
          </w:divBdr>
        </w:div>
        <w:div w:id="1136724049">
          <w:marLeft w:val="0"/>
          <w:marRight w:val="0"/>
          <w:marTop w:val="0"/>
          <w:marBottom w:val="0"/>
          <w:divBdr>
            <w:top w:val="single" w:sz="8" w:space="1" w:color="auto"/>
            <w:left w:val="none" w:sz="0" w:space="0" w:color="auto"/>
            <w:bottom w:val="single" w:sz="8" w:space="1" w:color="auto"/>
            <w:right w:val="none" w:sz="0" w:space="0" w:color="auto"/>
          </w:divBdr>
        </w:div>
        <w:div w:id="1329601709">
          <w:marLeft w:val="0"/>
          <w:marRight w:val="0"/>
          <w:marTop w:val="0"/>
          <w:marBottom w:val="0"/>
          <w:divBdr>
            <w:top w:val="single" w:sz="8" w:space="1" w:color="auto"/>
            <w:left w:val="none" w:sz="0" w:space="0" w:color="auto"/>
            <w:bottom w:val="single" w:sz="8" w:space="1" w:color="auto"/>
            <w:right w:val="none" w:sz="0" w:space="0" w:color="auto"/>
          </w:divBdr>
        </w:div>
        <w:div w:id="1340042543">
          <w:marLeft w:val="0"/>
          <w:marRight w:val="0"/>
          <w:marTop w:val="0"/>
          <w:marBottom w:val="0"/>
          <w:divBdr>
            <w:top w:val="single" w:sz="8" w:space="1" w:color="auto"/>
            <w:left w:val="none" w:sz="0" w:space="0" w:color="auto"/>
            <w:bottom w:val="single" w:sz="8" w:space="1" w:color="auto"/>
            <w:right w:val="none" w:sz="0" w:space="0" w:color="auto"/>
          </w:divBdr>
        </w:div>
        <w:div w:id="1471051374">
          <w:marLeft w:val="0"/>
          <w:marRight w:val="0"/>
          <w:marTop w:val="0"/>
          <w:marBottom w:val="0"/>
          <w:divBdr>
            <w:top w:val="single" w:sz="8" w:space="1" w:color="auto"/>
            <w:left w:val="none" w:sz="0" w:space="0" w:color="auto"/>
            <w:bottom w:val="single" w:sz="8" w:space="1" w:color="auto"/>
            <w:right w:val="none" w:sz="0" w:space="0" w:color="auto"/>
          </w:divBdr>
        </w:div>
        <w:div w:id="1538465809">
          <w:marLeft w:val="0"/>
          <w:marRight w:val="0"/>
          <w:marTop w:val="0"/>
          <w:marBottom w:val="0"/>
          <w:divBdr>
            <w:top w:val="single" w:sz="8" w:space="1" w:color="auto"/>
            <w:left w:val="none" w:sz="0" w:space="0" w:color="auto"/>
            <w:bottom w:val="single" w:sz="8" w:space="1" w:color="auto"/>
            <w:right w:val="none" w:sz="0" w:space="0" w:color="auto"/>
          </w:divBdr>
        </w:div>
      </w:divsChild>
    </w:div>
    <w:div w:id="1326201384">
      <w:bodyDiv w:val="1"/>
      <w:marLeft w:val="0"/>
      <w:marRight w:val="0"/>
      <w:marTop w:val="0"/>
      <w:marBottom w:val="0"/>
      <w:divBdr>
        <w:top w:val="none" w:sz="0" w:space="0" w:color="auto"/>
        <w:left w:val="none" w:sz="0" w:space="0" w:color="auto"/>
        <w:bottom w:val="none" w:sz="0" w:space="0" w:color="auto"/>
        <w:right w:val="none" w:sz="0" w:space="0" w:color="auto"/>
      </w:divBdr>
    </w:div>
    <w:div w:id="1332559335">
      <w:bodyDiv w:val="1"/>
      <w:marLeft w:val="0"/>
      <w:marRight w:val="0"/>
      <w:marTop w:val="0"/>
      <w:marBottom w:val="0"/>
      <w:divBdr>
        <w:top w:val="none" w:sz="0" w:space="0" w:color="auto"/>
        <w:left w:val="none" w:sz="0" w:space="0" w:color="auto"/>
        <w:bottom w:val="none" w:sz="0" w:space="0" w:color="auto"/>
        <w:right w:val="none" w:sz="0" w:space="0" w:color="auto"/>
      </w:divBdr>
    </w:div>
    <w:div w:id="1343969354">
      <w:bodyDiv w:val="1"/>
      <w:marLeft w:val="0"/>
      <w:marRight w:val="0"/>
      <w:marTop w:val="0"/>
      <w:marBottom w:val="0"/>
      <w:divBdr>
        <w:top w:val="none" w:sz="0" w:space="0" w:color="auto"/>
        <w:left w:val="none" w:sz="0" w:space="0" w:color="auto"/>
        <w:bottom w:val="none" w:sz="0" w:space="0" w:color="auto"/>
        <w:right w:val="none" w:sz="0" w:space="0" w:color="auto"/>
      </w:divBdr>
    </w:div>
    <w:div w:id="1366366807">
      <w:bodyDiv w:val="1"/>
      <w:marLeft w:val="0"/>
      <w:marRight w:val="0"/>
      <w:marTop w:val="0"/>
      <w:marBottom w:val="0"/>
      <w:divBdr>
        <w:top w:val="none" w:sz="0" w:space="0" w:color="auto"/>
        <w:left w:val="none" w:sz="0" w:space="0" w:color="auto"/>
        <w:bottom w:val="none" w:sz="0" w:space="0" w:color="auto"/>
        <w:right w:val="none" w:sz="0" w:space="0" w:color="auto"/>
      </w:divBdr>
      <w:divsChild>
        <w:div w:id="1131447">
          <w:marLeft w:val="0"/>
          <w:marRight w:val="0"/>
          <w:marTop w:val="0"/>
          <w:marBottom w:val="0"/>
          <w:divBdr>
            <w:top w:val="single" w:sz="8" w:space="1" w:color="auto"/>
            <w:left w:val="none" w:sz="0" w:space="0" w:color="auto"/>
            <w:bottom w:val="single" w:sz="8" w:space="1" w:color="auto"/>
            <w:right w:val="none" w:sz="0" w:space="0" w:color="auto"/>
          </w:divBdr>
        </w:div>
        <w:div w:id="206796551">
          <w:marLeft w:val="0"/>
          <w:marRight w:val="0"/>
          <w:marTop w:val="0"/>
          <w:marBottom w:val="0"/>
          <w:divBdr>
            <w:top w:val="single" w:sz="8" w:space="1" w:color="auto"/>
            <w:left w:val="none" w:sz="0" w:space="0" w:color="auto"/>
            <w:bottom w:val="single" w:sz="8" w:space="1" w:color="auto"/>
            <w:right w:val="none" w:sz="0" w:space="0" w:color="auto"/>
          </w:divBdr>
        </w:div>
        <w:div w:id="242641225">
          <w:marLeft w:val="0"/>
          <w:marRight w:val="0"/>
          <w:marTop w:val="0"/>
          <w:marBottom w:val="0"/>
          <w:divBdr>
            <w:top w:val="single" w:sz="8" w:space="1" w:color="auto"/>
            <w:left w:val="none" w:sz="0" w:space="0" w:color="auto"/>
            <w:bottom w:val="single" w:sz="8" w:space="1" w:color="auto"/>
            <w:right w:val="none" w:sz="0" w:space="0" w:color="auto"/>
          </w:divBdr>
        </w:div>
        <w:div w:id="361172328">
          <w:marLeft w:val="0"/>
          <w:marRight w:val="0"/>
          <w:marTop w:val="0"/>
          <w:marBottom w:val="0"/>
          <w:divBdr>
            <w:top w:val="single" w:sz="8" w:space="1" w:color="auto"/>
            <w:left w:val="none" w:sz="0" w:space="0" w:color="auto"/>
            <w:bottom w:val="single" w:sz="8" w:space="1" w:color="auto"/>
            <w:right w:val="none" w:sz="0" w:space="0" w:color="auto"/>
          </w:divBdr>
        </w:div>
        <w:div w:id="599409300">
          <w:marLeft w:val="0"/>
          <w:marRight w:val="0"/>
          <w:marTop w:val="0"/>
          <w:marBottom w:val="0"/>
          <w:divBdr>
            <w:top w:val="single" w:sz="8" w:space="1" w:color="auto"/>
            <w:left w:val="none" w:sz="0" w:space="0" w:color="auto"/>
            <w:bottom w:val="single" w:sz="8" w:space="1" w:color="auto"/>
            <w:right w:val="none" w:sz="0" w:space="0" w:color="auto"/>
          </w:divBdr>
        </w:div>
        <w:div w:id="771705781">
          <w:marLeft w:val="0"/>
          <w:marRight w:val="0"/>
          <w:marTop w:val="0"/>
          <w:marBottom w:val="0"/>
          <w:divBdr>
            <w:top w:val="single" w:sz="8" w:space="1" w:color="auto"/>
            <w:left w:val="none" w:sz="0" w:space="0" w:color="auto"/>
            <w:bottom w:val="single" w:sz="8" w:space="1" w:color="auto"/>
            <w:right w:val="none" w:sz="0" w:space="0" w:color="auto"/>
          </w:divBdr>
        </w:div>
        <w:div w:id="775832349">
          <w:marLeft w:val="0"/>
          <w:marRight w:val="0"/>
          <w:marTop w:val="0"/>
          <w:marBottom w:val="0"/>
          <w:divBdr>
            <w:top w:val="single" w:sz="8" w:space="1" w:color="auto"/>
            <w:left w:val="none" w:sz="0" w:space="0" w:color="auto"/>
            <w:bottom w:val="single" w:sz="8" w:space="1" w:color="auto"/>
            <w:right w:val="none" w:sz="0" w:space="0" w:color="auto"/>
          </w:divBdr>
        </w:div>
        <w:div w:id="935164316">
          <w:marLeft w:val="0"/>
          <w:marRight w:val="0"/>
          <w:marTop w:val="0"/>
          <w:marBottom w:val="0"/>
          <w:divBdr>
            <w:top w:val="single" w:sz="8" w:space="1" w:color="auto"/>
            <w:left w:val="none" w:sz="0" w:space="0" w:color="auto"/>
            <w:bottom w:val="single" w:sz="8" w:space="1" w:color="auto"/>
            <w:right w:val="none" w:sz="0" w:space="0" w:color="auto"/>
          </w:divBdr>
        </w:div>
        <w:div w:id="958924212">
          <w:marLeft w:val="0"/>
          <w:marRight w:val="0"/>
          <w:marTop w:val="0"/>
          <w:marBottom w:val="0"/>
          <w:divBdr>
            <w:top w:val="single" w:sz="8" w:space="1" w:color="auto"/>
            <w:left w:val="none" w:sz="0" w:space="0" w:color="auto"/>
            <w:bottom w:val="single" w:sz="8" w:space="1" w:color="auto"/>
            <w:right w:val="none" w:sz="0" w:space="0" w:color="auto"/>
          </w:divBdr>
        </w:div>
        <w:div w:id="1096634645">
          <w:marLeft w:val="0"/>
          <w:marRight w:val="0"/>
          <w:marTop w:val="0"/>
          <w:marBottom w:val="0"/>
          <w:divBdr>
            <w:top w:val="single" w:sz="8" w:space="1" w:color="auto"/>
            <w:left w:val="none" w:sz="0" w:space="0" w:color="auto"/>
            <w:bottom w:val="single" w:sz="8" w:space="1" w:color="auto"/>
            <w:right w:val="none" w:sz="0" w:space="0" w:color="auto"/>
          </w:divBdr>
        </w:div>
        <w:div w:id="1308710060">
          <w:marLeft w:val="0"/>
          <w:marRight w:val="0"/>
          <w:marTop w:val="0"/>
          <w:marBottom w:val="0"/>
          <w:divBdr>
            <w:top w:val="single" w:sz="8" w:space="1" w:color="auto"/>
            <w:left w:val="none" w:sz="0" w:space="0" w:color="auto"/>
            <w:bottom w:val="single" w:sz="8" w:space="1" w:color="auto"/>
            <w:right w:val="none" w:sz="0" w:space="0" w:color="auto"/>
          </w:divBdr>
        </w:div>
        <w:div w:id="1321347442">
          <w:marLeft w:val="0"/>
          <w:marRight w:val="0"/>
          <w:marTop w:val="0"/>
          <w:marBottom w:val="0"/>
          <w:divBdr>
            <w:top w:val="single" w:sz="8" w:space="1" w:color="auto"/>
            <w:left w:val="none" w:sz="0" w:space="0" w:color="auto"/>
            <w:bottom w:val="single" w:sz="8" w:space="1" w:color="auto"/>
            <w:right w:val="none" w:sz="0" w:space="0" w:color="auto"/>
          </w:divBdr>
        </w:div>
        <w:div w:id="1388139198">
          <w:marLeft w:val="0"/>
          <w:marRight w:val="0"/>
          <w:marTop w:val="0"/>
          <w:marBottom w:val="0"/>
          <w:divBdr>
            <w:top w:val="single" w:sz="8" w:space="0" w:color="D2D2D2"/>
            <w:left w:val="single" w:sz="8" w:space="0" w:color="D2D2D2"/>
            <w:bottom w:val="single" w:sz="8" w:space="0" w:color="D2D2D2"/>
            <w:right w:val="single" w:sz="8" w:space="0" w:color="D2D2D2"/>
          </w:divBdr>
          <w:divsChild>
            <w:div w:id="1962952772">
              <w:marLeft w:val="0"/>
              <w:marRight w:val="0"/>
              <w:marTop w:val="0"/>
              <w:marBottom w:val="0"/>
              <w:divBdr>
                <w:top w:val="none" w:sz="0" w:space="0" w:color="auto"/>
                <w:left w:val="none" w:sz="0" w:space="0" w:color="auto"/>
                <w:bottom w:val="none" w:sz="0" w:space="0" w:color="auto"/>
                <w:right w:val="none" w:sz="0" w:space="0" w:color="auto"/>
              </w:divBdr>
            </w:div>
            <w:div w:id="2092507204">
              <w:marLeft w:val="46"/>
              <w:marRight w:val="46"/>
              <w:marTop w:val="46"/>
              <w:marBottom w:val="92"/>
              <w:divBdr>
                <w:top w:val="none" w:sz="0" w:space="0" w:color="auto"/>
                <w:left w:val="none" w:sz="0" w:space="0" w:color="auto"/>
                <w:bottom w:val="none" w:sz="0" w:space="0" w:color="auto"/>
                <w:right w:val="none" w:sz="0" w:space="0" w:color="auto"/>
              </w:divBdr>
            </w:div>
          </w:divsChild>
        </w:div>
        <w:div w:id="1444036267">
          <w:marLeft w:val="0"/>
          <w:marRight w:val="0"/>
          <w:marTop w:val="0"/>
          <w:marBottom w:val="0"/>
          <w:divBdr>
            <w:top w:val="single" w:sz="8" w:space="1" w:color="auto"/>
            <w:left w:val="none" w:sz="0" w:space="0" w:color="auto"/>
            <w:bottom w:val="single" w:sz="8" w:space="1" w:color="auto"/>
            <w:right w:val="none" w:sz="0" w:space="0" w:color="auto"/>
          </w:divBdr>
        </w:div>
        <w:div w:id="1510100803">
          <w:marLeft w:val="0"/>
          <w:marRight w:val="0"/>
          <w:marTop w:val="0"/>
          <w:marBottom w:val="0"/>
          <w:divBdr>
            <w:top w:val="single" w:sz="8" w:space="1" w:color="auto"/>
            <w:left w:val="none" w:sz="0" w:space="0" w:color="auto"/>
            <w:bottom w:val="single" w:sz="8" w:space="1" w:color="auto"/>
            <w:right w:val="none" w:sz="0" w:space="0" w:color="auto"/>
          </w:divBdr>
        </w:div>
        <w:div w:id="1797601135">
          <w:marLeft w:val="0"/>
          <w:marRight w:val="0"/>
          <w:marTop w:val="0"/>
          <w:marBottom w:val="0"/>
          <w:divBdr>
            <w:top w:val="single" w:sz="8" w:space="1" w:color="auto"/>
            <w:left w:val="none" w:sz="0" w:space="0" w:color="auto"/>
            <w:bottom w:val="single" w:sz="8" w:space="1" w:color="auto"/>
            <w:right w:val="none" w:sz="0" w:space="0" w:color="auto"/>
          </w:divBdr>
        </w:div>
        <w:div w:id="1866284895">
          <w:marLeft w:val="0"/>
          <w:marRight w:val="0"/>
          <w:marTop w:val="0"/>
          <w:marBottom w:val="0"/>
          <w:divBdr>
            <w:top w:val="single" w:sz="8" w:space="1" w:color="auto"/>
            <w:left w:val="none" w:sz="0" w:space="0" w:color="auto"/>
            <w:bottom w:val="single" w:sz="8" w:space="1" w:color="auto"/>
            <w:right w:val="none" w:sz="0" w:space="0" w:color="auto"/>
          </w:divBdr>
        </w:div>
        <w:div w:id="1870332658">
          <w:marLeft w:val="0"/>
          <w:marRight w:val="0"/>
          <w:marTop w:val="0"/>
          <w:marBottom w:val="0"/>
          <w:divBdr>
            <w:top w:val="single" w:sz="8" w:space="1" w:color="auto"/>
            <w:left w:val="none" w:sz="0" w:space="0" w:color="auto"/>
            <w:bottom w:val="single" w:sz="8" w:space="1" w:color="auto"/>
            <w:right w:val="none" w:sz="0" w:space="0" w:color="auto"/>
          </w:divBdr>
        </w:div>
      </w:divsChild>
    </w:div>
    <w:div w:id="1372458714">
      <w:bodyDiv w:val="1"/>
      <w:marLeft w:val="0"/>
      <w:marRight w:val="0"/>
      <w:marTop w:val="0"/>
      <w:marBottom w:val="0"/>
      <w:divBdr>
        <w:top w:val="none" w:sz="0" w:space="0" w:color="auto"/>
        <w:left w:val="none" w:sz="0" w:space="0" w:color="auto"/>
        <w:bottom w:val="none" w:sz="0" w:space="0" w:color="auto"/>
        <w:right w:val="none" w:sz="0" w:space="0" w:color="auto"/>
      </w:divBdr>
      <w:divsChild>
        <w:div w:id="71782992">
          <w:marLeft w:val="0"/>
          <w:marRight w:val="0"/>
          <w:marTop w:val="0"/>
          <w:marBottom w:val="0"/>
          <w:divBdr>
            <w:top w:val="single" w:sz="8" w:space="1" w:color="auto"/>
            <w:left w:val="none" w:sz="0" w:space="0" w:color="auto"/>
            <w:bottom w:val="single" w:sz="8" w:space="1" w:color="auto"/>
            <w:right w:val="none" w:sz="0" w:space="0" w:color="auto"/>
          </w:divBdr>
        </w:div>
        <w:div w:id="97068615">
          <w:marLeft w:val="0"/>
          <w:marRight w:val="0"/>
          <w:marTop w:val="0"/>
          <w:marBottom w:val="0"/>
          <w:divBdr>
            <w:top w:val="single" w:sz="8" w:space="1" w:color="auto"/>
            <w:left w:val="none" w:sz="0" w:space="0" w:color="auto"/>
            <w:bottom w:val="single" w:sz="8" w:space="1" w:color="auto"/>
            <w:right w:val="none" w:sz="0" w:space="0" w:color="auto"/>
          </w:divBdr>
        </w:div>
        <w:div w:id="117993750">
          <w:marLeft w:val="0"/>
          <w:marRight w:val="0"/>
          <w:marTop w:val="0"/>
          <w:marBottom w:val="0"/>
          <w:divBdr>
            <w:top w:val="single" w:sz="8" w:space="1" w:color="auto"/>
            <w:left w:val="none" w:sz="0" w:space="0" w:color="auto"/>
            <w:bottom w:val="single" w:sz="8" w:space="1" w:color="auto"/>
            <w:right w:val="none" w:sz="0" w:space="0" w:color="auto"/>
          </w:divBdr>
        </w:div>
        <w:div w:id="270554594">
          <w:marLeft w:val="0"/>
          <w:marRight w:val="0"/>
          <w:marTop w:val="0"/>
          <w:marBottom w:val="0"/>
          <w:divBdr>
            <w:top w:val="single" w:sz="8" w:space="1" w:color="auto"/>
            <w:left w:val="none" w:sz="0" w:space="0" w:color="auto"/>
            <w:bottom w:val="single" w:sz="8" w:space="1" w:color="auto"/>
            <w:right w:val="none" w:sz="0" w:space="0" w:color="auto"/>
          </w:divBdr>
        </w:div>
        <w:div w:id="365257802">
          <w:marLeft w:val="0"/>
          <w:marRight w:val="0"/>
          <w:marTop w:val="0"/>
          <w:marBottom w:val="0"/>
          <w:divBdr>
            <w:top w:val="single" w:sz="8" w:space="1" w:color="auto"/>
            <w:left w:val="none" w:sz="0" w:space="0" w:color="auto"/>
            <w:bottom w:val="single" w:sz="8" w:space="1" w:color="auto"/>
            <w:right w:val="none" w:sz="0" w:space="0" w:color="auto"/>
          </w:divBdr>
        </w:div>
        <w:div w:id="393628048">
          <w:marLeft w:val="0"/>
          <w:marRight w:val="0"/>
          <w:marTop w:val="0"/>
          <w:marBottom w:val="0"/>
          <w:divBdr>
            <w:top w:val="single" w:sz="8" w:space="1" w:color="auto"/>
            <w:left w:val="none" w:sz="0" w:space="0" w:color="auto"/>
            <w:bottom w:val="single" w:sz="8" w:space="1" w:color="auto"/>
            <w:right w:val="none" w:sz="0" w:space="0" w:color="auto"/>
          </w:divBdr>
        </w:div>
        <w:div w:id="459493681">
          <w:marLeft w:val="0"/>
          <w:marRight w:val="0"/>
          <w:marTop w:val="0"/>
          <w:marBottom w:val="0"/>
          <w:divBdr>
            <w:top w:val="single" w:sz="8" w:space="1" w:color="auto"/>
            <w:left w:val="none" w:sz="0" w:space="0" w:color="auto"/>
            <w:bottom w:val="single" w:sz="8" w:space="1" w:color="auto"/>
            <w:right w:val="none" w:sz="0" w:space="0" w:color="auto"/>
          </w:divBdr>
        </w:div>
        <w:div w:id="580138083">
          <w:marLeft w:val="0"/>
          <w:marRight w:val="0"/>
          <w:marTop w:val="0"/>
          <w:marBottom w:val="0"/>
          <w:divBdr>
            <w:top w:val="single" w:sz="8" w:space="1" w:color="auto"/>
            <w:left w:val="none" w:sz="0" w:space="0" w:color="auto"/>
            <w:bottom w:val="single" w:sz="8" w:space="1" w:color="auto"/>
            <w:right w:val="none" w:sz="0" w:space="0" w:color="auto"/>
          </w:divBdr>
        </w:div>
        <w:div w:id="752168068">
          <w:marLeft w:val="0"/>
          <w:marRight w:val="0"/>
          <w:marTop w:val="0"/>
          <w:marBottom w:val="0"/>
          <w:divBdr>
            <w:top w:val="single" w:sz="8" w:space="1" w:color="auto"/>
            <w:left w:val="none" w:sz="0" w:space="0" w:color="auto"/>
            <w:bottom w:val="single" w:sz="8" w:space="1" w:color="auto"/>
            <w:right w:val="none" w:sz="0" w:space="0" w:color="auto"/>
          </w:divBdr>
        </w:div>
        <w:div w:id="815998828">
          <w:marLeft w:val="0"/>
          <w:marRight w:val="0"/>
          <w:marTop w:val="0"/>
          <w:marBottom w:val="0"/>
          <w:divBdr>
            <w:top w:val="single" w:sz="8" w:space="1" w:color="auto"/>
            <w:left w:val="none" w:sz="0" w:space="0" w:color="auto"/>
            <w:bottom w:val="single" w:sz="8" w:space="1" w:color="auto"/>
            <w:right w:val="none" w:sz="0" w:space="0" w:color="auto"/>
          </w:divBdr>
        </w:div>
        <w:div w:id="857083668">
          <w:marLeft w:val="0"/>
          <w:marRight w:val="0"/>
          <w:marTop w:val="0"/>
          <w:marBottom w:val="0"/>
          <w:divBdr>
            <w:top w:val="single" w:sz="8" w:space="1" w:color="auto"/>
            <w:left w:val="none" w:sz="0" w:space="0" w:color="auto"/>
            <w:bottom w:val="single" w:sz="8" w:space="1" w:color="auto"/>
            <w:right w:val="none" w:sz="0" w:space="0" w:color="auto"/>
          </w:divBdr>
        </w:div>
        <w:div w:id="925725350">
          <w:marLeft w:val="0"/>
          <w:marRight w:val="0"/>
          <w:marTop w:val="0"/>
          <w:marBottom w:val="0"/>
          <w:divBdr>
            <w:top w:val="single" w:sz="8" w:space="1" w:color="auto"/>
            <w:left w:val="none" w:sz="0" w:space="0" w:color="auto"/>
            <w:bottom w:val="single" w:sz="8" w:space="1" w:color="auto"/>
            <w:right w:val="none" w:sz="0" w:space="0" w:color="auto"/>
          </w:divBdr>
        </w:div>
        <w:div w:id="967470978">
          <w:marLeft w:val="0"/>
          <w:marRight w:val="0"/>
          <w:marTop w:val="0"/>
          <w:marBottom w:val="0"/>
          <w:divBdr>
            <w:top w:val="single" w:sz="8" w:space="1" w:color="auto"/>
            <w:left w:val="none" w:sz="0" w:space="0" w:color="auto"/>
            <w:bottom w:val="single" w:sz="8" w:space="1" w:color="auto"/>
            <w:right w:val="none" w:sz="0" w:space="0" w:color="auto"/>
          </w:divBdr>
        </w:div>
        <w:div w:id="1119648278">
          <w:marLeft w:val="0"/>
          <w:marRight w:val="0"/>
          <w:marTop w:val="0"/>
          <w:marBottom w:val="0"/>
          <w:divBdr>
            <w:top w:val="single" w:sz="8" w:space="0" w:color="D2D2D2"/>
            <w:left w:val="single" w:sz="8" w:space="0" w:color="D2D2D2"/>
            <w:bottom w:val="single" w:sz="8" w:space="0" w:color="D2D2D2"/>
            <w:right w:val="single" w:sz="8" w:space="0" w:color="D2D2D2"/>
          </w:divBdr>
          <w:divsChild>
            <w:div w:id="1002392246">
              <w:marLeft w:val="46"/>
              <w:marRight w:val="46"/>
              <w:marTop w:val="46"/>
              <w:marBottom w:val="92"/>
              <w:divBdr>
                <w:top w:val="none" w:sz="0" w:space="0" w:color="auto"/>
                <w:left w:val="none" w:sz="0" w:space="0" w:color="auto"/>
                <w:bottom w:val="none" w:sz="0" w:space="0" w:color="auto"/>
                <w:right w:val="none" w:sz="0" w:space="0" w:color="auto"/>
              </w:divBdr>
            </w:div>
            <w:div w:id="1334265485">
              <w:marLeft w:val="0"/>
              <w:marRight w:val="0"/>
              <w:marTop w:val="0"/>
              <w:marBottom w:val="0"/>
              <w:divBdr>
                <w:top w:val="none" w:sz="0" w:space="0" w:color="auto"/>
                <w:left w:val="none" w:sz="0" w:space="0" w:color="auto"/>
                <w:bottom w:val="none" w:sz="0" w:space="0" w:color="auto"/>
                <w:right w:val="none" w:sz="0" w:space="0" w:color="auto"/>
              </w:divBdr>
            </w:div>
          </w:divsChild>
        </w:div>
        <w:div w:id="1206790715">
          <w:marLeft w:val="0"/>
          <w:marRight w:val="0"/>
          <w:marTop w:val="0"/>
          <w:marBottom w:val="0"/>
          <w:divBdr>
            <w:top w:val="single" w:sz="8" w:space="1" w:color="auto"/>
            <w:left w:val="none" w:sz="0" w:space="0" w:color="auto"/>
            <w:bottom w:val="single" w:sz="8" w:space="1" w:color="auto"/>
            <w:right w:val="none" w:sz="0" w:space="0" w:color="auto"/>
          </w:divBdr>
        </w:div>
        <w:div w:id="1263296263">
          <w:marLeft w:val="0"/>
          <w:marRight w:val="0"/>
          <w:marTop w:val="0"/>
          <w:marBottom w:val="0"/>
          <w:divBdr>
            <w:top w:val="single" w:sz="8" w:space="1" w:color="auto"/>
            <w:left w:val="none" w:sz="0" w:space="0" w:color="auto"/>
            <w:bottom w:val="single" w:sz="8" w:space="1" w:color="auto"/>
            <w:right w:val="none" w:sz="0" w:space="0" w:color="auto"/>
          </w:divBdr>
        </w:div>
        <w:div w:id="1349020970">
          <w:marLeft w:val="0"/>
          <w:marRight w:val="0"/>
          <w:marTop w:val="0"/>
          <w:marBottom w:val="0"/>
          <w:divBdr>
            <w:top w:val="single" w:sz="8" w:space="1" w:color="auto"/>
            <w:left w:val="none" w:sz="0" w:space="0" w:color="auto"/>
            <w:bottom w:val="single" w:sz="8" w:space="1" w:color="auto"/>
            <w:right w:val="none" w:sz="0" w:space="0" w:color="auto"/>
          </w:divBdr>
        </w:div>
        <w:div w:id="1365405075">
          <w:marLeft w:val="0"/>
          <w:marRight w:val="0"/>
          <w:marTop w:val="0"/>
          <w:marBottom w:val="0"/>
          <w:divBdr>
            <w:top w:val="single" w:sz="8" w:space="1" w:color="auto"/>
            <w:left w:val="none" w:sz="0" w:space="0" w:color="auto"/>
            <w:bottom w:val="single" w:sz="8" w:space="1" w:color="auto"/>
            <w:right w:val="none" w:sz="0" w:space="0" w:color="auto"/>
          </w:divBdr>
        </w:div>
        <w:div w:id="1464620869">
          <w:marLeft w:val="0"/>
          <w:marRight w:val="0"/>
          <w:marTop w:val="0"/>
          <w:marBottom w:val="0"/>
          <w:divBdr>
            <w:top w:val="single" w:sz="8" w:space="1" w:color="auto"/>
            <w:left w:val="none" w:sz="0" w:space="0" w:color="auto"/>
            <w:bottom w:val="single" w:sz="8" w:space="1" w:color="auto"/>
            <w:right w:val="none" w:sz="0" w:space="0" w:color="auto"/>
          </w:divBdr>
        </w:div>
        <w:div w:id="1466004906">
          <w:marLeft w:val="0"/>
          <w:marRight w:val="0"/>
          <w:marTop w:val="0"/>
          <w:marBottom w:val="0"/>
          <w:divBdr>
            <w:top w:val="single" w:sz="8" w:space="1" w:color="auto"/>
            <w:left w:val="none" w:sz="0" w:space="0" w:color="auto"/>
            <w:bottom w:val="single" w:sz="8" w:space="1" w:color="auto"/>
            <w:right w:val="none" w:sz="0" w:space="0" w:color="auto"/>
          </w:divBdr>
        </w:div>
        <w:div w:id="1527065273">
          <w:marLeft w:val="0"/>
          <w:marRight w:val="0"/>
          <w:marTop w:val="0"/>
          <w:marBottom w:val="0"/>
          <w:divBdr>
            <w:top w:val="single" w:sz="8" w:space="1" w:color="auto"/>
            <w:left w:val="none" w:sz="0" w:space="0" w:color="auto"/>
            <w:bottom w:val="single" w:sz="8" w:space="1" w:color="auto"/>
            <w:right w:val="none" w:sz="0" w:space="0" w:color="auto"/>
          </w:divBdr>
        </w:div>
        <w:div w:id="1599367733">
          <w:marLeft w:val="0"/>
          <w:marRight w:val="0"/>
          <w:marTop w:val="0"/>
          <w:marBottom w:val="0"/>
          <w:divBdr>
            <w:top w:val="single" w:sz="8" w:space="1" w:color="auto"/>
            <w:left w:val="none" w:sz="0" w:space="0" w:color="auto"/>
            <w:bottom w:val="single" w:sz="8" w:space="1" w:color="auto"/>
            <w:right w:val="none" w:sz="0" w:space="0" w:color="auto"/>
          </w:divBdr>
        </w:div>
        <w:div w:id="1646398643">
          <w:marLeft w:val="0"/>
          <w:marRight w:val="0"/>
          <w:marTop w:val="0"/>
          <w:marBottom w:val="0"/>
          <w:divBdr>
            <w:top w:val="single" w:sz="8" w:space="1" w:color="auto"/>
            <w:left w:val="none" w:sz="0" w:space="0" w:color="auto"/>
            <w:bottom w:val="single" w:sz="8" w:space="1" w:color="auto"/>
            <w:right w:val="none" w:sz="0" w:space="0" w:color="auto"/>
          </w:divBdr>
        </w:div>
        <w:div w:id="1687711837">
          <w:marLeft w:val="0"/>
          <w:marRight w:val="0"/>
          <w:marTop w:val="0"/>
          <w:marBottom w:val="0"/>
          <w:divBdr>
            <w:top w:val="single" w:sz="8" w:space="1" w:color="auto"/>
            <w:left w:val="none" w:sz="0" w:space="0" w:color="auto"/>
            <w:bottom w:val="single" w:sz="8" w:space="1" w:color="auto"/>
            <w:right w:val="none" w:sz="0" w:space="0" w:color="auto"/>
          </w:divBdr>
        </w:div>
        <w:div w:id="1724674157">
          <w:marLeft w:val="0"/>
          <w:marRight w:val="0"/>
          <w:marTop w:val="0"/>
          <w:marBottom w:val="0"/>
          <w:divBdr>
            <w:top w:val="single" w:sz="8" w:space="1" w:color="auto"/>
            <w:left w:val="none" w:sz="0" w:space="0" w:color="auto"/>
            <w:bottom w:val="single" w:sz="8" w:space="1" w:color="auto"/>
            <w:right w:val="none" w:sz="0" w:space="0" w:color="auto"/>
          </w:divBdr>
        </w:div>
        <w:div w:id="1863930948">
          <w:marLeft w:val="0"/>
          <w:marRight w:val="0"/>
          <w:marTop w:val="0"/>
          <w:marBottom w:val="0"/>
          <w:divBdr>
            <w:top w:val="single" w:sz="8" w:space="1" w:color="auto"/>
            <w:left w:val="none" w:sz="0" w:space="0" w:color="auto"/>
            <w:bottom w:val="single" w:sz="8" w:space="1" w:color="auto"/>
            <w:right w:val="none" w:sz="0" w:space="0" w:color="auto"/>
          </w:divBdr>
        </w:div>
        <w:div w:id="1939286141">
          <w:marLeft w:val="0"/>
          <w:marRight w:val="0"/>
          <w:marTop w:val="0"/>
          <w:marBottom w:val="0"/>
          <w:divBdr>
            <w:top w:val="single" w:sz="8" w:space="1" w:color="auto"/>
            <w:left w:val="none" w:sz="0" w:space="0" w:color="auto"/>
            <w:bottom w:val="single" w:sz="8" w:space="1" w:color="auto"/>
            <w:right w:val="none" w:sz="0" w:space="0" w:color="auto"/>
          </w:divBdr>
        </w:div>
        <w:div w:id="1945991783">
          <w:marLeft w:val="0"/>
          <w:marRight w:val="0"/>
          <w:marTop w:val="0"/>
          <w:marBottom w:val="0"/>
          <w:divBdr>
            <w:top w:val="single" w:sz="8" w:space="1" w:color="auto"/>
            <w:left w:val="none" w:sz="0" w:space="0" w:color="auto"/>
            <w:bottom w:val="single" w:sz="8" w:space="1" w:color="auto"/>
            <w:right w:val="none" w:sz="0" w:space="0" w:color="auto"/>
          </w:divBdr>
        </w:div>
        <w:div w:id="1982926459">
          <w:marLeft w:val="0"/>
          <w:marRight w:val="0"/>
          <w:marTop w:val="0"/>
          <w:marBottom w:val="0"/>
          <w:divBdr>
            <w:top w:val="single" w:sz="8" w:space="1" w:color="auto"/>
            <w:left w:val="none" w:sz="0" w:space="0" w:color="auto"/>
            <w:bottom w:val="single" w:sz="8" w:space="1" w:color="auto"/>
            <w:right w:val="none" w:sz="0" w:space="0" w:color="auto"/>
          </w:divBdr>
        </w:div>
        <w:div w:id="2041782734">
          <w:marLeft w:val="0"/>
          <w:marRight w:val="0"/>
          <w:marTop w:val="0"/>
          <w:marBottom w:val="0"/>
          <w:divBdr>
            <w:top w:val="single" w:sz="8" w:space="1" w:color="auto"/>
            <w:left w:val="none" w:sz="0" w:space="0" w:color="auto"/>
            <w:bottom w:val="single" w:sz="8" w:space="1" w:color="auto"/>
            <w:right w:val="none" w:sz="0" w:space="0" w:color="auto"/>
          </w:divBdr>
        </w:div>
      </w:divsChild>
    </w:div>
    <w:div w:id="1394811636">
      <w:bodyDiv w:val="1"/>
      <w:marLeft w:val="0"/>
      <w:marRight w:val="0"/>
      <w:marTop w:val="0"/>
      <w:marBottom w:val="0"/>
      <w:divBdr>
        <w:top w:val="none" w:sz="0" w:space="0" w:color="auto"/>
        <w:left w:val="none" w:sz="0" w:space="0" w:color="auto"/>
        <w:bottom w:val="none" w:sz="0" w:space="0" w:color="auto"/>
        <w:right w:val="none" w:sz="0" w:space="0" w:color="auto"/>
      </w:divBdr>
    </w:div>
    <w:div w:id="1402144561">
      <w:bodyDiv w:val="1"/>
      <w:marLeft w:val="0"/>
      <w:marRight w:val="0"/>
      <w:marTop w:val="0"/>
      <w:marBottom w:val="0"/>
      <w:divBdr>
        <w:top w:val="none" w:sz="0" w:space="0" w:color="auto"/>
        <w:left w:val="none" w:sz="0" w:space="0" w:color="auto"/>
        <w:bottom w:val="none" w:sz="0" w:space="0" w:color="auto"/>
        <w:right w:val="none" w:sz="0" w:space="0" w:color="auto"/>
      </w:divBdr>
      <w:divsChild>
        <w:div w:id="587035835">
          <w:marLeft w:val="0"/>
          <w:marRight w:val="0"/>
          <w:marTop w:val="0"/>
          <w:marBottom w:val="0"/>
          <w:divBdr>
            <w:top w:val="single" w:sz="8" w:space="1" w:color="auto"/>
            <w:left w:val="none" w:sz="0" w:space="0" w:color="auto"/>
            <w:bottom w:val="single" w:sz="8" w:space="1" w:color="auto"/>
            <w:right w:val="none" w:sz="0" w:space="0" w:color="auto"/>
          </w:divBdr>
        </w:div>
        <w:div w:id="740643435">
          <w:marLeft w:val="0"/>
          <w:marRight w:val="0"/>
          <w:marTop w:val="0"/>
          <w:marBottom w:val="0"/>
          <w:divBdr>
            <w:top w:val="single" w:sz="8" w:space="1" w:color="auto"/>
            <w:left w:val="none" w:sz="0" w:space="0" w:color="auto"/>
            <w:bottom w:val="single" w:sz="8" w:space="1" w:color="auto"/>
            <w:right w:val="none" w:sz="0" w:space="0" w:color="auto"/>
          </w:divBdr>
        </w:div>
        <w:div w:id="752239353">
          <w:marLeft w:val="0"/>
          <w:marRight w:val="0"/>
          <w:marTop w:val="0"/>
          <w:marBottom w:val="0"/>
          <w:divBdr>
            <w:top w:val="single" w:sz="8" w:space="1" w:color="auto"/>
            <w:left w:val="none" w:sz="0" w:space="0" w:color="auto"/>
            <w:bottom w:val="single" w:sz="8" w:space="1" w:color="auto"/>
            <w:right w:val="none" w:sz="0" w:space="0" w:color="auto"/>
          </w:divBdr>
        </w:div>
        <w:div w:id="1417903559">
          <w:marLeft w:val="0"/>
          <w:marRight w:val="0"/>
          <w:marTop w:val="0"/>
          <w:marBottom w:val="0"/>
          <w:divBdr>
            <w:top w:val="single" w:sz="8" w:space="1" w:color="auto"/>
            <w:left w:val="none" w:sz="0" w:space="0" w:color="auto"/>
            <w:bottom w:val="single" w:sz="8" w:space="1" w:color="auto"/>
            <w:right w:val="none" w:sz="0" w:space="0" w:color="auto"/>
          </w:divBdr>
        </w:div>
        <w:div w:id="1428817552">
          <w:marLeft w:val="0"/>
          <w:marRight w:val="0"/>
          <w:marTop w:val="0"/>
          <w:marBottom w:val="0"/>
          <w:divBdr>
            <w:top w:val="single" w:sz="8" w:space="1" w:color="auto"/>
            <w:left w:val="none" w:sz="0" w:space="0" w:color="auto"/>
            <w:bottom w:val="single" w:sz="8" w:space="1" w:color="auto"/>
            <w:right w:val="none" w:sz="0" w:space="0" w:color="auto"/>
          </w:divBdr>
        </w:div>
        <w:div w:id="1471634329">
          <w:marLeft w:val="0"/>
          <w:marRight w:val="0"/>
          <w:marTop w:val="0"/>
          <w:marBottom w:val="0"/>
          <w:divBdr>
            <w:top w:val="single" w:sz="8" w:space="1" w:color="auto"/>
            <w:left w:val="none" w:sz="0" w:space="0" w:color="auto"/>
            <w:bottom w:val="single" w:sz="8" w:space="1" w:color="auto"/>
            <w:right w:val="none" w:sz="0" w:space="0" w:color="auto"/>
          </w:divBdr>
        </w:div>
        <w:div w:id="1637836461">
          <w:marLeft w:val="0"/>
          <w:marRight w:val="0"/>
          <w:marTop w:val="0"/>
          <w:marBottom w:val="0"/>
          <w:divBdr>
            <w:top w:val="single" w:sz="8" w:space="1" w:color="auto"/>
            <w:left w:val="none" w:sz="0" w:space="0" w:color="auto"/>
            <w:bottom w:val="single" w:sz="8" w:space="1" w:color="auto"/>
            <w:right w:val="none" w:sz="0" w:space="0" w:color="auto"/>
          </w:divBdr>
        </w:div>
        <w:div w:id="1662079525">
          <w:marLeft w:val="0"/>
          <w:marRight w:val="0"/>
          <w:marTop w:val="0"/>
          <w:marBottom w:val="0"/>
          <w:divBdr>
            <w:top w:val="single" w:sz="8" w:space="1" w:color="auto"/>
            <w:left w:val="none" w:sz="0" w:space="0" w:color="auto"/>
            <w:bottom w:val="single" w:sz="8" w:space="1" w:color="auto"/>
            <w:right w:val="none" w:sz="0" w:space="0" w:color="auto"/>
          </w:divBdr>
        </w:div>
        <w:div w:id="1847481034">
          <w:marLeft w:val="0"/>
          <w:marRight w:val="0"/>
          <w:marTop w:val="0"/>
          <w:marBottom w:val="0"/>
          <w:divBdr>
            <w:top w:val="single" w:sz="8" w:space="1" w:color="auto"/>
            <w:left w:val="none" w:sz="0" w:space="0" w:color="auto"/>
            <w:bottom w:val="single" w:sz="8" w:space="1" w:color="auto"/>
            <w:right w:val="none" w:sz="0" w:space="0" w:color="auto"/>
          </w:divBdr>
        </w:div>
        <w:div w:id="1910381212">
          <w:marLeft w:val="0"/>
          <w:marRight w:val="0"/>
          <w:marTop w:val="0"/>
          <w:marBottom w:val="0"/>
          <w:divBdr>
            <w:top w:val="single" w:sz="8" w:space="1" w:color="auto"/>
            <w:left w:val="none" w:sz="0" w:space="0" w:color="auto"/>
            <w:bottom w:val="single" w:sz="8" w:space="1" w:color="auto"/>
            <w:right w:val="none" w:sz="0" w:space="0" w:color="auto"/>
          </w:divBdr>
        </w:div>
        <w:div w:id="1918782979">
          <w:marLeft w:val="0"/>
          <w:marRight w:val="0"/>
          <w:marTop w:val="0"/>
          <w:marBottom w:val="0"/>
          <w:divBdr>
            <w:top w:val="single" w:sz="8" w:space="1" w:color="auto"/>
            <w:left w:val="none" w:sz="0" w:space="0" w:color="auto"/>
            <w:bottom w:val="single" w:sz="8" w:space="1" w:color="auto"/>
            <w:right w:val="none" w:sz="0" w:space="0" w:color="auto"/>
          </w:divBdr>
        </w:div>
        <w:div w:id="1985044852">
          <w:marLeft w:val="0"/>
          <w:marRight w:val="0"/>
          <w:marTop w:val="0"/>
          <w:marBottom w:val="0"/>
          <w:divBdr>
            <w:top w:val="single" w:sz="8" w:space="1" w:color="auto"/>
            <w:left w:val="none" w:sz="0" w:space="0" w:color="auto"/>
            <w:bottom w:val="single" w:sz="8" w:space="1" w:color="auto"/>
            <w:right w:val="none" w:sz="0" w:space="0" w:color="auto"/>
          </w:divBdr>
        </w:div>
      </w:divsChild>
    </w:div>
    <w:div w:id="1465999913">
      <w:bodyDiv w:val="1"/>
      <w:marLeft w:val="0"/>
      <w:marRight w:val="0"/>
      <w:marTop w:val="0"/>
      <w:marBottom w:val="0"/>
      <w:divBdr>
        <w:top w:val="none" w:sz="0" w:space="0" w:color="auto"/>
        <w:left w:val="none" w:sz="0" w:space="0" w:color="auto"/>
        <w:bottom w:val="none" w:sz="0" w:space="0" w:color="auto"/>
        <w:right w:val="none" w:sz="0" w:space="0" w:color="auto"/>
      </w:divBdr>
    </w:div>
    <w:div w:id="1467819888">
      <w:bodyDiv w:val="1"/>
      <w:marLeft w:val="0"/>
      <w:marRight w:val="0"/>
      <w:marTop w:val="0"/>
      <w:marBottom w:val="0"/>
      <w:divBdr>
        <w:top w:val="none" w:sz="0" w:space="0" w:color="auto"/>
        <w:left w:val="none" w:sz="0" w:space="0" w:color="auto"/>
        <w:bottom w:val="none" w:sz="0" w:space="0" w:color="auto"/>
        <w:right w:val="none" w:sz="0" w:space="0" w:color="auto"/>
      </w:divBdr>
      <w:divsChild>
        <w:div w:id="977103091">
          <w:marLeft w:val="0"/>
          <w:marRight w:val="0"/>
          <w:marTop w:val="0"/>
          <w:marBottom w:val="0"/>
          <w:divBdr>
            <w:top w:val="single" w:sz="8" w:space="0" w:color="D2D2D2"/>
            <w:left w:val="single" w:sz="8" w:space="0" w:color="D2D2D2"/>
            <w:bottom w:val="single" w:sz="8" w:space="0" w:color="D2D2D2"/>
            <w:right w:val="single" w:sz="8" w:space="0" w:color="D2D2D2"/>
          </w:divBdr>
          <w:divsChild>
            <w:div w:id="1332293755">
              <w:marLeft w:val="0"/>
              <w:marRight w:val="0"/>
              <w:marTop w:val="0"/>
              <w:marBottom w:val="0"/>
              <w:divBdr>
                <w:top w:val="none" w:sz="0" w:space="0" w:color="auto"/>
                <w:left w:val="none" w:sz="0" w:space="0" w:color="auto"/>
                <w:bottom w:val="none" w:sz="0" w:space="0" w:color="auto"/>
                <w:right w:val="none" w:sz="0" w:space="0" w:color="auto"/>
              </w:divBdr>
            </w:div>
            <w:div w:id="1939751081">
              <w:marLeft w:val="46"/>
              <w:marRight w:val="46"/>
              <w:marTop w:val="46"/>
              <w:marBottom w:val="92"/>
              <w:divBdr>
                <w:top w:val="none" w:sz="0" w:space="0" w:color="auto"/>
                <w:left w:val="none" w:sz="0" w:space="0" w:color="auto"/>
                <w:bottom w:val="none" w:sz="0" w:space="0" w:color="auto"/>
                <w:right w:val="none" w:sz="0" w:space="0" w:color="auto"/>
              </w:divBdr>
            </w:div>
          </w:divsChild>
        </w:div>
        <w:div w:id="1195532173">
          <w:marLeft w:val="0"/>
          <w:marRight w:val="0"/>
          <w:marTop w:val="0"/>
          <w:marBottom w:val="0"/>
          <w:divBdr>
            <w:top w:val="single" w:sz="8" w:space="1" w:color="auto"/>
            <w:left w:val="none" w:sz="0" w:space="0" w:color="auto"/>
            <w:bottom w:val="single" w:sz="8" w:space="1" w:color="auto"/>
            <w:right w:val="none" w:sz="0" w:space="0" w:color="auto"/>
          </w:divBdr>
        </w:div>
        <w:div w:id="1357580094">
          <w:marLeft w:val="0"/>
          <w:marRight w:val="0"/>
          <w:marTop w:val="0"/>
          <w:marBottom w:val="0"/>
          <w:divBdr>
            <w:top w:val="single" w:sz="8" w:space="1" w:color="auto"/>
            <w:left w:val="none" w:sz="0" w:space="0" w:color="auto"/>
            <w:bottom w:val="single" w:sz="8" w:space="1" w:color="auto"/>
            <w:right w:val="none" w:sz="0" w:space="0" w:color="auto"/>
          </w:divBdr>
        </w:div>
        <w:div w:id="1935936531">
          <w:marLeft w:val="0"/>
          <w:marRight w:val="0"/>
          <w:marTop w:val="0"/>
          <w:marBottom w:val="0"/>
          <w:divBdr>
            <w:top w:val="single" w:sz="8" w:space="1" w:color="auto"/>
            <w:left w:val="none" w:sz="0" w:space="0" w:color="auto"/>
            <w:bottom w:val="single" w:sz="8" w:space="1" w:color="auto"/>
            <w:right w:val="none" w:sz="0" w:space="0" w:color="auto"/>
          </w:divBdr>
        </w:div>
      </w:divsChild>
    </w:div>
    <w:div w:id="1616132420">
      <w:bodyDiv w:val="1"/>
      <w:marLeft w:val="0"/>
      <w:marRight w:val="0"/>
      <w:marTop w:val="0"/>
      <w:marBottom w:val="0"/>
      <w:divBdr>
        <w:top w:val="none" w:sz="0" w:space="0" w:color="auto"/>
        <w:left w:val="none" w:sz="0" w:space="0" w:color="auto"/>
        <w:bottom w:val="none" w:sz="0" w:space="0" w:color="auto"/>
        <w:right w:val="none" w:sz="0" w:space="0" w:color="auto"/>
      </w:divBdr>
    </w:div>
    <w:div w:id="1619411681">
      <w:bodyDiv w:val="1"/>
      <w:marLeft w:val="0"/>
      <w:marRight w:val="0"/>
      <w:marTop w:val="0"/>
      <w:marBottom w:val="0"/>
      <w:divBdr>
        <w:top w:val="none" w:sz="0" w:space="0" w:color="auto"/>
        <w:left w:val="none" w:sz="0" w:space="0" w:color="auto"/>
        <w:bottom w:val="none" w:sz="0" w:space="0" w:color="auto"/>
        <w:right w:val="none" w:sz="0" w:space="0" w:color="auto"/>
      </w:divBdr>
      <w:divsChild>
        <w:div w:id="175117102">
          <w:marLeft w:val="0"/>
          <w:marRight w:val="0"/>
          <w:marTop w:val="0"/>
          <w:marBottom w:val="0"/>
          <w:divBdr>
            <w:top w:val="none" w:sz="0" w:space="0" w:color="auto"/>
            <w:left w:val="none" w:sz="0" w:space="0" w:color="auto"/>
            <w:bottom w:val="none" w:sz="0" w:space="0" w:color="auto"/>
            <w:right w:val="none" w:sz="0" w:space="0" w:color="auto"/>
          </w:divBdr>
          <w:divsChild>
            <w:div w:id="1402798540">
              <w:marLeft w:val="0"/>
              <w:marRight w:val="0"/>
              <w:marTop w:val="0"/>
              <w:marBottom w:val="0"/>
              <w:divBdr>
                <w:top w:val="none" w:sz="0" w:space="0" w:color="auto"/>
                <w:left w:val="none" w:sz="0" w:space="0" w:color="auto"/>
                <w:bottom w:val="none" w:sz="0" w:space="0" w:color="auto"/>
                <w:right w:val="none" w:sz="0" w:space="0" w:color="auto"/>
              </w:divBdr>
              <w:divsChild>
                <w:div w:id="1703938177">
                  <w:marLeft w:val="0"/>
                  <w:marRight w:val="0"/>
                  <w:marTop w:val="0"/>
                  <w:marBottom w:val="0"/>
                  <w:divBdr>
                    <w:top w:val="none" w:sz="0" w:space="0" w:color="auto"/>
                    <w:left w:val="none" w:sz="0" w:space="0" w:color="auto"/>
                    <w:bottom w:val="none" w:sz="0" w:space="0" w:color="auto"/>
                    <w:right w:val="none" w:sz="0" w:space="0" w:color="auto"/>
                  </w:divBdr>
                  <w:divsChild>
                    <w:div w:id="1668746901">
                      <w:marLeft w:val="0"/>
                      <w:marRight w:val="0"/>
                      <w:marTop w:val="0"/>
                      <w:marBottom w:val="0"/>
                      <w:divBdr>
                        <w:top w:val="none" w:sz="0" w:space="0" w:color="auto"/>
                        <w:left w:val="none" w:sz="0" w:space="0" w:color="auto"/>
                        <w:bottom w:val="none" w:sz="0" w:space="0" w:color="auto"/>
                        <w:right w:val="none" w:sz="0" w:space="0" w:color="auto"/>
                      </w:divBdr>
                      <w:divsChild>
                        <w:div w:id="1582256306">
                          <w:marLeft w:val="0"/>
                          <w:marRight w:val="0"/>
                          <w:marTop w:val="0"/>
                          <w:marBottom w:val="0"/>
                          <w:divBdr>
                            <w:top w:val="none" w:sz="0" w:space="0" w:color="auto"/>
                            <w:left w:val="none" w:sz="0" w:space="0" w:color="auto"/>
                            <w:bottom w:val="none" w:sz="0" w:space="0" w:color="auto"/>
                            <w:right w:val="none" w:sz="0" w:space="0" w:color="auto"/>
                          </w:divBdr>
                          <w:divsChild>
                            <w:div w:id="79556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166106">
          <w:marLeft w:val="0"/>
          <w:marRight w:val="0"/>
          <w:marTop w:val="0"/>
          <w:marBottom w:val="0"/>
          <w:divBdr>
            <w:top w:val="none" w:sz="0" w:space="0" w:color="auto"/>
            <w:left w:val="none" w:sz="0" w:space="0" w:color="auto"/>
            <w:bottom w:val="none" w:sz="0" w:space="0" w:color="auto"/>
            <w:right w:val="none" w:sz="0" w:space="0" w:color="auto"/>
          </w:divBdr>
          <w:divsChild>
            <w:div w:id="1348167708">
              <w:marLeft w:val="0"/>
              <w:marRight w:val="0"/>
              <w:marTop w:val="0"/>
              <w:marBottom w:val="0"/>
              <w:divBdr>
                <w:top w:val="none" w:sz="0" w:space="0" w:color="auto"/>
                <w:left w:val="none" w:sz="0" w:space="0" w:color="auto"/>
                <w:bottom w:val="none" w:sz="0" w:space="0" w:color="auto"/>
                <w:right w:val="none" w:sz="0" w:space="0" w:color="auto"/>
              </w:divBdr>
              <w:divsChild>
                <w:div w:id="882132098">
                  <w:marLeft w:val="0"/>
                  <w:marRight w:val="0"/>
                  <w:marTop w:val="0"/>
                  <w:marBottom w:val="0"/>
                  <w:divBdr>
                    <w:top w:val="none" w:sz="0" w:space="0" w:color="auto"/>
                    <w:left w:val="none" w:sz="0" w:space="0" w:color="auto"/>
                    <w:bottom w:val="none" w:sz="0" w:space="0" w:color="auto"/>
                    <w:right w:val="none" w:sz="0" w:space="0" w:color="auto"/>
                  </w:divBdr>
                  <w:divsChild>
                    <w:div w:id="60295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10178">
      <w:bodyDiv w:val="1"/>
      <w:marLeft w:val="0"/>
      <w:marRight w:val="0"/>
      <w:marTop w:val="0"/>
      <w:marBottom w:val="0"/>
      <w:divBdr>
        <w:top w:val="none" w:sz="0" w:space="0" w:color="auto"/>
        <w:left w:val="none" w:sz="0" w:space="0" w:color="auto"/>
        <w:bottom w:val="none" w:sz="0" w:space="0" w:color="auto"/>
        <w:right w:val="none" w:sz="0" w:space="0" w:color="auto"/>
      </w:divBdr>
    </w:div>
    <w:div w:id="1684942230">
      <w:bodyDiv w:val="1"/>
      <w:marLeft w:val="0"/>
      <w:marRight w:val="0"/>
      <w:marTop w:val="0"/>
      <w:marBottom w:val="0"/>
      <w:divBdr>
        <w:top w:val="none" w:sz="0" w:space="0" w:color="auto"/>
        <w:left w:val="none" w:sz="0" w:space="0" w:color="auto"/>
        <w:bottom w:val="none" w:sz="0" w:space="0" w:color="auto"/>
        <w:right w:val="none" w:sz="0" w:space="0" w:color="auto"/>
      </w:divBdr>
      <w:divsChild>
        <w:div w:id="229660789">
          <w:marLeft w:val="0"/>
          <w:marRight w:val="0"/>
          <w:marTop w:val="0"/>
          <w:marBottom w:val="0"/>
          <w:divBdr>
            <w:top w:val="single" w:sz="8" w:space="1" w:color="auto"/>
            <w:left w:val="none" w:sz="0" w:space="0" w:color="auto"/>
            <w:bottom w:val="single" w:sz="8" w:space="1" w:color="auto"/>
            <w:right w:val="none" w:sz="0" w:space="0" w:color="auto"/>
          </w:divBdr>
        </w:div>
        <w:div w:id="293798768">
          <w:marLeft w:val="0"/>
          <w:marRight w:val="0"/>
          <w:marTop w:val="0"/>
          <w:marBottom w:val="0"/>
          <w:divBdr>
            <w:top w:val="single" w:sz="8" w:space="1" w:color="auto"/>
            <w:left w:val="none" w:sz="0" w:space="0" w:color="auto"/>
            <w:bottom w:val="single" w:sz="8" w:space="1" w:color="auto"/>
            <w:right w:val="none" w:sz="0" w:space="0" w:color="auto"/>
          </w:divBdr>
        </w:div>
        <w:div w:id="376315291">
          <w:marLeft w:val="0"/>
          <w:marRight w:val="0"/>
          <w:marTop w:val="0"/>
          <w:marBottom w:val="0"/>
          <w:divBdr>
            <w:top w:val="single" w:sz="8" w:space="1" w:color="auto"/>
            <w:left w:val="none" w:sz="0" w:space="0" w:color="auto"/>
            <w:bottom w:val="single" w:sz="8" w:space="1" w:color="auto"/>
            <w:right w:val="none" w:sz="0" w:space="0" w:color="auto"/>
          </w:divBdr>
        </w:div>
        <w:div w:id="463695840">
          <w:marLeft w:val="0"/>
          <w:marRight w:val="0"/>
          <w:marTop w:val="0"/>
          <w:marBottom w:val="0"/>
          <w:divBdr>
            <w:top w:val="single" w:sz="8" w:space="1" w:color="auto"/>
            <w:left w:val="none" w:sz="0" w:space="0" w:color="auto"/>
            <w:bottom w:val="single" w:sz="8" w:space="1" w:color="auto"/>
            <w:right w:val="none" w:sz="0" w:space="0" w:color="auto"/>
          </w:divBdr>
        </w:div>
        <w:div w:id="1065028216">
          <w:marLeft w:val="0"/>
          <w:marRight w:val="0"/>
          <w:marTop w:val="0"/>
          <w:marBottom w:val="0"/>
          <w:divBdr>
            <w:top w:val="single" w:sz="8" w:space="1" w:color="auto"/>
            <w:left w:val="none" w:sz="0" w:space="0" w:color="auto"/>
            <w:bottom w:val="single" w:sz="8" w:space="1" w:color="auto"/>
            <w:right w:val="none" w:sz="0" w:space="0" w:color="auto"/>
          </w:divBdr>
        </w:div>
        <w:div w:id="1196581766">
          <w:marLeft w:val="0"/>
          <w:marRight w:val="0"/>
          <w:marTop w:val="0"/>
          <w:marBottom w:val="0"/>
          <w:divBdr>
            <w:top w:val="single" w:sz="8" w:space="1" w:color="auto"/>
            <w:left w:val="none" w:sz="0" w:space="0" w:color="auto"/>
            <w:bottom w:val="single" w:sz="8" w:space="1" w:color="auto"/>
            <w:right w:val="none" w:sz="0" w:space="0" w:color="auto"/>
          </w:divBdr>
        </w:div>
        <w:div w:id="1682243813">
          <w:marLeft w:val="0"/>
          <w:marRight w:val="0"/>
          <w:marTop w:val="0"/>
          <w:marBottom w:val="0"/>
          <w:divBdr>
            <w:top w:val="single" w:sz="8" w:space="1" w:color="auto"/>
            <w:left w:val="none" w:sz="0" w:space="0" w:color="auto"/>
            <w:bottom w:val="single" w:sz="8" w:space="1" w:color="auto"/>
            <w:right w:val="none" w:sz="0" w:space="0" w:color="auto"/>
          </w:divBdr>
        </w:div>
        <w:div w:id="1935287524">
          <w:marLeft w:val="0"/>
          <w:marRight w:val="0"/>
          <w:marTop w:val="0"/>
          <w:marBottom w:val="0"/>
          <w:divBdr>
            <w:top w:val="single" w:sz="8" w:space="0" w:color="D2D2D2"/>
            <w:left w:val="single" w:sz="8" w:space="0" w:color="D2D2D2"/>
            <w:bottom w:val="single" w:sz="8" w:space="0" w:color="D2D2D2"/>
            <w:right w:val="single" w:sz="8" w:space="0" w:color="D2D2D2"/>
          </w:divBdr>
          <w:divsChild>
            <w:div w:id="149291374">
              <w:marLeft w:val="46"/>
              <w:marRight w:val="46"/>
              <w:marTop w:val="46"/>
              <w:marBottom w:val="92"/>
              <w:divBdr>
                <w:top w:val="none" w:sz="0" w:space="0" w:color="auto"/>
                <w:left w:val="none" w:sz="0" w:space="0" w:color="auto"/>
                <w:bottom w:val="none" w:sz="0" w:space="0" w:color="auto"/>
                <w:right w:val="none" w:sz="0" w:space="0" w:color="auto"/>
              </w:divBdr>
            </w:div>
            <w:div w:id="148723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70217">
      <w:bodyDiv w:val="1"/>
      <w:marLeft w:val="0"/>
      <w:marRight w:val="0"/>
      <w:marTop w:val="0"/>
      <w:marBottom w:val="0"/>
      <w:divBdr>
        <w:top w:val="none" w:sz="0" w:space="0" w:color="auto"/>
        <w:left w:val="none" w:sz="0" w:space="0" w:color="auto"/>
        <w:bottom w:val="none" w:sz="0" w:space="0" w:color="auto"/>
        <w:right w:val="none" w:sz="0" w:space="0" w:color="auto"/>
      </w:divBdr>
      <w:divsChild>
        <w:div w:id="127016586">
          <w:marLeft w:val="0"/>
          <w:marRight w:val="0"/>
          <w:marTop w:val="0"/>
          <w:marBottom w:val="0"/>
          <w:divBdr>
            <w:top w:val="single" w:sz="8" w:space="1" w:color="auto"/>
            <w:left w:val="none" w:sz="0" w:space="0" w:color="auto"/>
            <w:bottom w:val="single" w:sz="8" w:space="1" w:color="auto"/>
            <w:right w:val="none" w:sz="0" w:space="0" w:color="auto"/>
          </w:divBdr>
        </w:div>
        <w:div w:id="142550510">
          <w:marLeft w:val="0"/>
          <w:marRight w:val="0"/>
          <w:marTop w:val="0"/>
          <w:marBottom w:val="0"/>
          <w:divBdr>
            <w:top w:val="single" w:sz="8" w:space="1" w:color="auto"/>
            <w:left w:val="none" w:sz="0" w:space="0" w:color="auto"/>
            <w:bottom w:val="single" w:sz="8" w:space="1" w:color="auto"/>
            <w:right w:val="none" w:sz="0" w:space="0" w:color="auto"/>
          </w:divBdr>
        </w:div>
        <w:div w:id="302121254">
          <w:marLeft w:val="0"/>
          <w:marRight w:val="0"/>
          <w:marTop w:val="0"/>
          <w:marBottom w:val="0"/>
          <w:divBdr>
            <w:top w:val="single" w:sz="8" w:space="1" w:color="auto"/>
            <w:left w:val="none" w:sz="0" w:space="0" w:color="auto"/>
            <w:bottom w:val="single" w:sz="8" w:space="1" w:color="auto"/>
            <w:right w:val="none" w:sz="0" w:space="0" w:color="auto"/>
          </w:divBdr>
        </w:div>
        <w:div w:id="371003999">
          <w:marLeft w:val="0"/>
          <w:marRight w:val="0"/>
          <w:marTop w:val="0"/>
          <w:marBottom w:val="0"/>
          <w:divBdr>
            <w:top w:val="single" w:sz="8" w:space="1" w:color="auto"/>
            <w:left w:val="none" w:sz="0" w:space="0" w:color="auto"/>
            <w:bottom w:val="single" w:sz="8" w:space="1" w:color="auto"/>
            <w:right w:val="none" w:sz="0" w:space="0" w:color="auto"/>
          </w:divBdr>
        </w:div>
        <w:div w:id="856427553">
          <w:marLeft w:val="0"/>
          <w:marRight w:val="0"/>
          <w:marTop w:val="0"/>
          <w:marBottom w:val="0"/>
          <w:divBdr>
            <w:top w:val="single" w:sz="8" w:space="1" w:color="auto"/>
            <w:left w:val="none" w:sz="0" w:space="0" w:color="auto"/>
            <w:bottom w:val="single" w:sz="8" w:space="1" w:color="auto"/>
            <w:right w:val="none" w:sz="0" w:space="0" w:color="auto"/>
          </w:divBdr>
        </w:div>
        <w:div w:id="1008554954">
          <w:marLeft w:val="0"/>
          <w:marRight w:val="0"/>
          <w:marTop w:val="0"/>
          <w:marBottom w:val="0"/>
          <w:divBdr>
            <w:top w:val="single" w:sz="8" w:space="1" w:color="auto"/>
            <w:left w:val="none" w:sz="0" w:space="0" w:color="auto"/>
            <w:bottom w:val="single" w:sz="8" w:space="1" w:color="auto"/>
            <w:right w:val="none" w:sz="0" w:space="0" w:color="auto"/>
          </w:divBdr>
        </w:div>
        <w:div w:id="1316571304">
          <w:marLeft w:val="0"/>
          <w:marRight w:val="0"/>
          <w:marTop w:val="0"/>
          <w:marBottom w:val="0"/>
          <w:divBdr>
            <w:top w:val="single" w:sz="8" w:space="1" w:color="auto"/>
            <w:left w:val="none" w:sz="0" w:space="0" w:color="auto"/>
            <w:bottom w:val="single" w:sz="8" w:space="1" w:color="auto"/>
            <w:right w:val="none" w:sz="0" w:space="0" w:color="auto"/>
          </w:divBdr>
        </w:div>
        <w:div w:id="1459840150">
          <w:marLeft w:val="0"/>
          <w:marRight w:val="0"/>
          <w:marTop w:val="0"/>
          <w:marBottom w:val="0"/>
          <w:divBdr>
            <w:top w:val="single" w:sz="12" w:space="0" w:color="D2D2D2"/>
            <w:left w:val="single" w:sz="12" w:space="0" w:color="D2D2D2"/>
            <w:bottom w:val="single" w:sz="12" w:space="0" w:color="D2D2D2"/>
            <w:right w:val="single" w:sz="12" w:space="0" w:color="D2D2D2"/>
          </w:divBdr>
          <w:divsChild>
            <w:div w:id="412434345">
              <w:marLeft w:val="52"/>
              <w:marRight w:val="52"/>
              <w:marTop w:val="52"/>
              <w:marBottom w:val="104"/>
              <w:divBdr>
                <w:top w:val="none" w:sz="0" w:space="0" w:color="auto"/>
                <w:left w:val="none" w:sz="0" w:space="0" w:color="auto"/>
                <w:bottom w:val="none" w:sz="0" w:space="0" w:color="auto"/>
                <w:right w:val="none" w:sz="0" w:space="0" w:color="auto"/>
              </w:divBdr>
            </w:div>
            <w:div w:id="1136413558">
              <w:marLeft w:val="0"/>
              <w:marRight w:val="0"/>
              <w:marTop w:val="0"/>
              <w:marBottom w:val="0"/>
              <w:divBdr>
                <w:top w:val="none" w:sz="0" w:space="0" w:color="auto"/>
                <w:left w:val="none" w:sz="0" w:space="0" w:color="auto"/>
                <w:bottom w:val="none" w:sz="0" w:space="0" w:color="auto"/>
                <w:right w:val="none" w:sz="0" w:space="0" w:color="auto"/>
              </w:divBdr>
            </w:div>
          </w:divsChild>
        </w:div>
        <w:div w:id="1631015096">
          <w:marLeft w:val="0"/>
          <w:marRight w:val="0"/>
          <w:marTop w:val="0"/>
          <w:marBottom w:val="0"/>
          <w:divBdr>
            <w:top w:val="single" w:sz="8" w:space="1" w:color="auto"/>
            <w:left w:val="none" w:sz="0" w:space="0" w:color="auto"/>
            <w:bottom w:val="single" w:sz="8" w:space="1" w:color="auto"/>
            <w:right w:val="none" w:sz="0" w:space="0" w:color="auto"/>
          </w:divBdr>
        </w:div>
        <w:div w:id="2118333560">
          <w:marLeft w:val="0"/>
          <w:marRight w:val="0"/>
          <w:marTop w:val="0"/>
          <w:marBottom w:val="0"/>
          <w:divBdr>
            <w:top w:val="single" w:sz="8" w:space="1" w:color="auto"/>
            <w:left w:val="none" w:sz="0" w:space="0" w:color="auto"/>
            <w:bottom w:val="single" w:sz="8" w:space="1" w:color="auto"/>
            <w:right w:val="none" w:sz="0" w:space="0" w:color="auto"/>
          </w:divBdr>
        </w:div>
      </w:divsChild>
    </w:div>
    <w:div w:id="1792085766">
      <w:bodyDiv w:val="1"/>
      <w:marLeft w:val="0"/>
      <w:marRight w:val="0"/>
      <w:marTop w:val="0"/>
      <w:marBottom w:val="0"/>
      <w:divBdr>
        <w:top w:val="none" w:sz="0" w:space="0" w:color="auto"/>
        <w:left w:val="none" w:sz="0" w:space="0" w:color="auto"/>
        <w:bottom w:val="none" w:sz="0" w:space="0" w:color="auto"/>
        <w:right w:val="none" w:sz="0" w:space="0" w:color="auto"/>
      </w:divBdr>
    </w:div>
    <w:div w:id="1810322828">
      <w:bodyDiv w:val="1"/>
      <w:marLeft w:val="0"/>
      <w:marRight w:val="0"/>
      <w:marTop w:val="0"/>
      <w:marBottom w:val="0"/>
      <w:divBdr>
        <w:top w:val="none" w:sz="0" w:space="0" w:color="auto"/>
        <w:left w:val="none" w:sz="0" w:space="0" w:color="auto"/>
        <w:bottom w:val="none" w:sz="0" w:space="0" w:color="auto"/>
        <w:right w:val="none" w:sz="0" w:space="0" w:color="auto"/>
      </w:divBdr>
      <w:divsChild>
        <w:div w:id="403256922">
          <w:marLeft w:val="0"/>
          <w:marRight w:val="0"/>
          <w:marTop w:val="0"/>
          <w:marBottom w:val="0"/>
          <w:divBdr>
            <w:top w:val="single" w:sz="8" w:space="1" w:color="auto"/>
            <w:left w:val="none" w:sz="0" w:space="0" w:color="auto"/>
            <w:bottom w:val="single" w:sz="8" w:space="1" w:color="auto"/>
            <w:right w:val="none" w:sz="0" w:space="0" w:color="auto"/>
          </w:divBdr>
        </w:div>
        <w:div w:id="510604626">
          <w:marLeft w:val="0"/>
          <w:marRight w:val="0"/>
          <w:marTop w:val="0"/>
          <w:marBottom w:val="0"/>
          <w:divBdr>
            <w:top w:val="single" w:sz="8" w:space="1" w:color="auto"/>
            <w:left w:val="none" w:sz="0" w:space="0" w:color="auto"/>
            <w:bottom w:val="single" w:sz="8" w:space="1" w:color="auto"/>
            <w:right w:val="none" w:sz="0" w:space="0" w:color="auto"/>
          </w:divBdr>
        </w:div>
        <w:div w:id="711227092">
          <w:marLeft w:val="0"/>
          <w:marRight w:val="0"/>
          <w:marTop w:val="0"/>
          <w:marBottom w:val="0"/>
          <w:divBdr>
            <w:top w:val="single" w:sz="8" w:space="1" w:color="auto"/>
            <w:left w:val="none" w:sz="0" w:space="0" w:color="auto"/>
            <w:bottom w:val="single" w:sz="8" w:space="1" w:color="auto"/>
            <w:right w:val="none" w:sz="0" w:space="0" w:color="auto"/>
          </w:divBdr>
        </w:div>
        <w:div w:id="1170367123">
          <w:marLeft w:val="0"/>
          <w:marRight w:val="0"/>
          <w:marTop w:val="0"/>
          <w:marBottom w:val="0"/>
          <w:divBdr>
            <w:top w:val="single" w:sz="8" w:space="1" w:color="auto"/>
            <w:left w:val="none" w:sz="0" w:space="0" w:color="auto"/>
            <w:bottom w:val="single" w:sz="8" w:space="1" w:color="auto"/>
            <w:right w:val="none" w:sz="0" w:space="0" w:color="auto"/>
          </w:divBdr>
        </w:div>
        <w:div w:id="1286622643">
          <w:marLeft w:val="0"/>
          <w:marRight w:val="0"/>
          <w:marTop w:val="0"/>
          <w:marBottom w:val="0"/>
          <w:divBdr>
            <w:top w:val="single" w:sz="8" w:space="1" w:color="auto"/>
            <w:left w:val="none" w:sz="0" w:space="0" w:color="auto"/>
            <w:bottom w:val="single" w:sz="8" w:space="1" w:color="auto"/>
            <w:right w:val="none" w:sz="0" w:space="0" w:color="auto"/>
          </w:divBdr>
        </w:div>
        <w:div w:id="1424254911">
          <w:marLeft w:val="0"/>
          <w:marRight w:val="0"/>
          <w:marTop w:val="0"/>
          <w:marBottom w:val="0"/>
          <w:divBdr>
            <w:top w:val="single" w:sz="8" w:space="1" w:color="auto"/>
            <w:left w:val="none" w:sz="0" w:space="0" w:color="auto"/>
            <w:bottom w:val="single" w:sz="8" w:space="1" w:color="auto"/>
            <w:right w:val="none" w:sz="0" w:space="0" w:color="auto"/>
          </w:divBdr>
        </w:div>
      </w:divsChild>
    </w:div>
    <w:div w:id="1951667676">
      <w:bodyDiv w:val="1"/>
      <w:marLeft w:val="0"/>
      <w:marRight w:val="0"/>
      <w:marTop w:val="0"/>
      <w:marBottom w:val="0"/>
      <w:divBdr>
        <w:top w:val="none" w:sz="0" w:space="0" w:color="auto"/>
        <w:left w:val="none" w:sz="0" w:space="0" w:color="auto"/>
        <w:bottom w:val="none" w:sz="0" w:space="0" w:color="auto"/>
        <w:right w:val="none" w:sz="0" w:space="0" w:color="auto"/>
      </w:divBdr>
    </w:div>
    <w:div w:id="1975796577">
      <w:bodyDiv w:val="1"/>
      <w:marLeft w:val="0"/>
      <w:marRight w:val="0"/>
      <w:marTop w:val="0"/>
      <w:marBottom w:val="0"/>
      <w:divBdr>
        <w:top w:val="none" w:sz="0" w:space="0" w:color="auto"/>
        <w:left w:val="none" w:sz="0" w:space="0" w:color="auto"/>
        <w:bottom w:val="none" w:sz="0" w:space="0" w:color="auto"/>
        <w:right w:val="none" w:sz="0" w:space="0" w:color="auto"/>
      </w:divBdr>
      <w:divsChild>
        <w:div w:id="153301233">
          <w:marLeft w:val="0"/>
          <w:marRight w:val="0"/>
          <w:marTop w:val="0"/>
          <w:marBottom w:val="0"/>
          <w:divBdr>
            <w:top w:val="none" w:sz="0" w:space="0" w:color="auto"/>
            <w:left w:val="none" w:sz="0" w:space="0" w:color="auto"/>
            <w:bottom w:val="none" w:sz="0" w:space="0" w:color="auto"/>
            <w:right w:val="none" w:sz="0" w:space="0" w:color="auto"/>
          </w:divBdr>
        </w:div>
        <w:div w:id="311568030">
          <w:marLeft w:val="0"/>
          <w:marRight w:val="0"/>
          <w:marTop w:val="0"/>
          <w:marBottom w:val="0"/>
          <w:divBdr>
            <w:top w:val="none" w:sz="0" w:space="0" w:color="auto"/>
            <w:left w:val="none" w:sz="0" w:space="0" w:color="auto"/>
            <w:bottom w:val="none" w:sz="0" w:space="0" w:color="auto"/>
            <w:right w:val="none" w:sz="0" w:space="0" w:color="auto"/>
          </w:divBdr>
        </w:div>
        <w:div w:id="512065061">
          <w:marLeft w:val="0"/>
          <w:marRight w:val="0"/>
          <w:marTop w:val="0"/>
          <w:marBottom w:val="0"/>
          <w:divBdr>
            <w:top w:val="none" w:sz="0" w:space="0" w:color="auto"/>
            <w:left w:val="none" w:sz="0" w:space="0" w:color="auto"/>
            <w:bottom w:val="none" w:sz="0" w:space="0" w:color="auto"/>
            <w:right w:val="none" w:sz="0" w:space="0" w:color="auto"/>
          </w:divBdr>
        </w:div>
        <w:div w:id="1160732688">
          <w:marLeft w:val="0"/>
          <w:marRight w:val="0"/>
          <w:marTop w:val="0"/>
          <w:marBottom w:val="0"/>
          <w:divBdr>
            <w:top w:val="none" w:sz="0" w:space="0" w:color="auto"/>
            <w:left w:val="none" w:sz="0" w:space="0" w:color="auto"/>
            <w:bottom w:val="none" w:sz="0" w:space="0" w:color="auto"/>
            <w:right w:val="none" w:sz="0" w:space="0" w:color="auto"/>
          </w:divBdr>
        </w:div>
        <w:div w:id="1467164411">
          <w:marLeft w:val="720"/>
          <w:marRight w:val="0"/>
          <w:marTop w:val="0"/>
          <w:marBottom w:val="0"/>
          <w:divBdr>
            <w:top w:val="none" w:sz="0" w:space="0" w:color="auto"/>
            <w:left w:val="none" w:sz="0" w:space="0" w:color="auto"/>
            <w:bottom w:val="none" w:sz="0" w:space="0" w:color="auto"/>
            <w:right w:val="none" w:sz="0" w:space="0" w:color="auto"/>
          </w:divBdr>
        </w:div>
        <w:div w:id="1727993556">
          <w:marLeft w:val="720"/>
          <w:marRight w:val="0"/>
          <w:marTop w:val="0"/>
          <w:marBottom w:val="0"/>
          <w:divBdr>
            <w:top w:val="none" w:sz="0" w:space="0" w:color="auto"/>
            <w:left w:val="none" w:sz="0" w:space="0" w:color="auto"/>
            <w:bottom w:val="none" w:sz="0" w:space="0" w:color="auto"/>
            <w:right w:val="none" w:sz="0" w:space="0" w:color="auto"/>
          </w:divBdr>
        </w:div>
        <w:div w:id="1873304074">
          <w:marLeft w:val="0"/>
          <w:marRight w:val="0"/>
          <w:marTop w:val="0"/>
          <w:marBottom w:val="0"/>
          <w:divBdr>
            <w:top w:val="none" w:sz="0" w:space="0" w:color="auto"/>
            <w:left w:val="none" w:sz="0" w:space="0" w:color="auto"/>
            <w:bottom w:val="none" w:sz="0" w:space="0" w:color="auto"/>
            <w:right w:val="none" w:sz="0" w:space="0" w:color="auto"/>
          </w:divBdr>
        </w:div>
        <w:div w:id="2128160554">
          <w:marLeft w:val="720"/>
          <w:marRight w:val="0"/>
          <w:marTop w:val="0"/>
          <w:marBottom w:val="0"/>
          <w:divBdr>
            <w:top w:val="none" w:sz="0" w:space="0" w:color="auto"/>
            <w:left w:val="none" w:sz="0" w:space="0" w:color="auto"/>
            <w:bottom w:val="none" w:sz="0" w:space="0" w:color="auto"/>
            <w:right w:val="none" w:sz="0" w:space="0" w:color="auto"/>
          </w:divBdr>
        </w:div>
      </w:divsChild>
    </w:div>
    <w:div w:id="1980186646">
      <w:bodyDiv w:val="1"/>
      <w:marLeft w:val="0"/>
      <w:marRight w:val="0"/>
      <w:marTop w:val="0"/>
      <w:marBottom w:val="0"/>
      <w:divBdr>
        <w:top w:val="none" w:sz="0" w:space="0" w:color="auto"/>
        <w:left w:val="none" w:sz="0" w:space="0" w:color="auto"/>
        <w:bottom w:val="none" w:sz="0" w:space="0" w:color="auto"/>
        <w:right w:val="none" w:sz="0" w:space="0" w:color="auto"/>
      </w:divBdr>
      <w:divsChild>
        <w:div w:id="206651696">
          <w:marLeft w:val="0"/>
          <w:marRight w:val="0"/>
          <w:marTop w:val="0"/>
          <w:marBottom w:val="0"/>
          <w:divBdr>
            <w:top w:val="none" w:sz="0" w:space="0" w:color="auto"/>
            <w:left w:val="none" w:sz="0" w:space="0" w:color="auto"/>
            <w:bottom w:val="none" w:sz="0" w:space="0" w:color="auto"/>
            <w:right w:val="none" w:sz="0" w:space="0" w:color="auto"/>
          </w:divBdr>
          <w:divsChild>
            <w:div w:id="1581908812">
              <w:marLeft w:val="0"/>
              <w:marRight w:val="0"/>
              <w:marTop w:val="0"/>
              <w:marBottom w:val="0"/>
              <w:divBdr>
                <w:top w:val="none" w:sz="0" w:space="0" w:color="auto"/>
                <w:left w:val="none" w:sz="0" w:space="0" w:color="auto"/>
                <w:bottom w:val="none" w:sz="0" w:space="0" w:color="auto"/>
                <w:right w:val="none" w:sz="0" w:space="0" w:color="auto"/>
              </w:divBdr>
              <w:divsChild>
                <w:div w:id="188568874">
                  <w:marLeft w:val="0"/>
                  <w:marRight w:val="0"/>
                  <w:marTop w:val="0"/>
                  <w:marBottom w:val="0"/>
                  <w:divBdr>
                    <w:top w:val="none" w:sz="0" w:space="0" w:color="auto"/>
                    <w:left w:val="none" w:sz="0" w:space="0" w:color="auto"/>
                    <w:bottom w:val="none" w:sz="0" w:space="0" w:color="auto"/>
                    <w:right w:val="none" w:sz="0" w:space="0" w:color="auto"/>
                  </w:divBdr>
                  <w:divsChild>
                    <w:div w:id="111170009">
                      <w:marLeft w:val="0"/>
                      <w:marRight w:val="0"/>
                      <w:marTop w:val="0"/>
                      <w:marBottom w:val="0"/>
                      <w:divBdr>
                        <w:top w:val="none" w:sz="0" w:space="0" w:color="auto"/>
                        <w:left w:val="none" w:sz="0" w:space="0" w:color="auto"/>
                        <w:bottom w:val="none" w:sz="0" w:space="0" w:color="auto"/>
                        <w:right w:val="none" w:sz="0" w:space="0" w:color="auto"/>
                      </w:divBdr>
                      <w:divsChild>
                        <w:div w:id="241068580">
                          <w:marLeft w:val="0"/>
                          <w:marRight w:val="0"/>
                          <w:marTop w:val="0"/>
                          <w:marBottom w:val="0"/>
                          <w:divBdr>
                            <w:top w:val="none" w:sz="0" w:space="0" w:color="auto"/>
                            <w:left w:val="none" w:sz="0" w:space="0" w:color="auto"/>
                            <w:bottom w:val="none" w:sz="0" w:space="0" w:color="auto"/>
                            <w:right w:val="none" w:sz="0" w:space="0" w:color="auto"/>
                          </w:divBdr>
                          <w:divsChild>
                            <w:div w:id="60079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378026">
          <w:marLeft w:val="0"/>
          <w:marRight w:val="0"/>
          <w:marTop w:val="0"/>
          <w:marBottom w:val="0"/>
          <w:divBdr>
            <w:top w:val="none" w:sz="0" w:space="0" w:color="auto"/>
            <w:left w:val="none" w:sz="0" w:space="0" w:color="auto"/>
            <w:bottom w:val="none" w:sz="0" w:space="0" w:color="auto"/>
            <w:right w:val="none" w:sz="0" w:space="0" w:color="auto"/>
          </w:divBdr>
          <w:divsChild>
            <w:div w:id="1247377151">
              <w:marLeft w:val="0"/>
              <w:marRight w:val="0"/>
              <w:marTop w:val="0"/>
              <w:marBottom w:val="0"/>
              <w:divBdr>
                <w:top w:val="none" w:sz="0" w:space="0" w:color="auto"/>
                <w:left w:val="none" w:sz="0" w:space="0" w:color="auto"/>
                <w:bottom w:val="none" w:sz="0" w:space="0" w:color="auto"/>
                <w:right w:val="none" w:sz="0" w:space="0" w:color="auto"/>
              </w:divBdr>
              <w:divsChild>
                <w:div w:id="86509667">
                  <w:marLeft w:val="0"/>
                  <w:marRight w:val="0"/>
                  <w:marTop w:val="0"/>
                  <w:marBottom w:val="0"/>
                  <w:divBdr>
                    <w:top w:val="none" w:sz="0" w:space="0" w:color="auto"/>
                    <w:left w:val="none" w:sz="0" w:space="0" w:color="auto"/>
                    <w:bottom w:val="none" w:sz="0" w:space="0" w:color="auto"/>
                    <w:right w:val="none" w:sz="0" w:space="0" w:color="auto"/>
                  </w:divBdr>
                  <w:divsChild>
                    <w:div w:id="56278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937667">
      <w:bodyDiv w:val="1"/>
      <w:marLeft w:val="0"/>
      <w:marRight w:val="0"/>
      <w:marTop w:val="0"/>
      <w:marBottom w:val="0"/>
      <w:divBdr>
        <w:top w:val="none" w:sz="0" w:space="0" w:color="auto"/>
        <w:left w:val="none" w:sz="0" w:space="0" w:color="auto"/>
        <w:bottom w:val="none" w:sz="0" w:space="0" w:color="auto"/>
        <w:right w:val="none" w:sz="0" w:space="0" w:color="auto"/>
      </w:divBdr>
    </w:div>
    <w:div w:id="2105808130">
      <w:bodyDiv w:val="1"/>
      <w:marLeft w:val="0"/>
      <w:marRight w:val="0"/>
      <w:marTop w:val="0"/>
      <w:marBottom w:val="0"/>
      <w:divBdr>
        <w:top w:val="none" w:sz="0" w:space="0" w:color="auto"/>
        <w:left w:val="none" w:sz="0" w:space="0" w:color="auto"/>
        <w:bottom w:val="none" w:sz="0" w:space="0" w:color="auto"/>
        <w:right w:val="none" w:sz="0" w:space="0" w:color="auto"/>
      </w:divBdr>
      <w:divsChild>
        <w:div w:id="147091140">
          <w:marLeft w:val="0"/>
          <w:marRight w:val="0"/>
          <w:marTop w:val="0"/>
          <w:marBottom w:val="0"/>
          <w:divBdr>
            <w:top w:val="none" w:sz="0" w:space="0" w:color="auto"/>
            <w:left w:val="none" w:sz="0" w:space="0" w:color="auto"/>
            <w:bottom w:val="none" w:sz="0" w:space="0" w:color="auto"/>
            <w:right w:val="none" w:sz="0" w:space="0" w:color="auto"/>
          </w:divBdr>
          <w:divsChild>
            <w:div w:id="1423450655">
              <w:marLeft w:val="0"/>
              <w:marRight w:val="0"/>
              <w:marTop w:val="0"/>
              <w:marBottom w:val="0"/>
              <w:divBdr>
                <w:top w:val="none" w:sz="0" w:space="0" w:color="auto"/>
                <w:left w:val="none" w:sz="0" w:space="0" w:color="auto"/>
                <w:bottom w:val="none" w:sz="0" w:space="0" w:color="auto"/>
                <w:right w:val="none" w:sz="0" w:space="0" w:color="auto"/>
              </w:divBdr>
              <w:divsChild>
                <w:div w:id="1330672427">
                  <w:marLeft w:val="0"/>
                  <w:marRight w:val="0"/>
                  <w:marTop w:val="0"/>
                  <w:marBottom w:val="0"/>
                  <w:divBdr>
                    <w:top w:val="none" w:sz="0" w:space="0" w:color="auto"/>
                    <w:left w:val="none" w:sz="0" w:space="0" w:color="auto"/>
                    <w:bottom w:val="none" w:sz="0" w:space="0" w:color="auto"/>
                    <w:right w:val="none" w:sz="0" w:space="0" w:color="auto"/>
                  </w:divBdr>
                  <w:divsChild>
                    <w:div w:id="1587762851">
                      <w:marLeft w:val="0"/>
                      <w:marRight w:val="0"/>
                      <w:marTop w:val="0"/>
                      <w:marBottom w:val="0"/>
                      <w:divBdr>
                        <w:top w:val="none" w:sz="0" w:space="0" w:color="auto"/>
                        <w:left w:val="none" w:sz="0" w:space="0" w:color="auto"/>
                        <w:bottom w:val="none" w:sz="0" w:space="0" w:color="auto"/>
                        <w:right w:val="none" w:sz="0" w:space="0" w:color="auto"/>
                      </w:divBdr>
                      <w:divsChild>
                        <w:div w:id="626084038">
                          <w:marLeft w:val="0"/>
                          <w:marRight w:val="0"/>
                          <w:marTop w:val="0"/>
                          <w:marBottom w:val="0"/>
                          <w:divBdr>
                            <w:top w:val="none" w:sz="0" w:space="0" w:color="auto"/>
                            <w:left w:val="none" w:sz="0" w:space="0" w:color="auto"/>
                            <w:bottom w:val="none" w:sz="0" w:space="0" w:color="auto"/>
                            <w:right w:val="none" w:sz="0" w:space="0" w:color="auto"/>
                          </w:divBdr>
                          <w:divsChild>
                            <w:div w:id="172991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146993">
          <w:marLeft w:val="0"/>
          <w:marRight w:val="0"/>
          <w:marTop w:val="0"/>
          <w:marBottom w:val="0"/>
          <w:divBdr>
            <w:top w:val="none" w:sz="0" w:space="0" w:color="auto"/>
            <w:left w:val="none" w:sz="0" w:space="0" w:color="auto"/>
            <w:bottom w:val="none" w:sz="0" w:space="0" w:color="auto"/>
            <w:right w:val="none" w:sz="0" w:space="0" w:color="auto"/>
          </w:divBdr>
          <w:divsChild>
            <w:div w:id="2125952700">
              <w:marLeft w:val="0"/>
              <w:marRight w:val="0"/>
              <w:marTop w:val="0"/>
              <w:marBottom w:val="0"/>
              <w:divBdr>
                <w:top w:val="none" w:sz="0" w:space="0" w:color="auto"/>
                <w:left w:val="none" w:sz="0" w:space="0" w:color="auto"/>
                <w:bottom w:val="none" w:sz="0" w:space="0" w:color="auto"/>
                <w:right w:val="none" w:sz="0" w:space="0" w:color="auto"/>
              </w:divBdr>
              <w:divsChild>
                <w:div w:id="1722317506">
                  <w:marLeft w:val="0"/>
                  <w:marRight w:val="0"/>
                  <w:marTop w:val="0"/>
                  <w:marBottom w:val="0"/>
                  <w:divBdr>
                    <w:top w:val="none" w:sz="0" w:space="0" w:color="auto"/>
                    <w:left w:val="none" w:sz="0" w:space="0" w:color="auto"/>
                    <w:bottom w:val="none" w:sz="0" w:space="0" w:color="auto"/>
                    <w:right w:val="none" w:sz="0" w:space="0" w:color="auto"/>
                  </w:divBdr>
                  <w:divsChild>
                    <w:div w:id="178526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801169">
      <w:bodyDiv w:val="1"/>
      <w:marLeft w:val="0"/>
      <w:marRight w:val="0"/>
      <w:marTop w:val="0"/>
      <w:marBottom w:val="0"/>
      <w:divBdr>
        <w:top w:val="none" w:sz="0" w:space="0" w:color="auto"/>
        <w:left w:val="none" w:sz="0" w:space="0" w:color="auto"/>
        <w:bottom w:val="none" w:sz="0" w:space="0" w:color="auto"/>
        <w:right w:val="none" w:sz="0" w:space="0" w:color="auto"/>
      </w:divBdr>
      <w:divsChild>
        <w:div w:id="15543366">
          <w:marLeft w:val="0"/>
          <w:marRight w:val="0"/>
          <w:marTop w:val="0"/>
          <w:marBottom w:val="0"/>
          <w:divBdr>
            <w:top w:val="single" w:sz="8" w:space="1" w:color="auto"/>
            <w:left w:val="none" w:sz="0" w:space="0" w:color="auto"/>
            <w:bottom w:val="single" w:sz="8" w:space="1" w:color="auto"/>
            <w:right w:val="none" w:sz="0" w:space="0" w:color="auto"/>
          </w:divBdr>
        </w:div>
        <w:div w:id="32929207">
          <w:marLeft w:val="0"/>
          <w:marRight w:val="0"/>
          <w:marTop w:val="0"/>
          <w:marBottom w:val="0"/>
          <w:divBdr>
            <w:top w:val="single" w:sz="8" w:space="1" w:color="auto"/>
            <w:left w:val="none" w:sz="0" w:space="0" w:color="auto"/>
            <w:bottom w:val="single" w:sz="8" w:space="1" w:color="auto"/>
            <w:right w:val="none" w:sz="0" w:space="0" w:color="auto"/>
          </w:divBdr>
        </w:div>
        <w:div w:id="135611297">
          <w:marLeft w:val="0"/>
          <w:marRight w:val="0"/>
          <w:marTop w:val="0"/>
          <w:marBottom w:val="0"/>
          <w:divBdr>
            <w:top w:val="single" w:sz="8" w:space="1" w:color="auto"/>
            <w:left w:val="none" w:sz="0" w:space="0" w:color="auto"/>
            <w:bottom w:val="single" w:sz="8" w:space="1" w:color="auto"/>
            <w:right w:val="none" w:sz="0" w:space="0" w:color="auto"/>
          </w:divBdr>
        </w:div>
        <w:div w:id="296028058">
          <w:marLeft w:val="0"/>
          <w:marRight w:val="0"/>
          <w:marTop w:val="0"/>
          <w:marBottom w:val="0"/>
          <w:divBdr>
            <w:top w:val="single" w:sz="8" w:space="1" w:color="auto"/>
            <w:left w:val="none" w:sz="0" w:space="0" w:color="auto"/>
            <w:bottom w:val="single" w:sz="8" w:space="1" w:color="auto"/>
            <w:right w:val="none" w:sz="0" w:space="0" w:color="auto"/>
          </w:divBdr>
        </w:div>
        <w:div w:id="387850704">
          <w:marLeft w:val="0"/>
          <w:marRight w:val="0"/>
          <w:marTop w:val="0"/>
          <w:marBottom w:val="0"/>
          <w:divBdr>
            <w:top w:val="single" w:sz="8" w:space="1" w:color="auto"/>
            <w:left w:val="none" w:sz="0" w:space="0" w:color="auto"/>
            <w:bottom w:val="single" w:sz="8" w:space="1" w:color="auto"/>
            <w:right w:val="none" w:sz="0" w:space="0" w:color="auto"/>
          </w:divBdr>
        </w:div>
        <w:div w:id="388069724">
          <w:marLeft w:val="0"/>
          <w:marRight w:val="0"/>
          <w:marTop w:val="0"/>
          <w:marBottom w:val="0"/>
          <w:divBdr>
            <w:top w:val="single" w:sz="8" w:space="1" w:color="auto"/>
            <w:left w:val="none" w:sz="0" w:space="0" w:color="auto"/>
            <w:bottom w:val="single" w:sz="8" w:space="1" w:color="auto"/>
            <w:right w:val="none" w:sz="0" w:space="0" w:color="auto"/>
          </w:divBdr>
        </w:div>
        <w:div w:id="441152780">
          <w:marLeft w:val="0"/>
          <w:marRight w:val="0"/>
          <w:marTop w:val="0"/>
          <w:marBottom w:val="0"/>
          <w:divBdr>
            <w:top w:val="single" w:sz="8" w:space="1" w:color="auto"/>
            <w:left w:val="none" w:sz="0" w:space="0" w:color="auto"/>
            <w:bottom w:val="single" w:sz="8" w:space="1" w:color="auto"/>
            <w:right w:val="none" w:sz="0" w:space="0" w:color="auto"/>
          </w:divBdr>
        </w:div>
        <w:div w:id="486676626">
          <w:marLeft w:val="0"/>
          <w:marRight w:val="0"/>
          <w:marTop w:val="0"/>
          <w:marBottom w:val="0"/>
          <w:divBdr>
            <w:top w:val="single" w:sz="8" w:space="1" w:color="auto"/>
            <w:left w:val="none" w:sz="0" w:space="0" w:color="auto"/>
            <w:bottom w:val="single" w:sz="8" w:space="1" w:color="auto"/>
            <w:right w:val="none" w:sz="0" w:space="0" w:color="auto"/>
          </w:divBdr>
        </w:div>
        <w:div w:id="615254825">
          <w:marLeft w:val="0"/>
          <w:marRight w:val="0"/>
          <w:marTop w:val="0"/>
          <w:marBottom w:val="0"/>
          <w:divBdr>
            <w:top w:val="single" w:sz="8" w:space="1" w:color="auto"/>
            <w:left w:val="none" w:sz="0" w:space="0" w:color="auto"/>
            <w:bottom w:val="single" w:sz="8" w:space="1" w:color="auto"/>
            <w:right w:val="none" w:sz="0" w:space="0" w:color="auto"/>
          </w:divBdr>
        </w:div>
        <w:div w:id="739325770">
          <w:marLeft w:val="0"/>
          <w:marRight w:val="0"/>
          <w:marTop w:val="0"/>
          <w:marBottom w:val="0"/>
          <w:divBdr>
            <w:top w:val="single" w:sz="8" w:space="1" w:color="auto"/>
            <w:left w:val="none" w:sz="0" w:space="0" w:color="auto"/>
            <w:bottom w:val="single" w:sz="8" w:space="1" w:color="auto"/>
            <w:right w:val="none" w:sz="0" w:space="0" w:color="auto"/>
          </w:divBdr>
        </w:div>
        <w:div w:id="878399031">
          <w:marLeft w:val="0"/>
          <w:marRight w:val="0"/>
          <w:marTop w:val="0"/>
          <w:marBottom w:val="0"/>
          <w:divBdr>
            <w:top w:val="single" w:sz="8" w:space="1" w:color="auto"/>
            <w:left w:val="none" w:sz="0" w:space="0" w:color="auto"/>
            <w:bottom w:val="single" w:sz="8" w:space="1" w:color="auto"/>
            <w:right w:val="none" w:sz="0" w:space="0" w:color="auto"/>
          </w:divBdr>
        </w:div>
        <w:div w:id="887648584">
          <w:marLeft w:val="0"/>
          <w:marRight w:val="0"/>
          <w:marTop w:val="0"/>
          <w:marBottom w:val="0"/>
          <w:divBdr>
            <w:top w:val="single" w:sz="8" w:space="1" w:color="auto"/>
            <w:left w:val="none" w:sz="0" w:space="0" w:color="auto"/>
            <w:bottom w:val="single" w:sz="8" w:space="1" w:color="auto"/>
            <w:right w:val="none" w:sz="0" w:space="0" w:color="auto"/>
          </w:divBdr>
        </w:div>
        <w:div w:id="932278463">
          <w:marLeft w:val="0"/>
          <w:marRight w:val="0"/>
          <w:marTop w:val="0"/>
          <w:marBottom w:val="0"/>
          <w:divBdr>
            <w:top w:val="single" w:sz="8" w:space="1" w:color="auto"/>
            <w:left w:val="none" w:sz="0" w:space="0" w:color="auto"/>
            <w:bottom w:val="single" w:sz="8" w:space="1" w:color="auto"/>
            <w:right w:val="none" w:sz="0" w:space="0" w:color="auto"/>
          </w:divBdr>
        </w:div>
        <w:div w:id="1040596165">
          <w:marLeft w:val="0"/>
          <w:marRight w:val="0"/>
          <w:marTop w:val="0"/>
          <w:marBottom w:val="0"/>
          <w:divBdr>
            <w:top w:val="single" w:sz="8" w:space="1" w:color="auto"/>
            <w:left w:val="none" w:sz="0" w:space="0" w:color="auto"/>
            <w:bottom w:val="single" w:sz="8" w:space="1" w:color="auto"/>
            <w:right w:val="none" w:sz="0" w:space="0" w:color="auto"/>
          </w:divBdr>
        </w:div>
        <w:div w:id="1136684666">
          <w:marLeft w:val="0"/>
          <w:marRight w:val="0"/>
          <w:marTop w:val="0"/>
          <w:marBottom w:val="0"/>
          <w:divBdr>
            <w:top w:val="single" w:sz="8" w:space="1" w:color="auto"/>
            <w:left w:val="none" w:sz="0" w:space="0" w:color="auto"/>
            <w:bottom w:val="single" w:sz="8" w:space="1" w:color="auto"/>
            <w:right w:val="none" w:sz="0" w:space="0" w:color="auto"/>
          </w:divBdr>
        </w:div>
        <w:div w:id="1317954133">
          <w:marLeft w:val="0"/>
          <w:marRight w:val="0"/>
          <w:marTop w:val="0"/>
          <w:marBottom w:val="0"/>
          <w:divBdr>
            <w:top w:val="single" w:sz="8" w:space="0" w:color="D2D2D2"/>
            <w:left w:val="single" w:sz="8" w:space="0" w:color="D2D2D2"/>
            <w:bottom w:val="single" w:sz="8" w:space="0" w:color="D2D2D2"/>
            <w:right w:val="single" w:sz="8" w:space="0" w:color="D2D2D2"/>
          </w:divBdr>
          <w:divsChild>
            <w:div w:id="316105460">
              <w:marLeft w:val="46"/>
              <w:marRight w:val="46"/>
              <w:marTop w:val="46"/>
              <w:marBottom w:val="92"/>
              <w:divBdr>
                <w:top w:val="none" w:sz="0" w:space="0" w:color="auto"/>
                <w:left w:val="none" w:sz="0" w:space="0" w:color="auto"/>
                <w:bottom w:val="none" w:sz="0" w:space="0" w:color="auto"/>
                <w:right w:val="none" w:sz="0" w:space="0" w:color="auto"/>
              </w:divBdr>
            </w:div>
            <w:div w:id="707879403">
              <w:marLeft w:val="0"/>
              <w:marRight w:val="0"/>
              <w:marTop w:val="0"/>
              <w:marBottom w:val="0"/>
              <w:divBdr>
                <w:top w:val="none" w:sz="0" w:space="0" w:color="auto"/>
                <w:left w:val="none" w:sz="0" w:space="0" w:color="auto"/>
                <w:bottom w:val="none" w:sz="0" w:space="0" w:color="auto"/>
                <w:right w:val="none" w:sz="0" w:space="0" w:color="auto"/>
              </w:divBdr>
            </w:div>
          </w:divsChild>
        </w:div>
        <w:div w:id="1413821344">
          <w:marLeft w:val="0"/>
          <w:marRight w:val="0"/>
          <w:marTop w:val="0"/>
          <w:marBottom w:val="0"/>
          <w:divBdr>
            <w:top w:val="single" w:sz="8" w:space="1" w:color="auto"/>
            <w:left w:val="none" w:sz="0" w:space="0" w:color="auto"/>
            <w:bottom w:val="single" w:sz="8" w:space="1" w:color="auto"/>
            <w:right w:val="none" w:sz="0" w:space="0" w:color="auto"/>
          </w:divBdr>
        </w:div>
        <w:div w:id="1559125916">
          <w:marLeft w:val="0"/>
          <w:marRight w:val="0"/>
          <w:marTop w:val="0"/>
          <w:marBottom w:val="0"/>
          <w:divBdr>
            <w:top w:val="single" w:sz="8" w:space="1" w:color="auto"/>
            <w:left w:val="none" w:sz="0" w:space="0" w:color="auto"/>
            <w:bottom w:val="single" w:sz="8" w:space="1" w:color="auto"/>
            <w:right w:val="none" w:sz="0" w:space="0" w:color="auto"/>
          </w:divBdr>
        </w:div>
        <w:div w:id="1654138872">
          <w:marLeft w:val="0"/>
          <w:marRight w:val="0"/>
          <w:marTop w:val="0"/>
          <w:marBottom w:val="0"/>
          <w:divBdr>
            <w:top w:val="single" w:sz="8" w:space="1" w:color="auto"/>
            <w:left w:val="none" w:sz="0" w:space="0" w:color="auto"/>
            <w:bottom w:val="single" w:sz="8" w:space="1" w:color="auto"/>
            <w:right w:val="none" w:sz="0" w:space="0" w:color="auto"/>
          </w:divBdr>
        </w:div>
        <w:div w:id="1833178407">
          <w:marLeft w:val="0"/>
          <w:marRight w:val="0"/>
          <w:marTop w:val="0"/>
          <w:marBottom w:val="0"/>
          <w:divBdr>
            <w:top w:val="single" w:sz="8" w:space="1" w:color="auto"/>
            <w:left w:val="none" w:sz="0" w:space="0" w:color="auto"/>
            <w:bottom w:val="single" w:sz="8" w:space="1" w:color="auto"/>
            <w:right w:val="none" w:sz="0" w:space="0" w:color="auto"/>
          </w:divBdr>
        </w:div>
        <w:div w:id="1915965719">
          <w:marLeft w:val="0"/>
          <w:marRight w:val="0"/>
          <w:marTop w:val="0"/>
          <w:marBottom w:val="0"/>
          <w:divBdr>
            <w:top w:val="single" w:sz="8" w:space="1" w:color="auto"/>
            <w:left w:val="none" w:sz="0" w:space="0" w:color="auto"/>
            <w:bottom w:val="single" w:sz="8" w:space="1" w:color="auto"/>
            <w:right w:val="none" w:sz="0" w:space="0" w:color="auto"/>
          </w:divBdr>
        </w:div>
        <w:div w:id="1928611499">
          <w:marLeft w:val="0"/>
          <w:marRight w:val="0"/>
          <w:marTop w:val="0"/>
          <w:marBottom w:val="0"/>
          <w:divBdr>
            <w:top w:val="single" w:sz="8" w:space="1" w:color="auto"/>
            <w:left w:val="none" w:sz="0" w:space="0" w:color="auto"/>
            <w:bottom w:val="single" w:sz="8" w:space="1" w:color="auto"/>
            <w:right w:val="none" w:sz="0" w:space="0" w:color="auto"/>
          </w:divBdr>
        </w:div>
        <w:div w:id="1971323503">
          <w:marLeft w:val="0"/>
          <w:marRight w:val="0"/>
          <w:marTop w:val="0"/>
          <w:marBottom w:val="0"/>
          <w:divBdr>
            <w:top w:val="single" w:sz="8" w:space="1" w:color="auto"/>
            <w:left w:val="none" w:sz="0" w:space="0" w:color="auto"/>
            <w:bottom w:val="single" w:sz="8" w:space="1" w:color="auto"/>
            <w:right w:val="none" w:sz="0" w:space="0" w:color="auto"/>
          </w:divBdr>
        </w:div>
        <w:div w:id="1977562384">
          <w:marLeft w:val="0"/>
          <w:marRight w:val="0"/>
          <w:marTop w:val="0"/>
          <w:marBottom w:val="0"/>
          <w:divBdr>
            <w:top w:val="single" w:sz="8" w:space="1" w:color="auto"/>
            <w:left w:val="none" w:sz="0" w:space="0" w:color="auto"/>
            <w:bottom w:val="single" w:sz="8"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0EDAA-3A62-48AB-A866-A1ABF7A8E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156065</TotalTime>
  <Pages>12</Pages>
  <Words>5110</Words>
  <Characters>28108</Characters>
  <Application>Microsoft Office Word</Application>
  <DocSecurity>0</DocSecurity>
  <Lines>234</Lines>
  <Paragraphs>66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Presentación</vt:lpstr>
      <vt:lpstr>Presentación</vt:lpstr>
    </vt:vector>
  </TitlesOfParts>
  <Company>Daza Software S.A.</Company>
  <LinksUpToDate>false</LinksUpToDate>
  <CharactersWithSpaces>33152</CharactersWithSpaces>
  <SharedDoc>false</SharedDoc>
  <HLinks>
    <vt:vector size="372" baseType="variant">
      <vt:variant>
        <vt:i4>786484</vt:i4>
      </vt:variant>
      <vt:variant>
        <vt:i4>261</vt:i4>
      </vt:variant>
      <vt:variant>
        <vt:i4>0</vt:i4>
      </vt:variant>
      <vt:variant>
        <vt:i4>5</vt:i4>
      </vt:variant>
      <vt:variant>
        <vt:lpwstr>mailto:info@previsionyhumanidad.org</vt:lpwstr>
      </vt:variant>
      <vt:variant>
        <vt:lpwstr/>
      </vt:variant>
      <vt:variant>
        <vt:i4>6684791</vt:i4>
      </vt:variant>
      <vt:variant>
        <vt:i4>258</vt:i4>
      </vt:variant>
      <vt:variant>
        <vt:i4>0</vt:i4>
      </vt:variant>
      <vt:variant>
        <vt:i4>5</vt:i4>
      </vt:variant>
      <vt:variant>
        <vt:lpwstr>http://co2now.org/</vt:lpwstr>
      </vt:variant>
      <vt:variant>
        <vt:lpwstr/>
      </vt:variant>
      <vt:variant>
        <vt:i4>3735656</vt:i4>
      </vt:variant>
      <vt:variant>
        <vt:i4>255</vt:i4>
      </vt:variant>
      <vt:variant>
        <vt:i4>0</vt:i4>
      </vt:variant>
      <vt:variant>
        <vt:i4>5</vt:i4>
      </vt:variant>
      <vt:variant>
        <vt:lpwstr>http://www.youtube.com/</vt:lpwstr>
      </vt:variant>
      <vt:variant>
        <vt:lpwstr/>
      </vt:variant>
      <vt:variant>
        <vt:i4>3735656</vt:i4>
      </vt:variant>
      <vt:variant>
        <vt:i4>252</vt:i4>
      </vt:variant>
      <vt:variant>
        <vt:i4>0</vt:i4>
      </vt:variant>
      <vt:variant>
        <vt:i4>5</vt:i4>
      </vt:variant>
      <vt:variant>
        <vt:lpwstr>http://www.youtube.com/</vt:lpwstr>
      </vt:variant>
      <vt:variant>
        <vt:lpwstr/>
      </vt:variant>
      <vt:variant>
        <vt:i4>3735656</vt:i4>
      </vt:variant>
      <vt:variant>
        <vt:i4>249</vt:i4>
      </vt:variant>
      <vt:variant>
        <vt:i4>0</vt:i4>
      </vt:variant>
      <vt:variant>
        <vt:i4>5</vt:i4>
      </vt:variant>
      <vt:variant>
        <vt:lpwstr>http://www.youtube.com/</vt:lpwstr>
      </vt:variant>
      <vt:variant>
        <vt:lpwstr/>
      </vt:variant>
      <vt:variant>
        <vt:i4>3735656</vt:i4>
      </vt:variant>
      <vt:variant>
        <vt:i4>246</vt:i4>
      </vt:variant>
      <vt:variant>
        <vt:i4>0</vt:i4>
      </vt:variant>
      <vt:variant>
        <vt:i4>5</vt:i4>
      </vt:variant>
      <vt:variant>
        <vt:lpwstr>http://www.youtube.com/</vt:lpwstr>
      </vt:variant>
      <vt:variant>
        <vt:lpwstr/>
      </vt:variant>
      <vt:variant>
        <vt:i4>2031871</vt:i4>
      </vt:variant>
      <vt:variant>
        <vt:i4>243</vt:i4>
      </vt:variant>
      <vt:variant>
        <vt:i4>0</vt:i4>
      </vt:variant>
      <vt:variant>
        <vt:i4>5</vt:i4>
      </vt:variant>
      <vt:variant>
        <vt:lpwstr>http://es.wikipedia.org/wiki/Huracán_Katrina</vt:lpwstr>
      </vt:variant>
      <vt:variant>
        <vt:lpwstr/>
      </vt:variant>
      <vt:variant>
        <vt:i4>13172739</vt:i4>
      </vt:variant>
      <vt:variant>
        <vt:i4>240</vt:i4>
      </vt:variant>
      <vt:variant>
        <vt:i4>0</vt:i4>
      </vt:variant>
      <vt:variant>
        <vt:i4>5</vt:i4>
      </vt:variant>
      <vt:variant>
        <vt:lpwstr>http://es.wikipedia.org/wiki/Accidente_de_Chernóbil</vt:lpwstr>
      </vt:variant>
      <vt:variant>
        <vt:lpwstr/>
      </vt:variant>
      <vt:variant>
        <vt:i4>6291574</vt:i4>
      </vt:variant>
      <vt:variant>
        <vt:i4>237</vt:i4>
      </vt:variant>
      <vt:variant>
        <vt:i4>0</vt:i4>
      </vt:variant>
      <vt:variant>
        <vt:i4>5</vt:i4>
      </vt:variant>
      <vt:variant>
        <vt:lpwstr>http://www.drmike-hypnosis.com/The_Power_of_Conversational_Hypnosis.html</vt:lpwstr>
      </vt:variant>
      <vt:variant>
        <vt:lpwstr/>
      </vt:variant>
      <vt:variant>
        <vt:i4>983112</vt:i4>
      </vt:variant>
      <vt:variant>
        <vt:i4>234</vt:i4>
      </vt:variant>
      <vt:variant>
        <vt:i4>0</vt:i4>
      </vt:variant>
      <vt:variant>
        <vt:i4>5</vt:i4>
      </vt:variant>
      <vt:variant>
        <vt:lpwstr>http://news.bbc.co.uk/2/hi/europe/7309947.stm</vt:lpwstr>
      </vt:variant>
      <vt:variant>
        <vt:lpwstr/>
      </vt:variant>
      <vt:variant>
        <vt:i4>4390953</vt:i4>
      </vt:variant>
      <vt:variant>
        <vt:i4>231</vt:i4>
      </vt:variant>
      <vt:variant>
        <vt:i4>0</vt:i4>
      </vt:variant>
      <vt:variant>
        <vt:i4>5</vt:i4>
      </vt:variant>
      <vt:variant>
        <vt:lpwstr>http://seattletimes.nwsource.com/html/nationworld/2002166501_hypnotic01.html</vt:lpwstr>
      </vt:variant>
      <vt:variant>
        <vt:lpwstr/>
      </vt:variant>
      <vt:variant>
        <vt:i4>3145739</vt:i4>
      </vt:variant>
      <vt:variant>
        <vt:i4>228</vt:i4>
      </vt:variant>
      <vt:variant>
        <vt:i4>0</vt:i4>
      </vt:variant>
      <vt:variant>
        <vt:i4>5</vt:i4>
      </vt:variant>
      <vt:variant>
        <vt:lpwstr>http://news.yahoo.com/s/afp/20090413/wl_sthasia_afp/indiacrimeoffbeat_20090413082745</vt:lpwstr>
      </vt:variant>
      <vt:variant>
        <vt:lpwstr/>
      </vt:variant>
      <vt:variant>
        <vt:i4>6619166</vt:i4>
      </vt:variant>
      <vt:variant>
        <vt:i4>225</vt:i4>
      </vt:variant>
      <vt:variant>
        <vt:i4>0</vt:i4>
      </vt:variant>
      <vt:variant>
        <vt:i4>5</vt:i4>
      </vt:variant>
      <vt:variant>
        <vt:lpwstr>http://www.cronica.com.mx/nota.php?id_nota=457332</vt:lpwstr>
      </vt:variant>
      <vt:variant>
        <vt:lpwstr/>
      </vt:variant>
      <vt:variant>
        <vt:i4>4325442</vt:i4>
      </vt:variant>
      <vt:variant>
        <vt:i4>222</vt:i4>
      </vt:variant>
      <vt:variant>
        <vt:i4>0</vt:i4>
      </vt:variant>
      <vt:variant>
        <vt:i4>5</vt:i4>
      </vt:variant>
      <vt:variant>
        <vt:lpwstr>http://www.elmundo.es/2001/10/21/cronica/1061694.html</vt:lpwstr>
      </vt:variant>
      <vt:variant>
        <vt:lpwstr/>
      </vt:variant>
      <vt:variant>
        <vt:i4>7602287</vt:i4>
      </vt:variant>
      <vt:variant>
        <vt:i4>219</vt:i4>
      </vt:variant>
      <vt:variant>
        <vt:i4>0</vt:i4>
      </vt:variant>
      <vt:variant>
        <vt:i4>5</vt:i4>
      </vt:variant>
      <vt:variant>
        <vt:lpwstr>http://pubs.acs.org/cen/news/88/i10/8810notw6.html</vt:lpwstr>
      </vt:variant>
      <vt:variant>
        <vt:lpwstr/>
      </vt:variant>
      <vt:variant>
        <vt:i4>8257603</vt:i4>
      </vt:variant>
      <vt:variant>
        <vt:i4>216</vt:i4>
      </vt:variant>
      <vt:variant>
        <vt:i4>0</vt:i4>
      </vt:variant>
      <vt:variant>
        <vt:i4>5</vt:i4>
      </vt:variant>
      <vt:variant>
        <vt:lpwstr>http://www.juneauempire.com/stories/082509/sta_485799242.shtml</vt:lpwstr>
      </vt:variant>
      <vt:variant>
        <vt:lpwstr/>
      </vt:variant>
      <vt:variant>
        <vt:i4>5505079</vt:i4>
      </vt:variant>
      <vt:variant>
        <vt:i4>213</vt:i4>
      </vt:variant>
      <vt:variant>
        <vt:i4>0</vt:i4>
      </vt:variant>
      <vt:variant>
        <vt:i4>5</vt:i4>
      </vt:variant>
      <vt:variant>
        <vt:lpwstr>http://www.elpais.com/articulo/sociedad/hay/1020/millones/hambrientos/mundo/elpepusoc/20090619elpepusoc_16/Tes</vt:lpwstr>
      </vt:variant>
      <vt:variant>
        <vt:lpwstr/>
      </vt:variant>
      <vt:variant>
        <vt:i4>852062</vt:i4>
      </vt:variant>
      <vt:variant>
        <vt:i4>210</vt:i4>
      </vt:variant>
      <vt:variant>
        <vt:i4>0</vt:i4>
      </vt:variant>
      <vt:variant>
        <vt:i4>5</vt:i4>
      </vt:variant>
      <vt:variant>
        <vt:lpwstr>http://www.guardian.co.uk/world/2009/oct/04/arctic-seas-turn-to-acid</vt:lpwstr>
      </vt:variant>
      <vt:variant>
        <vt:lpwstr/>
      </vt:variant>
      <vt:variant>
        <vt:i4>7471210</vt:i4>
      </vt:variant>
      <vt:variant>
        <vt:i4>207</vt:i4>
      </vt:variant>
      <vt:variant>
        <vt:i4>0</vt:i4>
      </vt:variant>
      <vt:variant>
        <vt:i4>5</vt:i4>
      </vt:variant>
      <vt:variant>
        <vt:lpwstr>http://descubreelverde.blogspot.com/2007/11/calentamiento-global-y-alimentacin.html</vt:lpwstr>
      </vt:variant>
      <vt:variant>
        <vt:lpwstr/>
      </vt:variant>
      <vt:variant>
        <vt:i4>7536691</vt:i4>
      </vt:variant>
      <vt:variant>
        <vt:i4>204</vt:i4>
      </vt:variant>
      <vt:variant>
        <vt:i4>0</vt:i4>
      </vt:variant>
      <vt:variant>
        <vt:i4>5</vt:i4>
      </vt:variant>
      <vt:variant>
        <vt:lpwstr>http://www.guardian.co.uk/environment/2009/oct/08/climate-change-tropics-fish-food</vt:lpwstr>
      </vt:variant>
      <vt:variant>
        <vt:lpwstr/>
      </vt:variant>
      <vt:variant>
        <vt:i4>6553632</vt:i4>
      </vt:variant>
      <vt:variant>
        <vt:i4>201</vt:i4>
      </vt:variant>
      <vt:variant>
        <vt:i4>0</vt:i4>
      </vt:variant>
      <vt:variant>
        <vt:i4>5</vt:i4>
      </vt:variant>
      <vt:variant>
        <vt:lpwstr>http://web.worldbank.org/WBSITE/EXTERNAL/BANCOMUNDIAL/EXTSPPAISES/LACINSPANISHEXT/0,,contentMDK:21803034~menuPK:583937~pagePK:2865106~piPK:2865128~theSitePK:489669,00.html</vt:lpwstr>
      </vt:variant>
      <vt:variant>
        <vt:lpwstr/>
      </vt:variant>
      <vt:variant>
        <vt:i4>852030</vt:i4>
      </vt:variant>
      <vt:variant>
        <vt:i4>198</vt:i4>
      </vt:variant>
      <vt:variant>
        <vt:i4>0</vt:i4>
      </vt:variant>
      <vt:variant>
        <vt:i4>5</vt:i4>
      </vt:variant>
      <vt:variant>
        <vt:lpwstr>http://www.nytimes.com/2009/10/20/science/earth/20fossil.html?_r=1&amp;em</vt:lpwstr>
      </vt:variant>
      <vt:variant>
        <vt:lpwstr/>
      </vt:variant>
      <vt:variant>
        <vt:i4>1703940</vt:i4>
      </vt:variant>
      <vt:variant>
        <vt:i4>195</vt:i4>
      </vt:variant>
      <vt:variant>
        <vt:i4>0</vt:i4>
      </vt:variant>
      <vt:variant>
        <vt:i4>5</vt:i4>
      </vt:variant>
      <vt:variant>
        <vt:lpwstr>http://news.bbc.co.uk/2/hi/science/nature/8364926.stm</vt:lpwstr>
      </vt:variant>
      <vt:variant>
        <vt:lpwstr/>
      </vt:variant>
      <vt:variant>
        <vt:i4>1572874</vt:i4>
      </vt:variant>
      <vt:variant>
        <vt:i4>192</vt:i4>
      </vt:variant>
      <vt:variant>
        <vt:i4>0</vt:i4>
      </vt:variant>
      <vt:variant>
        <vt:i4>5</vt:i4>
      </vt:variant>
      <vt:variant>
        <vt:lpwstr>http://news.bbc.co.uk/2/hi/science/nature/8357537.stm</vt:lpwstr>
      </vt:variant>
      <vt:variant>
        <vt:lpwstr/>
      </vt:variant>
      <vt:variant>
        <vt:i4>655458</vt:i4>
      </vt:variant>
      <vt:variant>
        <vt:i4>189</vt:i4>
      </vt:variant>
      <vt:variant>
        <vt:i4>0</vt:i4>
      </vt:variant>
      <vt:variant>
        <vt:i4>5</vt:i4>
      </vt:variant>
      <vt:variant>
        <vt:lpwstr>http://www.rpp.com.pe/2009-08-19-groenlandia-esta-a-punto-de-fragmentarse-alerta-greenpeace-noticia_202566.html</vt:lpwstr>
      </vt:variant>
      <vt:variant>
        <vt:lpwstr/>
      </vt:variant>
      <vt:variant>
        <vt:i4>3014743</vt:i4>
      </vt:variant>
      <vt:variant>
        <vt:i4>186</vt:i4>
      </vt:variant>
      <vt:variant>
        <vt:i4>0</vt:i4>
      </vt:variant>
      <vt:variant>
        <vt:i4>5</vt:i4>
      </vt:variant>
      <vt:variant>
        <vt:lpwstr>http://blog.algore.com/2010/03/what_the_death_of_coral_means.html</vt:lpwstr>
      </vt:variant>
      <vt:variant>
        <vt:lpwstr/>
      </vt:variant>
      <vt:variant>
        <vt:i4>1245189</vt:i4>
      </vt:variant>
      <vt:variant>
        <vt:i4>183</vt:i4>
      </vt:variant>
      <vt:variant>
        <vt:i4>0</vt:i4>
      </vt:variant>
      <vt:variant>
        <vt:i4>5</vt:i4>
      </vt:variant>
      <vt:variant>
        <vt:lpwstr>http://www.cosmosmagazine.com/news/3123/ocean-acidification-impacting-coastal-rivers</vt:lpwstr>
      </vt:variant>
      <vt:variant>
        <vt:lpwstr/>
      </vt:variant>
      <vt:variant>
        <vt:i4>5963795</vt:i4>
      </vt:variant>
      <vt:variant>
        <vt:i4>180</vt:i4>
      </vt:variant>
      <vt:variant>
        <vt:i4>0</vt:i4>
      </vt:variant>
      <vt:variant>
        <vt:i4>5</vt:i4>
      </vt:variant>
      <vt:variant>
        <vt:lpwstr>http://blogs.tudiscovery.com/descubre-el-verde/2009/08/advierten-que-el-cambio-climatico-podria-afectar-la-inclinacion-de-la-tierra.html</vt:lpwstr>
      </vt:variant>
      <vt:variant>
        <vt:lpwstr/>
      </vt:variant>
      <vt:variant>
        <vt:i4>458843</vt:i4>
      </vt:variant>
      <vt:variant>
        <vt:i4>177</vt:i4>
      </vt:variant>
      <vt:variant>
        <vt:i4>0</vt:i4>
      </vt:variant>
      <vt:variant>
        <vt:i4>5</vt:i4>
      </vt:variant>
      <vt:variant>
        <vt:lpwstr>http://blogs.tudiscovery.com/descubre-el-verde/2009/08/el-oceano-sigue-calentandose-y-ya-genera-emisiones-de-metano.html</vt:lpwstr>
      </vt:variant>
      <vt:variant>
        <vt:lpwstr/>
      </vt:variant>
      <vt:variant>
        <vt:i4>7012465</vt:i4>
      </vt:variant>
      <vt:variant>
        <vt:i4>174</vt:i4>
      </vt:variant>
      <vt:variant>
        <vt:i4>0</vt:i4>
      </vt:variant>
      <vt:variant>
        <vt:i4>5</vt:i4>
      </vt:variant>
      <vt:variant>
        <vt:lpwstr>http://www.bbc.co.uk/mundo/ciencia_tecnologia/2009/08/090803_1416_temperatura_lp.shtml</vt:lpwstr>
      </vt:variant>
      <vt:variant>
        <vt:lpwstr/>
      </vt:variant>
      <vt:variant>
        <vt:i4>5439608</vt:i4>
      </vt:variant>
      <vt:variant>
        <vt:i4>171</vt:i4>
      </vt:variant>
      <vt:variant>
        <vt:i4>0</vt:i4>
      </vt:variant>
      <vt:variant>
        <vt:i4>5</vt:i4>
      </vt:variant>
      <vt:variant>
        <vt:lpwstr>http://www.amazon.com/Earth-Biography-Dr-Iain-Stewart/dp/B0018CWVWE/ref=pd_cp_b_0</vt:lpwstr>
      </vt:variant>
      <vt:variant>
        <vt:lpwstr/>
      </vt:variant>
      <vt:variant>
        <vt:i4>1704008</vt:i4>
      </vt:variant>
      <vt:variant>
        <vt:i4>168</vt:i4>
      </vt:variant>
      <vt:variant>
        <vt:i4>0</vt:i4>
      </vt:variant>
      <vt:variant>
        <vt:i4>5</vt:i4>
      </vt:variant>
      <vt:variant>
        <vt:lpwstr>http://www.reuters.com/article/idUSTRE63E3Y220100416</vt:lpwstr>
      </vt:variant>
      <vt:variant>
        <vt:lpwstr/>
      </vt:variant>
      <vt:variant>
        <vt:i4>3604579</vt:i4>
      </vt:variant>
      <vt:variant>
        <vt:i4>165</vt:i4>
      </vt:variant>
      <vt:variant>
        <vt:i4>0</vt:i4>
      </vt:variant>
      <vt:variant>
        <vt:i4>5</vt:i4>
      </vt:variant>
      <vt:variant>
        <vt:lpwstr>http://www.telegraph.co.uk/earth/environment/climatechange/6653298/Climate-change-will-lead-to-civil-wars-in-Africa-says-research.html</vt:lpwstr>
      </vt:variant>
      <vt:variant>
        <vt:lpwstr/>
      </vt:variant>
      <vt:variant>
        <vt:i4>16449750</vt:i4>
      </vt:variant>
      <vt:variant>
        <vt:i4>162</vt:i4>
      </vt:variant>
      <vt:variant>
        <vt:i4>0</vt:i4>
      </vt:variant>
      <vt:variant>
        <vt:i4>5</vt:i4>
      </vt:variant>
      <vt:variant>
        <vt:lpwstr>http://es.wikipedia.org/wiki/Máximo_Térmico_del_Paleoceno-Eoceno</vt:lpwstr>
      </vt:variant>
      <vt:variant>
        <vt:lpwstr/>
      </vt:variant>
      <vt:variant>
        <vt:i4>655431</vt:i4>
      </vt:variant>
      <vt:variant>
        <vt:i4>159</vt:i4>
      </vt:variant>
      <vt:variant>
        <vt:i4>0</vt:i4>
      </vt:variant>
      <vt:variant>
        <vt:i4>5</vt:i4>
      </vt:variant>
      <vt:variant>
        <vt:lpwstr>http://blog.taragana.com/e/2009/07/08/nasa-satellite-shows-older-arctic-sea-ice-volume-cut-by-more-than-half-in-just-last-4-years-14846/</vt:lpwstr>
      </vt:variant>
      <vt:variant>
        <vt:lpwstr/>
      </vt:variant>
      <vt:variant>
        <vt:i4>1769562</vt:i4>
      </vt:variant>
      <vt:variant>
        <vt:i4>156</vt:i4>
      </vt:variant>
      <vt:variant>
        <vt:i4>0</vt:i4>
      </vt:variant>
      <vt:variant>
        <vt:i4>5</vt:i4>
      </vt:variant>
      <vt:variant>
        <vt:lpwstr>http://www.guardian.co.uk/environment/2009/sep/28/met-office-study-global-warming</vt:lpwstr>
      </vt:variant>
      <vt:variant>
        <vt:lpwstr/>
      </vt:variant>
      <vt:variant>
        <vt:i4>2883655</vt:i4>
      </vt:variant>
      <vt:variant>
        <vt:i4>153</vt:i4>
      </vt:variant>
      <vt:variant>
        <vt:i4>0</vt:i4>
      </vt:variant>
      <vt:variant>
        <vt:i4>5</vt:i4>
      </vt:variant>
      <vt:variant>
        <vt:lpwstr>http://es.wikipedia.org/wiki/Gripe_aviaria</vt:lpwstr>
      </vt:variant>
      <vt:variant>
        <vt:lpwstr>Gripe_.22espa.C3.B1ola.22_.281918.29</vt:lpwstr>
      </vt:variant>
      <vt:variant>
        <vt:i4>1376305</vt:i4>
      </vt:variant>
      <vt:variant>
        <vt:i4>146</vt:i4>
      </vt:variant>
      <vt:variant>
        <vt:i4>0</vt:i4>
      </vt:variant>
      <vt:variant>
        <vt:i4>5</vt:i4>
      </vt:variant>
      <vt:variant>
        <vt:lpwstr/>
      </vt:variant>
      <vt:variant>
        <vt:lpwstr>_Toc290002391</vt:lpwstr>
      </vt:variant>
      <vt:variant>
        <vt:i4>1376305</vt:i4>
      </vt:variant>
      <vt:variant>
        <vt:i4>140</vt:i4>
      </vt:variant>
      <vt:variant>
        <vt:i4>0</vt:i4>
      </vt:variant>
      <vt:variant>
        <vt:i4>5</vt:i4>
      </vt:variant>
      <vt:variant>
        <vt:lpwstr/>
      </vt:variant>
      <vt:variant>
        <vt:lpwstr>_Toc290002390</vt:lpwstr>
      </vt:variant>
      <vt:variant>
        <vt:i4>1310769</vt:i4>
      </vt:variant>
      <vt:variant>
        <vt:i4>134</vt:i4>
      </vt:variant>
      <vt:variant>
        <vt:i4>0</vt:i4>
      </vt:variant>
      <vt:variant>
        <vt:i4>5</vt:i4>
      </vt:variant>
      <vt:variant>
        <vt:lpwstr/>
      </vt:variant>
      <vt:variant>
        <vt:lpwstr>_Toc290002389</vt:lpwstr>
      </vt:variant>
      <vt:variant>
        <vt:i4>1310769</vt:i4>
      </vt:variant>
      <vt:variant>
        <vt:i4>128</vt:i4>
      </vt:variant>
      <vt:variant>
        <vt:i4>0</vt:i4>
      </vt:variant>
      <vt:variant>
        <vt:i4>5</vt:i4>
      </vt:variant>
      <vt:variant>
        <vt:lpwstr/>
      </vt:variant>
      <vt:variant>
        <vt:lpwstr>_Toc290002388</vt:lpwstr>
      </vt:variant>
      <vt:variant>
        <vt:i4>1310769</vt:i4>
      </vt:variant>
      <vt:variant>
        <vt:i4>122</vt:i4>
      </vt:variant>
      <vt:variant>
        <vt:i4>0</vt:i4>
      </vt:variant>
      <vt:variant>
        <vt:i4>5</vt:i4>
      </vt:variant>
      <vt:variant>
        <vt:lpwstr/>
      </vt:variant>
      <vt:variant>
        <vt:lpwstr>_Toc290002387</vt:lpwstr>
      </vt:variant>
      <vt:variant>
        <vt:i4>1310769</vt:i4>
      </vt:variant>
      <vt:variant>
        <vt:i4>116</vt:i4>
      </vt:variant>
      <vt:variant>
        <vt:i4>0</vt:i4>
      </vt:variant>
      <vt:variant>
        <vt:i4>5</vt:i4>
      </vt:variant>
      <vt:variant>
        <vt:lpwstr/>
      </vt:variant>
      <vt:variant>
        <vt:lpwstr>_Toc290002386</vt:lpwstr>
      </vt:variant>
      <vt:variant>
        <vt:i4>1310769</vt:i4>
      </vt:variant>
      <vt:variant>
        <vt:i4>110</vt:i4>
      </vt:variant>
      <vt:variant>
        <vt:i4>0</vt:i4>
      </vt:variant>
      <vt:variant>
        <vt:i4>5</vt:i4>
      </vt:variant>
      <vt:variant>
        <vt:lpwstr/>
      </vt:variant>
      <vt:variant>
        <vt:lpwstr>_Toc290002385</vt:lpwstr>
      </vt:variant>
      <vt:variant>
        <vt:i4>1310769</vt:i4>
      </vt:variant>
      <vt:variant>
        <vt:i4>104</vt:i4>
      </vt:variant>
      <vt:variant>
        <vt:i4>0</vt:i4>
      </vt:variant>
      <vt:variant>
        <vt:i4>5</vt:i4>
      </vt:variant>
      <vt:variant>
        <vt:lpwstr/>
      </vt:variant>
      <vt:variant>
        <vt:lpwstr>_Toc290002384</vt:lpwstr>
      </vt:variant>
      <vt:variant>
        <vt:i4>1310769</vt:i4>
      </vt:variant>
      <vt:variant>
        <vt:i4>98</vt:i4>
      </vt:variant>
      <vt:variant>
        <vt:i4>0</vt:i4>
      </vt:variant>
      <vt:variant>
        <vt:i4>5</vt:i4>
      </vt:variant>
      <vt:variant>
        <vt:lpwstr/>
      </vt:variant>
      <vt:variant>
        <vt:lpwstr>_Toc290002383</vt:lpwstr>
      </vt:variant>
      <vt:variant>
        <vt:i4>1310769</vt:i4>
      </vt:variant>
      <vt:variant>
        <vt:i4>92</vt:i4>
      </vt:variant>
      <vt:variant>
        <vt:i4>0</vt:i4>
      </vt:variant>
      <vt:variant>
        <vt:i4>5</vt:i4>
      </vt:variant>
      <vt:variant>
        <vt:lpwstr/>
      </vt:variant>
      <vt:variant>
        <vt:lpwstr>_Toc290002382</vt:lpwstr>
      </vt:variant>
      <vt:variant>
        <vt:i4>1310769</vt:i4>
      </vt:variant>
      <vt:variant>
        <vt:i4>86</vt:i4>
      </vt:variant>
      <vt:variant>
        <vt:i4>0</vt:i4>
      </vt:variant>
      <vt:variant>
        <vt:i4>5</vt:i4>
      </vt:variant>
      <vt:variant>
        <vt:lpwstr/>
      </vt:variant>
      <vt:variant>
        <vt:lpwstr>_Toc290002381</vt:lpwstr>
      </vt:variant>
      <vt:variant>
        <vt:i4>1310769</vt:i4>
      </vt:variant>
      <vt:variant>
        <vt:i4>80</vt:i4>
      </vt:variant>
      <vt:variant>
        <vt:i4>0</vt:i4>
      </vt:variant>
      <vt:variant>
        <vt:i4>5</vt:i4>
      </vt:variant>
      <vt:variant>
        <vt:lpwstr/>
      </vt:variant>
      <vt:variant>
        <vt:lpwstr>_Toc290002380</vt:lpwstr>
      </vt:variant>
      <vt:variant>
        <vt:i4>1769521</vt:i4>
      </vt:variant>
      <vt:variant>
        <vt:i4>74</vt:i4>
      </vt:variant>
      <vt:variant>
        <vt:i4>0</vt:i4>
      </vt:variant>
      <vt:variant>
        <vt:i4>5</vt:i4>
      </vt:variant>
      <vt:variant>
        <vt:lpwstr/>
      </vt:variant>
      <vt:variant>
        <vt:lpwstr>_Toc290002379</vt:lpwstr>
      </vt:variant>
      <vt:variant>
        <vt:i4>1769521</vt:i4>
      </vt:variant>
      <vt:variant>
        <vt:i4>68</vt:i4>
      </vt:variant>
      <vt:variant>
        <vt:i4>0</vt:i4>
      </vt:variant>
      <vt:variant>
        <vt:i4>5</vt:i4>
      </vt:variant>
      <vt:variant>
        <vt:lpwstr/>
      </vt:variant>
      <vt:variant>
        <vt:lpwstr>_Toc290002378</vt:lpwstr>
      </vt:variant>
      <vt:variant>
        <vt:i4>1769521</vt:i4>
      </vt:variant>
      <vt:variant>
        <vt:i4>62</vt:i4>
      </vt:variant>
      <vt:variant>
        <vt:i4>0</vt:i4>
      </vt:variant>
      <vt:variant>
        <vt:i4>5</vt:i4>
      </vt:variant>
      <vt:variant>
        <vt:lpwstr/>
      </vt:variant>
      <vt:variant>
        <vt:lpwstr>_Toc290002377</vt:lpwstr>
      </vt:variant>
      <vt:variant>
        <vt:i4>1769521</vt:i4>
      </vt:variant>
      <vt:variant>
        <vt:i4>56</vt:i4>
      </vt:variant>
      <vt:variant>
        <vt:i4>0</vt:i4>
      </vt:variant>
      <vt:variant>
        <vt:i4>5</vt:i4>
      </vt:variant>
      <vt:variant>
        <vt:lpwstr/>
      </vt:variant>
      <vt:variant>
        <vt:lpwstr>_Toc290002376</vt:lpwstr>
      </vt:variant>
      <vt:variant>
        <vt:i4>1769521</vt:i4>
      </vt:variant>
      <vt:variant>
        <vt:i4>50</vt:i4>
      </vt:variant>
      <vt:variant>
        <vt:i4>0</vt:i4>
      </vt:variant>
      <vt:variant>
        <vt:i4>5</vt:i4>
      </vt:variant>
      <vt:variant>
        <vt:lpwstr/>
      </vt:variant>
      <vt:variant>
        <vt:lpwstr>_Toc290002375</vt:lpwstr>
      </vt:variant>
      <vt:variant>
        <vt:i4>1769521</vt:i4>
      </vt:variant>
      <vt:variant>
        <vt:i4>44</vt:i4>
      </vt:variant>
      <vt:variant>
        <vt:i4>0</vt:i4>
      </vt:variant>
      <vt:variant>
        <vt:i4>5</vt:i4>
      </vt:variant>
      <vt:variant>
        <vt:lpwstr/>
      </vt:variant>
      <vt:variant>
        <vt:lpwstr>_Toc290002374</vt:lpwstr>
      </vt:variant>
      <vt:variant>
        <vt:i4>1769521</vt:i4>
      </vt:variant>
      <vt:variant>
        <vt:i4>38</vt:i4>
      </vt:variant>
      <vt:variant>
        <vt:i4>0</vt:i4>
      </vt:variant>
      <vt:variant>
        <vt:i4>5</vt:i4>
      </vt:variant>
      <vt:variant>
        <vt:lpwstr/>
      </vt:variant>
      <vt:variant>
        <vt:lpwstr>_Toc290002373</vt:lpwstr>
      </vt:variant>
      <vt:variant>
        <vt:i4>1769521</vt:i4>
      </vt:variant>
      <vt:variant>
        <vt:i4>32</vt:i4>
      </vt:variant>
      <vt:variant>
        <vt:i4>0</vt:i4>
      </vt:variant>
      <vt:variant>
        <vt:i4>5</vt:i4>
      </vt:variant>
      <vt:variant>
        <vt:lpwstr/>
      </vt:variant>
      <vt:variant>
        <vt:lpwstr>_Toc290002372</vt:lpwstr>
      </vt:variant>
      <vt:variant>
        <vt:i4>1769521</vt:i4>
      </vt:variant>
      <vt:variant>
        <vt:i4>26</vt:i4>
      </vt:variant>
      <vt:variant>
        <vt:i4>0</vt:i4>
      </vt:variant>
      <vt:variant>
        <vt:i4>5</vt:i4>
      </vt:variant>
      <vt:variant>
        <vt:lpwstr/>
      </vt:variant>
      <vt:variant>
        <vt:lpwstr>_Toc290002371</vt:lpwstr>
      </vt:variant>
      <vt:variant>
        <vt:i4>1769521</vt:i4>
      </vt:variant>
      <vt:variant>
        <vt:i4>20</vt:i4>
      </vt:variant>
      <vt:variant>
        <vt:i4>0</vt:i4>
      </vt:variant>
      <vt:variant>
        <vt:i4>5</vt:i4>
      </vt:variant>
      <vt:variant>
        <vt:lpwstr/>
      </vt:variant>
      <vt:variant>
        <vt:lpwstr>_Toc290002370</vt:lpwstr>
      </vt:variant>
      <vt:variant>
        <vt:i4>1703985</vt:i4>
      </vt:variant>
      <vt:variant>
        <vt:i4>14</vt:i4>
      </vt:variant>
      <vt:variant>
        <vt:i4>0</vt:i4>
      </vt:variant>
      <vt:variant>
        <vt:i4>5</vt:i4>
      </vt:variant>
      <vt:variant>
        <vt:lpwstr/>
      </vt:variant>
      <vt:variant>
        <vt:lpwstr>_Toc290002369</vt:lpwstr>
      </vt:variant>
      <vt:variant>
        <vt:i4>1703985</vt:i4>
      </vt:variant>
      <vt:variant>
        <vt:i4>8</vt:i4>
      </vt:variant>
      <vt:variant>
        <vt:i4>0</vt:i4>
      </vt:variant>
      <vt:variant>
        <vt:i4>5</vt:i4>
      </vt:variant>
      <vt:variant>
        <vt:lpwstr/>
      </vt:variant>
      <vt:variant>
        <vt:lpwstr>_Toc290002368</vt:lpwstr>
      </vt:variant>
      <vt:variant>
        <vt:i4>1703985</vt:i4>
      </vt:variant>
      <vt:variant>
        <vt:i4>2</vt:i4>
      </vt:variant>
      <vt:variant>
        <vt:i4>0</vt:i4>
      </vt:variant>
      <vt:variant>
        <vt:i4>5</vt:i4>
      </vt:variant>
      <vt:variant>
        <vt:lpwstr/>
      </vt:variant>
      <vt:variant>
        <vt:lpwstr>_Toc290002367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Presentación</dc:title>
  <dc:subject/>
  <dc:creator>jreyes</dc:creator>
  <cp:keywords/>
  <dc:description/>
  <cp:lastModifiedBy>Juan Carlos Reyes Pacheco</cp:lastModifiedBy>
  <cp:revision>1673</cp:revision>
  <cp:lastPrinted>2020-11-20T20:47:00Z</cp:lastPrinted>
  <dcterms:created xsi:type="dcterms:W3CDTF">2019-04-27T13:43:00Z</dcterms:created>
  <dcterms:modified xsi:type="dcterms:W3CDTF">2022-05-21T20:15:00Z</dcterms:modified>
</cp:coreProperties>
</file>