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EF1F34E" w14:textId="2DBCB5AF" w:rsidR="00335089" w:rsidRDefault="00352668" w:rsidP="00352668">
      <w:pPr>
        <w:pStyle w:val="Ttulo1"/>
        <w:rPr>
          <w:lang w:val="es-MX"/>
        </w:rPr>
      </w:pPr>
      <w:r>
        <w:rPr>
          <w:lang w:val="es-MX"/>
        </w:rPr>
        <w:t xml:space="preserve">Estructuración </w:t>
      </w:r>
      <w:r w:rsidR="003350C3">
        <w:rPr>
          <w:lang w:val="es-MX"/>
        </w:rPr>
        <w:t xml:space="preserve">de polos de seres en evolución, </w:t>
      </w:r>
      <w:r>
        <w:rPr>
          <w:lang w:val="es-MX"/>
        </w:rPr>
        <w:t xml:space="preserve">por modelos </w:t>
      </w:r>
      <w:r w:rsidR="00C40D61">
        <w:rPr>
          <w:lang w:val="es-MX"/>
        </w:rPr>
        <w:t xml:space="preserve">de sistemas </w:t>
      </w:r>
      <w:r>
        <w:rPr>
          <w:lang w:val="es-MX"/>
        </w:rPr>
        <w:t>y capas mentales</w:t>
      </w:r>
    </w:p>
    <w:p w14:paraId="6ED4A251" w14:textId="6E35DA08" w:rsidR="00D36A43" w:rsidRPr="007E1403" w:rsidRDefault="00B20E74" w:rsidP="007E1403">
      <w:pPr>
        <w:rPr>
          <w:lang w:val="es-MX"/>
        </w:rPr>
      </w:pPr>
      <w:proofErr w:type="gramStart"/>
      <w:r>
        <w:rPr>
          <w:lang w:val="es-MX"/>
        </w:rPr>
        <w:t>Nota.-</w:t>
      </w:r>
      <w:proofErr w:type="gramEnd"/>
      <w:r>
        <w:rPr>
          <w:lang w:val="es-MX"/>
        </w:rPr>
        <w:t xml:space="preserve"> al final del documento explicación de la estructura del ser, como de los polos que surgen en el proceso evolutivo, para ilustrar esta estructuración.</w:t>
      </w:r>
    </w:p>
    <w:p w14:paraId="18CB6821" w14:textId="77777777" w:rsidR="008B3F22" w:rsidRDefault="008B3F22" w:rsidP="008B3F22">
      <w:pPr>
        <w:pStyle w:val="Ttulo2"/>
        <w:rPr>
          <w:lang w:val="es-MX"/>
        </w:rPr>
      </w:pPr>
      <w:r>
        <w:rPr>
          <w:lang w:val="es-MX"/>
        </w:rPr>
        <w:t>Los modelos</w:t>
      </w:r>
    </w:p>
    <w:p w14:paraId="4E66751B" w14:textId="77777777" w:rsidR="008B3F22" w:rsidRDefault="008B3F22" w:rsidP="008B3F22">
      <w:pPr>
        <w:rPr>
          <w:lang w:val="es-MX"/>
        </w:rPr>
      </w:pPr>
      <w:r>
        <w:rPr>
          <w:lang w:val="es-MX"/>
        </w:rPr>
        <w:t>Los modelos son cualesquiera eventos, en estos eventos ocurren una secuencia de sucesos, que generan literalmente cualquier tipo de estructuración deseada, para eso se puede crear una historia que la refuerce y la fije más intensamente en la mente.</w:t>
      </w:r>
    </w:p>
    <w:p w14:paraId="4BA772B6" w14:textId="77777777" w:rsidR="008B3F22" w:rsidRDefault="008B3F22" w:rsidP="008B3F22">
      <w:pPr>
        <w:rPr>
          <w:lang w:val="es-MX"/>
        </w:rPr>
      </w:pPr>
      <w:r>
        <w:rPr>
          <w:lang w:val="es-MX"/>
        </w:rPr>
        <w:t>Puede ser por ejemplo la estructuración en el propio cuerpo mental de la trinidad, ángel ser, mente superior y mentes; el momento que nos enfocamos en un lugar o en una persona.</w:t>
      </w:r>
    </w:p>
    <w:p w14:paraId="71E88B27" w14:textId="77777777" w:rsidR="008B3F22" w:rsidRDefault="008B3F22" w:rsidP="008B3F22">
      <w:pPr>
        <w:rPr>
          <w:lang w:val="es-MX"/>
        </w:rPr>
      </w:pPr>
      <w:r>
        <w:rPr>
          <w:lang w:val="es-MX"/>
        </w:rPr>
        <w:t>Puede ser el momento en el que tocamos un objeto.</w:t>
      </w:r>
    </w:p>
    <w:p w14:paraId="012F4B9C" w14:textId="77777777" w:rsidR="008B3F22" w:rsidRDefault="008B3F22" w:rsidP="008B3F22">
      <w:pPr>
        <w:rPr>
          <w:lang w:val="es-MX"/>
        </w:rPr>
      </w:pPr>
      <w:r>
        <w:rPr>
          <w:lang w:val="es-MX"/>
        </w:rPr>
        <w:t>Puede ser el momento en que vemos una parte del cuerpo de otra parte, un movimiento o una palabra; puede ser literalmente cualquier cosa.</w:t>
      </w:r>
    </w:p>
    <w:p w14:paraId="0E745DA4" w14:textId="110BD82D" w:rsidR="008B3F22" w:rsidRDefault="008B3F22" w:rsidP="008B3F22">
      <w:pPr>
        <w:rPr>
          <w:lang w:val="es-MX"/>
        </w:rPr>
      </w:pPr>
      <w:r>
        <w:rPr>
          <w:lang w:val="es-MX"/>
        </w:rPr>
        <w:t>Un modelo requiere que antes se apliquen otros modelos, el concepto de tren.</w:t>
      </w:r>
    </w:p>
    <w:p w14:paraId="0E70F943" w14:textId="713E1F25" w:rsidR="001D4DF8" w:rsidRPr="001D4DF8" w:rsidRDefault="001D4DF8" w:rsidP="008B3F22">
      <w:pPr>
        <w:rPr>
          <w:b/>
          <w:bCs/>
          <w:lang w:val="es-MX"/>
        </w:rPr>
      </w:pPr>
      <w:r w:rsidRPr="001D4DF8">
        <w:rPr>
          <w:b/>
          <w:bCs/>
          <w:lang w:val="es-MX"/>
        </w:rPr>
        <w:t>Los modelos son la realidad estructural y funcional de un ser, es lo que un ser es y cómo funciona. Los modelos y sus submodelos son todo.</w:t>
      </w:r>
    </w:p>
    <w:p w14:paraId="21391860" w14:textId="77777777" w:rsidR="008B3F22" w:rsidRDefault="008B3F22" w:rsidP="008B3F22">
      <w:pPr>
        <w:pStyle w:val="Ttulo3"/>
        <w:rPr>
          <w:lang w:val="es-MX"/>
        </w:rPr>
      </w:pPr>
      <w:r>
        <w:rPr>
          <w:lang w:val="es-MX"/>
        </w:rPr>
        <w:t>Los modelos y la realidad y el orden que establece</w:t>
      </w:r>
    </w:p>
    <w:p w14:paraId="2668D7E8" w14:textId="77777777" w:rsidR="008B3F22" w:rsidRDefault="008B3F22" w:rsidP="008B3F22">
      <w:pPr>
        <w:rPr>
          <w:lang w:val="es-MX"/>
        </w:rPr>
      </w:pPr>
      <w:r>
        <w:rPr>
          <w:lang w:val="es-MX"/>
        </w:rPr>
        <w:t xml:space="preserve"> Un orden es la realidad y su funcionamiento. El </w:t>
      </w:r>
      <w:proofErr w:type="spellStart"/>
      <w:r>
        <w:rPr>
          <w:lang w:val="es-MX"/>
        </w:rPr>
        <w:t>him</w:t>
      </w:r>
      <w:proofErr w:type="spellEnd"/>
      <w:r>
        <w:rPr>
          <w:lang w:val="es-MX"/>
        </w:rPr>
        <w:t xml:space="preserve"> establece una realidad y el funcionamiento de la realidad.</w:t>
      </w:r>
    </w:p>
    <w:p w14:paraId="1F2FA3E1" w14:textId="77777777" w:rsidR="008B3F22" w:rsidRDefault="008B3F22" w:rsidP="008B3F22">
      <w:pPr>
        <w:rPr>
          <w:lang w:val="es-MX"/>
        </w:rPr>
      </w:pPr>
      <w:r>
        <w:rPr>
          <w:lang w:val="es-MX"/>
        </w:rPr>
        <w:t>El modelo establece verdades en la mente y falsedades.</w:t>
      </w:r>
    </w:p>
    <w:p w14:paraId="01AEC09A" w14:textId="77777777" w:rsidR="008B3F22" w:rsidRDefault="008B3F22" w:rsidP="008B3F22">
      <w:pPr>
        <w:rPr>
          <w:lang w:val="es-MX"/>
        </w:rPr>
      </w:pPr>
      <w:r>
        <w:rPr>
          <w:lang w:val="es-MX"/>
        </w:rPr>
        <w:t>El modelo establece identidades y su funcionamiento.</w:t>
      </w:r>
    </w:p>
    <w:p w14:paraId="281F8536" w14:textId="77777777" w:rsidR="008B3F22" w:rsidRDefault="008B3F22" w:rsidP="008B3F22">
      <w:pPr>
        <w:rPr>
          <w:lang w:val="es-MX"/>
        </w:rPr>
      </w:pPr>
      <w:r>
        <w:rPr>
          <w:lang w:val="es-MX"/>
        </w:rPr>
        <w:t>El modelo establece la reacción a esta realidad impuesta.</w:t>
      </w:r>
    </w:p>
    <w:p w14:paraId="5C463FB9" w14:textId="200BCED9" w:rsidR="008B3F22" w:rsidRDefault="008B3F22" w:rsidP="008B3F22">
      <w:pPr>
        <w:rPr>
          <w:lang w:val="es-MX"/>
        </w:rPr>
      </w:pPr>
      <w:r>
        <w:rPr>
          <w:lang w:val="es-MX"/>
        </w:rPr>
        <w:t>El modelo busca establecer exhaustivamente, cosa que logra con el tiempo, mejorando y mejorando; un sistema en el tópico especificado.</w:t>
      </w:r>
    </w:p>
    <w:p w14:paraId="000B2B3C" w14:textId="62C9F1E8" w:rsidR="0080087C" w:rsidRDefault="0080087C" w:rsidP="0080087C">
      <w:pPr>
        <w:pStyle w:val="Ttulo3"/>
        <w:rPr>
          <w:lang w:val="es-MX"/>
        </w:rPr>
      </w:pPr>
      <w:r>
        <w:rPr>
          <w:lang w:val="es-MX"/>
        </w:rPr>
        <w:t>Los modelos y submodelos</w:t>
      </w:r>
    </w:p>
    <w:p w14:paraId="78522AF8" w14:textId="6046340D" w:rsidR="0080087C" w:rsidRDefault="0080087C" w:rsidP="0080087C">
      <w:pPr>
        <w:rPr>
          <w:lang w:val="es-MX"/>
        </w:rPr>
      </w:pPr>
      <w:r>
        <w:rPr>
          <w:lang w:val="es-MX"/>
        </w:rPr>
        <w:t xml:space="preserve">Se establece un flujo </w:t>
      </w:r>
      <w:r w:rsidR="00C228D6">
        <w:rPr>
          <w:lang w:val="es-MX"/>
        </w:rPr>
        <w:t>de estructuración en base se crean los modelos principales.</w:t>
      </w:r>
    </w:p>
    <w:p w14:paraId="0047C625" w14:textId="2AFAEC6B" w:rsidR="00C228D6" w:rsidRDefault="00C228D6" w:rsidP="0080087C">
      <w:pPr>
        <w:rPr>
          <w:lang w:val="es-MX"/>
        </w:rPr>
      </w:pPr>
      <w:r>
        <w:rPr>
          <w:lang w:val="es-MX"/>
        </w:rPr>
        <w:t>Luego se establecen los puntos críticos, y se crea un modelo específico para cada punto crítico, este puede ser una parte esencial de la estructuración del ser, o pueden ser un punto crítico que es impuesto por un modelo de los ángeles negativos, que requiere ser restaurado a la normalidad.</w:t>
      </w:r>
    </w:p>
    <w:p w14:paraId="774C8109" w14:textId="24981C73" w:rsidR="008C6701" w:rsidRDefault="008C6701" w:rsidP="008C6701">
      <w:pPr>
        <w:pStyle w:val="Ttulo3"/>
        <w:rPr>
          <w:lang w:val="es-MX"/>
        </w:rPr>
      </w:pPr>
      <w:r>
        <w:rPr>
          <w:lang w:val="es-MX"/>
        </w:rPr>
        <w:t>Efectividad de modelos</w:t>
      </w:r>
    </w:p>
    <w:p w14:paraId="7A883301" w14:textId="3A1D27B6" w:rsidR="008C6701" w:rsidRDefault="008C6701" w:rsidP="008C6701">
      <w:pPr>
        <w:rPr>
          <w:lang w:val="es-MX"/>
        </w:rPr>
      </w:pPr>
      <w:r>
        <w:rPr>
          <w:lang w:val="es-MX"/>
        </w:rPr>
        <w:t xml:space="preserve">Para que la estructuración de un modelo sea efectiva, </w:t>
      </w:r>
      <w:proofErr w:type="gramStart"/>
      <w:r>
        <w:rPr>
          <w:lang w:val="es-MX"/>
        </w:rPr>
        <w:t>este deben</w:t>
      </w:r>
      <w:proofErr w:type="gramEnd"/>
      <w:r>
        <w:rPr>
          <w:lang w:val="es-MX"/>
        </w:rPr>
        <w:t xml:space="preserve"> ser pocos e incluir suficientes submodelos para crear un estado sólido y estable.</w:t>
      </w:r>
    </w:p>
    <w:p w14:paraId="0B89335B" w14:textId="180AA2A8" w:rsidR="008C6701" w:rsidRPr="008C6701" w:rsidRDefault="008C6701" w:rsidP="008C6701">
      <w:pPr>
        <w:rPr>
          <w:lang w:val="es-MX"/>
        </w:rPr>
      </w:pPr>
      <w:r>
        <w:rPr>
          <w:lang w:val="es-MX"/>
        </w:rPr>
        <w:t>Esto significa que aunque el modelo establezca un estado simple debe estructurar en detalle, como ser calor; puede considerar la estructuración de este calor en toda la realidad, puede considerar flujos que ajustan estados congelados a caliente, etc.</w:t>
      </w:r>
    </w:p>
    <w:p w14:paraId="2C83BF28" w14:textId="257FDB7E" w:rsidR="00D3201A" w:rsidRPr="003E710E" w:rsidRDefault="00D3201A" w:rsidP="00D3201A">
      <w:pPr>
        <w:pStyle w:val="Ttulo2"/>
        <w:rPr>
          <w:lang w:val="es-MX"/>
        </w:rPr>
      </w:pPr>
      <w:r w:rsidRPr="003E710E">
        <w:rPr>
          <w:lang w:val="es-MX"/>
        </w:rPr>
        <w:t>El tren es una estrategia de estructuración secuencial de modelos</w:t>
      </w:r>
      <w:r>
        <w:rPr>
          <w:lang w:val="es-MX"/>
        </w:rPr>
        <w:t>, que acaba estructurando al ángel ser del ser</w:t>
      </w:r>
    </w:p>
    <w:p w14:paraId="554925CA" w14:textId="013F6240" w:rsidR="00D3201A" w:rsidRDefault="00D3201A" w:rsidP="00D3201A">
      <w:pPr>
        <w:rPr>
          <w:lang w:val="es-MX"/>
        </w:rPr>
      </w:pPr>
      <w:r>
        <w:rPr>
          <w:lang w:val="es-MX"/>
        </w:rPr>
        <w:t>El tren se refiere a la secuencia de estímulos que percibes que activan y estructuran los modelos en tu mente y los mantiene vigentes en tu mente, esto también debe se programado.</w:t>
      </w:r>
    </w:p>
    <w:p w14:paraId="77A8D4FD" w14:textId="6AF4122C" w:rsidR="007429F9" w:rsidRDefault="007429F9" w:rsidP="00D3201A">
      <w:pPr>
        <w:rPr>
          <w:lang w:val="es-MX"/>
        </w:rPr>
      </w:pPr>
      <w:r>
        <w:rPr>
          <w:lang w:val="es-MX"/>
        </w:rPr>
        <w:t>IMPORTANTE: Estos modelos están diseñados principalmente para imponerse en el subconsciente.</w:t>
      </w:r>
    </w:p>
    <w:p w14:paraId="3D1C4DAD" w14:textId="6F532BAB" w:rsidR="001F4886" w:rsidRDefault="001F4886" w:rsidP="00630600">
      <w:pPr>
        <w:pStyle w:val="Ttulo3"/>
        <w:rPr>
          <w:lang w:val="es-MX"/>
        </w:rPr>
      </w:pPr>
      <w:r>
        <w:rPr>
          <w:lang w:val="es-MX"/>
        </w:rPr>
        <w:t>Objetivo: Establecer un polo, obediencia a su estructuración y desobediencia al polo opuesto</w:t>
      </w:r>
    </w:p>
    <w:p w14:paraId="64BF283F" w14:textId="6F6B5006" w:rsidR="001F4886" w:rsidRDefault="001F4886" w:rsidP="001F4886">
      <w:pPr>
        <w:rPr>
          <w:lang w:val="es-MX"/>
        </w:rPr>
      </w:pPr>
      <w:proofErr w:type="gramStart"/>
      <w:r>
        <w:rPr>
          <w:lang w:val="es-MX"/>
        </w:rPr>
        <w:t>La programación de ambos polos están</w:t>
      </w:r>
      <w:proofErr w:type="gramEnd"/>
      <w:r>
        <w:rPr>
          <w:lang w:val="es-MX"/>
        </w:rPr>
        <w:t xml:space="preserve"> en la mente.</w:t>
      </w:r>
    </w:p>
    <w:p w14:paraId="02E9D63E" w14:textId="29F0B196" w:rsidR="001F4886" w:rsidRDefault="001F4886" w:rsidP="001F4886">
      <w:pPr>
        <w:rPr>
          <w:lang w:val="es-MX"/>
        </w:rPr>
      </w:pPr>
      <w:r>
        <w:rPr>
          <w:lang w:val="es-MX"/>
        </w:rPr>
        <w:t xml:space="preserve">En </w:t>
      </w:r>
      <w:proofErr w:type="gramStart"/>
      <w:r>
        <w:rPr>
          <w:lang w:val="es-MX"/>
        </w:rPr>
        <w:t>consecuencia</w:t>
      </w:r>
      <w:proofErr w:type="gramEnd"/>
      <w:r>
        <w:rPr>
          <w:lang w:val="es-MX"/>
        </w:rPr>
        <w:t xml:space="preserve"> debe establecerse obediencia al polo que uno elige.</w:t>
      </w:r>
    </w:p>
    <w:p w14:paraId="11D9A142" w14:textId="42287047" w:rsidR="001F4886" w:rsidRPr="001F4886" w:rsidRDefault="001F4886" w:rsidP="001F4886">
      <w:pPr>
        <w:rPr>
          <w:lang w:val="es-MX"/>
        </w:rPr>
      </w:pPr>
      <w:r>
        <w:rPr>
          <w:lang w:val="es-MX"/>
        </w:rPr>
        <w:t>Y también debe establecerse DESOBEDIENCIA al polo opuesto, caso contrario existirá mal funcionamiento; para esto para empezar debe desconectarse y destruir inclusiones de mentes y seres que puedan imponer este funcionamiento en nuestro ser.</w:t>
      </w:r>
    </w:p>
    <w:p w14:paraId="424E30CE" w14:textId="03505D6A" w:rsidR="00630600" w:rsidRDefault="00630600" w:rsidP="00630600">
      <w:pPr>
        <w:pStyle w:val="Ttulo3"/>
        <w:rPr>
          <w:lang w:val="es-MX"/>
        </w:rPr>
      </w:pPr>
      <w:r>
        <w:rPr>
          <w:lang w:val="es-MX"/>
        </w:rPr>
        <w:t>Objetivo: integrar un ser humano a un grupo de ángel ser</w:t>
      </w:r>
    </w:p>
    <w:p w14:paraId="4FD5A801" w14:textId="77777777" w:rsidR="00630600" w:rsidRDefault="00630600" w:rsidP="00630600">
      <w:pPr>
        <w:rPr>
          <w:lang w:val="es-MX"/>
        </w:rPr>
      </w:pPr>
      <w:r>
        <w:rPr>
          <w:lang w:val="es-MX"/>
        </w:rPr>
        <w:t>El objetivo del tren es estructurar al ángel que administra el ser, este ángel requiere la estructuración tanto de la trinidad, del ser grupal local, como de las mentes superiores y mentes del ser; para poder operar; pero es este el que debe estar activo y expandido pues este es el verdadero administrador del ser humano, que está despierto y conectado a la realidad. Sin este el ser no ha logrado ser realmente activado.</w:t>
      </w:r>
    </w:p>
    <w:p w14:paraId="529B01E8" w14:textId="77777777" w:rsidR="00630600" w:rsidRDefault="00630600" w:rsidP="00630600">
      <w:pPr>
        <w:rPr>
          <w:lang w:val="es-MX"/>
        </w:rPr>
      </w:pPr>
      <w:r>
        <w:rPr>
          <w:lang w:val="es-MX"/>
        </w:rPr>
        <w:t>El ángel ser, es en el polo negativo denominado como demonio, pero es sólo un ángel positivo o negativo que tiene propiedad sobre el ser humano y lo administra.</w:t>
      </w:r>
    </w:p>
    <w:p w14:paraId="4CB33809" w14:textId="77777777" w:rsidR="00630600" w:rsidRDefault="00630600" w:rsidP="00630600">
      <w:pPr>
        <w:rPr>
          <w:lang w:val="es-MX"/>
        </w:rPr>
      </w:pPr>
      <w:r>
        <w:rPr>
          <w:lang w:val="es-MX"/>
        </w:rPr>
        <w:lastRenderedPageBreak/>
        <w:t xml:space="preserve">El final de cualquier estructuración del ser es terminar estructurando correctamente un </w:t>
      </w:r>
      <w:proofErr w:type="gramStart"/>
      <w:r>
        <w:rPr>
          <w:lang w:val="es-MX"/>
        </w:rPr>
        <w:t>será  un</w:t>
      </w:r>
      <w:proofErr w:type="gramEnd"/>
      <w:r>
        <w:rPr>
          <w:lang w:val="es-MX"/>
        </w:rPr>
        <w:t xml:space="preserve"> ángel ser, pues es sólo a través de este que el ser humano existe plenamente, aunque la integración también implica obediencia a su guía  y a su plan.</w:t>
      </w:r>
    </w:p>
    <w:p w14:paraId="12798C03" w14:textId="77777777" w:rsidR="00630600" w:rsidRDefault="00630600" w:rsidP="00630600">
      <w:pPr>
        <w:rPr>
          <w:lang w:val="es-MX"/>
        </w:rPr>
      </w:pPr>
      <w:r w:rsidRPr="00A518DC">
        <w:rPr>
          <w:lang w:val="es-MX"/>
        </w:rPr>
        <w:t xml:space="preserve">El tren tiene un sólo objetivo, </w:t>
      </w:r>
      <w:r>
        <w:rPr>
          <w:lang w:val="es-MX"/>
        </w:rPr>
        <w:t xml:space="preserve">estructurar todo el ser humano, </w:t>
      </w:r>
      <w:r w:rsidRPr="00A518DC">
        <w:rPr>
          <w:lang w:val="es-MX"/>
        </w:rPr>
        <w:t>estructurar el cuerpo de un ser humano, sus energías, sus mentes</w:t>
      </w:r>
      <w:r>
        <w:rPr>
          <w:lang w:val="es-MX"/>
        </w:rPr>
        <w:t>,</w:t>
      </w:r>
      <w:r w:rsidRPr="00A518DC">
        <w:rPr>
          <w:lang w:val="es-MX"/>
        </w:rPr>
        <w:t xml:space="preserve"> su alma</w:t>
      </w:r>
      <w:r>
        <w:rPr>
          <w:lang w:val="es-MX"/>
        </w:rPr>
        <w:t>, su espíritu,</w:t>
      </w:r>
      <w:r w:rsidRPr="00A518DC">
        <w:rPr>
          <w:lang w:val="es-MX"/>
        </w:rPr>
        <w:t xml:space="preserve"> para que, viendo al ser humano como </w:t>
      </w:r>
      <w:r>
        <w:rPr>
          <w:lang w:val="es-MX"/>
        </w:rPr>
        <w:t>lo que es, “</w:t>
      </w:r>
      <w:r w:rsidRPr="00A518DC">
        <w:rPr>
          <w:lang w:val="es-MX"/>
        </w:rPr>
        <w:t>dinero</w:t>
      </w:r>
      <w:r>
        <w:rPr>
          <w:lang w:val="es-MX"/>
        </w:rPr>
        <w:t>”</w:t>
      </w:r>
      <w:r w:rsidRPr="00A518DC">
        <w:rPr>
          <w:lang w:val="es-MX"/>
        </w:rPr>
        <w:t xml:space="preserve">, un medio para </w:t>
      </w:r>
      <w:r>
        <w:rPr>
          <w:lang w:val="es-MX"/>
        </w:rPr>
        <w:t xml:space="preserve">que los puedan ángeles </w:t>
      </w:r>
      <w:r w:rsidRPr="00A518DC">
        <w:rPr>
          <w:lang w:val="es-MX"/>
        </w:rPr>
        <w:t>lograr cosas.</w:t>
      </w:r>
    </w:p>
    <w:p w14:paraId="5BFD014A" w14:textId="77777777" w:rsidR="00630600" w:rsidRPr="00A518DC" w:rsidRDefault="00630600" w:rsidP="00630600">
      <w:pPr>
        <w:rPr>
          <w:lang w:val="es-MX"/>
        </w:rPr>
      </w:pPr>
      <w:r>
        <w:rPr>
          <w:lang w:val="es-MX"/>
        </w:rPr>
        <w:t>Pues un ser humano es realmente el ángel ser con el que se integra, pues este lo administra extensivamente.</w:t>
      </w:r>
    </w:p>
    <w:p w14:paraId="1427688D" w14:textId="77777777" w:rsidR="00630600" w:rsidRPr="00A518DC" w:rsidRDefault="00630600" w:rsidP="00630600">
      <w:pPr>
        <w:rPr>
          <w:lang w:val="es-MX"/>
        </w:rPr>
      </w:pPr>
      <w:r w:rsidRPr="00A518DC">
        <w:rPr>
          <w:lang w:val="es-MX"/>
        </w:rPr>
        <w:t>1) Establecer el cuerpo como parte del ser supremo en evolución negativo, o positivo</w:t>
      </w:r>
    </w:p>
    <w:p w14:paraId="46E29595" w14:textId="77777777" w:rsidR="00630600" w:rsidRPr="00A518DC" w:rsidRDefault="00630600" w:rsidP="00630600">
      <w:pPr>
        <w:rPr>
          <w:lang w:val="es-MX"/>
        </w:rPr>
      </w:pPr>
      <w:r w:rsidRPr="00A518DC">
        <w:rPr>
          <w:lang w:val="es-MX"/>
        </w:rPr>
        <w:t>2) Asignando a un grupo de ángel ser específicos de un polo, y sus mentes, a quienes incluye en el cuerpo</w:t>
      </w:r>
    </w:p>
    <w:p w14:paraId="153D5FFC" w14:textId="77777777" w:rsidR="00630600" w:rsidRDefault="00630600" w:rsidP="00630600">
      <w:pPr>
        <w:rPr>
          <w:lang w:val="es-MX"/>
        </w:rPr>
      </w:pPr>
      <w:r w:rsidRPr="00A518DC">
        <w:rPr>
          <w:lang w:val="es-MX"/>
        </w:rPr>
        <w:t>3) El asunto entonces es si el ser no es del polo, se utilice una estrategia para inhibir sus mentes y reprogramar su robot, para que en lugar de integrarse a su polo natural se integre al polo opuesto y a las mentes del polo opuesto; mientras mantiene inhibidas o muertas a las mentes del ser atacado.</w:t>
      </w:r>
    </w:p>
    <w:p w14:paraId="7F93CA01" w14:textId="71DEE4B3" w:rsidR="0017765D" w:rsidRDefault="0017765D" w:rsidP="00AA1041">
      <w:pPr>
        <w:pStyle w:val="Ttulo3"/>
        <w:rPr>
          <w:lang w:val="es-MX"/>
        </w:rPr>
      </w:pPr>
      <w:r>
        <w:rPr>
          <w:lang w:val="es-MX"/>
        </w:rPr>
        <w:t>El ángel ser positivo al que uno se integra debe nacer en uno integrado al dios supremo absolutamente bueno</w:t>
      </w:r>
    </w:p>
    <w:p w14:paraId="0EF88A76" w14:textId="763479A3" w:rsidR="0017765D" w:rsidRDefault="0017765D" w:rsidP="0017765D">
      <w:pPr>
        <w:rPr>
          <w:lang w:val="es-MX"/>
        </w:rPr>
      </w:pPr>
      <w:r>
        <w:rPr>
          <w:lang w:val="es-MX"/>
        </w:rPr>
        <w:t xml:space="preserve">Es necesario que el proceso de </w:t>
      </w:r>
      <w:r w:rsidR="00652B5F">
        <w:rPr>
          <w:lang w:val="es-MX"/>
        </w:rPr>
        <w:t xml:space="preserve">existir, resucitar, </w:t>
      </w:r>
      <w:r>
        <w:rPr>
          <w:lang w:val="es-MX"/>
        </w:rPr>
        <w:t xml:space="preserve">nacer y despertar suceda en el </w:t>
      </w:r>
      <w:r w:rsidR="00310521">
        <w:rPr>
          <w:lang w:val="es-MX"/>
        </w:rPr>
        <w:t xml:space="preserve">ángel ser al </w:t>
      </w:r>
      <w:proofErr w:type="spellStart"/>
      <w:r w:rsidR="00310521">
        <w:rPr>
          <w:lang w:val="es-MX"/>
        </w:rPr>
        <w:t>cuál</w:t>
      </w:r>
      <w:proofErr w:type="spellEnd"/>
      <w:r w:rsidR="00310521">
        <w:rPr>
          <w:lang w:val="es-MX"/>
        </w:rPr>
        <w:t xml:space="preserve"> nos hemos integrado.</w:t>
      </w:r>
    </w:p>
    <w:p w14:paraId="6019A19D" w14:textId="7D3ACDBA" w:rsidR="009556E6" w:rsidRDefault="009556E6" w:rsidP="0017765D">
      <w:pPr>
        <w:rPr>
          <w:lang w:val="es-MX"/>
        </w:rPr>
      </w:pPr>
      <w:r>
        <w:rPr>
          <w:lang w:val="es-MX"/>
        </w:rPr>
        <w:t xml:space="preserve">El amor del dios supremo absolutamente bueno, el conjunto de energías de la trinidad del dios supremo absolutamente bueno, la leche, que integra al dios supremo absolutamente bueno y a la hermandad, deben descender hasta el ángel ser que reside </w:t>
      </w:r>
      <w:r w:rsidR="00946633">
        <w:rPr>
          <w:lang w:val="es-MX"/>
        </w:rPr>
        <w:tab/>
      </w:r>
      <w:r>
        <w:rPr>
          <w:lang w:val="es-MX"/>
        </w:rPr>
        <w:t>en el eje del ser.</w:t>
      </w:r>
    </w:p>
    <w:p w14:paraId="562B6ACF" w14:textId="049EEDE8" w:rsidR="009070ED" w:rsidRPr="0017765D" w:rsidRDefault="009070ED" w:rsidP="0017765D">
      <w:pPr>
        <w:rPr>
          <w:lang w:val="es-MX"/>
        </w:rPr>
      </w:pPr>
      <w:r>
        <w:rPr>
          <w:lang w:val="es-MX"/>
        </w:rPr>
        <w:t>Debe realizarse el shock de despertar.</w:t>
      </w:r>
    </w:p>
    <w:p w14:paraId="6054AE92" w14:textId="1E821607" w:rsidR="00AA1041" w:rsidRPr="00AA1041" w:rsidRDefault="00AA1041" w:rsidP="00AA1041">
      <w:pPr>
        <w:pStyle w:val="Ttulo3"/>
        <w:rPr>
          <w:lang w:val="es-MX"/>
        </w:rPr>
      </w:pPr>
      <w:r w:rsidRPr="00AA1041">
        <w:rPr>
          <w:lang w:val="es-MX"/>
        </w:rPr>
        <w:t>La necesidad de la estructuración consciente diaria y permanente</w:t>
      </w:r>
    </w:p>
    <w:p w14:paraId="2BBA0423" w14:textId="77777777" w:rsidR="00AA1041" w:rsidRDefault="00AA1041" w:rsidP="00AA1041">
      <w:pPr>
        <w:rPr>
          <w:lang w:val="es-MX"/>
        </w:rPr>
      </w:pPr>
      <w:r>
        <w:rPr>
          <w:lang w:val="es-MX"/>
        </w:rPr>
        <w:t>En la estructuración del ser y sus mentes, todo es posible, en consecuencia; no se puede dar algo por sobreentendido, y en caso de duda es necesario investigar como estructurarlo y tomar control y estructurarlo por uno mismo.</w:t>
      </w:r>
    </w:p>
    <w:p w14:paraId="1A3D782D" w14:textId="77777777" w:rsidR="00AA1041" w:rsidRDefault="00AA1041" w:rsidP="00AA1041">
      <w:pPr>
        <w:rPr>
          <w:lang w:val="es-MX"/>
        </w:rPr>
      </w:pPr>
      <w:r>
        <w:rPr>
          <w:lang w:val="es-MX"/>
        </w:rPr>
        <w:t xml:space="preserve">Es necesario también estructurar mente por mente, no se puede asumir que las mentes individuales están </w:t>
      </w:r>
      <w:proofErr w:type="gramStart"/>
      <w:r>
        <w:rPr>
          <w:lang w:val="es-MX"/>
        </w:rPr>
        <w:t>estructuradas  o</w:t>
      </w:r>
      <w:proofErr w:type="gramEnd"/>
      <w:r>
        <w:rPr>
          <w:lang w:val="es-MX"/>
        </w:rPr>
        <w:t xml:space="preserve"> despiertas correctamente.</w:t>
      </w:r>
    </w:p>
    <w:p w14:paraId="4338186F" w14:textId="77777777" w:rsidR="00AA1041" w:rsidRDefault="00AA1041" w:rsidP="00AA1041">
      <w:pPr>
        <w:rPr>
          <w:lang w:val="es-MX"/>
        </w:rPr>
      </w:pPr>
      <w:r>
        <w:rPr>
          <w:lang w:val="es-MX"/>
        </w:rPr>
        <w:t>NI el funcionamiento cognitivo, ni el físico, ni el energético, ni el mental, ni el moroncial, ni el espiritual, ni las inclusiones a nuestro ángel ser, ni inclusión a nuestro ser grupal ni inclusión a la trinidad que nos otorga nuestro funcionamiento esencial; suceden automáticamente, es necesario que se realice una serie de tareas, a nivel físico, energético, mental, moroncial y espiritual, para que estos se estructuren, esto implica un conjunto de tareas que deben realizarse diariamente, en situaciones especiales y otras tareas que deben periódicamente; eso significa que la existencia del ser es una  técnica que se aprende y va desarrollando, y una disciplina permanente que ejecuta estas técnicas.</w:t>
      </w:r>
    </w:p>
    <w:p w14:paraId="5A0E3C1B" w14:textId="77777777" w:rsidR="00AA1041" w:rsidRPr="0010068D" w:rsidRDefault="00AA1041" w:rsidP="00AA1041">
      <w:pPr>
        <w:rPr>
          <w:lang w:val="es-MX"/>
        </w:rPr>
      </w:pPr>
      <w:r>
        <w:rPr>
          <w:lang w:val="es-MX"/>
        </w:rPr>
        <w:t xml:space="preserve">Una vez definido el sistema que impone el modelo en la mente, este debe reforzarse </w:t>
      </w:r>
      <w:proofErr w:type="spellStart"/>
      <w:r>
        <w:rPr>
          <w:lang w:val="es-MX"/>
        </w:rPr>
        <w:t>y</w:t>
      </w:r>
      <w:proofErr w:type="spellEnd"/>
      <w:r>
        <w:rPr>
          <w:lang w:val="es-MX"/>
        </w:rPr>
        <w:t xml:space="preserve"> imponerse en la mente de todas las maneras posibles, porque la sumatoria de modelos es nuestra existencia y funcionamiento.</w:t>
      </w:r>
    </w:p>
    <w:p w14:paraId="561AB107" w14:textId="073C3DCE" w:rsidR="007C0569" w:rsidRDefault="007C0569" w:rsidP="00786982">
      <w:pPr>
        <w:pStyle w:val="Ttulo3"/>
        <w:rPr>
          <w:lang w:val="es-MX"/>
        </w:rPr>
      </w:pPr>
      <w:r>
        <w:rPr>
          <w:lang w:val="es-MX"/>
        </w:rPr>
        <w:t xml:space="preserve">Necesidad de </w:t>
      </w:r>
      <w:proofErr w:type="spellStart"/>
      <w:r w:rsidR="00FF163E">
        <w:rPr>
          <w:lang w:val="es-MX"/>
        </w:rPr>
        <w:t>omnipropiedad</w:t>
      </w:r>
      <w:proofErr w:type="spellEnd"/>
      <w:r w:rsidR="00FF163E">
        <w:rPr>
          <w:lang w:val="es-MX"/>
        </w:rPr>
        <w:t xml:space="preserve">, omnipresencia, </w:t>
      </w:r>
      <w:proofErr w:type="spellStart"/>
      <w:r w:rsidR="00FF163E">
        <w:rPr>
          <w:lang w:val="es-MX"/>
        </w:rPr>
        <w:t>omnifuncionamiento</w:t>
      </w:r>
      <w:proofErr w:type="spellEnd"/>
      <w:r w:rsidR="00FF163E">
        <w:rPr>
          <w:lang w:val="es-MX"/>
        </w:rPr>
        <w:t xml:space="preserve"> del ángel ser positivo, dios absolutamente bueno y de ti mismo</w:t>
      </w:r>
    </w:p>
    <w:p w14:paraId="2D1BCB93" w14:textId="708F02A1" w:rsidR="00FF163E" w:rsidRDefault="00FF163E" w:rsidP="00FF163E">
      <w:pPr>
        <w:rPr>
          <w:lang w:val="es-MX"/>
        </w:rPr>
      </w:pPr>
      <w:r>
        <w:rPr>
          <w:lang w:val="es-MX"/>
        </w:rPr>
        <w:t>Todo lo que percibes, todos los estímulos que se generan pertenecen a una fuente triple:</w:t>
      </w:r>
    </w:p>
    <w:p w14:paraId="3964D43F" w14:textId="69B310EB" w:rsidR="00FF163E" w:rsidRDefault="00FF163E" w:rsidP="00FF163E">
      <w:pPr>
        <w:pStyle w:val="Prrafodelista"/>
        <w:numPr>
          <w:ilvl w:val="0"/>
          <w:numId w:val="10"/>
        </w:numPr>
        <w:rPr>
          <w:lang w:val="es-MX"/>
        </w:rPr>
      </w:pPr>
      <w:r w:rsidRPr="00FF163E">
        <w:rPr>
          <w:lang w:val="es-MX"/>
        </w:rPr>
        <w:t>El dios supremo absolutamente bueno.</w:t>
      </w:r>
    </w:p>
    <w:p w14:paraId="159CE961" w14:textId="26AED1A8" w:rsidR="008318E9" w:rsidRPr="00FF163E" w:rsidRDefault="008318E9" w:rsidP="00FF163E">
      <w:pPr>
        <w:pStyle w:val="Prrafodelista"/>
        <w:numPr>
          <w:ilvl w:val="0"/>
          <w:numId w:val="10"/>
        </w:numPr>
        <w:rPr>
          <w:lang w:val="es-MX"/>
        </w:rPr>
      </w:pPr>
      <w:r w:rsidRPr="008318E9">
        <w:rPr>
          <w:lang w:val="es-MX"/>
        </w:rPr>
        <w:t xml:space="preserve">Me contacto </w:t>
      </w:r>
      <w:proofErr w:type="spellStart"/>
      <w:r w:rsidRPr="008318E9">
        <w:rPr>
          <w:lang w:val="es-MX"/>
        </w:rPr>
        <w:t>y</w:t>
      </w:r>
      <w:proofErr w:type="spellEnd"/>
      <w:r w:rsidRPr="008318E9">
        <w:rPr>
          <w:lang w:val="es-MX"/>
        </w:rPr>
        <w:t xml:space="preserve"> incluyo en mi ser la </w:t>
      </w:r>
      <w:r w:rsidR="00FA190D" w:rsidRPr="008318E9">
        <w:rPr>
          <w:lang w:val="es-MX"/>
        </w:rPr>
        <w:t>presencia</w:t>
      </w:r>
      <w:r w:rsidRPr="008318E9">
        <w:rPr>
          <w:lang w:val="es-MX"/>
        </w:rPr>
        <w:t xml:space="preserve"> de La Brillante Estrella Matutina de nuestro universo es conocida como Gabriel de Salvington. Él es el jefe ejecutivo de todo Nebadon y actúa como representante personal del Hijo Soberano y como portavoz de su consorte creativa.</w:t>
      </w:r>
    </w:p>
    <w:p w14:paraId="16FB399E" w14:textId="114700AB" w:rsidR="00FF163E" w:rsidRPr="00FF163E" w:rsidRDefault="00FF163E" w:rsidP="00FF163E">
      <w:pPr>
        <w:pStyle w:val="Prrafodelista"/>
        <w:numPr>
          <w:ilvl w:val="0"/>
          <w:numId w:val="10"/>
        </w:numPr>
        <w:rPr>
          <w:lang w:val="es-MX"/>
        </w:rPr>
      </w:pPr>
      <w:r w:rsidRPr="00FF163E">
        <w:rPr>
          <w:lang w:val="es-MX"/>
        </w:rPr>
        <w:t>El ángel ser positivo</w:t>
      </w:r>
    </w:p>
    <w:p w14:paraId="2D6A1E2D" w14:textId="6BF157A4" w:rsidR="00FF163E" w:rsidRPr="00FF163E" w:rsidRDefault="00FF163E" w:rsidP="00FF163E">
      <w:pPr>
        <w:pStyle w:val="Prrafodelista"/>
        <w:numPr>
          <w:ilvl w:val="0"/>
          <w:numId w:val="10"/>
        </w:numPr>
        <w:rPr>
          <w:lang w:val="es-MX"/>
        </w:rPr>
      </w:pPr>
      <w:r w:rsidRPr="00FF163E">
        <w:rPr>
          <w:lang w:val="es-MX"/>
        </w:rPr>
        <w:t>Tú mismo.</w:t>
      </w:r>
    </w:p>
    <w:p w14:paraId="24BC1F46" w14:textId="6B86FE57" w:rsidR="00FF163E" w:rsidRPr="00FF163E" w:rsidRDefault="00FF163E" w:rsidP="00FF163E">
      <w:pPr>
        <w:rPr>
          <w:lang w:val="es-MX"/>
        </w:rPr>
      </w:pPr>
      <w:r>
        <w:rPr>
          <w:lang w:val="es-MX"/>
        </w:rPr>
        <w:t>De esa manera todos los estímulos imponen estas mentes y estimulan su funcionamiento en tu mente el funcionamiento de estos tres seres en tu mente, que son tú mismo.</w:t>
      </w:r>
    </w:p>
    <w:p w14:paraId="2FB9BF36" w14:textId="7F12B52C" w:rsidR="00B42CD9" w:rsidRDefault="00B42CD9" w:rsidP="00B42CD9">
      <w:pPr>
        <w:pStyle w:val="Ttulo3"/>
        <w:rPr>
          <w:lang w:val="es-MX"/>
        </w:rPr>
      </w:pPr>
      <w:r>
        <w:rPr>
          <w:lang w:val="es-MX"/>
        </w:rPr>
        <w:t>Necesidad de bloque permanente de los ángeles negativos como de su estructuración</w:t>
      </w:r>
    </w:p>
    <w:p w14:paraId="0BBD51C6" w14:textId="01749DF2" w:rsidR="00B42CD9" w:rsidRDefault="00B42CD9" w:rsidP="00B42CD9">
      <w:pPr>
        <w:rPr>
          <w:lang w:val="es-MX"/>
        </w:rPr>
      </w:pPr>
      <w:r>
        <w:rPr>
          <w:lang w:val="es-MX"/>
        </w:rPr>
        <w:t>Esto es una necesidad real, y se activa me</w:t>
      </w:r>
      <w:r w:rsidR="00E42F04">
        <w:rPr>
          <w:lang w:val="es-MX"/>
        </w:rPr>
        <w:t>diante disparadores a estímulos más frecuentes.</w:t>
      </w:r>
    </w:p>
    <w:p w14:paraId="71DBED81" w14:textId="2782606F" w:rsidR="009D73B0" w:rsidRDefault="009D73B0" w:rsidP="00B42CD9">
      <w:pPr>
        <w:rPr>
          <w:lang w:val="es-MX"/>
        </w:rPr>
      </w:pPr>
      <w:r>
        <w:rPr>
          <w:lang w:val="es-MX"/>
        </w:rPr>
        <w:t>Esto bloque el Him negativo y su tren de estructuración del ángel ser negativo.</w:t>
      </w:r>
    </w:p>
    <w:p w14:paraId="540D3287" w14:textId="77777777" w:rsidR="00E176B4" w:rsidRPr="00E176B4" w:rsidRDefault="00E176B4" w:rsidP="00E176B4">
      <w:pPr>
        <w:rPr>
          <w:lang w:val="es-MX"/>
        </w:rPr>
      </w:pPr>
      <w:r w:rsidRPr="00E176B4">
        <w:rPr>
          <w:lang w:val="es-MX"/>
        </w:rPr>
        <w:t>Mecanismo de bloqueo de realidad del polo opuesto</w:t>
      </w:r>
    </w:p>
    <w:p w14:paraId="19584D32" w14:textId="77777777" w:rsidR="00E176B4" w:rsidRPr="00E176B4" w:rsidRDefault="00E176B4" w:rsidP="00E176B4">
      <w:pPr>
        <w:rPr>
          <w:lang w:val="es-MX"/>
        </w:rPr>
      </w:pPr>
      <w:r w:rsidRPr="00E176B4">
        <w:rPr>
          <w:lang w:val="es-MX"/>
        </w:rPr>
        <w:tab/>
        <w:t xml:space="preserve">eran los monos, no ve, no escucha, no habla; se refiere a que se bloque la verdad del polo opuesto; </w:t>
      </w:r>
    </w:p>
    <w:p w14:paraId="4FBA5113" w14:textId="6B963D12" w:rsidR="00E176B4" w:rsidRPr="00B42CD9" w:rsidRDefault="00E176B4" w:rsidP="00E176B4">
      <w:pPr>
        <w:rPr>
          <w:lang w:val="es-MX"/>
        </w:rPr>
      </w:pPr>
      <w:r w:rsidRPr="00E176B4">
        <w:rPr>
          <w:lang w:val="es-MX"/>
        </w:rPr>
        <w:tab/>
        <w:t>no es suficiente estructurar la del propio polo, debe bloquearse la del polo opuesto, para imponer la realidad del propio polo en la mente.</w:t>
      </w:r>
    </w:p>
    <w:p w14:paraId="208AA414" w14:textId="3FEEDB25" w:rsidR="00786982" w:rsidRDefault="00786982" w:rsidP="00786982">
      <w:pPr>
        <w:pStyle w:val="Ttulo3"/>
        <w:rPr>
          <w:lang w:val="es-MX"/>
        </w:rPr>
      </w:pPr>
      <w:r>
        <w:rPr>
          <w:lang w:val="es-MX"/>
        </w:rPr>
        <w:lastRenderedPageBreak/>
        <w:t>Recuperación al ser humano de la administración de un ángel ser negativo, robado por renacimiento</w:t>
      </w:r>
    </w:p>
    <w:p w14:paraId="330AFF01" w14:textId="544BDD09" w:rsidR="00413985" w:rsidRDefault="00413985" w:rsidP="00D3201A">
      <w:pPr>
        <w:rPr>
          <w:lang w:val="es-MX"/>
        </w:rPr>
      </w:pPr>
      <w:r>
        <w:rPr>
          <w:lang w:val="es-MX"/>
        </w:rPr>
        <w:t xml:space="preserve">La estructuración de la moral del polo dominante y del ser supremo es previa a la estructuración del ser; y esta estructuración fuerza la invocación y entrega de la administración del ser humano a </w:t>
      </w:r>
      <w:r w:rsidR="00786982">
        <w:rPr>
          <w:lang w:val="es-MX"/>
        </w:rPr>
        <w:t xml:space="preserve">la administración de </w:t>
      </w:r>
      <w:r>
        <w:rPr>
          <w:lang w:val="es-MX"/>
        </w:rPr>
        <w:t>un ángel del polo positivo</w:t>
      </w:r>
      <w:r w:rsidR="00786982">
        <w:rPr>
          <w:lang w:val="es-MX"/>
        </w:rPr>
        <w:t>; debido a que mientras dormía podría haberse renacido al ser y entregado su administración a un ángel ser negativo.</w:t>
      </w:r>
    </w:p>
    <w:p w14:paraId="583F97CE" w14:textId="03FF3F7B" w:rsidR="00291E09" w:rsidRDefault="00291E09" w:rsidP="00E7125F">
      <w:pPr>
        <w:pStyle w:val="Ttulo2"/>
        <w:rPr>
          <w:lang w:val="es-MX"/>
        </w:rPr>
      </w:pPr>
      <w:r>
        <w:rPr>
          <w:lang w:val="es-MX"/>
        </w:rPr>
        <w:t>Administración del tiempo y estructuración del ser</w:t>
      </w:r>
    </w:p>
    <w:p w14:paraId="72330981" w14:textId="40CD0CA6" w:rsidR="00291E09" w:rsidRPr="00291E09" w:rsidRDefault="00291E09" w:rsidP="00291E09">
      <w:pPr>
        <w:rPr>
          <w:lang w:val="es-MX"/>
        </w:rPr>
      </w:pPr>
      <w:r>
        <w:rPr>
          <w:lang w:val="es-MX"/>
        </w:rPr>
        <w:t>A través de la administración del tiempo y planificación de las tareas diarias, se estructura el funcionamiento mental.</w:t>
      </w:r>
    </w:p>
    <w:p w14:paraId="4F104DBD" w14:textId="7A98F017" w:rsidR="006332FB" w:rsidRDefault="006332FB" w:rsidP="00E7125F">
      <w:pPr>
        <w:pStyle w:val="Ttulo2"/>
        <w:rPr>
          <w:lang w:val="es-MX"/>
        </w:rPr>
      </w:pPr>
      <w:r>
        <w:rPr>
          <w:lang w:val="es-MX"/>
        </w:rPr>
        <w:t>MODELOS</w:t>
      </w:r>
    </w:p>
    <w:p w14:paraId="1FDA2DA3" w14:textId="031F10A9" w:rsidR="00692852" w:rsidRDefault="00692852" w:rsidP="00B14F4A">
      <w:pPr>
        <w:pStyle w:val="Ttulo2"/>
        <w:rPr>
          <w:lang w:val="es-MX"/>
        </w:rPr>
      </w:pPr>
      <w:r>
        <w:rPr>
          <w:lang w:val="es-MX"/>
        </w:rPr>
        <w:t>FASE:</w:t>
      </w:r>
      <w:r w:rsidR="00CB2315">
        <w:rPr>
          <w:lang w:val="es-MX"/>
        </w:rPr>
        <w:t xml:space="preserve"> </w:t>
      </w:r>
      <w:r w:rsidR="00941748">
        <w:rPr>
          <w:lang w:val="es-MX"/>
        </w:rPr>
        <w:t xml:space="preserve">EL ORIGEN: </w:t>
      </w:r>
      <w:r>
        <w:rPr>
          <w:lang w:val="es-MX"/>
        </w:rPr>
        <w:t xml:space="preserve"> EL DESEO </w:t>
      </w:r>
      <w:r w:rsidR="004A33F4">
        <w:rPr>
          <w:lang w:val="es-MX"/>
        </w:rPr>
        <w:t xml:space="preserve">Y DECISION </w:t>
      </w:r>
      <w:r>
        <w:rPr>
          <w:lang w:val="es-MX"/>
        </w:rPr>
        <w:t>MÁS PROFUNDO</w:t>
      </w:r>
      <w:r w:rsidR="004A33F4">
        <w:rPr>
          <w:lang w:val="es-MX"/>
        </w:rPr>
        <w:t>S</w:t>
      </w:r>
      <w:r>
        <w:rPr>
          <w:lang w:val="es-MX"/>
        </w:rPr>
        <w:t xml:space="preserve"> Y INTIMO SOBRE EL QUE SE ESTRUCTURA EL SER</w:t>
      </w:r>
    </w:p>
    <w:p w14:paraId="3D86E26D" w14:textId="6D5A1535" w:rsidR="00692852" w:rsidRDefault="00237945" w:rsidP="00692852">
      <w:pPr>
        <w:rPr>
          <w:lang w:val="es-MX"/>
        </w:rPr>
      </w:pPr>
      <w:r>
        <w:rPr>
          <w:lang w:val="es-MX"/>
        </w:rPr>
        <w:t>El origen y sostén</w:t>
      </w:r>
      <w:r w:rsidR="007F04C0">
        <w:rPr>
          <w:lang w:val="es-MX"/>
        </w:rPr>
        <w:t xml:space="preserve"> de tu ser y de la realidad, tú único padre y madre espiritual (pues los padres físicos son tu hermandad y no son tus padres espirituales),</w:t>
      </w:r>
      <w:r>
        <w:rPr>
          <w:lang w:val="es-MX"/>
        </w:rPr>
        <w:t xml:space="preserve"> de tu ser en materia, energía, mente, moroncia y espíritu es el dios supremo absolutamente bueno que es el dios supremo dominante.</w:t>
      </w:r>
      <w:r>
        <w:rPr>
          <w:lang w:val="es-MX"/>
        </w:rPr>
        <w:br/>
        <w:t xml:space="preserve">El origen </w:t>
      </w:r>
      <w:r w:rsidR="007F04C0">
        <w:rPr>
          <w:lang w:val="es-MX"/>
        </w:rPr>
        <w:t xml:space="preserve">de tu ser, por tus decisiones, </w:t>
      </w:r>
      <w:r>
        <w:rPr>
          <w:lang w:val="es-MX"/>
        </w:rPr>
        <w:t>también es e</w:t>
      </w:r>
      <w:r w:rsidR="00692852" w:rsidRPr="00692852">
        <w:rPr>
          <w:lang w:val="es-MX"/>
        </w:rPr>
        <w:t xml:space="preserve">l deseo </w:t>
      </w:r>
      <w:r w:rsidR="00866C94">
        <w:rPr>
          <w:lang w:val="es-MX"/>
        </w:rPr>
        <w:t xml:space="preserve">y decisión </w:t>
      </w:r>
      <w:r w:rsidR="00692852" w:rsidRPr="00692852">
        <w:rPr>
          <w:lang w:val="es-MX"/>
        </w:rPr>
        <w:t>inicial</w:t>
      </w:r>
      <w:r w:rsidR="00866C94">
        <w:rPr>
          <w:lang w:val="es-MX"/>
        </w:rPr>
        <w:t xml:space="preserve"> de un niño</w:t>
      </w:r>
      <w:r w:rsidR="00692852" w:rsidRPr="00692852">
        <w:rPr>
          <w:lang w:val="es-MX"/>
        </w:rPr>
        <w:t xml:space="preserve">, el origen de todo, </w:t>
      </w:r>
      <w:r w:rsidR="004A33F4" w:rsidRPr="00692852">
        <w:rPr>
          <w:lang w:val="es-MX"/>
        </w:rPr>
        <w:t>aún</w:t>
      </w:r>
      <w:r w:rsidR="00692852" w:rsidRPr="00692852">
        <w:rPr>
          <w:lang w:val="es-MX"/>
        </w:rPr>
        <w:t xml:space="preserve"> más poderoso que el </w:t>
      </w:r>
      <w:r w:rsidR="00692852">
        <w:rPr>
          <w:lang w:val="es-MX"/>
        </w:rPr>
        <w:t>H</w:t>
      </w:r>
      <w:r w:rsidR="00692852" w:rsidRPr="00692852">
        <w:rPr>
          <w:lang w:val="es-MX"/>
        </w:rPr>
        <w:t>im</w:t>
      </w:r>
      <w:r w:rsidR="00AD7B70">
        <w:rPr>
          <w:lang w:val="es-MX"/>
        </w:rPr>
        <w:t xml:space="preserve">; este se establece en el corazón y este se establece y alimenta con la energía pura del corazón </w:t>
      </w:r>
      <w:r w:rsidR="006B6780">
        <w:rPr>
          <w:lang w:val="es-MX"/>
        </w:rPr>
        <w:t>de</w:t>
      </w:r>
      <w:r w:rsidR="00AD7B70">
        <w:rPr>
          <w:lang w:val="es-MX"/>
        </w:rPr>
        <w:t xml:space="preserve"> un niño puro y divino</w:t>
      </w:r>
      <w:r w:rsidR="00B22DAB">
        <w:rPr>
          <w:lang w:val="es-MX"/>
        </w:rPr>
        <w:t>, que sostiene la estructura de todo el ser</w:t>
      </w:r>
      <w:r w:rsidR="00AD7B70">
        <w:rPr>
          <w:lang w:val="es-MX"/>
        </w:rPr>
        <w:t>.</w:t>
      </w:r>
    </w:p>
    <w:p w14:paraId="33EC8113" w14:textId="4BEF8230" w:rsidR="00970683" w:rsidRDefault="00970683" w:rsidP="00692852">
      <w:pPr>
        <w:rPr>
          <w:lang w:val="es-MX"/>
        </w:rPr>
      </w:pPr>
      <w:r>
        <w:rPr>
          <w:lang w:val="es-MX"/>
        </w:rPr>
        <w:t>El origen, creador, sostén y propiedad de toda la creación y de tu ser.</w:t>
      </w:r>
    </w:p>
    <w:p w14:paraId="5CCFF91B" w14:textId="58675DE1" w:rsidR="00D666D1" w:rsidRDefault="007C3F22" w:rsidP="00692852">
      <w:pPr>
        <w:rPr>
          <w:lang w:val="es-MX"/>
        </w:rPr>
      </w:pPr>
      <w:r>
        <w:rPr>
          <w:lang w:val="es-MX"/>
        </w:rPr>
        <w:t>E</w:t>
      </w:r>
      <w:r w:rsidR="00D666D1">
        <w:rPr>
          <w:lang w:val="es-MX"/>
        </w:rPr>
        <w:t>l dios supremo absolutamente bueno, que es el dios supremo</w:t>
      </w:r>
      <w:r w:rsidR="00425B29">
        <w:rPr>
          <w:lang w:val="es-MX"/>
        </w:rPr>
        <w:t>, perfecto, absoluto e ilimitado en todos sus atributos</w:t>
      </w:r>
      <w:r w:rsidR="00D666D1">
        <w:rPr>
          <w:lang w:val="es-MX"/>
        </w:rPr>
        <w:t xml:space="preserve">; que es </w:t>
      </w:r>
      <w:r w:rsidR="00425B29">
        <w:rPr>
          <w:lang w:val="es-MX"/>
        </w:rPr>
        <w:t>tu padre espiritual y reside en ti.</w:t>
      </w:r>
    </w:p>
    <w:p w14:paraId="26D71D5E" w14:textId="2768068C" w:rsidR="001227C4" w:rsidRDefault="001227C4" w:rsidP="00692852">
      <w:pPr>
        <w:rPr>
          <w:lang w:val="es-MX"/>
        </w:rPr>
      </w:pPr>
      <w:r>
        <w:rPr>
          <w:lang w:val="es-MX"/>
        </w:rPr>
        <w:t>La visualización de la realidad y moral, deber, destino y propósito elegido para uno.</w:t>
      </w:r>
    </w:p>
    <w:p w14:paraId="0E6BE3BF" w14:textId="714C4452" w:rsidR="001227C4" w:rsidRDefault="001227C4" w:rsidP="00692852">
      <w:pPr>
        <w:rPr>
          <w:lang w:val="es-MX"/>
        </w:rPr>
      </w:pPr>
      <w:r>
        <w:rPr>
          <w:lang w:val="es-MX"/>
        </w:rPr>
        <w:t>El estado mental que permitirá ver mejor estas realidades.</w:t>
      </w:r>
    </w:p>
    <w:p w14:paraId="52410252" w14:textId="2F06EE9B" w:rsidR="007B2CE3" w:rsidRDefault="007B2CE3" w:rsidP="00692852">
      <w:pPr>
        <w:rPr>
          <w:lang w:val="es-MX"/>
        </w:rPr>
      </w:pPr>
      <w:r>
        <w:rPr>
          <w:lang w:val="es-MX"/>
        </w:rPr>
        <w:t xml:space="preserve">Un niño que ha tomado la decisión de integrarse a uno de los polos, ha invocado a un grupo de ángel ser </w:t>
      </w:r>
      <w:r w:rsidR="00F73797">
        <w:rPr>
          <w:lang w:val="es-MX"/>
        </w:rPr>
        <w:t xml:space="preserve">con ayuda de sus padres </w:t>
      </w:r>
      <w:r>
        <w:rPr>
          <w:lang w:val="es-MX"/>
        </w:rPr>
        <w:t xml:space="preserve">y existe en </w:t>
      </w:r>
      <w:r w:rsidR="00F73797">
        <w:rPr>
          <w:lang w:val="es-MX"/>
        </w:rPr>
        <w:t>ese grupo de ángeles</w:t>
      </w:r>
      <w:r>
        <w:rPr>
          <w:lang w:val="es-MX"/>
        </w:rPr>
        <w:t>.</w:t>
      </w:r>
    </w:p>
    <w:p w14:paraId="07B77E10" w14:textId="4DD17720" w:rsidR="004A33F4" w:rsidRDefault="004A33F4" w:rsidP="00692852">
      <w:pPr>
        <w:rPr>
          <w:lang w:val="es-MX"/>
        </w:rPr>
      </w:pPr>
      <w:r>
        <w:rPr>
          <w:lang w:val="es-MX"/>
        </w:rPr>
        <w:t>El Him define la realidad, pero hay más de un Him y más de una realidad</w:t>
      </w:r>
    </w:p>
    <w:p w14:paraId="5B9C3859" w14:textId="0E7E3E67" w:rsidR="004A33F4" w:rsidRDefault="004A33F4" w:rsidP="00692852">
      <w:pPr>
        <w:rPr>
          <w:lang w:val="es-MX"/>
        </w:rPr>
      </w:pPr>
      <w:r>
        <w:rPr>
          <w:lang w:val="es-MX"/>
        </w:rPr>
        <w:t>El deseo y decisión del ser que imponen esta realidad en el ser; definen el Him que será la realidad.</w:t>
      </w:r>
    </w:p>
    <w:p w14:paraId="1C2CC00D" w14:textId="253841A8" w:rsidR="004A33F4" w:rsidRDefault="004A33F4" w:rsidP="00692852">
      <w:pPr>
        <w:rPr>
          <w:lang w:val="es-MX"/>
        </w:rPr>
      </w:pPr>
      <w:r>
        <w:rPr>
          <w:lang w:val="es-MX"/>
        </w:rPr>
        <w:t>Esto también puede lograrse poniendo en trance profundo a una persona y luego de resetearla imponer este deseo y decisión contra la propia voluntad del individuo.</w:t>
      </w:r>
    </w:p>
    <w:p w14:paraId="7A3B916F" w14:textId="6B683E03" w:rsidR="00B56468" w:rsidRDefault="00B56468" w:rsidP="00692852">
      <w:pPr>
        <w:rPr>
          <w:lang w:val="es-MX"/>
        </w:rPr>
      </w:pPr>
      <w:r>
        <w:rPr>
          <w:lang w:val="es-MX"/>
        </w:rPr>
        <w:t>Este niño necesita la presencia de sus padres,  la mente regalo del ángel ser, y la estructuración del amor del polo positivo, de sus padres y del dios supremo absolutamente bueno, ser hijo de dios, y ángeles que lo aman intensamente, dispuestos a dar su propia vida para que el niño sobreviva; esto genera una intensa alegría en el niño nacido en el cuerpo que lo penetra y rodea, y genera la expansión del ser en el cuál ha nacido, bajo el orden del dios supremo, el ser hijo de dios y ángel ser que dominan en este ser.</w:t>
      </w:r>
    </w:p>
    <w:p w14:paraId="191FF92F" w14:textId="5E2F7846" w:rsidR="00CF339A" w:rsidRPr="00692852" w:rsidRDefault="00CF339A" w:rsidP="00692852">
      <w:pPr>
        <w:rPr>
          <w:lang w:val="es-MX"/>
        </w:rPr>
      </w:pPr>
      <w:r>
        <w:rPr>
          <w:lang w:val="es-MX"/>
        </w:rPr>
        <w:t xml:space="preserve">En esta etapa se siembra la raíz del árbol del bien absolutamente bueno, o del mal absolutamente malo; que es el principio </w:t>
      </w:r>
      <w:r w:rsidR="0045326C">
        <w:rPr>
          <w:lang w:val="es-MX"/>
        </w:rPr>
        <w:t>del dios supremo al que uno se integra y el polo de ángeles al que uno se integra.</w:t>
      </w:r>
    </w:p>
    <w:p w14:paraId="6A51ED9D" w14:textId="0C2FC661" w:rsidR="00B14F4A" w:rsidRDefault="00B14F4A" w:rsidP="00B14F4A">
      <w:pPr>
        <w:pStyle w:val="Ttulo2"/>
        <w:rPr>
          <w:lang w:val="es-MX"/>
        </w:rPr>
      </w:pPr>
      <w:r>
        <w:rPr>
          <w:lang w:val="es-MX"/>
        </w:rPr>
        <w:t xml:space="preserve">FASE: BUDAH, DIOS </w:t>
      </w:r>
      <w:r w:rsidR="001D7C51">
        <w:rPr>
          <w:lang w:val="es-MX"/>
        </w:rPr>
        <w:t>SUPREMO DE</w:t>
      </w:r>
      <w:r>
        <w:rPr>
          <w:lang w:val="es-MX"/>
        </w:rPr>
        <w:t xml:space="preserve"> TI MISMO DISCIPLINADO Y SACRIFICADO DE UNO MISMO, ASCETA</w:t>
      </w:r>
    </w:p>
    <w:p w14:paraId="6415844A" w14:textId="77777777" w:rsidR="00B14F4A" w:rsidRDefault="00B14F4A" w:rsidP="00B14F4A">
      <w:pPr>
        <w:rPr>
          <w:lang w:val="es-MX"/>
        </w:rPr>
      </w:pPr>
      <w:r w:rsidRPr="003C6423">
        <w:rPr>
          <w:lang w:val="es-MX"/>
        </w:rPr>
        <w:t>El ascetismo es la doctrina filosófica o religiosa que busca, por lo general, purificar el espíritu por medio de la negación de los placeres materiales o abstinencia; al conjunto de procedimientos y conductas de doctrina moral que se basa en la oposición sistemática al cumplimiento de necesidades de diversa índole.</w:t>
      </w:r>
    </w:p>
    <w:p w14:paraId="7B048872" w14:textId="7214471C" w:rsidR="00422969" w:rsidRDefault="00422969" w:rsidP="00B14F4A">
      <w:pPr>
        <w:pStyle w:val="Ttulo3"/>
        <w:rPr>
          <w:lang w:val="es-MX"/>
        </w:rPr>
      </w:pPr>
      <w:r>
        <w:rPr>
          <w:lang w:val="es-MX"/>
        </w:rPr>
        <w:t>Vibración de pensamiento que establece el polo del ser y lo integra a seres de la misma vibración</w:t>
      </w:r>
      <w:r w:rsidR="005071FC">
        <w:rPr>
          <w:lang w:val="es-MX"/>
        </w:rPr>
        <w:t>: la esfera de amor del dios supremo absolutamente bueno</w:t>
      </w:r>
    </w:p>
    <w:p w14:paraId="0565E2EA" w14:textId="273185C5" w:rsidR="00422969" w:rsidRDefault="00422969" w:rsidP="00422969">
      <w:pPr>
        <w:rPr>
          <w:lang w:val="es-MX"/>
        </w:rPr>
      </w:pPr>
      <w:r>
        <w:rPr>
          <w:lang w:val="es-MX"/>
        </w:rPr>
        <w:t xml:space="preserve">Existen dos vibraciones, el amor </w:t>
      </w:r>
      <w:r w:rsidR="005071FC">
        <w:rPr>
          <w:lang w:val="es-MX"/>
        </w:rPr>
        <w:t>y el pensamiento positivo; la ira y el pensamiento negativo.</w:t>
      </w:r>
    </w:p>
    <w:p w14:paraId="31E59788" w14:textId="540DFE56" w:rsidR="005071FC" w:rsidRDefault="005071FC" w:rsidP="00422969">
      <w:pPr>
        <w:rPr>
          <w:lang w:val="es-MX"/>
        </w:rPr>
      </w:pPr>
      <w:r>
        <w:rPr>
          <w:lang w:val="es-MX"/>
        </w:rPr>
        <w:t>Uno se establece en el pensamiento positivo pensando en los padres que aman a sus hijos tan intensamente que se sacrifican ellos mismos para que sus hijos sobrevivan, dando su vida si es necesario, creando así una esfera de amor que los integra al dios supremo absolutamente bueno y los nutre; lo que genera en los niños una intensa sensación de calor, los integra al amor del dios supremo absolutamente bueno y reciben protección.</w:t>
      </w:r>
    </w:p>
    <w:p w14:paraId="37E2FE36" w14:textId="6A2C1FB1" w:rsidR="00BA566D" w:rsidRPr="00422969" w:rsidRDefault="00BA566D" w:rsidP="00422969">
      <w:pPr>
        <w:rPr>
          <w:lang w:val="es-MX"/>
        </w:rPr>
      </w:pPr>
      <w:r>
        <w:rPr>
          <w:lang w:val="es-MX"/>
        </w:rPr>
        <w:t>Este pensamiento se ubica en tu robot y desde atrás te envuelve en una esfera de amor y te conecta con el amor del dios supremo absolutamente bueno, y protege a tus mentes niño y a todas las mentes de tu ser, pues son sus hijos espirtuales.</w:t>
      </w:r>
    </w:p>
    <w:p w14:paraId="7E1AFE11" w14:textId="548726A0" w:rsidR="00D056E3" w:rsidRDefault="00D056E3" w:rsidP="00B14F4A">
      <w:pPr>
        <w:pStyle w:val="Ttulo3"/>
        <w:rPr>
          <w:lang w:val="es-MX"/>
        </w:rPr>
      </w:pPr>
      <w:r>
        <w:rPr>
          <w:lang w:val="es-MX"/>
        </w:rPr>
        <w:t>Te mantienes en tu ser, y concentras toda tu atención, enfoque y energía en ti mismo</w:t>
      </w:r>
      <w:r w:rsidR="00182794">
        <w:rPr>
          <w:lang w:val="es-MX"/>
        </w:rPr>
        <w:t xml:space="preserve"> para estar presente en ti mismo y existir</w:t>
      </w:r>
    </w:p>
    <w:p w14:paraId="5FE19AB2" w14:textId="12DFD8C7" w:rsidR="00182794" w:rsidRDefault="00182794" w:rsidP="00182794">
      <w:pPr>
        <w:rPr>
          <w:lang w:val="es-MX"/>
        </w:rPr>
      </w:pPr>
      <w:r>
        <w:rPr>
          <w:lang w:val="es-MX"/>
        </w:rPr>
        <w:t>Consciente de tu cuerpo respiras en ti mismo y al respirar obtienes energía y concentras energía.</w:t>
      </w:r>
    </w:p>
    <w:p w14:paraId="511D5A81" w14:textId="7D845DBF" w:rsidR="00182794" w:rsidRPr="00182794" w:rsidRDefault="00182794" w:rsidP="00182794">
      <w:pPr>
        <w:rPr>
          <w:u w:val="single"/>
          <w:lang w:val="es-MX"/>
        </w:rPr>
      </w:pPr>
      <w:r>
        <w:rPr>
          <w:lang w:val="es-MX"/>
        </w:rPr>
        <w:t>Te enfocas en ti mismo y te concentras en tu expansión y existencia energética y mental.</w:t>
      </w:r>
    </w:p>
    <w:p w14:paraId="29954A6C" w14:textId="0B921421" w:rsidR="001B5F71" w:rsidRDefault="001B5F71" w:rsidP="00B14F4A">
      <w:pPr>
        <w:pStyle w:val="Ttulo3"/>
        <w:rPr>
          <w:lang w:val="es-MX"/>
        </w:rPr>
      </w:pPr>
      <w:r>
        <w:rPr>
          <w:lang w:val="es-MX"/>
        </w:rPr>
        <w:lastRenderedPageBreak/>
        <w:t>Tu ser es una estrella es un fragmento único del dios supremo, fuente y centro de gravedad de todo</w:t>
      </w:r>
    </w:p>
    <w:p w14:paraId="11D53CA8" w14:textId="77777777" w:rsidR="001B5F71" w:rsidRPr="001B5F71" w:rsidRDefault="001B5F71" w:rsidP="001B5F71">
      <w:pPr>
        <w:rPr>
          <w:lang w:val="es-MX"/>
        </w:rPr>
      </w:pPr>
    </w:p>
    <w:p w14:paraId="1E2E8F87" w14:textId="358E3EBB" w:rsidR="00741057" w:rsidRDefault="00741057" w:rsidP="00B14F4A">
      <w:pPr>
        <w:pStyle w:val="Ttulo3"/>
        <w:rPr>
          <w:lang w:val="es-MX"/>
        </w:rPr>
      </w:pPr>
      <w:r>
        <w:rPr>
          <w:lang w:val="es-MX"/>
        </w:rPr>
        <w:t>Calor y energía infinita de un sol</w:t>
      </w:r>
      <w:r w:rsidR="00262654">
        <w:rPr>
          <w:lang w:val="es-MX"/>
        </w:rPr>
        <w:t xml:space="preserve"> que se expande</w:t>
      </w:r>
      <w:r>
        <w:rPr>
          <w:lang w:val="es-MX"/>
        </w:rPr>
        <w:t>, desde eje del ser, vibración de polo el amor de padres dispuestos a dar la vida por sus hijos</w:t>
      </w:r>
    </w:p>
    <w:p w14:paraId="121128C2" w14:textId="77777777" w:rsidR="00741057" w:rsidRPr="00741057" w:rsidRDefault="00741057" w:rsidP="00741057">
      <w:pPr>
        <w:rPr>
          <w:lang w:val="es-MX"/>
        </w:rPr>
      </w:pPr>
    </w:p>
    <w:p w14:paraId="2CBE6FCF" w14:textId="06163CFE" w:rsidR="001E4FDB" w:rsidRDefault="001E4FDB" w:rsidP="00B14F4A">
      <w:pPr>
        <w:pStyle w:val="Ttulo3"/>
        <w:rPr>
          <w:lang w:val="es-MX"/>
        </w:rPr>
      </w:pPr>
      <w:r>
        <w:rPr>
          <w:lang w:val="es-MX"/>
        </w:rPr>
        <w:t>Supervivencia, motivador de memoria, estrés, flujo permanente de adrenalina, inteligencia, prudencia y previsión.</w:t>
      </w:r>
    </w:p>
    <w:p w14:paraId="5E9D62B9" w14:textId="17F6D1CB" w:rsidR="001E4FDB" w:rsidRDefault="00A67ECF" w:rsidP="00A67ECF">
      <w:pPr>
        <w:pStyle w:val="Ttulo3"/>
        <w:rPr>
          <w:lang w:val="es-MX"/>
        </w:rPr>
      </w:pPr>
      <w:r>
        <w:rPr>
          <w:lang w:val="es-MX"/>
        </w:rPr>
        <w:t>Funcionamiento emocional</w:t>
      </w:r>
      <w:r w:rsidR="005D1ECD">
        <w:rPr>
          <w:lang w:val="es-MX"/>
        </w:rPr>
        <w:t xml:space="preserve"> y sentimental</w:t>
      </w:r>
    </w:p>
    <w:p w14:paraId="5FA167FD" w14:textId="77777777" w:rsidR="00A67ECF" w:rsidRPr="00A67ECF" w:rsidRDefault="00A67ECF" w:rsidP="00A67ECF">
      <w:pPr>
        <w:rPr>
          <w:lang w:val="es-MX"/>
        </w:rPr>
      </w:pPr>
    </w:p>
    <w:p w14:paraId="5D2EC713" w14:textId="47769EFF" w:rsidR="00641183" w:rsidRDefault="00641183" w:rsidP="00B14F4A">
      <w:pPr>
        <w:pStyle w:val="Ttulo3"/>
        <w:rPr>
          <w:lang w:val="es-MX"/>
        </w:rPr>
      </w:pPr>
      <w:r>
        <w:rPr>
          <w:lang w:val="es-MX"/>
        </w:rPr>
        <w:t>Eres inteligente, genio</w:t>
      </w:r>
    </w:p>
    <w:p w14:paraId="1680D990" w14:textId="632A86B8" w:rsidR="00641183" w:rsidRDefault="00641183" w:rsidP="00B14F4A">
      <w:pPr>
        <w:pStyle w:val="Ttulo3"/>
        <w:rPr>
          <w:lang w:val="es-MX"/>
        </w:rPr>
      </w:pPr>
      <w:r>
        <w:rPr>
          <w:lang w:val="es-MX"/>
        </w:rPr>
        <w:t>Eres responsable por la supervivencia de los demás</w:t>
      </w:r>
      <w:r w:rsidR="00FF1B6B">
        <w:rPr>
          <w:lang w:val="es-MX"/>
        </w:rPr>
        <w:t xml:space="preserve"> respetando libre albedrío</w:t>
      </w:r>
      <w:r>
        <w:rPr>
          <w:lang w:val="es-MX"/>
        </w:rPr>
        <w:t xml:space="preserve"> </w:t>
      </w:r>
    </w:p>
    <w:p w14:paraId="26B37BD1" w14:textId="7E54CE72" w:rsidR="00E1201F" w:rsidRDefault="00E1201F" w:rsidP="00B14F4A">
      <w:pPr>
        <w:pStyle w:val="Ttulo3"/>
        <w:rPr>
          <w:lang w:val="es-MX"/>
        </w:rPr>
      </w:pPr>
      <w:r>
        <w:rPr>
          <w:lang w:val="es-MX"/>
        </w:rPr>
        <w:t xml:space="preserve">La estructuración de la ubicación del propio cuerpo, propio ser y del </w:t>
      </w:r>
      <w:r w:rsidR="00A07B0A">
        <w:rPr>
          <w:lang w:val="es-MX"/>
        </w:rPr>
        <w:t xml:space="preserve">dios </w:t>
      </w:r>
      <w:r>
        <w:rPr>
          <w:lang w:val="es-MX"/>
        </w:rPr>
        <w:t>supremo</w:t>
      </w:r>
    </w:p>
    <w:p w14:paraId="47F26364" w14:textId="48E533A5" w:rsidR="00A07B0A" w:rsidRPr="00A07B0A" w:rsidRDefault="00A07B0A" w:rsidP="00A07B0A">
      <w:pPr>
        <w:rPr>
          <w:lang w:val="es-MX"/>
        </w:rPr>
      </w:pPr>
      <w:r>
        <w:rPr>
          <w:lang w:val="es-MX"/>
        </w:rPr>
        <w:t>Es esencial la estructuración correcta de la ubicación del cuerpo, la ubicación del propio y la ubicación del dios supremo</w:t>
      </w:r>
    </w:p>
    <w:p w14:paraId="531A2339" w14:textId="15BBC146" w:rsidR="00413AF8" w:rsidRDefault="00413AF8" w:rsidP="00E1201F">
      <w:pPr>
        <w:rPr>
          <w:lang w:val="es-MX"/>
        </w:rPr>
      </w:pPr>
      <w:r>
        <w:rPr>
          <w:lang w:val="es-MX"/>
        </w:rPr>
        <w:t>Tomo consciencia de mi cuerpo físico y establezco en el la ubicación de mi cuerpo energético, de mi cuerpo mental, del cuerpo de mi alma y mi cuerpo espiritual.</w:t>
      </w:r>
    </w:p>
    <w:p w14:paraId="4B2A74F8" w14:textId="2359ADFC" w:rsidR="00413AF8" w:rsidRDefault="00413AF8" w:rsidP="00E1201F">
      <w:pPr>
        <w:rPr>
          <w:lang w:val="es-MX"/>
        </w:rPr>
      </w:pPr>
      <w:r>
        <w:rPr>
          <w:lang w:val="es-MX"/>
        </w:rPr>
        <w:t xml:space="preserve">Tomo consciencia de mis cuerpos </w:t>
      </w:r>
      <w:r w:rsidR="009632B8">
        <w:rPr>
          <w:lang w:val="es-MX"/>
        </w:rPr>
        <w:t>y mi</w:t>
      </w:r>
      <w:r w:rsidR="004D54E6">
        <w:rPr>
          <w:lang w:val="es-MX"/>
        </w:rPr>
        <w:t xml:space="preserve"> </w:t>
      </w:r>
      <w:r w:rsidR="009632B8">
        <w:rPr>
          <w:lang w:val="es-MX"/>
        </w:rPr>
        <w:t xml:space="preserve">mente </w:t>
      </w:r>
      <w:r>
        <w:rPr>
          <w:lang w:val="es-MX"/>
        </w:rPr>
        <w:t xml:space="preserve">y </w:t>
      </w:r>
      <w:r w:rsidR="009632B8">
        <w:rPr>
          <w:lang w:val="es-MX"/>
        </w:rPr>
        <w:t xml:space="preserve">son el hogar de </w:t>
      </w:r>
      <w:r>
        <w:rPr>
          <w:lang w:val="es-MX"/>
        </w:rPr>
        <w:t>la esencia de mi ser y la esencia del dios supremo, pues mis cuerpos son su templo y su hogar.</w:t>
      </w:r>
    </w:p>
    <w:p w14:paraId="20444002" w14:textId="76FC962D" w:rsidR="00E1201F" w:rsidRDefault="00E1201F" w:rsidP="00E1201F">
      <w:pPr>
        <w:rPr>
          <w:lang w:val="es-MX"/>
        </w:rPr>
      </w:pPr>
      <w:r>
        <w:rPr>
          <w:lang w:val="es-MX"/>
        </w:rPr>
        <w:t>Tomo consciencia de mi cuerpo y establezco en el la ubicación de mi propio ser y mi familia, es mi hogar.</w:t>
      </w:r>
    </w:p>
    <w:p w14:paraId="78FD3E21" w14:textId="05E78C97" w:rsidR="00E1201F" w:rsidRDefault="00E1201F" w:rsidP="00E1201F">
      <w:pPr>
        <w:rPr>
          <w:lang w:val="es-MX"/>
        </w:rPr>
      </w:pPr>
      <w:r>
        <w:rPr>
          <w:lang w:val="es-MX"/>
        </w:rPr>
        <w:t xml:space="preserve">Tomo consciencia de mi mente que reside en mi cuerpo, y en mi mente adentro y arriba </w:t>
      </w:r>
      <w:r w:rsidR="001B7506">
        <w:rPr>
          <w:lang w:val="es-MX"/>
        </w:rPr>
        <w:t>en el cielo reside el dios supremo absolutamente bueno</w:t>
      </w:r>
    </w:p>
    <w:p w14:paraId="1F09295D" w14:textId="5CDD8867" w:rsidR="003D6973" w:rsidRDefault="003D6973" w:rsidP="00E1201F">
      <w:pPr>
        <w:rPr>
          <w:lang w:val="es-MX"/>
        </w:rPr>
      </w:pPr>
      <w:r>
        <w:rPr>
          <w:lang w:val="es-MX"/>
        </w:rPr>
        <w:t>Tomo consciencia de mi cuerpo y el área de mi ser, y ambos son el templo del dios supremo absolutamente bueno, dónde el reside.</w:t>
      </w:r>
    </w:p>
    <w:p w14:paraId="47299415" w14:textId="483860CC" w:rsidR="00196AC3" w:rsidRPr="00E1201F" w:rsidRDefault="001B7506" w:rsidP="00E1201F">
      <w:pPr>
        <w:rPr>
          <w:lang w:val="es-MX"/>
        </w:rPr>
      </w:pPr>
      <w:r>
        <w:rPr>
          <w:lang w:val="es-MX"/>
        </w:rPr>
        <w:t xml:space="preserve">Tomo </w:t>
      </w:r>
      <w:r w:rsidR="003D6973">
        <w:rPr>
          <w:lang w:val="es-MX"/>
        </w:rPr>
        <w:t>consciencia de mis mentes y mi familia real, y el área de mi ser es el hogar dónde reside mi ser y mi familia</w:t>
      </w:r>
    </w:p>
    <w:p w14:paraId="55C40589" w14:textId="267DD0BE" w:rsidR="00B400C0" w:rsidRDefault="00B400C0" w:rsidP="00B14F4A">
      <w:pPr>
        <w:pStyle w:val="Ttulo3"/>
        <w:rPr>
          <w:lang w:val="es-MX"/>
        </w:rPr>
      </w:pPr>
      <w:r>
        <w:rPr>
          <w:lang w:val="es-MX"/>
        </w:rPr>
        <w:t>Disparador de estrella fragmento único del dios supremo, fuente y centro de todo</w:t>
      </w:r>
    </w:p>
    <w:p w14:paraId="43BDCCAF" w14:textId="7F65CF0A" w:rsidR="00B400C0" w:rsidRPr="00B400C0" w:rsidRDefault="00B400C0" w:rsidP="00B400C0">
      <w:pPr>
        <w:rPr>
          <w:lang w:val="es-MX"/>
        </w:rPr>
      </w:pPr>
      <w:r>
        <w:rPr>
          <w:lang w:val="es-MX"/>
        </w:rPr>
        <w:t>Reflejo de uno mismo en todo lo que se percibe, al percibirde otros seres, ver a los ojos, enfocarte en algo, etc.</w:t>
      </w:r>
    </w:p>
    <w:p w14:paraId="2880E613" w14:textId="6B37C66C" w:rsidR="00B14F4A" w:rsidRPr="0035513A" w:rsidRDefault="00B14F4A" w:rsidP="00B14F4A">
      <w:pPr>
        <w:pStyle w:val="Ttulo3"/>
        <w:rPr>
          <w:lang w:val="es-MX"/>
        </w:rPr>
      </w:pPr>
      <w:r w:rsidRPr="0035513A">
        <w:rPr>
          <w:lang w:val="es-MX"/>
        </w:rPr>
        <w:t>Presencia en uno, contemplación y meditación</w:t>
      </w:r>
    </w:p>
    <w:p w14:paraId="74071C8C" w14:textId="77777777" w:rsidR="00B14F4A" w:rsidRDefault="00B14F4A" w:rsidP="00B14F4A">
      <w:pPr>
        <w:pStyle w:val="Ttulo3"/>
        <w:rPr>
          <w:lang w:val="es-MX"/>
        </w:rPr>
      </w:pPr>
      <w:r>
        <w:rPr>
          <w:lang w:val="es-MX"/>
        </w:rPr>
        <w:t>Por disciplina y sacrificio.</w:t>
      </w:r>
    </w:p>
    <w:p w14:paraId="4FDF2929" w14:textId="77777777" w:rsidR="00B14F4A" w:rsidRDefault="00B14F4A" w:rsidP="00B14F4A">
      <w:pPr>
        <w:pStyle w:val="Ttulo3"/>
        <w:rPr>
          <w:lang w:val="es-MX"/>
        </w:rPr>
      </w:pPr>
      <w:r>
        <w:rPr>
          <w:lang w:val="es-MX"/>
        </w:rPr>
        <w:t>Mago Supremo creativo de tu ser y la creación</w:t>
      </w:r>
    </w:p>
    <w:p w14:paraId="3F3ADEF0" w14:textId="77777777" w:rsidR="00B14F4A" w:rsidRPr="0035513A" w:rsidRDefault="00B14F4A" w:rsidP="00B14F4A">
      <w:pPr>
        <w:rPr>
          <w:lang w:val="es-MX"/>
        </w:rPr>
      </w:pPr>
      <w:r>
        <w:rPr>
          <w:lang w:val="es-MX"/>
        </w:rPr>
        <w:t>Te estructuras como un mago que manipula y crea y mantiene la realidad de su ser.</w:t>
      </w:r>
    </w:p>
    <w:p w14:paraId="6E370E64" w14:textId="4D8CC007" w:rsidR="002C2D1D" w:rsidRDefault="002C2D1D" w:rsidP="00B14F4A">
      <w:pPr>
        <w:pStyle w:val="Ttulo2"/>
        <w:rPr>
          <w:lang w:val="es-MX"/>
        </w:rPr>
      </w:pPr>
      <w:r>
        <w:rPr>
          <w:lang w:val="es-MX"/>
        </w:rPr>
        <w:t xml:space="preserve">Modelo: Posición </w:t>
      </w:r>
      <w:r w:rsidR="0042437A">
        <w:rPr>
          <w:lang w:val="es-MX"/>
        </w:rPr>
        <w:t xml:space="preserve">correcta </w:t>
      </w:r>
      <w:r>
        <w:rPr>
          <w:lang w:val="es-MX"/>
        </w:rPr>
        <w:t>de consciencia y funcionamiento de robot</w:t>
      </w:r>
    </w:p>
    <w:p w14:paraId="5A41D40D" w14:textId="6D894B54" w:rsidR="002C2D1D" w:rsidRDefault="002C2D1D" w:rsidP="002C2D1D">
      <w:pPr>
        <w:rPr>
          <w:lang w:val="es-MX"/>
        </w:rPr>
      </w:pPr>
      <w:r>
        <w:rPr>
          <w:lang w:val="es-MX"/>
        </w:rPr>
        <w:t xml:space="preserve">La consciencia puede estar en realidad en distintos lugares, pero su lugar es </w:t>
      </w:r>
      <w:r w:rsidR="0042437A">
        <w:rPr>
          <w:lang w:val="es-MX"/>
        </w:rPr>
        <w:t>a la altura de la columna vertebral, con vista a adentro y arriba en la mente, para mantener contacto con el dios supremo padre, y el eje del cuerpo, dónde se encuentra el ángel ser positivo.</w:t>
      </w:r>
    </w:p>
    <w:p w14:paraId="471BB533" w14:textId="3808C60D" w:rsidR="0042437A" w:rsidRDefault="0042437A" w:rsidP="002C2D1D">
      <w:pPr>
        <w:rPr>
          <w:lang w:val="es-MX"/>
        </w:rPr>
      </w:pPr>
      <w:r>
        <w:rPr>
          <w:lang w:val="es-MX"/>
        </w:rPr>
        <w:t>La consciencia mantiene su atención en el dios supremo padre y nos integrada para convertirnos en el dios supremo absoluto.</w:t>
      </w:r>
    </w:p>
    <w:p w14:paraId="13DB18A6" w14:textId="2BAFA064" w:rsidR="0042437A" w:rsidRDefault="0042437A" w:rsidP="002C2D1D">
      <w:pPr>
        <w:rPr>
          <w:lang w:val="es-MX"/>
        </w:rPr>
      </w:pPr>
      <w:r>
        <w:rPr>
          <w:lang w:val="es-MX"/>
        </w:rPr>
        <w:t>Y también mantiene su atención en el eje del cuerpo, dónde se encuentra el ángel ser, para mantenerlo nacido, estructurado y funcionando.</w:t>
      </w:r>
    </w:p>
    <w:p w14:paraId="5ECD356D" w14:textId="7EC12922" w:rsidR="006D7701" w:rsidRDefault="0042437A" w:rsidP="002C2D1D">
      <w:pPr>
        <w:rPr>
          <w:lang w:val="es-MX"/>
        </w:rPr>
      </w:pPr>
      <w:r>
        <w:rPr>
          <w:lang w:val="es-MX"/>
        </w:rPr>
        <w:t xml:space="preserve">Del mismo modo el funcionamiento del robot es real a nivel energético, y debe estar enfocado en la respiración, el fénix del dios supremo absolutamente bueno, </w:t>
      </w:r>
    </w:p>
    <w:p w14:paraId="535403D9" w14:textId="5291E703" w:rsidR="00A26C6E" w:rsidRDefault="00A26C6E" w:rsidP="002C2D1D">
      <w:pPr>
        <w:rPr>
          <w:lang w:val="es-MX"/>
        </w:rPr>
      </w:pPr>
      <w:r>
        <w:rPr>
          <w:lang w:val="es-MX"/>
        </w:rPr>
        <w:t>Sentimos la energía de vida, la mente cósmica y la fuente de patrones perfecta.</w:t>
      </w:r>
    </w:p>
    <w:p w14:paraId="0BA8D99F" w14:textId="272C051F" w:rsidR="0042437A" w:rsidRPr="002C2D1D" w:rsidRDefault="0042437A" w:rsidP="002C2D1D">
      <w:pPr>
        <w:rPr>
          <w:lang w:val="es-MX"/>
        </w:rPr>
      </w:pPr>
      <w:r>
        <w:rPr>
          <w:lang w:val="es-MX"/>
        </w:rPr>
        <w:t xml:space="preserve">que </w:t>
      </w:r>
      <w:r w:rsidR="007E1494">
        <w:rPr>
          <w:lang w:val="es-MX"/>
        </w:rPr>
        <w:t xml:space="preserve">nos conecta a la trinidad, dios padre patrón perfecto, energía de vida y mente cósmica, </w:t>
      </w:r>
      <w:r>
        <w:rPr>
          <w:lang w:val="es-MX"/>
        </w:rPr>
        <w:t>obtiene y mantiene la energía circulando en nuestro ser, dándonos vida, fuerza, energía, e inclusión en el dios supremo absolutamente bueno y la hermandad del dios supremo absolutamente bueno.</w:t>
      </w:r>
    </w:p>
    <w:p w14:paraId="50877D3F" w14:textId="56B80F7D" w:rsidR="00B14F4A" w:rsidRDefault="00B14F4A" w:rsidP="00B14F4A">
      <w:pPr>
        <w:pStyle w:val="Ttulo2"/>
        <w:rPr>
          <w:lang w:val="es-MX"/>
        </w:rPr>
      </w:pPr>
      <w:r>
        <w:rPr>
          <w:lang w:val="es-MX"/>
        </w:rPr>
        <w:t>Modelo: El amor incondicional y absoluto de uno hacia uno mismo, que nos estructura como dioses supremos de nosotros mismos</w:t>
      </w:r>
    </w:p>
    <w:p w14:paraId="5164618E" w14:textId="77777777" w:rsidR="004473E5" w:rsidRDefault="004473E5" w:rsidP="004473E5">
      <w:pPr>
        <w:rPr>
          <w:lang w:val="es-MX"/>
        </w:rPr>
      </w:pPr>
      <w:r>
        <w:rPr>
          <w:lang w:val="es-MX"/>
        </w:rPr>
        <w:t>Para existir como ser uno debe amarse a uno mismo con todas las fuerzas sobre todas las cosas y buscarse a uno mismo con todas las fuerzas y todo el tiempo, y desear tenerse y estar con uno mismo.</w:t>
      </w:r>
    </w:p>
    <w:p w14:paraId="12FF59DB" w14:textId="77777777" w:rsidR="004473E5" w:rsidRDefault="004473E5" w:rsidP="004473E5">
      <w:pPr>
        <w:rPr>
          <w:lang w:val="es-MX"/>
        </w:rPr>
      </w:pPr>
      <w:r>
        <w:rPr>
          <w:lang w:val="es-MX"/>
        </w:rPr>
        <w:t>La ubicación es muy importante, tú estás en tu cuerpo en ti mismo, el dios supremo está en tu mente adentro y arriba, y llenando toda la creación; el ángel ser está en el eje de tu ser.</w:t>
      </w:r>
    </w:p>
    <w:p w14:paraId="6926F528" w14:textId="77777777" w:rsidR="004473E5" w:rsidRDefault="004473E5" w:rsidP="004473E5">
      <w:pPr>
        <w:rPr>
          <w:lang w:val="es-MX"/>
        </w:rPr>
      </w:pPr>
      <w:r>
        <w:rPr>
          <w:lang w:val="es-MX"/>
        </w:rPr>
        <w:lastRenderedPageBreak/>
        <w:t xml:space="preserve">A dios supremo absolutamente bueno, también, porque es el, el que es incondicionalmente bueno, se </w:t>
      </w:r>
      <w:proofErr w:type="spellStart"/>
      <w:r>
        <w:rPr>
          <w:lang w:val="es-MX"/>
        </w:rPr>
        <w:t>autootorga</w:t>
      </w:r>
      <w:proofErr w:type="spellEnd"/>
      <w:r>
        <w:rPr>
          <w:lang w:val="es-MX"/>
        </w:rPr>
        <w:t xml:space="preserve"> completamente y nos convierte en un fragmento del dios supremo.</w:t>
      </w:r>
    </w:p>
    <w:p w14:paraId="1697EE21" w14:textId="77777777" w:rsidR="004473E5" w:rsidRDefault="004473E5" w:rsidP="004473E5">
      <w:pPr>
        <w:rPr>
          <w:lang w:val="es-MX"/>
        </w:rPr>
      </w:pPr>
      <w:r>
        <w:rPr>
          <w:lang w:val="es-MX"/>
        </w:rPr>
        <w:t>Al ángel ser positivo, es porque en esta etapa evolutiva como humanos, somos como máquinas, y heredamos y somos administramos por el ángel ser positivo que se nos otorga, que es parte de nosotros mismos y es nosotros mismos.</w:t>
      </w:r>
    </w:p>
    <w:p w14:paraId="5D971F5C" w14:textId="77777777" w:rsidR="004473E5" w:rsidRDefault="004473E5" w:rsidP="004473E5">
      <w:pPr>
        <w:rPr>
          <w:lang w:val="es-MX"/>
        </w:rPr>
      </w:pPr>
      <w:r>
        <w:rPr>
          <w:lang w:val="es-MX"/>
        </w:rPr>
        <w:t>Estos tres tienen la característica que se preocupan de nosotros como nosotros mismos, porque nos convertimos en uno.</w:t>
      </w:r>
    </w:p>
    <w:p w14:paraId="099AEF2E" w14:textId="77777777" w:rsidR="004473E5" w:rsidRDefault="004473E5" w:rsidP="004473E5">
      <w:pPr>
        <w:rPr>
          <w:lang w:val="es-MX"/>
        </w:rPr>
      </w:pPr>
      <w:r>
        <w:rPr>
          <w:lang w:val="es-MX"/>
        </w:rPr>
        <w:t>Este amor y búsqueda implica energías, la leche divina que es la suma de todas las energías incluyendo energía de vida, implica el enfoque, presencia y atención.</w:t>
      </w:r>
    </w:p>
    <w:p w14:paraId="17D67AA0" w14:textId="77777777" w:rsidR="004473E5" w:rsidRDefault="004473E5" w:rsidP="004473E5">
      <w:pPr>
        <w:rPr>
          <w:lang w:val="es-MX"/>
        </w:rPr>
      </w:pPr>
    </w:p>
    <w:p w14:paraId="1A2B0779" w14:textId="77777777" w:rsidR="004473E5" w:rsidRDefault="004473E5" w:rsidP="004473E5">
      <w:pPr>
        <w:rPr>
          <w:lang w:val="es-MX"/>
        </w:rPr>
      </w:pPr>
      <w:r>
        <w:rPr>
          <w:lang w:val="es-MX"/>
        </w:rPr>
        <w:t>El amar a cualquier otra cosa más que a estos tres, es una inhibición, porque desplaza la energía, enfoque, presencia y atención, de uno mismo a cualquier otra cosa.</w:t>
      </w:r>
    </w:p>
    <w:p w14:paraId="7FCA5B09" w14:textId="77777777" w:rsidR="004473E5" w:rsidRPr="00701262" w:rsidRDefault="004473E5" w:rsidP="004473E5">
      <w:pPr>
        <w:rPr>
          <w:lang w:val="es-MX"/>
        </w:rPr>
      </w:pPr>
      <w:r>
        <w:rPr>
          <w:lang w:val="es-MX"/>
        </w:rPr>
        <w:t xml:space="preserve">Por eso se anula, el amar sobre todas las cosas a alguien aparte de esto </w:t>
      </w:r>
      <w:proofErr w:type="spellStart"/>
      <w:r>
        <w:rPr>
          <w:lang w:val="es-MX"/>
        </w:rPr>
        <w:t>s</w:t>
      </w:r>
      <w:proofErr w:type="spellEnd"/>
      <w:r>
        <w:rPr>
          <w:lang w:val="es-MX"/>
        </w:rPr>
        <w:t xml:space="preserve"> tres.</w:t>
      </w:r>
    </w:p>
    <w:p w14:paraId="78DCAE7A" w14:textId="77777777" w:rsidR="00B14F4A" w:rsidRDefault="00B14F4A" w:rsidP="00B14F4A">
      <w:pPr>
        <w:rPr>
          <w:lang w:val="es-MX"/>
        </w:rPr>
      </w:pPr>
      <w:r>
        <w:rPr>
          <w:lang w:val="es-MX"/>
        </w:rPr>
        <w:t>Este amor implica un funcionamiento, una disciplina y una técnica de estructuración de la vida en uno mismo, del ser, de su funcionamiento; y de su camino de perfeccionamiento para supervivencia y evolución.</w:t>
      </w:r>
    </w:p>
    <w:p w14:paraId="451E814C" w14:textId="6EDCB55D" w:rsidR="00B14F4A" w:rsidRDefault="00B14F4A" w:rsidP="00B14F4A">
      <w:pPr>
        <w:rPr>
          <w:lang w:val="es-MX"/>
        </w:rPr>
      </w:pPr>
      <w:r>
        <w:rPr>
          <w:lang w:val="es-MX"/>
        </w:rPr>
        <w:t>La disciplina de prever y hacer lo necesario para que tú mismo puedas sobrevivir como ser a largo plazo.</w:t>
      </w:r>
    </w:p>
    <w:p w14:paraId="24269C29" w14:textId="77777777" w:rsidR="004473E5" w:rsidRDefault="004473E5" w:rsidP="00B14F4A">
      <w:pPr>
        <w:rPr>
          <w:lang w:val="es-MX"/>
        </w:rPr>
      </w:pPr>
    </w:p>
    <w:p w14:paraId="07737EE3" w14:textId="77777777" w:rsidR="00B14F4A" w:rsidRDefault="00B14F4A" w:rsidP="00B14F4A">
      <w:pPr>
        <w:pStyle w:val="Ttulo3"/>
        <w:rPr>
          <w:lang w:val="es-MX"/>
        </w:rPr>
      </w:pPr>
      <w:r>
        <w:rPr>
          <w:lang w:val="es-MX"/>
        </w:rPr>
        <w:t>Elección del polo en el cuál uno se convierte en dios supremo de uno mismo</w:t>
      </w:r>
    </w:p>
    <w:p w14:paraId="74D774B9" w14:textId="77777777" w:rsidR="00B14F4A" w:rsidRDefault="00B14F4A" w:rsidP="00B14F4A">
      <w:pPr>
        <w:rPr>
          <w:lang w:val="es-MX"/>
        </w:rPr>
      </w:pPr>
      <w:r>
        <w:rPr>
          <w:lang w:val="es-MX"/>
        </w:rPr>
        <w:t>Para existir como ser en la creación, uno debe integrarse a un ángel ser que pertenece a un grupo de ángel ser que sobreviven en grupo. Este ángel administrará tu ser.</w:t>
      </w:r>
    </w:p>
    <w:p w14:paraId="08A5C822" w14:textId="77777777" w:rsidR="00B14F4A" w:rsidRDefault="00B14F4A" w:rsidP="00B14F4A">
      <w:pPr>
        <w:rPr>
          <w:lang w:val="es-MX"/>
        </w:rPr>
      </w:pPr>
      <w:r>
        <w:rPr>
          <w:lang w:val="es-MX"/>
        </w:rPr>
        <w:t>Desde el primer momento la estructuración del polo negativo o positivo y la integración a su ángel ser es la principal prioridad del ser; como lo es la estructuración del ambiente del ser que permite que el ser pueda funcionar óptimamente.</w:t>
      </w:r>
    </w:p>
    <w:p w14:paraId="5AFB7B9E" w14:textId="77777777" w:rsidR="00B14F4A" w:rsidRDefault="00B14F4A" w:rsidP="00B14F4A">
      <w:pPr>
        <w:rPr>
          <w:lang w:val="es-MX"/>
        </w:rPr>
      </w:pPr>
      <w:r>
        <w:rPr>
          <w:lang w:val="es-MX"/>
        </w:rPr>
        <w:t>Este debe ser invocado y uno debe tener una disciplina y modo de vida para mantener integrado a ese grupo de ángel ser.</w:t>
      </w:r>
    </w:p>
    <w:p w14:paraId="7CC2503C" w14:textId="77777777" w:rsidR="00B14F4A" w:rsidRDefault="00B14F4A" w:rsidP="00B14F4A">
      <w:pPr>
        <w:rPr>
          <w:lang w:val="es-MX"/>
        </w:rPr>
      </w:pPr>
      <w:r>
        <w:rPr>
          <w:lang w:val="es-MX"/>
        </w:rPr>
        <w:t>Existen dos grupos los positivos, lo que son buenos y evolucionan en el bien con la humanidad; y los negativos que son dioses que existen destruyendo la humanidad, como dioses abusando y tomando de la humanidad como si fueran animales.</w:t>
      </w:r>
    </w:p>
    <w:p w14:paraId="458D06F5" w14:textId="77777777" w:rsidR="00B14F4A" w:rsidRDefault="00B14F4A" w:rsidP="00B14F4A">
      <w:pPr>
        <w:rPr>
          <w:lang w:val="es-MX"/>
        </w:rPr>
      </w:pPr>
      <w:r>
        <w:rPr>
          <w:lang w:val="es-MX"/>
        </w:rPr>
        <w:t>Sea que uno elija el grupo de ángel ser positivo o negativo para sobrevivir, uno debe convertirse en dios supremo de uno mismo, no existe una elección.</w:t>
      </w:r>
    </w:p>
    <w:p w14:paraId="4E50B3E7" w14:textId="77777777" w:rsidR="00B14F4A" w:rsidRDefault="00B14F4A" w:rsidP="00B14F4A">
      <w:pPr>
        <w:rPr>
          <w:lang w:val="es-MX"/>
        </w:rPr>
      </w:pPr>
      <w:r>
        <w:rPr>
          <w:lang w:val="es-MX"/>
        </w:rPr>
        <w:t>Especialmente si uno elige el polo negativo, se le exigirá mucha más disciplina.</w:t>
      </w:r>
    </w:p>
    <w:p w14:paraId="09128907" w14:textId="77777777" w:rsidR="00B14F4A" w:rsidRDefault="00B14F4A" w:rsidP="00B14F4A">
      <w:pPr>
        <w:rPr>
          <w:lang w:val="es-MX"/>
        </w:rPr>
      </w:pPr>
      <w:r>
        <w:rPr>
          <w:lang w:val="es-MX"/>
        </w:rPr>
        <w:t>El polo positivo, aunque suele más descuidado, en realidad debe ser más disciplinado y perfecto que el negativo; por el simple hecho que el grupo de ángeles ser negativo dominan el planeta.</w:t>
      </w:r>
    </w:p>
    <w:p w14:paraId="271F786F" w14:textId="77777777" w:rsidR="00B14F4A" w:rsidRDefault="00B14F4A" w:rsidP="00B14F4A">
      <w:pPr>
        <w:rPr>
          <w:lang w:val="es-MX"/>
        </w:rPr>
      </w:pPr>
      <w:r>
        <w:rPr>
          <w:lang w:val="es-MX"/>
        </w:rPr>
        <w:t>El convertirse en dios supremo de uno mismo requiere de conocimiento, técnica y práctica permanente en habilidades necesarias, como la respiración energética completa.</w:t>
      </w:r>
    </w:p>
    <w:p w14:paraId="7D5BF836" w14:textId="77777777" w:rsidR="00B14F4A" w:rsidRDefault="00B14F4A" w:rsidP="00B14F4A">
      <w:pPr>
        <w:rPr>
          <w:lang w:val="es-MX"/>
        </w:rPr>
      </w:pPr>
      <w:r>
        <w:rPr>
          <w:lang w:val="es-MX"/>
        </w:rPr>
        <w:t>Pero la vital, es la estructuración mental, que determina la imposición de un polo en la mente, la integración a un ángel ser del polo, el estar despierto, el funcionar cognitivamente de manera plena, el salir de trances y el estar físicamente limpio de drogas inhibidoras, como hipnóticos, venenos, etc.</w:t>
      </w:r>
    </w:p>
    <w:p w14:paraId="4C4E312B" w14:textId="77777777" w:rsidR="00B14F4A" w:rsidRDefault="00B14F4A" w:rsidP="00B14F4A">
      <w:pPr>
        <w:pStyle w:val="Ttulo2"/>
        <w:rPr>
          <w:lang w:val="es-MX"/>
        </w:rPr>
      </w:pPr>
      <w:r>
        <w:rPr>
          <w:lang w:val="es-MX"/>
        </w:rPr>
        <w:t>Calma y paz mental, recuperación de uno mismo</w:t>
      </w:r>
    </w:p>
    <w:p w14:paraId="6EC11AB5" w14:textId="77777777" w:rsidR="00B14F4A" w:rsidRPr="0078528A" w:rsidRDefault="00B14F4A" w:rsidP="00B14F4A">
      <w:pPr>
        <w:rPr>
          <w:lang w:val="es-MX"/>
        </w:rPr>
      </w:pPr>
      <w:r>
        <w:rPr>
          <w:lang w:val="es-MX"/>
        </w:rPr>
        <w:t>La calma y paz mental es la recuperación de uno mismo, de la atención, el enfoque, la concentración y presencia en uno mismo.</w:t>
      </w:r>
    </w:p>
    <w:p w14:paraId="012A74AA" w14:textId="77777777" w:rsidR="00B14F4A" w:rsidRDefault="00B14F4A" w:rsidP="00B14F4A">
      <w:pPr>
        <w:pStyle w:val="Ttulo3"/>
        <w:rPr>
          <w:lang w:val="es-MX"/>
        </w:rPr>
      </w:pPr>
      <w:r>
        <w:rPr>
          <w:lang w:val="es-MX"/>
        </w:rPr>
        <w:t>Cuerpo físico, consciencia, propiedad y presencia en el propio ser y los cuerpos</w:t>
      </w:r>
    </w:p>
    <w:p w14:paraId="54CA483E" w14:textId="77777777" w:rsidR="00B14F4A" w:rsidRPr="00C36621" w:rsidRDefault="00B14F4A" w:rsidP="00B14F4A">
      <w:pPr>
        <w:rPr>
          <w:lang w:val="es-MX"/>
        </w:rPr>
      </w:pPr>
      <w:r>
        <w:rPr>
          <w:lang w:val="es-MX"/>
        </w:rPr>
        <w:t>Eres consciente de la ubicación de tus cuerpos, eres consciente de ti mismo presente en ti mismo.</w:t>
      </w:r>
    </w:p>
    <w:p w14:paraId="6F424BFD" w14:textId="77777777" w:rsidR="00B14F4A" w:rsidRDefault="00B14F4A" w:rsidP="00B14F4A">
      <w:pPr>
        <w:pStyle w:val="Ttulo4"/>
        <w:rPr>
          <w:lang w:val="es-MX"/>
        </w:rPr>
      </w:pPr>
      <w:r>
        <w:rPr>
          <w:lang w:val="es-MX"/>
        </w:rPr>
        <w:t>Presencia en el propio cuerpo físico y respirar a través de él</w:t>
      </w:r>
    </w:p>
    <w:p w14:paraId="5D6A0991" w14:textId="77777777" w:rsidR="00B14F4A" w:rsidRPr="0078528A" w:rsidRDefault="00B14F4A" w:rsidP="00B14F4A">
      <w:pPr>
        <w:rPr>
          <w:lang w:val="es-MX"/>
        </w:rPr>
      </w:pPr>
      <w:r>
        <w:rPr>
          <w:lang w:val="es-MX"/>
        </w:rPr>
        <w:t>Conectado al espíritu ayudante de la mente del instinto, retornas a tu cuerpo, subes por la columna hasta tu cráneo y te ubicas en tu quijada y cráneo, consciente de la respiración de tu cuerpo, respiras en ti mismo.</w:t>
      </w:r>
    </w:p>
    <w:p w14:paraId="47FDE5CE" w14:textId="77777777" w:rsidR="00B14F4A" w:rsidRDefault="00B14F4A" w:rsidP="00B14F4A">
      <w:pPr>
        <w:pStyle w:val="Ttulo3"/>
        <w:rPr>
          <w:lang w:val="es-MX"/>
        </w:rPr>
      </w:pPr>
      <w:r>
        <w:rPr>
          <w:lang w:val="es-MX"/>
        </w:rPr>
        <w:t>Sistema infinito de energía sexual, deseo, interés, atracción sexual se mantiene en uno mismo</w:t>
      </w:r>
    </w:p>
    <w:p w14:paraId="7265D96A" w14:textId="77777777" w:rsidR="00B14F4A" w:rsidRDefault="00B14F4A" w:rsidP="00B14F4A">
      <w:pPr>
        <w:pStyle w:val="Ttulo4"/>
        <w:rPr>
          <w:lang w:val="es-MX"/>
        </w:rPr>
      </w:pPr>
      <w:r>
        <w:rPr>
          <w:lang w:val="es-MX"/>
        </w:rPr>
        <w:t>Recuperación de mentes proyectadas por deseo sexual</w:t>
      </w:r>
    </w:p>
    <w:p w14:paraId="48529F95" w14:textId="77777777" w:rsidR="00B14F4A" w:rsidRDefault="00B14F4A" w:rsidP="00B14F4A">
      <w:pPr>
        <w:rPr>
          <w:lang w:val="es-MX"/>
        </w:rPr>
      </w:pPr>
      <w:r>
        <w:rPr>
          <w:lang w:val="es-MX"/>
        </w:rPr>
        <w:t xml:space="preserve">Retrocedes en el tiempo a todo deseo sexual que se haya fijado hacia otra persona, eres consciente de tu mente enfocada en el deseo sexual; cancelas el deseo sexual, recuperas la energía sexual proyectada a esa persona y la mente </w:t>
      </w:r>
      <w:proofErr w:type="gramStart"/>
      <w:r>
        <w:rPr>
          <w:lang w:val="es-MX"/>
        </w:rPr>
        <w:t>que</w:t>
      </w:r>
      <w:proofErr w:type="gramEnd"/>
      <w:r>
        <w:rPr>
          <w:lang w:val="es-MX"/>
        </w:rPr>
        <w:t xml:space="preserve"> proyectada a esa persona, transmitía esa energía sexual, la mente retorna a ti y realiza sus tareas normales y la energía circula en tu ser dando vitalidad a tu ser.</w:t>
      </w:r>
    </w:p>
    <w:p w14:paraId="24C0FC82" w14:textId="77777777" w:rsidR="00B14F4A" w:rsidRDefault="00B14F4A" w:rsidP="00B14F4A">
      <w:pPr>
        <w:rPr>
          <w:lang w:val="es-MX"/>
        </w:rPr>
      </w:pPr>
      <w:r>
        <w:rPr>
          <w:lang w:val="es-MX"/>
        </w:rPr>
        <w:lastRenderedPageBreak/>
        <w:t xml:space="preserve">Al contar hasta diez, recorres el pasado, un año, dos años, 5 años, 10 años, 30 años, 50 años, toda tu vida, otras vidas pasadas, y recuperas tus mentes y la energía sexual proyectada, 1, 2, 3, </w:t>
      </w:r>
      <w:proofErr w:type="spellStart"/>
      <w:r>
        <w:rPr>
          <w:lang w:val="es-MX"/>
        </w:rPr>
        <w:t>toc</w:t>
      </w:r>
      <w:proofErr w:type="spellEnd"/>
      <w:r>
        <w:rPr>
          <w:lang w:val="es-MX"/>
        </w:rPr>
        <w:t>.</w:t>
      </w:r>
    </w:p>
    <w:p w14:paraId="1AA3D7DA" w14:textId="77777777" w:rsidR="00B14F4A" w:rsidRDefault="00B14F4A" w:rsidP="00B14F4A">
      <w:pPr>
        <w:pStyle w:val="Ttulo4"/>
        <w:rPr>
          <w:lang w:val="es-MX"/>
        </w:rPr>
      </w:pPr>
      <w:r w:rsidRPr="00366D06">
        <w:rPr>
          <w:lang w:val="es-MX"/>
        </w:rPr>
        <w:t>Concentración infinita, eterna y absoluta de energía sexual en el eje de tu ser que se expande y fluye por todo tu cuerpo</w:t>
      </w:r>
    </w:p>
    <w:p w14:paraId="1A9C8AC2" w14:textId="77777777" w:rsidR="00B14F4A" w:rsidRDefault="00B14F4A" w:rsidP="00B14F4A">
      <w:pPr>
        <w:rPr>
          <w:lang w:val="es-MX"/>
        </w:rPr>
      </w:pPr>
      <w:r>
        <w:rPr>
          <w:lang w:val="es-MX"/>
        </w:rPr>
        <w:t>La energía sexual de tu cuerpo se concentra y se convierte infinita, eterna y absoluta en el eje de tu ser.</w:t>
      </w:r>
    </w:p>
    <w:p w14:paraId="0283EFAD" w14:textId="77777777" w:rsidR="00B14F4A" w:rsidRDefault="00B14F4A" w:rsidP="00B14F4A">
      <w:pPr>
        <w:rPr>
          <w:lang w:val="es-MX"/>
        </w:rPr>
      </w:pPr>
      <w:r>
        <w:rPr>
          <w:lang w:val="es-MX"/>
        </w:rPr>
        <w:t>Esta energía sexual circula por tus chacras primarios y secundarios alimentando tus cuerpos, dándoles vida y despertándolos, tu mente tu cuerpo mental se expande desde el eje de tu ser, 1,2,</w:t>
      </w:r>
      <w:proofErr w:type="gramStart"/>
      <w:r>
        <w:rPr>
          <w:lang w:val="es-MX"/>
        </w:rPr>
        <w:t>3,toc</w:t>
      </w:r>
      <w:proofErr w:type="gramEnd"/>
      <w:r>
        <w:rPr>
          <w:lang w:val="es-MX"/>
        </w:rPr>
        <w:t>.</w:t>
      </w:r>
    </w:p>
    <w:p w14:paraId="1A8E5FFF" w14:textId="77777777" w:rsidR="00B14F4A" w:rsidRDefault="00B14F4A" w:rsidP="00B14F4A">
      <w:pPr>
        <w:rPr>
          <w:lang w:val="es-MX"/>
        </w:rPr>
      </w:pPr>
      <w:r>
        <w:rPr>
          <w:lang w:val="es-MX"/>
        </w:rPr>
        <w:t xml:space="preserve">Esta energía sexual circula por tus chacras primarios y secundarios alimentando tus mentes, dándoles vida y despertándolas, a la cuenta de tres, 1, 2, 3, </w:t>
      </w:r>
      <w:proofErr w:type="spellStart"/>
      <w:r>
        <w:rPr>
          <w:lang w:val="es-MX"/>
        </w:rPr>
        <w:t>toc</w:t>
      </w:r>
      <w:proofErr w:type="spellEnd"/>
      <w:r>
        <w:rPr>
          <w:lang w:val="es-MX"/>
        </w:rPr>
        <w:t>.</w:t>
      </w:r>
    </w:p>
    <w:p w14:paraId="63056A31" w14:textId="26BEE320" w:rsidR="00B14F4A" w:rsidRDefault="00B14F4A" w:rsidP="00B14F4A">
      <w:pPr>
        <w:pStyle w:val="Ttulo3"/>
        <w:rPr>
          <w:lang w:val="es-MX"/>
        </w:rPr>
      </w:pPr>
      <w:r>
        <w:rPr>
          <w:lang w:val="es-MX"/>
        </w:rPr>
        <w:t>Sistema infinito de valor, recuperación de mentes por temor</w:t>
      </w:r>
      <w:r w:rsidR="000316D2">
        <w:rPr>
          <w:lang w:val="es-MX"/>
        </w:rPr>
        <w:t>, recuperación de mentes por espera-tesoro</w:t>
      </w:r>
    </w:p>
    <w:p w14:paraId="61C7BF40" w14:textId="77777777" w:rsidR="00B14F4A" w:rsidRPr="001E088D" w:rsidRDefault="00B14F4A" w:rsidP="00B14F4A">
      <w:pPr>
        <w:rPr>
          <w:lang w:val="es-MX"/>
        </w:rPr>
      </w:pPr>
    </w:p>
    <w:p w14:paraId="252D04F9" w14:textId="736272A6" w:rsidR="006359A0" w:rsidRPr="006359A0" w:rsidRDefault="006359A0" w:rsidP="006359A0">
      <w:pPr>
        <w:pStyle w:val="Ttulo2"/>
        <w:rPr>
          <w:lang w:val="es-MX"/>
        </w:rPr>
      </w:pPr>
      <w:r>
        <w:rPr>
          <w:lang w:val="es-MX"/>
        </w:rPr>
        <w:t>FASE: ESTRUCTURACION REALIDAD</w:t>
      </w:r>
    </w:p>
    <w:p w14:paraId="2912559D" w14:textId="4A3F2423" w:rsidR="00EE5CE5" w:rsidRDefault="00EE5CE5" w:rsidP="000C0E5B">
      <w:pPr>
        <w:pStyle w:val="Ttulo2"/>
        <w:rPr>
          <w:lang w:val="es-MX"/>
        </w:rPr>
      </w:pPr>
      <w:r>
        <w:rPr>
          <w:lang w:val="es-MX"/>
        </w:rPr>
        <w:t xml:space="preserve"> Modelo: conciencia </w:t>
      </w:r>
      <w:r w:rsidR="008D31F9">
        <w:rPr>
          <w:lang w:val="es-MX"/>
        </w:rPr>
        <w:t>del cuerpo y de uno mismo, posición y presencia</w:t>
      </w:r>
    </w:p>
    <w:p w14:paraId="561045BB" w14:textId="6C499224" w:rsidR="008D31F9" w:rsidRDefault="008D31F9" w:rsidP="008D31F9">
      <w:pPr>
        <w:rPr>
          <w:lang w:val="es-MX"/>
        </w:rPr>
      </w:pPr>
      <w:r>
        <w:rPr>
          <w:lang w:val="es-MX"/>
        </w:rPr>
        <w:t xml:space="preserve">Consiste en tener una posición </w:t>
      </w:r>
      <w:r w:rsidR="008F08AA">
        <w:rPr>
          <w:lang w:val="es-MX"/>
        </w:rPr>
        <w:t xml:space="preserve">fija </w:t>
      </w:r>
      <w:r>
        <w:rPr>
          <w:lang w:val="es-MX"/>
        </w:rPr>
        <w:t xml:space="preserve">dentro </w:t>
      </w:r>
      <w:r w:rsidR="008F08AA">
        <w:rPr>
          <w:lang w:val="es-MX"/>
        </w:rPr>
        <w:t>de ti mismo de tu consciencia</w:t>
      </w:r>
      <w:r>
        <w:rPr>
          <w:lang w:val="es-MX"/>
        </w:rPr>
        <w:t>, adentro y atrás de uno a la altura de la columna</w:t>
      </w:r>
      <w:r w:rsidR="008F08AA">
        <w:rPr>
          <w:lang w:val="es-MX"/>
        </w:rPr>
        <w:t>, en la quijada, en el cerebro.</w:t>
      </w:r>
    </w:p>
    <w:p w14:paraId="2FD74AF8" w14:textId="42514558" w:rsidR="008D31F9" w:rsidRDefault="008D31F9" w:rsidP="008D31F9">
      <w:pPr>
        <w:rPr>
          <w:lang w:val="es-MX"/>
        </w:rPr>
      </w:pPr>
      <w:r>
        <w:rPr>
          <w:lang w:val="es-MX"/>
        </w:rPr>
        <w:t>Desde atrás ves todo el tiempo en tu mente adentro y arriba la presencia del dios supremo padre.</w:t>
      </w:r>
    </w:p>
    <w:p w14:paraId="42DE24D9" w14:textId="5C316A5D" w:rsidR="008D31F9" w:rsidRDefault="008D31F9" w:rsidP="008D31F9">
      <w:pPr>
        <w:rPr>
          <w:lang w:val="es-MX"/>
        </w:rPr>
      </w:pPr>
      <w:r>
        <w:rPr>
          <w:lang w:val="es-MX"/>
        </w:rPr>
        <w:t>Desde atrás ves todo el tiempo en el eje de tu cuerpo, la presencia del ángel ser positivo.</w:t>
      </w:r>
    </w:p>
    <w:p w14:paraId="4D26EFB9" w14:textId="28476D3E" w:rsidR="008D31F9" w:rsidRDefault="008D31F9" w:rsidP="008D31F9">
      <w:pPr>
        <w:rPr>
          <w:lang w:val="es-MX"/>
        </w:rPr>
      </w:pPr>
      <w:r>
        <w:rPr>
          <w:lang w:val="es-MX"/>
        </w:rPr>
        <w:t>No importa lo que percibas primero percibes eso</w:t>
      </w:r>
      <w:r w:rsidR="00E5499F">
        <w:rPr>
          <w:lang w:val="es-MX"/>
        </w:rPr>
        <w:t xml:space="preserve"> al dios supremo padre y al ángel ser</w:t>
      </w:r>
      <w:r>
        <w:rPr>
          <w:lang w:val="es-MX"/>
        </w:rPr>
        <w:t xml:space="preserve"> y tu atención se centra en ello.</w:t>
      </w:r>
    </w:p>
    <w:p w14:paraId="2542B153" w14:textId="77777777" w:rsidR="00E5499F" w:rsidRDefault="00E5499F" w:rsidP="008D31F9">
      <w:pPr>
        <w:rPr>
          <w:lang w:val="es-MX"/>
        </w:rPr>
      </w:pPr>
      <w:r>
        <w:rPr>
          <w:lang w:val="es-MX"/>
        </w:rPr>
        <w:t>Estableces en el dios supremo padre tu amor y enfoque permanente, que expande su amor a tu ser.</w:t>
      </w:r>
    </w:p>
    <w:p w14:paraId="5736A768" w14:textId="3D658C6F" w:rsidR="00E5499F" w:rsidRPr="008D31F9" w:rsidRDefault="00E5499F" w:rsidP="008D31F9">
      <w:pPr>
        <w:rPr>
          <w:lang w:val="es-MX"/>
        </w:rPr>
      </w:pPr>
      <w:r>
        <w:rPr>
          <w:lang w:val="es-MX"/>
        </w:rPr>
        <w:t>Y en el ángel ser positivo tu sentimiento de impotencia y envidia; que lo impone y expande en tu ser.</w:t>
      </w:r>
    </w:p>
    <w:p w14:paraId="40A52D92" w14:textId="117DFAFC" w:rsidR="000C0E5B" w:rsidRDefault="000C0E5B" w:rsidP="000C0E5B">
      <w:pPr>
        <w:pStyle w:val="Ttulo2"/>
        <w:rPr>
          <w:lang w:val="es-MX"/>
        </w:rPr>
      </w:pPr>
      <w:r>
        <w:rPr>
          <w:lang w:val="es-MX"/>
        </w:rPr>
        <w:t>Modelo: Lo real y lo irreal</w:t>
      </w:r>
    </w:p>
    <w:p w14:paraId="1BD1FEFA" w14:textId="77777777" w:rsidR="000C0E5B" w:rsidRPr="00B574E7" w:rsidRDefault="000C0E5B" w:rsidP="000C0E5B">
      <w:pPr>
        <w:rPr>
          <w:lang w:val="es-MX"/>
        </w:rPr>
      </w:pPr>
      <w:r>
        <w:rPr>
          <w:lang w:val="es-MX"/>
        </w:rPr>
        <w:t>El calificado de real e irreal sirve para apagar y encender estructuras en el subconsciente, y la estimulación y funcionamiento que generan.</w:t>
      </w:r>
    </w:p>
    <w:p w14:paraId="622F747E" w14:textId="3FB28CD1" w:rsidR="000C0E5B" w:rsidRDefault="00D73E40" w:rsidP="00902846">
      <w:pPr>
        <w:pStyle w:val="Ttulo3"/>
        <w:rPr>
          <w:lang w:val="es-MX"/>
        </w:rPr>
      </w:pPr>
      <w:r>
        <w:rPr>
          <w:lang w:val="es-MX"/>
        </w:rPr>
        <w:t xml:space="preserve">Todo tu ser </w:t>
      </w:r>
      <w:r w:rsidR="00902846">
        <w:rPr>
          <w:lang w:val="es-MX"/>
        </w:rPr>
        <w:t xml:space="preserve">y </w:t>
      </w:r>
      <w:r>
        <w:rPr>
          <w:lang w:val="es-MX"/>
        </w:rPr>
        <w:t>la trinidad</w:t>
      </w:r>
      <w:r w:rsidR="00902846">
        <w:rPr>
          <w:lang w:val="es-MX"/>
        </w:rPr>
        <w:t xml:space="preserve"> del dios supremo absolutamente bueno, son absolutamente reales</w:t>
      </w:r>
      <w:r w:rsidR="00790E89">
        <w:rPr>
          <w:lang w:val="es-MX"/>
        </w:rPr>
        <w:t>, son la realidad</w:t>
      </w:r>
    </w:p>
    <w:p w14:paraId="5194DE0A" w14:textId="1D18B5AF" w:rsidR="000C0E5B" w:rsidRDefault="000C0E5B" w:rsidP="000C0E5B">
      <w:pPr>
        <w:rPr>
          <w:lang w:val="es-MX"/>
        </w:rPr>
      </w:pPr>
      <w:r>
        <w:rPr>
          <w:lang w:val="es-MX"/>
        </w:rPr>
        <w:t xml:space="preserve">Tú y la trinidad del dios supremo absolutamente bueno padre y madre de todos los seres, tu ángel ser bueno positivo, tus mentes superiores y adultas, son lo real, </w:t>
      </w:r>
      <w:r w:rsidR="00225C9D">
        <w:rPr>
          <w:lang w:val="es-MX"/>
        </w:rPr>
        <w:t xml:space="preserve">son </w:t>
      </w:r>
      <w:r>
        <w:rPr>
          <w:lang w:val="es-MX"/>
        </w:rPr>
        <w:t>la realidad</w:t>
      </w:r>
      <w:r w:rsidR="00225C9D">
        <w:rPr>
          <w:lang w:val="es-MX"/>
        </w:rPr>
        <w:t>, porque todo lo que eres y percibes es tu ser y tú mente, integrada con el dios supremo absolutamente bueno</w:t>
      </w:r>
      <w:r>
        <w:rPr>
          <w:lang w:val="es-MX"/>
        </w:rPr>
        <w:t>.</w:t>
      </w:r>
    </w:p>
    <w:p w14:paraId="7CA76B38" w14:textId="6DF7BB63" w:rsidR="00291A68" w:rsidRDefault="00291A68" w:rsidP="000C0E5B">
      <w:pPr>
        <w:rPr>
          <w:lang w:val="es-MX"/>
        </w:rPr>
      </w:pPr>
      <w:r>
        <w:rPr>
          <w:lang w:val="es-MX"/>
        </w:rPr>
        <w:t>Son toda la realidad física, son toda la realidad energética, son toda la realidad mental, son toda la realidad moroncial y el alma, son toda la realidad espiritual.</w:t>
      </w:r>
    </w:p>
    <w:p w14:paraId="5716FE6C" w14:textId="77777777" w:rsidR="000C0E5B" w:rsidRDefault="000C0E5B" w:rsidP="000C0E5B">
      <w:pPr>
        <w:rPr>
          <w:lang w:val="es-MX"/>
        </w:rPr>
      </w:pPr>
      <w:r>
        <w:rPr>
          <w:lang w:val="es-MX"/>
        </w:rPr>
        <w:t>En esto está incluida la palabra de dios supremo bueno y la tuya.</w:t>
      </w:r>
    </w:p>
    <w:p w14:paraId="282B5871" w14:textId="77777777" w:rsidR="000C0E5B" w:rsidRDefault="000C0E5B" w:rsidP="000C0E5B">
      <w:pPr>
        <w:rPr>
          <w:lang w:val="es-MX"/>
        </w:rPr>
      </w:pPr>
      <w:r>
        <w:rPr>
          <w:lang w:val="es-MX"/>
        </w:rPr>
        <w:t>Está incluida la historia del dios supremo bueno y la tuya.</w:t>
      </w:r>
    </w:p>
    <w:p w14:paraId="21ECAD69" w14:textId="77777777" w:rsidR="000C0E5B" w:rsidRDefault="000C0E5B" w:rsidP="000C0E5B">
      <w:pPr>
        <w:rPr>
          <w:lang w:val="es-MX"/>
        </w:rPr>
      </w:pPr>
      <w:r>
        <w:rPr>
          <w:lang w:val="es-MX"/>
        </w:rPr>
        <w:t>Todo es real, todo es el dios supremo y tú mismo.</w:t>
      </w:r>
    </w:p>
    <w:p w14:paraId="0FC55E21" w14:textId="77777777" w:rsidR="000C0E5B" w:rsidRDefault="000C0E5B" w:rsidP="000C0E5B">
      <w:pPr>
        <w:rPr>
          <w:lang w:val="es-MX"/>
        </w:rPr>
      </w:pPr>
      <w:r>
        <w:rPr>
          <w:lang w:val="es-MX"/>
        </w:rPr>
        <w:t>Todo pertenece al dios supremo bueno y a ti.</w:t>
      </w:r>
    </w:p>
    <w:p w14:paraId="21B8C852" w14:textId="77777777" w:rsidR="000C0E5B" w:rsidRDefault="000C0E5B" w:rsidP="000C0E5B">
      <w:pPr>
        <w:rPr>
          <w:lang w:val="es-MX"/>
        </w:rPr>
      </w:pPr>
      <w:r>
        <w:rPr>
          <w:lang w:val="es-MX"/>
        </w:rPr>
        <w:t>El funcionamiento de dios supremo, siempre despierto, bueno y malo, responsable e inteligente; en ti como en el dios supremo es el único real.</w:t>
      </w:r>
    </w:p>
    <w:p w14:paraId="48E9AB55" w14:textId="73E517B6" w:rsidR="000C0E5B" w:rsidRDefault="000C0E5B" w:rsidP="000C0E5B">
      <w:pPr>
        <w:rPr>
          <w:lang w:val="es-MX"/>
        </w:rPr>
      </w:pPr>
      <w:r>
        <w:rPr>
          <w:lang w:val="es-MX"/>
        </w:rPr>
        <w:t xml:space="preserve">Estados inhibitorios permanentes, de sueño eterno, muerte, petrificado, congelado, </w:t>
      </w:r>
      <w:r w:rsidR="000A2937">
        <w:rPr>
          <w:lang w:val="es-MX"/>
        </w:rPr>
        <w:t>terror, se</w:t>
      </w:r>
      <w:r w:rsidR="0057785D">
        <w:rPr>
          <w:lang w:val="es-MX"/>
        </w:rPr>
        <w:t xml:space="preserve"> establecen como </w:t>
      </w:r>
      <w:r>
        <w:rPr>
          <w:lang w:val="es-MX"/>
        </w:rPr>
        <w:t>irreales.</w:t>
      </w:r>
    </w:p>
    <w:p w14:paraId="0B1F3890" w14:textId="5C586E9A" w:rsidR="00830B48" w:rsidRDefault="00902846" w:rsidP="00830B48">
      <w:pPr>
        <w:pStyle w:val="Ttulo3"/>
        <w:rPr>
          <w:lang w:val="es-MX"/>
        </w:rPr>
      </w:pPr>
      <w:r>
        <w:rPr>
          <w:lang w:val="es-MX"/>
        </w:rPr>
        <w:t>Absolutamente todo es real</w:t>
      </w:r>
    </w:p>
    <w:p w14:paraId="70A47019" w14:textId="561FB305" w:rsidR="00902846" w:rsidRDefault="00902846" w:rsidP="00902846">
      <w:pPr>
        <w:rPr>
          <w:lang w:val="es-MX"/>
        </w:rPr>
      </w:pPr>
      <w:r>
        <w:rPr>
          <w:lang w:val="es-MX"/>
        </w:rPr>
        <w:t>Absolutamente todo es real, la materia, la energía, la mente, la moroncia, el alma, el espíritu, todo es absolutamente real.</w:t>
      </w:r>
    </w:p>
    <w:p w14:paraId="1923B2CA" w14:textId="2F50EB6B" w:rsidR="00902846" w:rsidRDefault="00902846" w:rsidP="00902846">
      <w:pPr>
        <w:rPr>
          <w:lang w:val="es-MX"/>
        </w:rPr>
      </w:pPr>
      <w:r>
        <w:rPr>
          <w:lang w:val="es-MX"/>
        </w:rPr>
        <w:t>Hay cosas que pueden ser verdaderas o falsas, pero absolutamente todo es real.</w:t>
      </w:r>
    </w:p>
    <w:p w14:paraId="4E643186" w14:textId="0BBE43F0" w:rsidR="005564DD" w:rsidRPr="00902846" w:rsidRDefault="006E15C8" w:rsidP="00902846">
      <w:pPr>
        <w:rPr>
          <w:lang w:val="es-MX"/>
        </w:rPr>
      </w:pPr>
      <w:r>
        <w:rPr>
          <w:lang w:val="es-MX"/>
        </w:rPr>
        <w:t>La irrealidad es ine</w:t>
      </w:r>
      <w:r w:rsidR="00356893">
        <w:rPr>
          <w:lang w:val="es-MX"/>
        </w:rPr>
        <w:t>x</w:t>
      </w:r>
      <w:r>
        <w:rPr>
          <w:lang w:val="es-MX"/>
        </w:rPr>
        <w:t>istente</w:t>
      </w:r>
      <w:r w:rsidR="005564DD">
        <w:rPr>
          <w:lang w:val="es-MX"/>
        </w:rPr>
        <w:t>.</w:t>
      </w:r>
    </w:p>
    <w:p w14:paraId="52010B99" w14:textId="17D7AE2E" w:rsidR="009921B1" w:rsidRDefault="009921B1" w:rsidP="00B574E7">
      <w:pPr>
        <w:pStyle w:val="Ttulo2"/>
        <w:rPr>
          <w:lang w:val="es-MX"/>
        </w:rPr>
      </w:pPr>
      <w:r>
        <w:rPr>
          <w:lang w:val="es-MX"/>
        </w:rPr>
        <w:t>El orden, lo posible y lo imposible</w:t>
      </w:r>
      <w:r w:rsidR="002C4881">
        <w:rPr>
          <w:lang w:val="es-MX"/>
        </w:rPr>
        <w:t>, el obedecer y el desobedecer</w:t>
      </w:r>
    </w:p>
    <w:p w14:paraId="25D17556" w14:textId="1A20C87A" w:rsidR="00F67C09" w:rsidRDefault="00F67C09" w:rsidP="00F67C09">
      <w:pPr>
        <w:pStyle w:val="Ttulo3"/>
        <w:rPr>
          <w:lang w:val="es-MX"/>
        </w:rPr>
      </w:pPr>
      <w:r>
        <w:rPr>
          <w:lang w:val="es-MX"/>
        </w:rPr>
        <w:t xml:space="preserve">Se establece el orden el bien absoluto hacia ti mismo </w:t>
      </w:r>
    </w:p>
    <w:p w14:paraId="19CE8F20" w14:textId="23E86759" w:rsidR="009921B1" w:rsidRDefault="009921B1" w:rsidP="009921B1">
      <w:pPr>
        <w:rPr>
          <w:lang w:val="es-MX"/>
        </w:rPr>
      </w:pPr>
      <w:r>
        <w:rPr>
          <w:lang w:val="es-MX"/>
        </w:rPr>
        <w:t xml:space="preserve">Todo es real, todo es posible, todo es imposible. El orden </w:t>
      </w:r>
      <w:r w:rsidR="004A2E7F">
        <w:rPr>
          <w:lang w:val="es-MX"/>
        </w:rPr>
        <w:t xml:space="preserve">que se impone y la conexión a las mentes superiores que lo </w:t>
      </w:r>
      <w:r>
        <w:rPr>
          <w:lang w:val="es-MX"/>
        </w:rPr>
        <w:t>establece</w:t>
      </w:r>
      <w:r w:rsidR="004A2E7F">
        <w:rPr>
          <w:lang w:val="es-MX"/>
        </w:rPr>
        <w:t>n es lo que determina lo que es posible y lo que es imposible en tu ser, el orden y la ley que se impone.</w:t>
      </w:r>
    </w:p>
    <w:p w14:paraId="04755B0D" w14:textId="42777C22" w:rsidR="004A2E7F" w:rsidRDefault="004A2E7F" w:rsidP="009921B1">
      <w:pPr>
        <w:rPr>
          <w:lang w:val="es-MX"/>
        </w:rPr>
      </w:pPr>
      <w:r>
        <w:rPr>
          <w:lang w:val="es-MX"/>
        </w:rPr>
        <w:t>Se establece en tu mente el orden del dios supremo absolutamente bueno, el orden de los ángeles positivos.</w:t>
      </w:r>
    </w:p>
    <w:p w14:paraId="7CE20D3F" w14:textId="4FE415A9" w:rsidR="004A2E7F" w:rsidRDefault="004A2E7F" w:rsidP="009921B1">
      <w:pPr>
        <w:rPr>
          <w:lang w:val="es-MX"/>
        </w:rPr>
      </w:pPr>
      <w:r>
        <w:rPr>
          <w:lang w:val="es-MX"/>
        </w:rPr>
        <w:t>Esto impone la moral del bien como bien y del mal como mal.</w:t>
      </w:r>
    </w:p>
    <w:p w14:paraId="7C1FCFF4" w14:textId="123D4741" w:rsidR="004A2E7F" w:rsidRDefault="004A2E7F" w:rsidP="009921B1">
      <w:pPr>
        <w:rPr>
          <w:lang w:val="es-MX"/>
        </w:rPr>
      </w:pPr>
      <w:r>
        <w:rPr>
          <w:lang w:val="es-MX"/>
        </w:rPr>
        <w:lastRenderedPageBreak/>
        <w:t>Esto impone la realidad de que tu te integras al dios supremo absolutamente bueno y te conviertes y funcionas como el dios supremo.</w:t>
      </w:r>
    </w:p>
    <w:p w14:paraId="53E33844" w14:textId="195D7055" w:rsidR="004A2E7F" w:rsidRDefault="004A2E7F" w:rsidP="009921B1">
      <w:pPr>
        <w:rPr>
          <w:lang w:val="es-MX"/>
        </w:rPr>
      </w:pPr>
      <w:r>
        <w:rPr>
          <w:lang w:val="es-MX"/>
        </w:rPr>
        <w:t>Esto impone la realidad del cielo absolutamente bueno que llena todo y mantiene el funcionamiento de toda la realidad haciéndote el bien absoluto incondicionalmente.</w:t>
      </w:r>
    </w:p>
    <w:p w14:paraId="30AB35A3" w14:textId="6543D805" w:rsidR="004A2E7F" w:rsidRDefault="004A2E7F" w:rsidP="009921B1">
      <w:pPr>
        <w:rPr>
          <w:lang w:val="es-MX"/>
        </w:rPr>
      </w:pPr>
      <w:r>
        <w:rPr>
          <w:lang w:val="es-MX"/>
        </w:rPr>
        <w:t>Establece como posible el ser el dios supremo, y recibir todos sus atributos, como el estar siempre despierto, ser inmortal, ser omnipresente, omnipotente y omnisciente.</w:t>
      </w:r>
    </w:p>
    <w:p w14:paraId="76C31A58" w14:textId="55BB00F7" w:rsidR="004A2E7F" w:rsidRDefault="004A2E7F" w:rsidP="009921B1">
      <w:pPr>
        <w:rPr>
          <w:lang w:val="es-MX"/>
        </w:rPr>
      </w:pPr>
      <w:r>
        <w:rPr>
          <w:lang w:val="es-MX"/>
        </w:rPr>
        <w:t>Establece como imposible el sueño eterno, establece imposible el infierno, establece imposible el estar congelado o petrificado</w:t>
      </w:r>
      <w:r w:rsidR="007C7982">
        <w:rPr>
          <w:lang w:val="es-MX"/>
        </w:rPr>
        <w:t xml:space="preserve">, cualquier modelo inhibitorio de ángeles negativos que impide que </w:t>
      </w:r>
      <w:r w:rsidR="004B028A">
        <w:rPr>
          <w:lang w:val="es-MX"/>
        </w:rPr>
        <w:t xml:space="preserve">te estructures, </w:t>
      </w:r>
      <w:r w:rsidR="007C7982">
        <w:rPr>
          <w:lang w:val="es-MX"/>
        </w:rPr>
        <w:t xml:space="preserve">seas, existas, vivas </w:t>
      </w:r>
      <w:r w:rsidR="00EF6AF0">
        <w:rPr>
          <w:lang w:val="es-MX"/>
        </w:rPr>
        <w:t>o funciones</w:t>
      </w:r>
      <w:r w:rsidR="007C7982">
        <w:rPr>
          <w:lang w:val="es-MX"/>
        </w:rPr>
        <w:t xml:space="preserve"> como un dios supremo.</w:t>
      </w:r>
    </w:p>
    <w:p w14:paraId="7E4A3852" w14:textId="6B8FD2AB" w:rsidR="00EF6AF0" w:rsidRDefault="00EF6AF0" w:rsidP="00EF6AF0">
      <w:pPr>
        <w:pStyle w:val="Ttulo3"/>
        <w:rPr>
          <w:lang w:val="es-MX"/>
        </w:rPr>
      </w:pPr>
      <w:r>
        <w:rPr>
          <w:lang w:val="es-MX"/>
        </w:rPr>
        <w:t>integración a los ángeles positivos y desconexión y protección de ángeles negativos</w:t>
      </w:r>
    </w:p>
    <w:p w14:paraId="31701764" w14:textId="76B7A537" w:rsidR="00387516" w:rsidRDefault="004A2E7F" w:rsidP="009921B1">
      <w:pPr>
        <w:rPr>
          <w:lang w:val="es-MX"/>
        </w:rPr>
      </w:pPr>
      <w:r>
        <w:rPr>
          <w:lang w:val="es-MX"/>
        </w:rPr>
        <w:t>Establece conexión al dios supremo absolutamente bueno y ángeles positivo</w:t>
      </w:r>
      <w:r w:rsidR="007C7982">
        <w:rPr>
          <w:lang w:val="es-MX"/>
        </w:rPr>
        <w:t>.</w:t>
      </w:r>
    </w:p>
    <w:p w14:paraId="724F43FD" w14:textId="30D5450A" w:rsidR="004A2E7F" w:rsidRPr="009921B1" w:rsidRDefault="00387516" w:rsidP="009921B1">
      <w:pPr>
        <w:rPr>
          <w:lang w:val="es-MX"/>
        </w:rPr>
      </w:pPr>
      <w:r>
        <w:rPr>
          <w:lang w:val="es-MX"/>
        </w:rPr>
        <w:t>D</w:t>
      </w:r>
      <w:r w:rsidR="004A2E7F">
        <w:rPr>
          <w:lang w:val="es-MX"/>
        </w:rPr>
        <w:t>esconexión y abandono a los ángeles negativos</w:t>
      </w:r>
      <w:r>
        <w:rPr>
          <w:lang w:val="es-MX"/>
        </w:rPr>
        <w:t>; destrucción de presencia de ángeles negativos y sus seres dentro del ser.</w:t>
      </w:r>
    </w:p>
    <w:p w14:paraId="397E1461" w14:textId="4299D8F8" w:rsidR="00E824A5" w:rsidRDefault="00E824A5" w:rsidP="00B574E7">
      <w:pPr>
        <w:pStyle w:val="Ttulo2"/>
        <w:rPr>
          <w:lang w:val="es-MX"/>
        </w:rPr>
      </w:pPr>
      <w:r>
        <w:rPr>
          <w:lang w:val="es-MX"/>
        </w:rPr>
        <w:t>Modelo: Tiempo</w:t>
      </w:r>
    </w:p>
    <w:p w14:paraId="23256874" w14:textId="3BEAEDC5" w:rsidR="00E824A5" w:rsidRDefault="00E824A5" w:rsidP="00E824A5">
      <w:pPr>
        <w:rPr>
          <w:lang w:val="es-MX"/>
        </w:rPr>
      </w:pPr>
      <w:r>
        <w:rPr>
          <w:lang w:val="es-MX"/>
        </w:rPr>
        <w:t>En el presente todas las mentes de tu ser, integradas a los cuerpos que también están en el presente</w:t>
      </w:r>
      <w:r w:rsidR="00A526FC">
        <w:rPr>
          <w:lang w:val="es-MX"/>
        </w:rPr>
        <w:t>, y de ahí se expanden a la eternidad; perfectamente sincronizados.</w:t>
      </w:r>
    </w:p>
    <w:p w14:paraId="3B2CFBA2" w14:textId="48593D45" w:rsidR="00A526FC" w:rsidRPr="00E824A5" w:rsidRDefault="00A526FC" w:rsidP="00E824A5">
      <w:pPr>
        <w:rPr>
          <w:lang w:val="es-MX"/>
        </w:rPr>
      </w:pPr>
      <w:r>
        <w:rPr>
          <w:lang w:val="es-MX"/>
        </w:rPr>
        <w:t>Propiedad del presente y de la eternidad y presencia en ambos.</w:t>
      </w:r>
    </w:p>
    <w:p w14:paraId="411ED9A3" w14:textId="13478320" w:rsidR="00D61A9E" w:rsidRDefault="00D61A9E" w:rsidP="00B574E7">
      <w:pPr>
        <w:pStyle w:val="Ttulo2"/>
        <w:rPr>
          <w:lang w:val="es-MX"/>
        </w:rPr>
      </w:pPr>
      <w:r>
        <w:rPr>
          <w:lang w:val="es-MX"/>
        </w:rPr>
        <w:t>Modelo: identidad y ubicación del dios supremo</w:t>
      </w:r>
      <w:r w:rsidR="00244C52">
        <w:rPr>
          <w:lang w:val="es-MX"/>
        </w:rPr>
        <w:t xml:space="preserve">, la vida, </w:t>
      </w:r>
      <w:r w:rsidR="00E0610B">
        <w:rPr>
          <w:lang w:val="es-MX"/>
        </w:rPr>
        <w:t>la verdad, el camino</w:t>
      </w:r>
      <w:r>
        <w:rPr>
          <w:lang w:val="es-MX"/>
        </w:rPr>
        <w:t>, y tu lugar de residencia</w:t>
      </w:r>
    </w:p>
    <w:p w14:paraId="4EB29A17" w14:textId="77777777" w:rsidR="00D61A9E" w:rsidRDefault="00D61A9E" w:rsidP="00D61A9E">
      <w:pPr>
        <w:rPr>
          <w:lang w:val="es-MX"/>
        </w:rPr>
      </w:pPr>
      <w:r>
        <w:rPr>
          <w:lang w:val="es-MX"/>
        </w:rPr>
        <w:t>El dios supremo es dueño del vacío y todos los hilos que crean las partículas cuánticas que conforman los átomos, que son la residencia del dios supremo trino bueno absoluto, que es la mente del dios supremo, dónde reside el orden del dios supremo padre y la energía de vida del dios supremo hijo, que llena todo el universo; y le da su omnipresencia y establece el amor divino hacía ti, su hijo espiritual.</w:t>
      </w:r>
    </w:p>
    <w:p w14:paraId="34CE4923" w14:textId="41C9F613" w:rsidR="00D61A9E" w:rsidRDefault="00D61A9E" w:rsidP="00D61A9E">
      <w:pPr>
        <w:rPr>
          <w:lang w:val="es-MX"/>
        </w:rPr>
      </w:pPr>
      <w:r>
        <w:rPr>
          <w:lang w:val="es-MX"/>
        </w:rPr>
        <w:t>Si el hijo de dios supremo, tiene una fase humana, no es por esa forma humana que se lo reconoce como dios supremo bueno, sino porque su cuerpo es toda la energía de vida del universo, porque es el creador del universo y su soberano; es a través de esta que lo identificamos y nos conectamos e integramos a él, a través de su cuerpo que es la vida de todo el universo.</w:t>
      </w:r>
    </w:p>
    <w:p w14:paraId="7BF21C5A" w14:textId="53143AA3" w:rsidR="00D61A9E" w:rsidRDefault="00D61A9E" w:rsidP="00D61A9E">
      <w:pPr>
        <w:rPr>
          <w:lang w:val="es-MX"/>
        </w:rPr>
      </w:pPr>
      <w:r>
        <w:rPr>
          <w:lang w:val="es-MX"/>
        </w:rPr>
        <w:t>El espíritu santo es la mente que llena todo el universo y el espíritu del padre, la personalidad que poseen todos los seres vivos que son sus hijos espirituales.</w:t>
      </w:r>
    </w:p>
    <w:p w14:paraId="4A1A7035" w14:textId="40DA99CB" w:rsidR="00D61A9E" w:rsidRDefault="00D61A9E" w:rsidP="00D61A9E">
      <w:pPr>
        <w:rPr>
          <w:lang w:val="es-MX"/>
        </w:rPr>
      </w:pPr>
      <w:r>
        <w:rPr>
          <w:lang w:val="es-MX"/>
        </w:rPr>
        <w:t>Tu ubicas al fragmento del padre que te otorga la personalidad en tu mente adentro y arriba, y a través de ella te conectas con la trinidad que llena todo el universo y la creación.</w:t>
      </w:r>
    </w:p>
    <w:p w14:paraId="1D4ACB61" w14:textId="686FD009" w:rsidR="00D61A9E" w:rsidRDefault="00D61A9E" w:rsidP="00D61A9E">
      <w:pPr>
        <w:rPr>
          <w:lang w:val="es-MX"/>
        </w:rPr>
      </w:pPr>
      <w:r>
        <w:rPr>
          <w:lang w:val="es-MX"/>
        </w:rPr>
        <w:t>Una vez que te conectas y sincronizas con el dios supremo padre, en tu mente adentro y arriba, te quedas ahí, tu enfoque y atención se mantienen ahí, tu te mantienes ahí integrado al dios supremo absolutamente bueno</w:t>
      </w:r>
      <w:r w:rsidR="00D453B5">
        <w:rPr>
          <w:lang w:val="es-MX"/>
        </w:rPr>
        <w:t xml:space="preserve"> y eres uno con el</w:t>
      </w:r>
      <w:r w:rsidR="00C4055A">
        <w:rPr>
          <w:lang w:val="es-MX"/>
        </w:rPr>
        <w:t xml:space="preserve"> que se complementan</w:t>
      </w:r>
      <w:r w:rsidR="0009751C">
        <w:rPr>
          <w:lang w:val="es-MX"/>
        </w:rPr>
        <w:t>, y de ahí te conectas con el ser grupal local con la mene superior hijo de dios del ser grupal positivo que existe en el área dónde resides, y con el ser grupal de ángeles ser positivos</w:t>
      </w:r>
      <w:r>
        <w:rPr>
          <w:lang w:val="es-MX"/>
        </w:rPr>
        <w:t>.</w:t>
      </w:r>
    </w:p>
    <w:p w14:paraId="20CA57D8" w14:textId="2539DAB5" w:rsidR="00E0610B" w:rsidRDefault="00E0610B" w:rsidP="00D61A9E">
      <w:pPr>
        <w:pStyle w:val="Ttulo4"/>
        <w:rPr>
          <w:lang w:val="es-MX"/>
        </w:rPr>
      </w:pPr>
      <w:r>
        <w:rPr>
          <w:lang w:val="es-MX"/>
        </w:rPr>
        <w:t>Establecer al dios supremo absolutamente bueno como la verdad, la vida y el camino de supervivencia y perfeccionamiento</w:t>
      </w:r>
    </w:p>
    <w:p w14:paraId="37880A1A" w14:textId="5A7EEC9F" w:rsidR="00E0610B" w:rsidRPr="00E0610B" w:rsidRDefault="00E0610B" w:rsidP="00E0610B">
      <w:pPr>
        <w:rPr>
          <w:lang w:val="es-MX"/>
        </w:rPr>
      </w:pPr>
      <w:r>
        <w:rPr>
          <w:lang w:val="es-MX"/>
        </w:rPr>
        <w:t>Una vez que se establece la identidad al dios supremo y su ubicación, debe establecerse como el camino de supervivencia, la verdad y la vida, para que de este modo tu subconsciente buscando la supervivencia se enfoque, se estructure e integre correctamente con el dios supremo absolutamente bueno.</w:t>
      </w:r>
    </w:p>
    <w:p w14:paraId="68D882F4" w14:textId="22368649" w:rsidR="00D61A9E" w:rsidRDefault="00D61A9E" w:rsidP="00D61A9E">
      <w:pPr>
        <w:pStyle w:val="Ttulo4"/>
        <w:rPr>
          <w:lang w:val="es-MX"/>
        </w:rPr>
      </w:pPr>
      <w:r>
        <w:rPr>
          <w:lang w:val="es-MX"/>
        </w:rPr>
        <w:t xml:space="preserve">Sentir la fuerza de vida del dios supremo </w:t>
      </w:r>
      <w:proofErr w:type="spellStart"/>
      <w:r>
        <w:rPr>
          <w:lang w:val="es-MX"/>
        </w:rPr>
        <w:t>y</w:t>
      </w:r>
      <w:proofErr w:type="spellEnd"/>
      <w:r>
        <w:rPr>
          <w:lang w:val="es-MX"/>
        </w:rPr>
        <w:t xml:space="preserve"> influir en ella</w:t>
      </w:r>
    </w:p>
    <w:p w14:paraId="439F3B4C" w14:textId="7F6E87F7" w:rsidR="00D61A9E" w:rsidRDefault="00D61A9E" w:rsidP="00D61A9E">
      <w:pPr>
        <w:rPr>
          <w:lang w:val="es-MX"/>
        </w:rPr>
      </w:pPr>
      <w:r>
        <w:rPr>
          <w:lang w:val="es-MX"/>
        </w:rPr>
        <w:t>Sientes la fuerza de vida de la trinidad, y al ser pensamiento puro puedes manipularlo y influir en las mentes vivas, del mismo modo que estas influyen en ti.</w:t>
      </w:r>
    </w:p>
    <w:p w14:paraId="4E6312E7" w14:textId="72789301" w:rsidR="00D61A9E" w:rsidRDefault="00D61A9E" w:rsidP="00D61A9E">
      <w:pPr>
        <w:rPr>
          <w:lang w:val="es-MX"/>
        </w:rPr>
      </w:pPr>
      <w:r>
        <w:rPr>
          <w:lang w:val="es-MX"/>
        </w:rPr>
        <w:t>Santificas el pensamiento y la energía en el patrón perfecto del dios supremo padre, dónde se encuentra el modo de lograr las cosas, y así influyes en la mente y la energía de vida y las diriges, hacia lo que quieres lograr.</w:t>
      </w:r>
    </w:p>
    <w:p w14:paraId="16AC8254" w14:textId="5C5847DE" w:rsidR="00D61A9E" w:rsidRPr="00D61A9E" w:rsidRDefault="00D61A9E" w:rsidP="00D61A9E">
      <w:pPr>
        <w:rPr>
          <w:lang w:val="es-MX"/>
        </w:rPr>
      </w:pPr>
      <w:r>
        <w:rPr>
          <w:lang w:val="es-MX"/>
        </w:rPr>
        <w:t>Subiendo arriba y adentro de tu mente, a tu super consciencia, te conectas con el todo, sientes su presencia, alrededor y dentro de todos los objetos y de toda la vida; con tu pensamiento la moldeas y influyes en el todo.</w:t>
      </w:r>
    </w:p>
    <w:p w14:paraId="0F662B9D" w14:textId="7C5AD465" w:rsidR="003D57B1" w:rsidRDefault="003D57B1" w:rsidP="00B574E7">
      <w:pPr>
        <w:pStyle w:val="Ttulo2"/>
        <w:rPr>
          <w:lang w:val="es-MX"/>
        </w:rPr>
      </w:pPr>
      <w:r>
        <w:rPr>
          <w:lang w:val="es-MX"/>
        </w:rPr>
        <w:t xml:space="preserve">Modelo: </w:t>
      </w:r>
      <w:r w:rsidR="00F91982">
        <w:rPr>
          <w:lang w:val="es-MX"/>
        </w:rPr>
        <w:t>el</w:t>
      </w:r>
      <w:r w:rsidR="009942BC">
        <w:rPr>
          <w:lang w:val="es-MX"/>
        </w:rPr>
        <w:t xml:space="preserve"> cielo,</w:t>
      </w:r>
      <w:r w:rsidR="00F91982">
        <w:rPr>
          <w:lang w:val="es-MX"/>
        </w:rPr>
        <w:t xml:space="preserve"> amor divino</w:t>
      </w:r>
      <w:r w:rsidR="00320327">
        <w:rPr>
          <w:lang w:val="es-MX"/>
        </w:rPr>
        <w:t xml:space="preserve">, el bien absoluto hacia </w:t>
      </w:r>
      <w:r w:rsidR="005110D8">
        <w:rPr>
          <w:lang w:val="es-MX"/>
        </w:rPr>
        <w:t>ti</w:t>
      </w:r>
      <w:r w:rsidR="00320327">
        <w:rPr>
          <w:lang w:val="es-MX"/>
        </w:rPr>
        <w:t>,</w:t>
      </w:r>
      <w:r w:rsidR="00CE65ED">
        <w:rPr>
          <w:lang w:val="es-MX"/>
        </w:rPr>
        <w:t xml:space="preserve"> que llena todo y reina</w:t>
      </w:r>
      <w:r w:rsidR="00F91982">
        <w:rPr>
          <w:lang w:val="es-MX"/>
        </w:rPr>
        <w:t xml:space="preserve">, </w:t>
      </w:r>
      <w:r>
        <w:rPr>
          <w:lang w:val="es-MX"/>
        </w:rPr>
        <w:t>el absolutamente bueno, el dios supremo padre de todo absolutamente bueno</w:t>
      </w:r>
    </w:p>
    <w:p w14:paraId="7B2250B4" w14:textId="5907037A" w:rsidR="00992341" w:rsidRDefault="00992341" w:rsidP="003D57B1">
      <w:pPr>
        <w:rPr>
          <w:lang w:val="es-MX"/>
        </w:rPr>
      </w:pPr>
      <w:r>
        <w:rPr>
          <w:lang w:val="es-MX"/>
        </w:rPr>
        <w:t xml:space="preserve">El amor divino es el </w:t>
      </w:r>
      <w:r w:rsidR="009039AB">
        <w:rPr>
          <w:lang w:val="es-MX"/>
        </w:rPr>
        <w:t xml:space="preserve">funcionamiento del </w:t>
      </w:r>
      <w:r>
        <w:rPr>
          <w:lang w:val="es-MX"/>
        </w:rPr>
        <w:t xml:space="preserve">dios supremo absolutamente bueno </w:t>
      </w:r>
      <w:r w:rsidR="009039AB">
        <w:rPr>
          <w:lang w:val="es-MX"/>
        </w:rPr>
        <w:t xml:space="preserve">mismo vivo y despierto, </w:t>
      </w:r>
      <w:r w:rsidR="00022A6A">
        <w:rPr>
          <w:lang w:val="es-MX"/>
        </w:rPr>
        <w:t>y de ti como dios supremo</w:t>
      </w:r>
      <w:r w:rsidR="009039AB">
        <w:rPr>
          <w:lang w:val="es-MX"/>
        </w:rPr>
        <w:t xml:space="preserve"> vivo y despierto</w:t>
      </w:r>
      <w:r w:rsidR="00022A6A">
        <w:rPr>
          <w:lang w:val="es-MX"/>
        </w:rPr>
        <w:t xml:space="preserve">, </w:t>
      </w:r>
      <w:r w:rsidR="00D3151E">
        <w:rPr>
          <w:lang w:val="es-MX"/>
        </w:rPr>
        <w:t xml:space="preserve">que es y está </w:t>
      </w:r>
      <w:r w:rsidR="00022A6A">
        <w:rPr>
          <w:lang w:val="es-MX"/>
        </w:rPr>
        <w:t>presente en todo</w:t>
      </w:r>
      <w:r w:rsidR="00D3151E">
        <w:rPr>
          <w:lang w:val="es-MX"/>
        </w:rPr>
        <w:t>, propietario de todo, funcionando como dios supremo en todo</w:t>
      </w:r>
      <w:r w:rsidR="009039AB">
        <w:rPr>
          <w:lang w:val="es-MX"/>
        </w:rPr>
        <w:t>, es decir, siendo el amor divino</w:t>
      </w:r>
      <w:r w:rsidR="007C3725">
        <w:rPr>
          <w:lang w:val="es-MX"/>
        </w:rPr>
        <w:t xml:space="preserve"> hacía sí mismo y hacía ti</w:t>
      </w:r>
      <w:r w:rsidR="00022A6A">
        <w:rPr>
          <w:lang w:val="es-MX"/>
        </w:rPr>
        <w:t>.</w:t>
      </w:r>
    </w:p>
    <w:p w14:paraId="7C83E309" w14:textId="29213CB2" w:rsidR="003D57B1" w:rsidRDefault="00CE65ED" w:rsidP="003D57B1">
      <w:pPr>
        <w:rPr>
          <w:lang w:val="es-MX"/>
        </w:rPr>
      </w:pPr>
      <w:r>
        <w:rPr>
          <w:lang w:val="es-MX"/>
        </w:rPr>
        <w:t>Vives en un eterno cielo de amor divino que llena todo y reina, y impone el amor divino que es el que te convierte y mantiene como dios supremo de ti mismo y de todo, en lo real</w:t>
      </w:r>
      <w:r w:rsidR="001B4ACF">
        <w:rPr>
          <w:lang w:val="es-MX"/>
        </w:rPr>
        <w:t>.</w:t>
      </w:r>
    </w:p>
    <w:p w14:paraId="2C27B642" w14:textId="5D836183" w:rsidR="001B4ACF" w:rsidRDefault="001B4ACF" w:rsidP="003D57B1">
      <w:pPr>
        <w:rPr>
          <w:lang w:val="es-MX"/>
        </w:rPr>
      </w:pPr>
      <w:r>
        <w:rPr>
          <w:lang w:val="es-MX"/>
        </w:rPr>
        <w:lastRenderedPageBreak/>
        <w:t xml:space="preserve">Vives en el posible y en el imposible y milagroso amor divino, que hace posible que seas dios supremo de ti mismo y de </w:t>
      </w:r>
      <w:proofErr w:type="gramStart"/>
      <w:r>
        <w:rPr>
          <w:lang w:val="es-MX"/>
        </w:rPr>
        <w:t>todo..</w:t>
      </w:r>
      <w:proofErr w:type="gramEnd"/>
    </w:p>
    <w:p w14:paraId="78192FA3" w14:textId="77777777" w:rsidR="001B4ACF" w:rsidRDefault="001B4ACF" w:rsidP="003D57B1">
      <w:pPr>
        <w:rPr>
          <w:lang w:val="es-MX"/>
        </w:rPr>
      </w:pPr>
      <w:r>
        <w:rPr>
          <w:lang w:val="es-MX"/>
        </w:rPr>
        <w:t>Vives en el mundo real y el nunca jamás, que es el milagroso amor divino, que hace posible que seas dios supremo de ti mismo y de todo.</w:t>
      </w:r>
    </w:p>
    <w:p w14:paraId="2451AF3A" w14:textId="22550934" w:rsidR="001B4ACF" w:rsidRDefault="001B4ACF" w:rsidP="003D57B1">
      <w:pPr>
        <w:rPr>
          <w:lang w:val="es-MX"/>
        </w:rPr>
      </w:pPr>
      <w:r>
        <w:rPr>
          <w:lang w:val="es-MX"/>
        </w:rPr>
        <w:t>Sea que vivas en el país de las maravillas, en el infierno o dónde sea, el amor divino lo llena y lo convierte en el cielo dónde domina y reina el amor divino.</w:t>
      </w:r>
    </w:p>
    <w:p w14:paraId="334EDF64" w14:textId="122673B6" w:rsidR="007C14F5" w:rsidRDefault="007C14F5" w:rsidP="003D57B1">
      <w:pPr>
        <w:rPr>
          <w:lang w:val="es-MX"/>
        </w:rPr>
      </w:pPr>
      <w:r>
        <w:rPr>
          <w:lang w:val="es-MX"/>
        </w:rPr>
        <w:t>El amor divino establece instinto de existencia, vida</w:t>
      </w:r>
      <w:r w:rsidR="005E1432">
        <w:rPr>
          <w:lang w:val="es-MX"/>
        </w:rPr>
        <w:t>, funcionamiento,</w:t>
      </w:r>
      <w:r>
        <w:rPr>
          <w:lang w:val="es-MX"/>
        </w:rPr>
        <w:t xml:space="preserve"> supervivencia</w:t>
      </w:r>
      <w:r w:rsidR="005E1432">
        <w:rPr>
          <w:lang w:val="es-MX"/>
        </w:rPr>
        <w:t xml:space="preserve"> y de dios supremo</w:t>
      </w:r>
      <w:r>
        <w:rPr>
          <w:lang w:val="es-MX"/>
        </w:rPr>
        <w:t>.</w:t>
      </w:r>
    </w:p>
    <w:p w14:paraId="0808BE7C" w14:textId="295D0E35" w:rsidR="001B4ACF" w:rsidRPr="003D57B1" w:rsidRDefault="001B4ACF" w:rsidP="003D57B1">
      <w:pPr>
        <w:rPr>
          <w:lang w:val="es-MX"/>
        </w:rPr>
      </w:pPr>
      <w:r>
        <w:rPr>
          <w:lang w:val="es-MX"/>
        </w:rPr>
        <w:t xml:space="preserve">El amor divino cancela la inhibición e impone la motivación y estructuración de ti como dios supremo de ti y de todo, como lo real, impone tu ángel ser positivo y te desconecta de la hermandad de ángeles negativos absolutamente malos, y motiva toda estructuración y funcionamiento que te efectivamente en el presente y en la eternidad un dios supremo de ti mismo y de todo. </w:t>
      </w:r>
    </w:p>
    <w:p w14:paraId="3CB27396" w14:textId="77777777" w:rsidR="006D527C" w:rsidRPr="00366D06" w:rsidRDefault="006D527C" w:rsidP="00366D06">
      <w:pPr>
        <w:rPr>
          <w:lang w:val="es-MX"/>
        </w:rPr>
      </w:pPr>
    </w:p>
    <w:p w14:paraId="54A9A669" w14:textId="77777777" w:rsidR="00B574E7" w:rsidRDefault="00B574E7" w:rsidP="00B574E7">
      <w:pPr>
        <w:pStyle w:val="Ttulo2"/>
        <w:rPr>
          <w:lang w:val="es-MX"/>
        </w:rPr>
      </w:pPr>
      <w:r>
        <w:rPr>
          <w:lang w:val="es-MX"/>
        </w:rPr>
        <w:t>Invocación, consagración, santificación, oración y adoración</w:t>
      </w:r>
    </w:p>
    <w:p w14:paraId="0B61E3FD" w14:textId="77777777" w:rsidR="00B574E7" w:rsidRDefault="00B574E7" w:rsidP="00B574E7">
      <w:pPr>
        <w:rPr>
          <w:lang w:val="es-MX"/>
        </w:rPr>
      </w:pPr>
      <w:r>
        <w:rPr>
          <w:lang w:val="es-MX"/>
        </w:rPr>
        <w:t>Invocar al dios supremo bueno, al hijo cuyo cuerpo es la vida que llena el universo; espíritu que es la mente que llena el universo, padre, que es el sostén de la creación y personalidad de todos los seres.</w:t>
      </w:r>
    </w:p>
    <w:p w14:paraId="45740C38" w14:textId="77777777" w:rsidR="00B574E7" w:rsidRDefault="00B574E7" w:rsidP="00B574E7">
      <w:pPr>
        <w:rPr>
          <w:lang w:val="es-MX"/>
        </w:rPr>
      </w:pPr>
      <w:r>
        <w:rPr>
          <w:lang w:val="es-MX"/>
        </w:rPr>
        <w:t>Consagrar tus cuerpos, energía, mentes, moroncia y espíritu a él</w:t>
      </w:r>
    </w:p>
    <w:p w14:paraId="100599BD" w14:textId="77777777" w:rsidR="00B574E7" w:rsidRDefault="00B574E7" w:rsidP="00B574E7">
      <w:pPr>
        <w:rPr>
          <w:lang w:val="es-MX"/>
        </w:rPr>
      </w:pPr>
      <w:r>
        <w:rPr>
          <w:lang w:val="es-MX"/>
        </w:rPr>
        <w:t>Santificar toda la creación y tu ser en la voluntad del dios supremo bueno trino, primera, segunda y tercera fuente y centro de toda la creación.</w:t>
      </w:r>
    </w:p>
    <w:p w14:paraId="41E78F86" w14:textId="77777777" w:rsidR="00B574E7" w:rsidRDefault="00B574E7" w:rsidP="00B574E7">
      <w:pPr>
        <w:rPr>
          <w:lang w:val="es-MX"/>
        </w:rPr>
      </w:pPr>
      <w:r>
        <w:rPr>
          <w:lang w:val="es-MX"/>
        </w:rPr>
        <w:t>Orar al dios supremo bueno.</w:t>
      </w:r>
    </w:p>
    <w:p w14:paraId="6B79D36E" w14:textId="77777777" w:rsidR="00B574E7" w:rsidRDefault="00B574E7" w:rsidP="00B574E7">
      <w:pPr>
        <w:rPr>
          <w:lang w:val="es-MX"/>
        </w:rPr>
      </w:pPr>
      <w:r>
        <w:rPr>
          <w:lang w:val="es-MX"/>
        </w:rPr>
        <w:t xml:space="preserve">Adorar al dios supremo que es bueno para sincronizar </w:t>
      </w:r>
      <w:proofErr w:type="spellStart"/>
      <w:r>
        <w:rPr>
          <w:lang w:val="es-MX"/>
        </w:rPr>
        <w:t>y</w:t>
      </w:r>
      <w:proofErr w:type="spellEnd"/>
      <w:r>
        <w:rPr>
          <w:lang w:val="es-MX"/>
        </w:rPr>
        <w:t xml:space="preserve"> integrar nuestro ser con él.</w:t>
      </w:r>
    </w:p>
    <w:p w14:paraId="3BB1154D" w14:textId="77777777" w:rsidR="00B574E7" w:rsidRPr="002C6AC0" w:rsidRDefault="00B574E7" w:rsidP="00B574E7">
      <w:pPr>
        <w:rPr>
          <w:lang w:val="es-MX"/>
        </w:rPr>
      </w:pPr>
      <w:r>
        <w:rPr>
          <w:lang w:val="es-MX"/>
        </w:rPr>
        <w:t>Esto implica creer que el dios supremo es bueno y que es el padre espiritual de todos los seres.</w:t>
      </w:r>
    </w:p>
    <w:p w14:paraId="4E8C4BA8" w14:textId="1BEF95CD" w:rsidR="00E7125F" w:rsidRDefault="006332FB" w:rsidP="00E7125F">
      <w:pPr>
        <w:pStyle w:val="Ttulo2"/>
        <w:rPr>
          <w:lang w:val="es-MX"/>
        </w:rPr>
      </w:pPr>
      <w:r>
        <w:rPr>
          <w:lang w:val="es-MX"/>
        </w:rPr>
        <w:t xml:space="preserve">Modelo: </w:t>
      </w:r>
      <w:r w:rsidR="00E7125F">
        <w:rPr>
          <w:lang w:val="es-MX"/>
        </w:rPr>
        <w:t>La Moral del dios supremo</w:t>
      </w:r>
    </w:p>
    <w:p w14:paraId="261F48BD" w14:textId="605A91B3" w:rsidR="00CD1FA8" w:rsidRDefault="00CD1FA8" w:rsidP="003E710E">
      <w:pPr>
        <w:rPr>
          <w:lang w:val="es-MX"/>
        </w:rPr>
      </w:pPr>
      <w:r>
        <w:rPr>
          <w:lang w:val="es-MX"/>
        </w:rPr>
        <w:t>El orden que estructura un ángel de un polo</w:t>
      </w:r>
      <w:r w:rsidR="00527D5D">
        <w:rPr>
          <w:lang w:val="es-MX"/>
        </w:rPr>
        <w:t>: especificar breve descripción</w:t>
      </w:r>
      <w:r w:rsidR="00193A67">
        <w:rPr>
          <w:lang w:val="es-MX"/>
        </w:rPr>
        <w:t xml:space="preserve">, bajo un dios supremo, como </w:t>
      </w:r>
      <w:r w:rsidR="007454DC">
        <w:rPr>
          <w:lang w:val="es-MX"/>
        </w:rPr>
        <w:t xml:space="preserve">ti mismo como un </w:t>
      </w:r>
      <w:r w:rsidR="00A90B21">
        <w:rPr>
          <w:lang w:val="es-MX"/>
        </w:rPr>
        <w:t>buda guerrero</w:t>
      </w:r>
      <w:r w:rsidR="007454DC">
        <w:rPr>
          <w:lang w:val="es-MX"/>
        </w:rPr>
        <w:t xml:space="preserve"> dragón dios supremo de ti mismo</w:t>
      </w:r>
    </w:p>
    <w:p w14:paraId="0D947931" w14:textId="4CB27582" w:rsidR="000C3ACC" w:rsidRDefault="000C3ACC" w:rsidP="003E710E">
      <w:pPr>
        <w:rPr>
          <w:lang w:val="es-MX"/>
        </w:rPr>
      </w:pPr>
      <w:r>
        <w:rPr>
          <w:lang w:val="es-MX"/>
        </w:rPr>
        <w:t xml:space="preserve">El imponer la moral </w:t>
      </w:r>
      <w:r w:rsidR="004F41B9">
        <w:rPr>
          <w:lang w:val="es-MX"/>
        </w:rPr>
        <w:t>necesita</w:t>
      </w:r>
      <w:r>
        <w:rPr>
          <w:lang w:val="es-MX"/>
        </w:rPr>
        <w:t>:</w:t>
      </w:r>
    </w:p>
    <w:p w14:paraId="4389F09C" w14:textId="509E448B" w:rsidR="000C3ACC" w:rsidRDefault="000C3ACC" w:rsidP="000C3ACC">
      <w:pPr>
        <w:pStyle w:val="Prrafodelista"/>
        <w:numPr>
          <w:ilvl w:val="0"/>
          <w:numId w:val="12"/>
        </w:numPr>
        <w:rPr>
          <w:lang w:val="es-MX"/>
        </w:rPr>
      </w:pPr>
      <w:r>
        <w:rPr>
          <w:lang w:val="es-MX"/>
        </w:rPr>
        <w:t>Imponer el dios supremo que impone esa moral</w:t>
      </w:r>
      <w:r w:rsidR="004F41B9">
        <w:rPr>
          <w:lang w:val="es-MX"/>
        </w:rPr>
        <w:t>, como orden dominante omnipresente en todo.</w:t>
      </w:r>
    </w:p>
    <w:p w14:paraId="62B85CDD" w14:textId="4DFC27DF" w:rsidR="00E96361" w:rsidRDefault="00E96361" w:rsidP="000C3ACC">
      <w:pPr>
        <w:pStyle w:val="Prrafodelista"/>
        <w:numPr>
          <w:ilvl w:val="0"/>
          <w:numId w:val="12"/>
        </w:numPr>
        <w:rPr>
          <w:lang w:val="es-MX"/>
        </w:rPr>
      </w:pPr>
      <w:r>
        <w:rPr>
          <w:lang w:val="es-MX"/>
        </w:rPr>
        <w:t>Bajo el orden del dios supremo</w:t>
      </w:r>
      <w:r w:rsidR="002B0C93">
        <w:rPr>
          <w:lang w:val="es-MX"/>
        </w:rPr>
        <w:t xml:space="preserve"> absolutamente bueno </w:t>
      </w:r>
      <w:proofErr w:type="gramStart"/>
      <w:r w:rsidR="002B0C93">
        <w:rPr>
          <w:lang w:val="es-MX"/>
        </w:rPr>
        <w:t>siempre  vence</w:t>
      </w:r>
      <w:proofErr w:type="gramEnd"/>
      <w:r w:rsidR="002B0C93">
        <w:rPr>
          <w:lang w:val="es-MX"/>
        </w:rPr>
        <w:t xml:space="preserve"> el bien y los ángeles positivos, todo es posible y suceden los milagros para que los ángeles positivos siempre venzan. El nunca jamás, si es que se activa, es el orden dónde todo lo que perjudica a los ángeles negativos sucede.</w:t>
      </w:r>
    </w:p>
    <w:p w14:paraId="5A09710D" w14:textId="6BD90367" w:rsidR="000C3ACC" w:rsidRDefault="000C3ACC" w:rsidP="000C3ACC">
      <w:pPr>
        <w:pStyle w:val="Prrafodelista"/>
        <w:numPr>
          <w:ilvl w:val="0"/>
          <w:numId w:val="12"/>
        </w:numPr>
        <w:rPr>
          <w:lang w:val="es-MX"/>
        </w:rPr>
      </w:pPr>
      <w:r>
        <w:rPr>
          <w:lang w:val="es-MX"/>
        </w:rPr>
        <w:t>Ese dios supremo debe estar omnipresente en todo</w:t>
      </w:r>
      <w:r w:rsidR="00CC65FD">
        <w:rPr>
          <w:lang w:val="es-MX"/>
        </w:rPr>
        <w:t>, omnipotente</w:t>
      </w:r>
      <w:r w:rsidR="00D7452B">
        <w:rPr>
          <w:lang w:val="es-MX"/>
        </w:rPr>
        <w:t xml:space="preserve"> y ser propietario de todo</w:t>
      </w:r>
    </w:p>
    <w:p w14:paraId="2A96E6CA" w14:textId="5911B4E2" w:rsidR="00D7452B" w:rsidRPr="000C3ACC" w:rsidRDefault="00D7452B" w:rsidP="000C3ACC">
      <w:pPr>
        <w:pStyle w:val="Prrafodelista"/>
        <w:numPr>
          <w:ilvl w:val="0"/>
          <w:numId w:val="12"/>
        </w:numPr>
        <w:rPr>
          <w:lang w:val="es-MX"/>
        </w:rPr>
      </w:pPr>
      <w:r>
        <w:rPr>
          <w:lang w:val="es-MX"/>
        </w:rPr>
        <w:t>La voz de ese dios supremo debe estar omnipresente en todo, y debe expresarse a través de los estímulos que se percibe (el tren).</w:t>
      </w:r>
    </w:p>
    <w:p w14:paraId="555231B0" w14:textId="10C838BA" w:rsidR="00E24E1C" w:rsidRDefault="0013635D" w:rsidP="0013635D">
      <w:pPr>
        <w:pStyle w:val="Ttulo3"/>
        <w:rPr>
          <w:lang w:val="es-MX"/>
        </w:rPr>
      </w:pPr>
      <w:r>
        <w:rPr>
          <w:lang w:val="es-MX"/>
        </w:rPr>
        <w:t>La Moral, definir las dos morales, y la que se domina a la otra</w:t>
      </w:r>
    </w:p>
    <w:p w14:paraId="613F1A49" w14:textId="3FD7CFF8" w:rsidR="00BD65B3" w:rsidRDefault="00BD65B3" w:rsidP="00527D5D">
      <w:pPr>
        <w:rPr>
          <w:lang w:val="es-MX"/>
        </w:rPr>
      </w:pPr>
      <w:r>
        <w:rPr>
          <w:lang w:val="es-MX"/>
        </w:rPr>
        <w:t>Se define moral, el bien es el bien, el mal es el mal</w:t>
      </w:r>
    </w:p>
    <w:p w14:paraId="5F4BC2C9" w14:textId="5B7B78FF" w:rsidR="00BD65B3" w:rsidRDefault="00BD65B3" w:rsidP="00527D5D">
      <w:pPr>
        <w:rPr>
          <w:lang w:val="es-MX"/>
        </w:rPr>
      </w:pPr>
      <w:r>
        <w:rPr>
          <w:lang w:val="es-MX"/>
        </w:rPr>
        <w:t>Se define trinidad como dios supremo absolutamente bueno</w:t>
      </w:r>
    </w:p>
    <w:p w14:paraId="47FA81DD" w14:textId="1C5FC66B" w:rsidR="00BD65B3" w:rsidRDefault="00527D5D" w:rsidP="00527D5D">
      <w:pPr>
        <w:rPr>
          <w:lang w:val="es-MX"/>
        </w:rPr>
      </w:pPr>
      <w:r>
        <w:rPr>
          <w:lang w:val="es-MX"/>
        </w:rPr>
        <w:t>Se invoca a la trinidad</w:t>
      </w:r>
      <w:r w:rsidR="00C41951">
        <w:rPr>
          <w:lang w:val="es-MX"/>
        </w:rPr>
        <w:t xml:space="preserve"> en tu ser y tus cuerpos</w:t>
      </w:r>
    </w:p>
    <w:p w14:paraId="7E9FBCB0" w14:textId="73BBDD62" w:rsidR="00527D5D" w:rsidRDefault="00BD65B3" w:rsidP="00BD65B3">
      <w:pPr>
        <w:ind w:firstLine="709"/>
        <w:rPr>
          <w:lang w:val="es-MX"/>
        </w:rPr>
      </w:pPr>
      <w:r>
        <w:rPr>
          <w:lang w:val="es-MX"/>
        </w:rPr>
        <w:t>espíritu santo, espíritu creativo creador del universo que llena el universo</w:t>
      </w:r>
    </w:p>
    <w:p w14:paraId="0928EDB8" w14:textId="60D2EE70" w:rsidR="00C41951" w:rsidRDefault="00C41951" w:rsidP="00FF7BDB">
      <w:pPr>
        <w:ind w:left="1418"/>
        <w:rPr>
          <w:lang w:val="es-MX"/>
        </w:rPr>
      </w:pPr>
      <w:r>
        <w:rPr>
          <w:lang w:val="es-MX"/>
        </w:rPr>
        <w:t>Ejecutas Salidas de trance y estructuración realidades y funcionamiento</w:t>
      </w:r>
      <w:r w:rsidR="00FF7BDB">
        <w:rPr>
          <w:lang w:val="es-MX"/>
        </w:rPr>
        <w:t xml:space="preserve"> *énfasis en rechazo, defensa e imposición sobre polo </w:t>
      </w:r>
      <w:r w:rsidR="00FF7BDB">
        <w:rPr>
          <w:lang w:val="es-MX"/>
        </w:rPr>
        <w:softHyphen/>
        <w:t>opuesto</w:t>
      </w:r>
    </w:p>
    <w:p w14:paraId="03EB027F" w14:textId="1A1C78E8" w:rsidR="00BD65B3" w:rsidRDefault="00BD65B3" w:rsidP="00BD65B3">
      <w:pPr>
        <w:ind w:firstLine="709"/>
        <w:rPr>
          <w:lang w:val="es-MX"/>
        </w:rPr>
      </w:pPr>
      <w:r>
        <w:rPr>
          <w:lang w:val="es-MX"/>
        </w:rPr>
        <w:t>espíritu del hijo de dios, cuyo cuerpo es toda la vida que llena el universo</w:t>
      </w:r>
    </w:p>
    <w:p w14:paraId="039EBA23" w14:textId="77777777" w:rsidR="00FF7BDB" w:rsidRDefault="00FF7BDB" w:rsidP="00FF7BDB">
      <w:pPr>
        <w:ind w:left="1418"/>
        <w:rPr>
          <w:lang w:val="es-MX"/>
        </w:rPr>
      </w:pPr>
      <w:r>
        <w:rPr>
          <w:lang w:val="es-MX"/>
        </w:rPr>
        <w:t xml:space="preserve">Ejecutas Salidas de trance y estructuración realidades y funcionamiento *énfasis en rechazo, defensa e imposición sobre polo </w:t>
      </w:r>
      <w:r>
        <w:rPr>
          <w:lang w:val="es-MX"/>
        </w:rPr>
        <w:softHyphen/>
        <w:t>opuesto</w:t>
      </w:r>
    </w:p>
    <w:p w14:paraId="515726FC" w14:textId="658B9CA6" w:rsidR="00BD65B3" w:rsidRDefault="00BD65B3" w:rsidP="00BD65B3">
      <w:pPr>
        <w:ind w:firstLine="709"/>
        <w:rPr>
          <w:lang w:val="es-MX"/>
        </w:rPr>
      </w:pPr>
      <w:r>
        <w:rPr>
          <w:lang w:val="es-MX"/>
        </w:rPr>
        <w:t>espíritu del padre, que reside en espíritu del hijo cuyo cuerpo es la vida que llena todo el universo</w:t>
      </w:r>
    </w:p>
    <w:p w14:paraId="682F1532" w14:textId="3287F7EF" w:rsidR="00FF7BDB" w:rsidRDefault="00FF7BDB" w:rsidP="00FF7BDB">
      <w:pPr>
        <w:ind w:left="1418"/>
        <w:rPr>
          <w:lang w:val="es-MX"/>
        </w:rPr>
      </w:pPr>
      <w:r>
        <w:rPr>
          <w:lang w:val="es-MX"/>
        </w:rPr>
        <w:t xml:space="preserve">Ejecutas Salidas de trance y estructuración realidades y funcionamiento *énfasis en rechazo, defensa e imposición sobre polo </w:t>
      </w:r>
      <w:r>
        <w:rPr>
          <w:lang w:val="es-MX"/>
        </w:rPr>
        <w:softHyphen/>
        <w:t>opuesto</w:t>
      </w:r>
    </w:p>
    <w:p w14:paraId="66768211" w14:textId="7B5788FC" w:rsidR="0049157C" w:rsidRDefault="00BD65B3" w:rsidP="0049157C">
      <w:pPr>
        <w:ind w:firstLine="709"/>
        <w:rPr>
          <w:lang w:val="es-MX"/>
        </w:rPr>
      </w:pPr>
      <w:r>
        <w:rPr>
          <w:lang w:val="es-MX"/>
        </w:rPr>
        <w:t xml:space="preserve">fragmento del espíritu del padre en uno, en la propia mente adentro y arriba, </w:t>
      </w:r>
      <w:r w:rsidR="00342E17">
        <w:rPr>
          <w:lang w:val="es-MX"/>
        </w:rPr>
        <w:t xml:space="preserve">enfoque </w:t>
      </w:r>
      <w:r w:rsidR="0049157C">
        <w:rPr>
          <w:lang w:val="es-MX"/>
        </w:rPr>
        <w:t xml:space="preserve">y sincronización </w:t>
      </w:r>
      <w:r w:rsidR="00342E17">
        <w:rPr>
          <w:lang w:val="es-MX"/>
        </w:rPr>
        <w:t xml:space="preserve">en él </w:t>
      </w:r>
    </w:p>
    <w:p w14:paraId="31A5E547" w14:textId="326A493A" w:rsidR="00FF7BDB" w:rsidRDefault="00FF7BDB" w:rsidP="00FF7BDB">
      <w:pPr>
        <w:ind w:left="1418"/>
        <w:rPr>
          <w:lang w:val="es-MX"/>
        </w:rPr>
      </w:pPr>
      <w:r>
        <w:rPr>
          <w:lang w:val="es-MX"/>
        </w:rPr>
        <w:t xml:space="preserve">Ejecutas Salidas de trance y estructuración realidades y funcionamiento *énfasis en rechazo, defensa e imposición sobre polo </w:t>
      </w:r>
      <w:r>
        <w:rPr>
          <w:lang w:val="es-MX"/>
        </w:rPr>
        <w:softHyphen/>
        <w:t>opuesto</w:t>
      </w:r>
    </w:p>
    <w:p w14:paraId="15B03822" w14:textId="268B84B9" w:rsidR="0049157C" w:rsidRDefault="0049157C" w:rsidP="00FF7BDB">
      <w:pPr>
        <w:ind w:firstLine="709"/>
        <w:rPr>
          <w:lang w:val="es-MX"/>
        </w:rPr>
      </w:pPr>
      <w:r>
        <w:rPr>
          <w:lang w:val="es-MX"/>
        </w:rPr>
        <w:t>Se acepta hacer la voluntad del bien del padre y se nace en la trinidad y se recibe el reino del dios supremo en uno</w:t>
      </w:r>
    </w:p>
    <w:p w14:paraId="0EB8EE96" w14:textId="103A7C01" w:rsidR="000F1542" w:rsidRDefault="000F1542" w:rsidP="000F1542">
      <w:pPr>
        <w:ind w:firstLine="709"/>
        <w:rPr>
          <w:lang w:val="es-MX"/>
        </w:rPr>
      </w:pPr>
      <w:r>
        <w:rPr>
          <w:lang w:val="es-MX"/>
        </w:rPr>
        <w:lastRenderedPageBreak/>
        <w:t>La voluntad del dios supremo padre es</w:t>
      </w:r>
      <w:r w:rsidR="00F832F6">
        <w:rPr>
          <w:lang w:val="es-MX"/>
        </w:rPr>
        <w:t xml:space="preserve"> hacer el bien</w:t>
      </w:r>
      <w:r w:rsidR="00060EDA">
        <w:rPr>
          <w:lang w:val="es-MX"/>
        </w:rPr>
        <w:t>, se basa en el derecho y la misericordia</w:t>
      </w:r>
      <w:r>
        <w:rPr>
          <w:lang w:val="es-MX"/>
        </w:rPr>
        <w:t>:</w:t>
      </w:r>
    </w:p>
    <w:p w14:paraId="40A267D4" w14:textId="602C9EF6" w:rsidR="00477426" w:rsidRPr="00477426" w:rsidRDefault="00477426" w:rsidP="00477426">
      <w:pPr>
        <w:pStyle w:val="Prrafodelista"/>
        <w:numPr>
          <w:ilvl w:val="0"/>
          <w:numId w:val="11"/>
        </w:numPr>
        <w:rPr>
          <w:lang w:val="es-MX"/>
        </w:rPr>
      </w:pPr>
      <w:r>
        <w:rPr>
          <w:lang w:val="es-MX"/>
        </w:rPr>
        <w:t>Responsable de crear la programación, la poesía, y asociarla en el tren perceptual.</w:t>
      </w:r>
      <w:r>
        <w:rPr>
          <w:lang w:val="es-MX"/>
        </w:rPr>
        <w:br/>
        <w:t>Estructurar mente por mente, y mantener energizadas las mentes, para que estas estén activas.</w:t>
      </w:r>
      <w:r>
        <w:rPr>
          <w:lang w:val="es-MX"/>
        </w:rPr>
        <w:br/>
        <w:t>Se establece tu responsabilidad por las consecuencias por no estructurarte o no funcionar al máximo de lo que puedes.</w:t>
      </w:r>
    </w:p>
    <w:p w14:paraId="7E6939E4" w14:textId="1441F00A" w:rsidR="00F832F6" w:rsidRPr="000406D4" w:rsidRDefault="00F832F6" w:rsidP="000406D4">
      <w:pPr>
        <w:pStyle w:val="Prrafodelista"/>
        <w:numPr>
          <w:ilvl w:val="0"/>
          <w:numId w:val="11"/>
        </w:numPr>
        <w:rPr>
          <w:lang w:val="es-MX"/>
        </w:rPr>
      </w:pPr>
      <w:r w:rsidRPr="000406D4">
        <w:rPr>
          <w:lang w:val="es-MX"/>
        </w:rPr>
        <w:t>Ser responsable por ti mismo, perfeccionarte, para supervivencia, conocimiento, amor y servicio a hermandad como a ti mismo.</w:t>
      </w:r>
    </w:p>
    <w:p w14:paraId="7E8B86BD" w14:textId="02313859" w:rsidR="000F1542" w:rsidRDefault="000F1542" w:rsidP="00F832F6">
      <w:pPr>
        <w:ind w:left="1701"/>
        <w:rPr>
          <w:lang w:val="es-MX"/>
        </w:rPr>
      </w:pPr>
      <w:r>
        <w:rPr>
          <w:lang w:val="es-MX"/>
        </w:rPr>
        <w:t xml:space="preserve">Amarte a ti mismo y al dios supremo absolutamente, como uno solo, </w:t>
      </w:r>
      <w:r w:rsidR="00C57B57">
        <w:rPr>
          <w:lang w:val="es-MX"/>
        </w:rPr>
        <w:t>el</w:t>
      </w:r>
      <w:r>
        <w:rPr>
          <w:lang w:val="es-MX"/>
        </w:rPr>
        <w:t xml:space="preserve"> integrarte a él y ser uno y convertirte en dios supremo</w:t>
      </w:r>
    </w:p>
    <w:p w14:paraId="0D9C5993" w14:textId="640D78B5" w:rsidR="00D717F0" w:rsidRDefault="00D717F0" w:rsidP="00F832F6">
      <w:pPr>
        <w:ind w:left="1701"/>
        <w:rPr>
          <w:lang w:val="es-MX"/>
        </w:rPr>
      </w:pPr>
      <w:r>
        <w:rPr>
          <w:lang w:val="es-MX"/>
        </w:rPr>
        <w:t>Estructurarte para existir</w:t>
      </w:r>
    </w:p>
    <w:p w14:paraId="73DCAEF6" w14:textId="086BCD67" w:rsidR="00D717F0" w:rsidRDefault="00746C8A" w:rsidP="00F832F6">
      <w:pPr>
        <w:ind w:left="1701"/>
        <w:rPr>
          <w:lang w:val="es-MX"/>
        </w:rPr>
      </w:pPr>
      <w:r>
        <w:rPr>
          <w:lang w:val="es-MX"/>
        </w:rPr>
        <w:t xml:space="preserve">Esforzarte, para </w:t>
      </w:r>
      <w:r w:rsidR="00795995">
        <w:rPr>
          <w:lang w:val="es-MX"/>
        </w:rPr>
        <w:t xml:space="preserve">evoluciona, </w:t>
      </w:r>
      <w:r>
        <w:rPr>
          <w:lang w:val="es-MX"/>
        </w:rPr>
        <w:t>p</w:t>
      </w:r>
      <w:r w:rsidR="00D717F0">
        <w:rPr>
          <w:lang w:val="es-MX"/>
        </w:rPr>
        <w:t>erfeccionarte para sobrevivir y conocer</w:t>
      </w:r>
      <w:r>
        <w:rPr>
          <w:lang w:val="es-MX"/>
        </w:rPr>
        <w:t xml:space="preserve"> la verdad</w:t>
      </w:r>
    </w:p>
    <w:p w14:paraId="6F008066" w14:textId="77777777" w:rsidR="00477426" w:rsidRPr="00197109" w:rsidRDefault="00477426" w:rsidP="00477426">
      <w:pPr>
        <w:pStyle w:val="Prrafodelista"/>
        <w:ind w:left="1778"/>
        <w:rPr>
          <w:lang w:val="es-MX"/>
        </w:rPr>
      </w:pPr>
      <w:r>
        <w:rPr>
          <w:lang w:val="es-MX"/>
        </w:rPr>
        <w:t>Responsabilidad por la estructuración de tu individualidad, del 100 que es tu existencia, imposición y supervivencia a cualquier costo como principal prioridad, de tu individualidad absoluta que impone y proteges, porque es tu existencia y vida, como mente y como dios supremo integrado al dios supremo absolutamente bueno.</w:t>
      </w:r>
      <w:r>
        <w:rPr>
          <w:lang w:val="es-MX"/>
        </w:rPr>
        <w:br/>
        <w:t>Aquí también está la responsabilidad por programar tu estructuración, tu tren.</w:t>
      </w:r>
    </w:p>
    <w:p w14:paraId="0D9493A9" w14:textId="737AF389" w:rsidR="00D60EB6" w:rsidRDefault="00D60EB6" w:rsidP="004B003E">
      <w:pPr>
        <w:pStyle w:val="Prrafodelista"/>
        <w:ind w:left="1778"/>
        <w:rPr>
          <w:lang w:val="es-MX"/>
        </w:rPr>
      </w:pPr>
      <w:r>
        <w:rPr>
          <w:lang w:val="es-MX"/>
        </w:rPr>
        <w:t xml:space="preserve">La responsabilidad implica un funcionamiento cognitivo complejo de prudencia y previsión; esfuerzo </w:t>
      </w:r>
      <w:r w:rsidR="006F2F70">
        <w:rPr>
          <w:lang w:val="es-MX"/>
        </w:rPr>
        <w:t>inteligente, disciplina, organización; organización y cooperación con hermandad</w:t>
      </w:r>
      <w:r w:rsidR="009022A4">
        <w:rPr>
          <w:lang w:val="es-MX"/>
        </w:rPr>
        <w:t>; estructura, imposición, control y funcionamiento</w:t>
      </w:r>
      <w:r w:rsidR="006F2F70">
        <w:rPr>
          <w:lang w:val="es-MX"/>
        </w:rPr>
        <w:t>.</w:t>
      </w:r>
    </w:p>
    <w:p w14:paraId="38F4AD8D" w14:textId="2CD9F293" w:rsidR="00605027" w:rsidRPr="00605027" w:rsidRDefault="00477426" w:rsidP="00866C94">
      <w:pPr>
        <w:pStyle w:val="Prrafodelista"/>
        <w:numPr>
          <w:ilvl w:val="0"/>
          <w:numId w:val="11"/>
        </w:numPr>
        <w:rPr>
          <w:lang w:val="es-MX"/>
        </w:rPr>
      </w:pPr>
      <w:r w:rsidRPr="00477426">
        <w:rPr>
          <w:lang w:val="es-MX"/>
        </w:rPr>
        <w:t xml:space="preserve">Responsable de </w:t>
      </w:r>
      <w:proofErr w:type="gramStart"/>
      <w:r w:rsidRPr="00477426">
        <w:rPr>
          <w:lang w:val="es-MX"/>
        </w:rPr>
        <w:t>integrarte  al</w:t>
      </w:r>
      <w:proofErr w:type="gramEnd"/>
      <w:r w:rsidRPr="00477426">
        <w:rPr>
          <w:lang w:val="es-MX"/>
        </w:rPr>
        <w:t xml:space="preserve"> dios supremo absolutamente bueno y a los ángeles positivos.</w:t>
      </w:r>
      <w:r w:rsidR="007A6BA8">
        <w:rPr>
          <w:lang w:val="es-MX"/>
        </w:rPr>
        <w:br/>
        <w:t>Responsabilidad por la inclusión en tu ser y cuerpo mental</w:t>
      </w:r>
      <w:r w:rsidR="00D149A0">
        <w:rPr>
          <w:lang w:val="es-MX"/>
        </w:rPr>
        <w:t xml:space="preserve">, la asignación de identidad y posición correctas, más la </w:t>
      </w:r>
      <w:r w:rsidR="00FB3469">
        <w:rPr>
          <w:lang w:val="es-MX"/>
        </w:rPr>
        <w:br/>
      </w:r>
      <w:r w:rsidR="00D149A0">
        <w:rPr>
          <w:lang w:val="es-MX"/>
        </w:rPr>
        <w:t>programación de funcionamiento cognitivo que permite eso</w:t>
      </w:r>
      <w:r w:rsidR="007A6BA8">
        <w:rPr>
          <w:lang w:val="es-MX"/>
        </w:rPr>
        <w:t>.</w:t>
      </w:r>
    </w:p>
    <w:p w14:paraId="0CC97DD6" w14:textId="66611088" w:rsidR="007A6BA8" w:rsidRDefault="006A2C5D" w:rsidP="00866C94">
      <w:pPr>
        <w:pStyle w:val="Prrafodelista"/>
        <w:numPr>
          <w:ilvl w:val="0"/>
          <w:numId w:val="11"/>
        </w:numPr>
        <w:rPr>
          <w:lang w:val="es-MX"/>
        </w:rPr>
      </w:pPr>
      <w:r>
        <w:rPr>
          <w:lang w:val="es-MX"/>
        </w:rPr>
        <w:t>Responsabilidad de e</w:t>
      </w:r>
      <w:r w:rsidR="00605027" w:rsidRPr="00605027">
        <w:rPr>
          <w:lang w:val="es-MX"/>
        </w:rPr>
        <w:t xml:space="preserve">star </w:t>
      </w:r>
      <w:r w:rsidR="002E6433">
        <w:rPr>
          <w:lang w:val="es-MX"/>
        </w:rPr>
        <w:t xml:space="preserve">siempre </w:t>
      </w:r>
      <w:r w:rsidR="00605027" w:rsidRPr="00605027">
        <w:rPr>
          <w:lang w:val="es-MX"/>
        </w:rPr>
        <w:t xml:space="preserve">despierto, </w:t>
      </w:r>
      <w:r w:rsidR="00477426" w:rsidRPr="00605027">
        <w:rPr>
          <w:lang w:val="es-MX"/>
        </w:rPr>
        <w:t xml:space="preserve">Una vez integrad o despertar a todos ellos </w:t>
      </w:r>
      <w:r w:rsidR="002E6433">
        <w:rPr>
          <w:lang w:val="es-MX"/>
        </w:rPr>
        <w:t xml:space="preserve">y a todas tus mentes </w:t>
      </w:r>
      <w:r w:rsidR="00477426" w:rsidRPr="00605027">
        <w:rPr>
          <w:lang w:val="es-MX"/>
        </w:rPr>
        <w:t xml:space="preserve">en </w:t>
      </w:r>
      <w:proofErr w:type="spellStart"/>
      <w:r w:rsidR="00477426" w:rsidRPr="00605027">
        <w:rPr>
          <w:lang w:val="es-MX"/>
        </w:rPr>
        <w:t>tí</w:t>
      </w:r>
      <w:proofErr w:type="spellEnd"/>
      <w:r w:rsidR="00477426" w:rsidRPr="00477426">
        <w:rPr>
          <w:lang w:val="es-MX"/>
        </w:rPr>
        <w:t>, y estructurarte en estructura y funcionalmente, y funcionar al máximo; tanto estructuralmente como funcionalmente te estructuras al máximo modo de funcionamiento: modo genio, flujo completo de estructuración despertar, etc.</w:t>
      </w:r>
      <w:r w:rsidR="002E6433">
        <w:rPr>
          <w:lang w:val="es-MX"/>
        </w:rPr>
        <w:br/>
        <w:t>Esta es una gran responsabilidad, pues el no estarlo pone en riesgo a todo tu ser grupal.</w:t>
      </w:r>
      <w:r>
        <w:rPr>
          <w:lang w:val="es-MX"/>
        </w:rPr>
        <w:br/>
        <w:t xml:space="preserve">Esto implica el programarse para que no te despierten en trance y te hagan salir de la casa, e </w:t>
      </w:r>
      <w:proofErr w:type="spellStart"/>
      <w:r>
        <w:rPr>
          <w:lang w:val="es-MX"/>
        </w:rPr>
        <w:t>tc</w:t>
      </w:r>
      <w:proofErr w:type="spellEnd"/>
      <w:r>
        <w:rPr>
          <w:lang w:val="es-MX"/>
        </w:rPr>
        <w:t>.</w:t>
      </w:r>
      <w:r w:rsidR="00EE616E">
        <w:rPr>
          <w:lang w:val="es-MX"/>
        </w:rPr>
        <w:br/>
        <w:t>El tener varios procesos que te saquen de trance, automáticos y conscientes.</w:t>
      </w:r>
    </w:p>
    <w:p w14:paraId="0BDA9564" w14:textId="43C86E0D" w:rsidR="00B93F8E" w:rsidRPr="00477426" w:rsidRDefault="00477426" w:rsidP="00866C94">
      <w:pPr>
        <w:pStyle w:val="Prrafodelista"/>
        <w:numPr>
          <w:ilvl w:val="0"/>
          <w:numId w:val="11"/>
        </w:numPr>
        <w:rPr>
          <w:lang w:val="es-MX"/>
        </w:rPr>
      </w:pPr>
      <w:r w:rsidRPr="00477426">
        <w:rPr>
          <w:lang w:val="es-MX"/>
        </w:rPr>
        <w:t>Responsabilidad de d</w:t>
      </w:r>
      <w:r w:rsidR="00B93F8E" w:rsidRPr="00477426">
        <w:rPr>
          <w:lang w:val="es-MX"/>
        </w:rPr>
        <w:t>efenderte, abandonar y desconectarte de los ángeles negativos, pues al conectarte a los ángeles negativos, no sólo permites que ellos te dañen, sino también a miembros de la hermandad</w:t>
      </w:r>
      <w:r w:rsidR="007A6BA8">
        <w:rPr>
          <w:lang w:val="es-MX"/>
        </w:rPr>
        <w:br/>
      </w:r>
      <w:r w:rsidR="00D149A0">
        <w:rPr>
          <w:lang w:val="es-MX"/>
        </w:rPr>
        <w:t xml:space="preserve">Responsabilidad por la </w:t>
      </w:r>
      <w:proofErr w:type="spellStart"/>
      <w:r w:rsidR="00D149A0">
        <w:rPr>
          <w:lang w:val="es-MX"/>
        </w:rPr>
        <w:t>desinclusión</w:t>
      </w:r>
      <w:proofErr w:type="spellEnd"/>
      <w:r w:rsidR="00D149A0">
        <w:rPr>
          <w:lang w:val="es-MX"/>
        </w:rPr>
        <w:t xml:space="preserve"> en tu ser y cuerpo mental, la </w:t>
      </w:r>
      <w:proofErr w:type="spellStart"/>
      <w:r w:rsidR="00D149A0">
        <w:rPr>
          <w:lang w:val="es-MX"/>
        </w:rPr>
        <w:t>desasignación</w:t>
      </w:r>
      <w:proofErr w:type="spellEnd"/>
      <w:r w:rsidR="00D149A0">
        <w:rPr>
          <w:lang w:val="es-MX"/>
        </w:rPr>
        <w:t xml:space="preserve"> de identidad y posición incorrectas, más la programación de funcionamiento cognitivo que permite </w:t>
      </w:r>
      <w:r w:rsidR="00FB3469">
        <w:rPr>
          <w:lang w:val="es-MX"/>
        </w:rPr>
        <w:t>eso.</w:t>
      </w:r>
      <w:r w:rsidR="00FB3469">
        <w:rPr>
          <w:lang w:val="es-MX"/>
        </w:rPr>
        <w:br/>
        <w:t>Esto requiere que en el ser, a nivel energético, mental, moroncial y espiritual; uno se convierte en el mal del mal, el mal de los ángeles negativos, absoluto y perfecto; para poderse defender psíquicamente y en todos los niveles.</w:t>
      </w:r>
    </w:p>
    <w:p w14:paraId="69CDDC53" w14:textId="534922A0" w:rsidR="007E58A4" w:rsidRDefault="006E44B2" w:rsidP="00477426">
      <w:pPr>
        <w:pStyle w:val="Prrafodelista"/>
        <w:numPr>
          <w:ilvl w:val="0"/>
          <w:numId w:val="11"/>
        </w:numPr>
        <w:rPr>
          <w:lang w:val="es-MX"/>
        </w:rPr>
      </w:pPr>
      <w:r>
        <w:rPr>
          <w:lang w:val="es-MX"/>
        </w:rPr>
        <w:t>Esta es la tarea más importante, d</w:t>
      </w:r>
      <w:r w:rsidR="007E58A4">
        <w:rPr>
          <w:lang w:val="es-MX"/>
        </w:rPr>
        <w:t>ebe abandonarse cualquier conexión de amor con los ángeles negativos</w:t>
      </w:r>
      <w:r w:rsidR="0068525F">
        <w:rPr>
          <w:lang w:val="es-MX"/>
        </w:rPr>
        <w:t>, una conexión de amor infinito puede ser utilizada para destruirte, se abandona y se niega cualquier conexión energética de amor, energía, sexo, etc. Pues una vez que los ángeles negativos alcanzan un nivel de perfección, cualquier conexión con ellos es destructiva.</w:t>
      </w:r>
      <w:r w:rsidR="00861061">
        <w:rPr>
          <w:lang w:val="es-MX"/>
        </w:rPr>
        <w:br/>
        <w:t>Esto implica no depender de una obediencia absoluta al Him, sino más bien en una compresión inteligente y la responsabilidad de la propia supervivencia de uno mismo, y que el Him es una herramienta imperfecta, que no puede imponer una obediencia sobre la inteligencia, prudencia y buen juicio.</w:t>
      </w:r>
      <w:r w:rsidR="008416C2">
        <w:rPr>
          <w:lang w:val="es-MX"/>
        </w:rPr>
        <w:t xml:space="preserve"> Sobre la defensa y la autopreservación</w:t>
      </w:r>
      <w:r w:rsidR="00CC69E1">
        <w:rPr>
          <w:lang w:val="es-MX"/>
        </w:rPr>
        <w:t xml:space="preserve"> en todos los niveles del ser</w:t>
      </w:r>
      <w:r w:rsidR="008416C2">
        <w:rPr>
          <w:lang w:val="es-MX"/>
        </w:rPr>
        <w:t>.</w:t>
      </w:r>
    </w:p>
    <w:p w14:paraId="5DEFBDCE" w14:textId="45B91E57" w:rsidR="004E20B1" w:rsidRPr="00477426" w:rsidRDefault="00F832F6" w:rsidP="00477426">
      <w:pPr>
        <w:pStyle w:val="Prrafodelista"/>
        <w:numPr>
          <w:ilvl w:val="0"/>
          <w:numId w:val="11"/>
        </w:numPr>
        <w:rPr>
          <w:lang w:val="es-MX"/>
        </w:rPr>
      </w:pPr>
      <w:r w:rsidRPr="000406D4">
        <w:rPr>
          <w:lang w:val="es-MX"/>
        </w:rPr>
        <w:t>Ser responsable por la hermandad, como por ti mismo</w:t>
      </w:r>
      <w:r w:rsidR="004930BC" w:rsidRPr="000406D4">
        <w:rPr>
          <w:lang w:val="es-MX"/>
        </w:rPr>
        <w:t>, luego de ser responsable de ti mismo</w:t>
      </w:r>
      <w:r w:rsidR="00477426">
        <w:rPr>
          <w:lang w:val="es-MX"/>
        </w:rPr>
        <w:br/>
        <w:t>Responsabilidad de h</w:t>
      </w:r>
      <w:r w:rsidR="004E20B1" w:rsidRPr="00477426">
        <w:rPr>
          <w:lang w:val="es-MX"/>
        </w:rPr>
        <w:t>acer el bien a los miembros de la hermandad</w:t>
      </w:r>
    </w:p>
    <w:p w14:paraId="56535484" w14:textId="0747576F" w:rsidR="0049157C" w:rsidRDefault="0049157C" w:rsidP="0049157C">
      <w:pPr>
        <w:ind w:left="709"/>
        <w:rPr>
          <w:lang w:val="es-MX"/>
        </w:rPr>
      </w:pPr>
      <w:r>
        <w:rPr>
          <w:lang w:val="es-MX"/>
        </w:rPr>
        <w:t>Nace el alma y mente intermedia, nos expandimos con la mente cósmica, que llena el universo</w:t>
      </w:r>
    </w:p>
    <w:p w14:paraId="3A6800E1" w14:textId="2CF540FD" w:rsidR="0049157C" w:rsidRDefault="0049157C" w:rsidP="0049157C">
      <w:pPr>
        <w:ind w:left="709"/>
        <w:rPr>
          <w:lang w:val="es-MX"/>
        </w:rPr>
      </w:pPr>
      <w:r>
        <w:rPr>
          <w:lang w:val="es-MX"/>
        </w:rPr>
        <w:t>El espíritu del hijo nos rodea y penetra en mente y corazón</w:t>
      </w:r>
    </w:p>
    <w:p w14:paraId="57CAFAD5" w14:textId="6274D75F" w:rsidR="009D1871" w:rsidRDefault="009D1871" w:rsidP="0049157C">
      <w:pPr>
        <w:ind w:left="709"/>
        <w:rPr>
          <w:lang w:val="es-MX"/>
        </w:rPr>
      </w:pPr>
      <w:r>
        <w:rPr>
          <w:lang w:val="es-MX"/>
        </w:rPr>
        <w:t>Sientes la mente cósmica, la energía de vida, la personalidad recibida en el fragmento del padre de la trinidad</w:t>
      </w:r>
    </w:p>
    <w:p w14:paraId="37773BC4" w14:textId="103CE5E7" w:rsidR="00926FD9" w:rsidRDefault="00926FD9" w:rsidP="0049157C">
      <w:pPr>
        <w:ind w:left="709"/>
        <w:rPr>
          <w:lang w:val="es-MX"/>
        </w:rPr>
      </w:pPr>
      <w:r>
        <w:rPr>
          <w:lang w:val="es-MX"/>
        </w:rPr>
        <w:t>Eres consciente de los ayudantes de la mente, especialmente ayudantes de instinto, sabiduría y adoración.</w:t>
      </w:r>
    </w:p>
    <w:p w14:paraId="763B3749" w14:textId="58C4D29F" w:rsidR="00D70464" w:rsidRDefault="00945800" w:rsidP="00D70464">
      <w:pPr>
        <w:ind w:left="709"/>
        <w:rPr>
          <w:lang w:val="es-MX"/>
        </w:rPr>
      </w:pPr>
      <w:r>
        <w:rPr>
          <w:lang w:val="es-MX"/>
        </w:rPr>
        <w:t xml:space="preserve">Eres consciente de la existencia </w:t>
      </w:r>
      <w:proofErr w:type="gramStart"/>
      <w:r>
        <w:rPr>
          <w:lang w:val="es-MX"/>
        </w:rPr>
        <w:t>de  tus</w:t>
      </w:r>
      <w:proofErr w:type="gramEnd"/>
      <w:r>
        <w:rPr>
          <w:lang w:val="es-MX"/>
        </w:rPr>
        <w:t xml:space="preserve"> ángeles serafines de custodia y te conectas con ellos.</w:t>
      </w:r>
    </w:p>
    <w:p w14:paraId="4ACAFAE2" w14:textId="11D0F535" w:rsidR="00CB3CD4" w:rsidRDefault="00CB3CD4" w:rsidP="00CB3CD4">
      <w:pPr>
        <w:rPr>
          <w:lang w:val="es-MX"/>
        </w:rPr>
      </w:pPr>
      <w:r>
        <w:rPr>
          <w:lang w:val="es-MX"/>
        </w:rPr>
        <w:tab/>
        <w:t>Invocas, energizas expandes ángel ser en tu ser como Him que administra tu ser</w:t>
      </w:r>
    </w:p>
    <w:p w14:paraId="185BA4C2" w14:textId="6347DF05" w:rsidR="00D70464" w:rsidRDefault="00D70464" w:rsidP="00CB3CD4">
      <w:pPr>
        <w:rPr>
          <w:lang w:val="es-MX"/>
        </w:rPr>
      </w:pPr>
      <w:r>
        <w:rPr>
          <w:lang w:val="es-MX"/>
        </w:rPr>
        <w:tab/>
        <w:t xml:space="preserve">En tu ser, </w:t>
      </w:r>
      <w:r w:rsidR="00F41758">
        <w:rPr>
          <w:lang w:val="es-MX"/>
        </w:rPr>
        <w:t>está presente la personalidad de ministerio del serafín guardián, la presencia divina del ajustador residente, la acción en circuito del espíritu santo y la conciencia del hijo del espíritu de la verdad, todas divinamente correlacionadas en una unidad significativa de ministerio espiritual en la personalidad mortal y para la misma; están todas integradas en la presencia acogedora y evolutiva del Ser Supremo.</w:t>
      </w:r>
    </w:p>
    <w:p w14:paraId="5743A2F3" w14:textId="52750FB4" w:rsidR="00F41758" w:rsidRDefault="00F41758" w:rsidP="00CB3CD4">
      <w:pPr>
        <w:rPr>
          <w:lang w:val="es-MX"/>
        </w:rPr>
      </w:pPr>
      <w:r>
        <w:rPr>
          <w:lang w:val="es-MX"/>
        </w:rPr>
        <w:lastRenderedPageBreak/>
        <w:t xml:space="preserve">Debido a limitaciones del libre albedrío debes rezar para que estos te ayuden, a los ángeles serafines, al espíritu santo, al espíritu de verdad, al espíritu del Padre; para que te </w:t>
      </w:r>
      <w:proofErr w:type="gramStart"/>
      <w:r>
        <w:rPr>
          <w:lang w:val="es-MX"/>
        </w:rPr>
        <w:t>ayuden;  visualizar</w:t>
      </w:r>
      <w:proofErr w:type="gramEnd"/>
      <w:r>
        <w:rPr>
          <w:lang w:val="es-MX"/>
        </w:rPr>
        <w:t xml:space="preserve"> porque también ahí te conectas con el dios supremo y así manipulas la realidad; y con poesía programar para establecer el funcionamiento del robot.</w:t>
      </w:r>
    </w:p>
    <w:p w14:paraId="2C1F0553" w14:textId="7C3261D9" w:rsidR="00887832" w:rsidRDefault="00887832" w:rsidP="0049157C">
      <w:pPr>
        <w:ind w:left="709"/>
        <w:rPr>
          <w:lang w:val="es-MX"/>
        </w:rPr>
      </w:pPr>
      <w:r>
        <w:rPr>
          <w:lang w:val="es-MX"/>
        </w:rPr>
        <w:t>Te estructuras e integras con el dios supremo y eres el dios supremo</w:t>
      </w:r>
      <w:r w:rsidR="00CB3CD4">
        <w:rPr>
          <w:lang w:val="es-MX"/>
        </w:rPr>
        <w:t xml:space="preserve">, eres el </w:t>
      </w:r>
      <w:proofErr w:type="spellStart"/>
      <w:r w:rsidR="00CB3CD4">
        <w:rPr>
          <w:lang w:val="es-MX"/>
        </w:rPr>
        <w:t>him</w:t>
      </w:r>
      <w:proofErr w:type="spellEnd"/>
    </w:p>
    <w:p w14:paraId="7CA0CB01" w14:textId="700283A4" w:rsidR="006915C6" w:rsidRDefault="006915C6" w:rsidP="006915C6">
      <w:pPr>
        <w:ind w:left="709"/>
        <w:rPr>
          <w:lang w:val="es-MX"/>
        </w:rPr>
      </w:pPr>
      <w:r>
        <w:rPr>
          <w:lang w:val="es-MX"/>
        </w:rPr>
        <w:tab/>
        <w:t xml:space="preserve">Santificas y </w:t>
      </w:r>
      <w:proofErr w:type="spellStart"/>
      <w:r>
        <w:rPr>
          <w:lang w:val="es-MX"/>
        </w:rPr>
        <w:t>ahce</w:t>
      </w:r>
      <w:proofErr w:type="spellEnd"/>
      <w:r>
        <w:rPr>
          <w:lang w:val="es-MX"/>
        </w:rPr>
        <w:t xml:space="preserve"> que se haga su voluntad, infinita y absolutamente</w:t>
      </w:r>
    </w:p>
    <w:p w14:paraId="7BE1A7A2" w14:textId="068ACC5D" w:rsidR="00E2221C" w:rsidRDefault="00E2221C" w:rsidP="0049157C">
      <w:pPr>
        <w:ind w:left="709"/>
        <w:rPr>
          <w:lang w:val="es-MX"/>
        </w:rPr>
      </w:pPr>
      <w:r>
        <w:rPr>
          <w:lang w:val="es-MX"/>
        </w:rPr>
        <w:t>Integración con el dios supremo origina la primera, segunda y tercera fuente de todo; y integración con toda la creación.</w:t>
      </w:r>
    </w:p>
    <w:p w14:paraId="4997708A" w14:textId="1C4A78A1" w:rsidR="00C10B45" w:rsidRDefault="00C10B45" w:rsidP="00C10B45">
      <w:pPr>
        <w:ind w:left="709"/>
        <w:rPr>
          <w:lang w:val="es-MX"/>
        </w:rPr>
      </w:pPr>
      <w:r>
        <w:rPr>
          <w:lang w:val="es-MX"/>
        </w:rPr>
        <w:tab/>
        <w:t xml:space="preserve">Santificas y </w:t>
      </w:r>
      <w:proofErr w:type="spellStart"/>
      <w:r>
        <w:rPr>
          <w:lang w:val="es-MX"/>
        </w:rPr>
        <w:t>ahce</w:t>
      </w:r>
      <w:proofErr w:type="spellEnd"/>
      <w:r>
        <w:rPr>
          <w:lang w:val="es-MX"/>
        </w:rPr>
        <w:t xml:space="preserve"> que se haga su </w:t>
      </w:r>
      <w:r w:rsidR="006915C6">
        <w:rPr>
          <w:lang w:val="es-MX"/>
        </w:rPr>
        <w:t>voluntad, infinita y absolutamente</w:t>
      </w:r>
    </w:p>
    <w:p w14:paraId="2062D4D8" w14:textId="57D91617" w:rsidR="00E2221C" w:rsidRDefault="00E2221C" w:rsidP="00E2221C">
      <w:pPr>
        <w:ind w:left="1418"/>
        <w:rPr>
          <w:lang w:val="es-MX"/>
        </w:rPr>
      </w:pPr>
      <w:r>
        <w:rPr>
          <w:lang w:val="es-MX"/>
        </w:rPr>
        <w:t xml:space="preserve">Ejecutas Salidas de trance y estructuración realidades y funcionamiento *énfasis en rechazo, defensa e imposición sobre polo </w:t>
      </w:r>
      <w:r>
        <w:rPr>
          <w:lang w:val="es-MX"/>
        </w:rPr>
        <w:softHyphen/>
        <w:t>opuesto</w:t>
      </w:r>
    </w:p>
    <w:p w14:paraId="3E31592E" w14:textId="53839A85" w:rsidR="00462558" w:rsidRDefault="00BA6495" w:rsidP="00462558">
      <w:pPr>
        <w:rPr>
          <w:lang w:val="es-MX"/>
        </w:rPr>
      </w:pPr>
      <w:r>
        <w:rPr>
          <w:lang w:val="es-MX"/>
        </w:rPr>
        <w:tab/>
      </w:r>
      <w:r w:rsidR="00835253">
        <w:rPr>
          <w:lang w:val="es-MX"/>
        </w:rPr>
        <w:t xml:space="preserve">Ser </w:t>
      </w:r>
      <w:proofErr w:type="spellStart"/>
      <w:r w:rsidR="00835253">
        <w:rPr>
          <w:lang w:val="es-MX"/>
        </w:rPr>
        <w:t>tpdp</w:t>
      </w:r>
      <w:proofErr w:type="spellEnd"/>
      <w:r w:rsidR="00835253">
        <w:rPr>
          <w:lang w:val="es-MX"/>
        </w:rPr>
        <w:t xml:space="preserve">. </w:t>
      </w:r>
      <w:r>
        <w:rPr>
          <w:lang w:val="es-MX"/>
        </w:rPr>
        <w:t xml:space="preserve">La propiedad, penetración </w:t>
      </w:r>
      <w:r w:rsidR="00835253">
        <w:rPr>
          <w:lang w:val="es-MX"/>
        </w:rPr>
        <w:t xml:space="preserve">y fluir permanente, </w:t>
      </w:r>
      <w:r>
        <w:rPr>
          <w:lang w:val="es-MX"/>
        </w:rPr>
        <w:t>ser todo</w:t>
      </w:r>
      <w:r w:rsidR="00385C25">
        <w:rPr>
          <w:lang w:val="es-MX"/>
        </w:rPr>
        <w:t xml:space="preserve"> energía mente, moroncia, espíritu</w:t>
      </w:r>
      <w:r>
        <w:rPr>
          <w:lang w:val="es-MX"/>
        </w:rPr>
        <w:t>, l</w:t>
      </w:r>
      <w:r w:rsidR="00462558">
        <w:rPr>
          <w:lang w:val="es-MX"/>
        </w:rPr>
        <w:t xml:space="preserve">ograr que </w:t>
      </w:r>
      <w:r>
        <w:rPr>
          <w:lang w:val="es-MX"/>
        </w:rPr>
        <w:t xml:space="preserve">tu como dios supremo integrado a </w:t>
      </w:r>
      <w:proofErr w:type="gramStart"/>
      <w:r>
        <w:rPr>
          <w:lang w:val="es-MX"/>
        </w:rPr>
        <w:t>la ;</w:t>
      </w:r>
      <w:proofErr w:type="gramEnd"/>
      <w:r>
        <w:rPr>
          <w:lang w:val="es-MX"/>
        </w:rPr>
        <w:t xml:space="preserve"> penetrar toda la realidad en la  que </w:t>
      </w:r>
      <w:proofErr w:type="spellStart"/>
      <w:r>
        <w:rPr>
          <w:lang w:val="es-MX"/>
        </w:rPr>
        <w:t>exisates</w:t>
      </w:r>
      <w:proofErr w:type="spellEnd"/>
      <w:r>
        <w:rPr>
          <w:lang w:val="es-MX"/>
        </w:rPr>
        <w:t xml:space="preserve"> todas las columnas, las columnas, los niveles de realidad; que ya te pe </w:t>
      </w:r>
      <w:proofErr w:type="spellStart"/>
      <w:r>
        <w:rPr>
          <w:lang w:val="es-MX"/>
        </w:rPr>
        <w:t>rtenecen</w:t>
      </w:r>
      <w:proofErr w:type="spellEnd"/>
      <w:r>
        <w:rPr>
          <w:lang w:val="es-MX"/>
        </w:rPr>
        <w:t xml:space="preserve"> y te integras a todo y eres todo</w:t>
      </w:r>
    </w:p>
    <w:p w14:paraId="0A9F7245" w14:textId="0635423B" w:rsidR="00462558" w:rsidRPr="006A73E8" w:rsidRDefault="006A73E8" w:rsidP="00F453CE">
      <w:pPr>
        <w:pStyle w:val="Ttulo3"/>
        <w:rPr>
          <w:lang w:val="es-MX"/>
        </w:rPr>
      </w:pPr>
      <w:r w:rsidRPr="006A73E8">
        <w:rPr>
          <w:lang w:val="es-MX"/>
        </w:rPr>
        <w:t xml:space="preserve">Selección del cerebro </w:t>
      </w:r>
      <w:r w:rsidR="00CE4033">
        <w:rPr>
          <w:lang w:val="es-MX"/>
        </w:rPr>
        <w:t>del funcionamiento</w:t>
      </w:r>
      <w:r w:rsidRPr="006A73E8">
        <w:rPr>
          <w:lang w:val="es-MX"/>
        </w:rPr>
        <w:t xml:space="preserve"> </w:t>
      </w:r>
      <w:r w:rsidR="0013635D">
        <w:rPr>
          <w:lang w:val="es-MX"/>
        </w:rPr>
        <w:t xml:space="preserve">de la moral </w:t>
      </w:r>
      <w:r w:rsidRPr="006A73E8">
        <w:rPr>
          <w:lang w:val="es-MX"/>
        </w:rPr>
        <w:t>elegid</w:t>
      </w:r>
      <w:r w:rsidR="0013635D">
        <w:rPr>
          <w:lang w:val="es-MX"/>
        </w:rPr>
        <w:t>a</w:t>
      </w:r>
      <w:r w:rsidR="00A536A0">
        <w:rPr>
          <w:lang w:val="es-MX"/>
        </w:rPr>
        <w:t>, creado</w:t>
      </w:r>
    </w:p>
    <w:p w14:paraId="3DA2E035" w14:textId="4F7A5AA5" w:rsidR="006A73E8" w:rsidRDefault="006A73E8" w:rsidP="009D1871">
      <w:pPr>
        <w:rPr>
          <w:lang w:val="es-MX"/>
        </w:rPr>
      </w:pPr>
      <w:r>
        <w:rPr>
          <w:lang w:val="es-MX"/>
        </w:rPr>
        <w:t xml:space="preserve">Tu cerebro se enfoca en el dios supremo bueno, el </w:t>
      </w:r>
      <w:proofErr w:type="spellStart"/>
      <w:r>
        <w:rPr>
          <w:lang w:val="es-MX"/>
        </w:rPr>
        <w:t>angel</w:t>
      </w:r>
      <w:proofErr w:type="spellEnd"/>
      <w:r>
        <w:rPr>
          <w:lang w:val="es-MX"/>
        </w:rPr>
        <w:t xml:space="preserve"> ser, </w:t>
      </w:r>
      <w:proofErr w:type="spellStart"/>
      <w:r>
        <w:rPr>
          <w:lang w:val="es-MX"/>
        </w:rPr>
        <w:t>tu</w:t>
      </w:r>
      <w:proofErr w:type="spellEnd"/>
      <w:r>
        <w:rPr>
          <w:lang w:val="es-MX"/>
        </w:rPr>
        <w:t xml:space="preserve"> mismo, el tren que los estructura a </w:t>
      </w:r>
      <w:proofErr w:type="gramStart"/>
      <w:r>
        <w:rPr>
          <w:lang w:val="es-MX"/>
        </w:rPr>
        <w:t>ellos  y</w:t>
      </w:r>
      <w:proofErr w:type="gramEnd"/>
      <w:r>
        <w:rPr>
          <w:lang w:val="es-MX"/>
        </w:rPr>
        <w:t xml:space="preserve"> a ti como dios supremo.</w:t>
      </w:r>
    </w:p>
    <w:p w14:paraId="23F445B5" w14:textId="12645D0C" w:rsidR="006A73E8" w:rsidRDefault="006A73E8" w:rsidP="009D1871">
      <w:pPr>
        <w:rPr>
          <w:lang w:val="es-MX"/>
        </w:rPr>
      </w:pPr>
      <w:r>
        <w:rPr>
          <w:lang w:val="es-MX"/>
        </w:rPr>
        <w:t>Todo el espectro de estímulos responde y los que los motivan y les permite ser exitoso se activan en tu cerebro.</w:t>
      </w:r>
    </w:p>
    <w:p w14:paraId="4208404C" w14:textId="77777777" w:rsidR="006A73E8" w:rsidRDefault="006A73E8" w:rsidP="009D1871">
      <w:pPr>
        <w:rPr>
          <w:lang w:val="es-MX"/>
        </w:rPr>
      </w:pPr>
    </w:p>
    <w:p w14:paraId="22CEFB41" w14:textId="4E0B48EA" w:rsidR="00527D5D" w:rsidRDefault="00527D5D" w:rsidP="009D1871">
      <w:pPr>
        <w:rPr>
          <w:lang w:val="es-MX"/>
        </w:rPr>
      </w:pPr>
      <w:r>
        <w:rPr>
          <w:lang w:val="es-MX"/>
        </w:rPr>
        <w:t xml:space="preserve">Se describe </w:t>
      </w:r>
      <w:r w:rsidR="00BD65B3">
        <w:rPr>
          <w:lang w:val="es-MX"/>
        </w:rPr>
        <w:t>información suficiente para invocar ángel ser</w:t>
      </w:r>
      <w:r w:rsidR="00E60848">
        <w:rPr>
          <w:lang w:val="es-MX"/>
        </w:rPr>
        <w:t>, escuchas las poesías de tu polo</w:t>
      </w:r>
    </w:p>
    <w:p w14:paraId="1F5C9E5D" w14:textId="66B0CAFE" w:rsidR="00527D5D" w:rsidRDefault="00527D5D" w:rsidP="009D1871">
      <w:pPr>
        <w:rPr>
          <w:lang w:val="es-MX"/>
        </w:rPr>
      </w:pPr>
      <w:r>
        <w:rPr>
          <w:lang w:val="es-MX"/>
        </w:rPr>
        <w:t xml:space="preserve">Se </w:t>
      </w:r>
      <w:r w:rsidR="00BD65B3">
        <w:rPr>
          <w:lang w:val="es-MX"/>
        </w:rPr>
        <w:t xml:space="preserve">activan/desactivan </w:t>
      </w:r>
      <w:r>
        <w:rPr>
          <w:lang w:val="es-MX"/>
        </w:rPr>
        <w:t>los estímulos y motivadores del ángel del polo</w:t>
      </w:r>
      <w:r w:rsidR="00E60848">
        <w:rPr>
          <w:lang w:val="es-MX"/>
        </w:rPr>
        <w:t>, escuchas las poesías de tu polo</w:t>
      </w:r>
    </w:p>
    <w:p w14:paraId="745FA906" w14:textId="6A2544B6" w:rsidR="00527D5D" w:rsidRDefault="00BD65B3" w:rsidP="009D1871">
      <w:pPr>
        <w:rPr>
          <w:lang w:val="es-MX"/>
        </w:rPr>
      </w:pPr>
      <w:r>
        <w:rPr>
          <w:lang w:val="es-MX"/>
        </w:rPr>
        <w:t>Se activan/desactivan los trenes</w:t>
      </w:r>
      <w:r w:rsidR="00E60848">
        <w:rPr>
          <w:lang w:val="es-MX"/>
        </w:rPr>
        <w:t>, escuchas las poesías de tu polo</w:t>
      </w:r>
    </w:p>
    <w:p w14:paraId="1109F2E2" w14:textId="32C9DA54" w:rsidR="00BD65B3" w:rsidRDefault="00BD65B3" w:rsidP="009D1871">
      <w:pPr>
        <w:rPr>
          <w:lang w:val="es-MX"/>
        </w:rPr>
      </w:pPr>
      <w:r>
        <w:rPr>
          <w:lang w:val="es-MX"/>
        </w:rPr>
        <w:t xml:space="preserve">Se activan/desactivan los </w:t>
      </w:r>
      <w:proofErr w:type="spellStart"/>
      <w:r w:rsidR="00BB3914">
        <w:rPr>
          <w:lang w:val="es-MX"/>
        </w:rPr>
        <w:t>H</w:t>
      </w:r>
      <w:r>
        <w:rPr>
          <w:lang w:val="es-MX"/>
        </w:rPr>
        <w:t>ims</w:t>
      </w:r>
      <w:proofErr w:type="spellEnd"/>
      <w:r w:rsidR="00E60848">
        <w:rPr>
          <w:lang w:val="es-MX"/>
        </w:rPr>
        <w:t>, escuchas las poesías de tu polo</w:t>
      </w:r>
    </w:p>
    <w:p w14:paraId="71809E35" w14:textId="71D7A215" w:rsidR="0049157C" w:rsidRDefault="00F40199" w:rsidP="00527D5D">
      <w:pPr>
        <w:rPr>
          <w:lang w:val="es-MX"/>
        </w:rPr>
      </w:pPr>
      <w:r>
        <w:rPr>
          <w:lang w:val="es-MX"/>
        </w:rPr>
        <w:t>Se establece la individualidad</w:t>
      </w:r>
    </w:p>
    <w:p w14:paraId="4421A423" w14:textId="471779A8" w:rsidR="0054212C" w:rsidRDefault="0054212C" w:rsidP="0054212C">
      <w:pPr>
        <w:rPr>
          <w:lang w:val="es-MX"/>
        </w:rPr>
      </w:pPr>
      <w:r>
        <w:rPr>
          <w:lang w:val="es-MX"/>
        </w:rPr>
        <w:tab/>
        <w:t xml:space="preserve">Invocas al espíritu del hijo de dios atrás de </w:t>
      </w:r>
      <w:proofErr w:type="spellStart"/>
      <w:r>
        <w:rPr>
          <w:lang w:val="es-MX"/>
        </w:rPr>
        <w:t>tí</w:t>
      </w:r>
      <w:proofErr w:type="spellEnd"/>
    </w:p>
    <w:p w14:paraId="7DD707DB" w14:textId="77777777" w:rsidR="00FF7BDB" w:rsidRDefault="00FF7BDB" w:rsidP="00FF7BDB">
      <w:pPr>
        <w:ind w:left="1418"/>
        <w:rPr>
          <w:lang w:val="es-MX"/>
        </w:rPr>
      </w:pPr>
      <w:r>
        <w:rPr>
          <w:lang w:val="es-MX"/>
        </w:rPr>
        <w:t xml:space="preserve">Ejecutas Salidas de trance y estructuración realidades y funcionamiento *énfasis en rechazo, defensa e imposición sobre polo </w:t>
      </w:r>
      <w:r>
        <w:rPr>
          <w:lang w:val="es-MX"/>
        </w:rPr>
        <w:softHyphen/>
        <w:t>opuesto</w:t>
      </w:r>
    </w:p>
    <w:p w14:paraId="5291606F" w14:textId="77777777" w:rsidR="0054212C" w:rsidRDefault="0054212C" w:rsidP="0054212C">
      <w:pPr>
        <w:rPr>
          <w:lang w:val="es-MX"/>
        </w:rPr>
      </w:pPr>
      <w:r>
        <w:rPr>
          <w:lang w:val="es-MX"/>
        </w:rPr>
        <w:tab/>
        <w:t>Invocas a tu ángel ser en tu ser y tus cuerpos</w:t>
      </w:r>
    </w:p>
    <w:p w14:paraId="3D554529" w14:textId="77777777" w:rsidR="00FF7BDB" w:rsidRDefault="00FF7BDB" w:rsidP="00FF7BDB">
      <w:pPr>
        <w:ind w:left="1418"/>
        <w:rPr>
          <w:lang w:val="es-MX"/>
        </w:rPr>
      </w:pPr>
      <w:r>
        <w:rPr>
          <w:lang w:val="es-MX"/>
        </w:rPr>
        <w:t xml:space="preserve">Ejecutas Salidas de trance y estructuración realidades y funcionamiento *énfasis en rechazo, defensa e imposición sobre polo </w:t>
      </w:r>
      <w:r>
        <w:rPr>
          <w:lang w:val="es-MX"/>
        </w:rPr>
        <w:softHyphen/>
        <w:t>opuesto</w:t>
      </w:r>
    </w:p>
    <w:p w14:paraId="26098D48" w14:textId="77777777" w:rsidR="00C41951" w:rsidRDefault="00C41951" w:rsidP="00C41951">
      <w:pPr>
        <w:ind w:firstLine="709"/>
        <w:rPr>
          <w:lang w:val="es-MX"/>
        </w:rPr>
      </w:pPr>
      <w:r>
        <w:rPr>
          <w:lang w:val="es-MX"/>
        </w:rPr>
        <w:t>Te invocas as ti mismo en tu ser y tus cuerpos</w:t>
      </w:r>
    </w:p>
    <w:p w14:paraId="0B4AFF41" w14:textId="77777777" w:rsidR="00FF7BDB" w:rsidRDefault="00FF7BDB" w:rsidP="00FF7BDB">
      <w:pPr>
        <w:ind w:left="1418"/>
        <w:rPr>
          <w:lang w:val="es-MX"/>
        </w:rPr>
      </w:pPr>
      <w:r>
        <w:rPr>
          <w:lang w:val="es-MX"/>
        </w:rPr>
        <w:t xml:space="preserve">Ejecutas Salidas de trance y estructuración realidades y funcionamiento *énfasis en rechazo, defensa e imposición sobre polo </w:t>
      </w:r>
      <w:r>
        <w:rPr>
          <w:lang w:val="es-MX"/>
        </w:rPr>
        <w:softHyphen/>
        <w:t>opuesto</w:t>
      </w:r>
    </w:p>
    <w:p w14:paraId="4F7016F7" w14:textId="77777777" w:rsidR="00C41951" w:rsidRDefault="00C41951" w:rsidP="00C41951">
      <w:pPr>
        <w:ind w:firstLine="709"/>
        <w:rPr>
          <w:lang w:val="es-MX"/>
        </w:rPr>
      </w:pPr>
      <w:r>
        <w:rPr>
          <w:lang w:val="es-MX"/>
        </w:rPr>
        <w:t>Invocación mentes niño mismo en tu ser y tus cuerpos</w:t>
      </w:r>
    </w:p>
    <w:p w14:paraId="572F0D6B" w14:textId="77777777" w:rsidR="00FF7BDB" w:rsidRDefault="00FF7BDB" w:rsidP="00FF7BDB">
      <w:pPr>
        <w:ind w:left="1418"/>
        <w:rPr>
          <w:lang w:val="es-MX"/>
        </w:rPr>
      </w:pPr>
      <w:r>
        <w:rPr>
          <w:lang w:val="es-MX"/>
        </w:rPr>
        <w:t xml:space="preserve">Ejecutas Salidas de trance y estructuración realidades y funcionamiento *énfasis en rechazo, defensa e imposición sobre polo </w:t>
      </w:r>
      <w:r>
        <w:rPr>
          <w:lang w:val="es-MX"/>
        </w:rPr>
        <w:softHyphen/>
        <w:t>opuesto</w:t>
      </w:r>
    </w:p>
    <w:p w14:paraId="6C502194" w14:textId="11015A08" w:rsidR="00C41951" w:rsidRDefault="00C41951" w:rsidP="00C41951">
      <w:pPr>
        <w:ind w:firstLine="709"/>
        <w:rPr>
          <w:lang w:val="es-MX"/>
        </w:rPr>
      </w:pPr>
      <w:r>
        <w:rPr>
          <w:lang w:val="es-MX"/>
        </w:rPr>
        <w:t>Invocación mentes adulta mismo en tu ser y tus cuerpos</w:t>
      </w:r>
    </w:p>
    <w:p w14:paraId="4322B38A" w14:textId="77777777" w:rsidR="00FF7BDB" w:rsidRDefault="00FF7BDB" w:rsidP="00FF7BDB">
      <w:pPr>
        <w:ind w:left="1418"/>
        <w:rPr>
          <w:lang w:val="es-MX"/>
        </w:rPr>
      </w:pPr>
      <w:r>
        <w:rPr>
          <w:lang w:val="es-MX"/>
        </w:rPr>
        <w:t xml:space="preserve">Ejecutas Salidas de trance y estructuración realidades y funcionamiento *énfasis en rechazo, defensa e imposición sobre polo </w:t>
      </w:r>
      <w:r>
        <w:rPr>
          <w:lang w:val="es-MX"/>
        </w:rPr>
        <w:softHyphen/>
        <w:t>opuesto</w:t>
      </w:r>
    </w:p>
    <w:p w14:paraId="5E44A400" w14:textId="77777777" w:rsidR="00C41951" w:rsidRDefault="00C41951" w:rsidP="00C41951">
      <w:pPr>
        <w:ind w:firstLine="709"/>
        <w:rPr>
          <w:lang w:val="es-MX"/>
        </w:rPr>
      </w:pPr>
      <w:r>
        <w:rPr>
          <w:lang w:val="es-MX"/>
        </w:rPr>
        <w:t>Invocación mentes superiores mismo en tu ser y tus cuerpos</w:t>
      </w:r>
    </w:p>
    <w:p w14:paraId="254E7DAA" w14:textId="77777777" w:rsidR="00FF7BDB" w:rsidRDefault="00FF7BDB" w:rsidP="00FF7BDB">
      <w:pPr>
        <w:ind w:left="1418"/>
        <w:rPr>
          <w:lang w:val="es-MX"/>
        </w:rPr>
      </w:pPr>
      <w:r>
        <w:rPr>
          <w:lang w:val="es-MX"/>
        </w:rPr>
        <w:t xml:space="preserve">Ejecutas Salidas de trance y estructuración realidades y funcionamiento *énfasis en rechazo, defensa e imposición sobre polo </w:t>
      </w:r>
      <w:r>
        <w:rPr>
          <w:lang w:val="es-MX"/>
        </w:rPr>
        <w:softHyphen/>
        <w:t>opuesto</w:t>
      </w:r>
    </w:p>
    <w:p w14:paraId="67CB05B0" w14:textId="72289A26" w:rsidR="00F40199" w:rsidRDefault="00F40199" w:rsidP="00C41951">
      <w:pPr>
        <w:ind w:firstLine="709"/>
        <w:rPr>
          <w:lang w:val="es-MX"/>
        </w:rPr>
      </w:pPr>
      <w:r>
        <w:rPr>
          <w:lang w:val="es-MX"/>
        </w:rPr>
        <w:t>Existe, resucitado, Vivo, despierto</w:t>
      </w:r>
    </w:p>
    <w:p w14:paraId="1AAEA2D0" w14:textId="73853551" w:rsidR="00F40199" w:rsidRDefault="00F40199" w:rsidP="00527D5D">
      <w:pPr>
        <w:rPr>
          <w:lang w:val="es-MX"/>
        </w:rPr>
      </w:pPr>
      <w:r>
        <w:rPr>
          <w:lang w:val="es-MX"/>
        </w:rPr>
        <w:tab/>
        <w:t xml:space="preserve">Fija realidad muerte y se establece lucha por supervivencia, modo </w:t>
      </w:r>
      <w:r w:rsidR="00F008A7">
        <w:rPr>
          <w:lang w:val="es-MX"/>
        </w:rPr>
        <w:t xml:space="preserve">guerrero </w:t>
      </w:r>
      <w:r>
        <w:rPr>
          <w:lang w:val="es-MX"/>
        </w:rPr>
        <w:t>genio</w:t>
      </w:r>
    </w:p>
    <w:p w14:paraId="2E8B62AE" w14:textId="3A4F6065" w:rsidR="00F40199" w:rsidRDefault="00F40199" w:rsidP="00527D5D">
      <w:pPr>
        <w:rPr>
          <w:lang w:val="es-MX"/>
        </w:rPr>
      </w:pPr>
      <w:r>
        <w:rPr>
          <w:lang w:val="es-MX"/>
        </w:rPr>
        <w:tab/>
        <w:t xml:space="preserve">Fija realidad dominio polo negativo, modo </w:t>
      </w:r>
      <w:r w:rsidR="00F008A7">
        <w:rPr>
          <w:lang w:val="es-MX"/>
        </w:rPr>
        <w:t xml:space="preserve">guerrero </w:t>
      </w:r>
      <w:r>
        <w:rPr>
          <w:lang w:val="es-MX"/>
        </w:rPr>
        <w:t>milagro</w:t>
      </w:r>
    </w:p>
    <w:p w14:paraId="35EF9A58" w14:textId="74E46F5B" w:rsidR="00F40199" w:rsidRDefault="00F40199" w:rsidP="00527D5D">
      <w:pPr>
        <w:rPr>
          <w:lang w:val="es-MX"/>
        </w:rPr>
      </w:pPr>
      <w:r>
        <w:rPr>
          <w:lang w:val="es-MX"/>
        </w:rPr>
        <w:tab/>
      </w:r>
      <w:r>
        <w:rPr>
          <w:lang w:val="es-MX"/>
        </w:rPr>
        <w:tab/>
        <w:t>Desconexión absoluta y abandono a polo negativo</w:t>
      </w:r>
    </w:p>
    <w:p w14:paraId="7A90F12A" w14:textId="26F2E2D4" w:rsidR="00F17BAD" w:rsidRDefault="00F17BAD" w:rsidP="00527D5D">
      <w:pPr>
        <w:rPr>
          <w:lang w:val="es-MX"/>
        </w:rPr>
      </w:pPr>
      <w:r>
        <w:rPr>
          <w:lang w:val="es-MX"/>
        </w:rPr>
        <w:tab/>
      </w:r>
      <w:r>
        <w:rPr>
          <w:lang w:val="es-MX"/>
        </w:rPr>
        <w:tab/>
        <w:t xml:space="preserve">Planificar decisiones y acciones extremas </w:t>
      </w:r>
      <w:proofErr w:type="spellStart"/>
      <w:r>
        <w:rPr>
          <w:lang w:val="es-MX"/>
        </w:rPr>
        <w:t>ydecisivas</w:t>
      </w:r>
      <w:proofErr w:type="spellEnd"/>
      <w:r>
        <w:rPr>
          <w:lang w:val="es-MX"/>
        </w:rPr>
        <w:t xml:space="preserve"> para realizar cambios.</w:t>
      </w:r>
    </w:p>
    <w:p w14:paraId="3D3385E6" w14:textId="26ED4CA7" w:rsidR="00F92890" w:rsidRDefault="00F92890" w:rsidP="00527D5D">
      <w:pPr>
        <w:rPr>
          <w:lang w:val="es-MX"/>
        </w:rPr>
      </w:pPr>
      <w:r>
        <w:rPr>
          <w:lang w:val="es-MX"/>
        </w:rPr>
        <w:lastRenderedPageBreak/>
        <w:tab/>
        <w:t xml:space="preserve">Fijar </w:t>
      </w:r>
      <w:r w:rsidR="0008453E">
        <w:rPr>
          <w:lang w:val="es-MX"/>
        </w:rPr>
        <w:t>sentimiento/emoción/funcionamiento para lo anterior</w:t>
      </w:r>
    </w:p>
    <w:p w14:paraId="78A25CA9" w14:textId="7F94BDD1" w:rsidR="0008453E" w:rsidRDefault="0008453E" w:rsidP="00527D5D">
      <w:pPr>
        <w:rPr>
          <w:lang w:val="es-MX"/>
        </w:rPr>
      </w:pPr>
      <w:r>
        <w:rPr>
          <w:lang w:val="es-MX"/>
        </w:rPr>
        <w:tab/>
      </w:r>
      <w:r>
        <w:rPr>
          <w:lang w:val="es-MX"/>
        </w:rPr>
        <w:tab/>
        <w:t>Concentrar energía y todo en uno</w:t>
      </w:r>
    </w:p>
    <w:p w14:paraId="0842E840" w14:textId="17512966" w:rsidR="0008453E" w:rsidRDefault="0008453E" w:rsidP="00527D5D">
      <w:pPr>
        <w:rPr>
          <w:lang w:val="es-MX"/>
        </w:rPr>
      </w:pPr>
      <w:r>
        <w:rPr>
          <w:lang w:val="es-MX"/>
        </w:rPr>
        <w:tab/>
      </w:r>
      <w:r>
        <w:rPr>
          <w:lang w:val="es-MX"/>
        </w:rPr>
        <w:tab/>
        <w:t>Asceta, manejo y control energía sexual que es vida de mentes</w:t>
      </w:r>
    </w:p>
    <w:p w14:paraId="1FADEEA5" w14:textId="0D81590F" w:rsidR="00065E62" w:rsidRDefault="00065E62" w:rsidP="00527D5D">
      <w:pPr>
        <w:rPr>
          <w:lang w:val="es-MX"/>
        </w:rPr>
      </w:pPr>
      <w:r>
        <w:rPr>
          <w:lang w:val="es-MX"/>
        </w:rPr>
        <w:tab/>
      </w:r>
      <w:r>
        <w:rPr>
          <w:lang w:val="es-MX"/>
        </w:rPr>
        <w:tab/>
        <w:t>Esforzado, disciplinado</w:t>
      </w:r>
    </w:p>
    <w:p w14:paraId="28B48448" w14:textId="1A1CD9AE" w:rsidR="00357EE3" w:rsidRDefault="00357EE3" w:rsidP="00527D5D">
      <w:pPr>
        <w:rPr>
          <w:lang w:val="es-MX"/>
        </w:rPr>
      </w:pPr>
    </w:p>
    <w:p w14:paraId="5FD79F82" w14:textId="2D8596A6" w:rsidR="00E62177" w:rsidRDefault="00E62177" w:rsidP="004324BF">
      <w:pPr>
        <w:ind w:left="705"/>
        <w:rPr>
          <w:lang w:val="es-MX"/>
        </w:rPr>
      </w:pPr>
      <w:r>
        <w:rPr>
          <w:lang w:val="es-MX"/>
        </w:rPr>
        <w:t xml:space="preserve">Establecer propiedad del cuerpo </w:t>
      </w:r>
      <w:r w:rsidR="004324BF">
        <w:rPr>
          <w:lang w:val="es-MX"/>
        </w:rPr>
        <w:t>y presencia de palabra del dios supremo bueno, la presencia de su historia que estructura tu ser y cuerpos</w:t>
      </w:r>
      <w:r w:rsidR="00926C81">
        <w:rPr>
          <w:lang w:val="es-MX"/>
        </w:rPr>
        <w:t>, la palabra del antiguo, nuevo testamento y el libro de Urantia.</w:t>
      </w:r>
      <w:r w:rsidR="000E0176">
        <w:rPr>
          <w:lang w:val="es-MX"/>
        </w:rPr>
        <w:t xml:space="preserve"> Y en </w:t>
      </w:r>
      <w:proofErr w:type="spellStart"/>
      <w:r w:rsidR="000E0176">
        <w:rPr>
          <w:lang w:val="es-MX"/>
        </w:rPr>
        <w:t>tucuerpo</w:t>
      </w:r>
      <w:proofErr w:type="spellEnd"/>
      <w:r w:rsidR="000E0176">
        <w:rPr>
          <w:lang w:val="es-MX"/>
        </w:rPr>
        <w:t xml:space="preserve"> también su ángel elegido.</w:t>
      </w:r>
    </w:p>
    <w:p w14:paraId="4038F982" w14:textId="10CB3CB4" w:rsidR="0094269F" w:rsidRDefault="0094269F" w:rsidP="004324BF">
      <w:pPr>
        <w:ind w:left="705"/>
        <w:rPr>
          <w:lang w:val="es-MX"/>
        </w:rPr>
      </w:pPr>
      <w:r>
        <w:rPr>
          <w:lang w:val="es-MX"/>
        </w:rPr>
        <w:t>No sólo en tu cuerpo, sino en todos tus cuerpos</w:t>
      </w:r>
      <w:r w:rsidR="000E0176">
        <w:rPr>
          <w:lang w:val="es-MX"/>
        </w:rPr>
        <w:t>, de cualquier tipo de ser vivo, incluyendo los objetos inertes como rocas y objetos</w:t>
      </w:r>
      <w:r>
        <w:rPr>
          <w:lang w:val="es-MX"/>
        </w:rPr>
        <w:t>.</w:t>
      </w:r>
    </w:p>
    <w:p w14:paraId="3EA311EE" w14:textId="08F45E73" w:rsidR="004324BF" w:rsidRDefault="004324BF" w:rsidP="004324BF">
      <w:pPr>
        <w:rPr>
          <w:lang w:val="es-MX"/>
        </w:rPr>
      </w:pPr>
      <w:r>
        <w:rPr>
          <w:lang w:val="es-MX"/>
        </w:rPr>
        <w:tab/>
        <w:t>Establecer propiedad del cuerpo y presencia de palabra tuya, la presencia de tu historia que estructura tu ser y cuerpos, con tu ser.</w:t>
      </w:r>
    </w:p>
    <w:p w14:paraId="29A9E026" w14:textId="7ABBC7BE" w:rsidR="00357EE3" w:rsidRDefault="00357EE3" w:rsidP="00527D5D">
      <w:pPr>
        <w:rPr>
          <w:lang w:val="es-MX"/>
        </w:rPr>
      </w:pPr>
    </w:p>
    <w:p w14:paraId="10EAC115" w14:textId="2AD35EA1" w:rsidR="00271AAC" w:rsidRDefault="00271AAC" w:rsidP="00527D5D">
      <w:pPr>
        <w:rPr>
          <w:lang w:val="es-MX"/>
        </w:rPr>
      </w:pPr>
      <w:r>
        <w:rPr>
          <w:lang w:val="es-MX"/>
        </w:rPr>
        <w:tab/>
        <w:t xml:space="preserve">La conexión con las mentes </w:t>
      </w:r>
      <w:r w:rsidR="009133D2">
        <w:rPr>
          <w:lang w:val="es-MX"/>
        </w:rPr>
        <w:t>superiores</w:t>
      </w:r>
      <w:r>
        <w:rPr>
          <w:lang w:val="es-MX"/>
        </w:rPr>
        <w:t xml:space="preserve"> hijos de dios del dios supremo bueno, de tu ser grupal, y los </w:t>
      </w:r>
      <w:r w:rsidR="009133D2">
        <w:rPr>
          <w:lang w:val="es-MX"/>
        </w:rPr>
        <w:t>ángeles</w:t>
      </w:r>
      <w:r>
        <w:rPr>
          <w:lang w:val="es-MX"/>
        </w:rPr>
        <w:t xml:space="preserve"> del d</w:t>
      </w:r>
      <w:r w:rsidR="009133D2">
        <w:rPr>
          <w:lang w:val="es-MX"/>
        </w:rPr>
        <w:t xml:space="preserve">ios supremo, Además de otros seres de la hermandad. En tiempo real, que pueden ser </w:t>
      </w:r>
      <w:proofErr w:type="spellStart"/>
      <w:r w:rsidR="009133D2">
        <w:rPr>
          <w:lang w:val="es-MX"/>
        </w:rPr>
        <w:t>idenificados</w:t>
      </w:r>
      <w:proofErr w:type="spellEnd"/>
      <w:r w:rsidR="009133D2">
        <w:rPr>
          <w:lang w:val="es-MX"/>
        </w:rPr>
        <w:t>.</w:t>
      </w:r>
    </w:p>
    <w:p w14:paraId="62C2F0E0" w14:textId="77777777" w:rsidR="00271AAC" w:rsidRDefault="00271AAC" w:rsidP="00527D5D">
      <w:pPr>
        <w:rPr>
          <w:lang w:val="es-MX"/>
        </w:rPr>
      </w:pPr>
    </w:p>
    <w:p w14:paraId="0E640606" w14:textId="2FCCEE1E" w:rsidR="009D1871" w:rsidRDefault="009D1871" w:rsidP="00527D5D">
      <w:pPr>
        <w:rPr>
          <w:lang w:val="es-MX"/>
        </w:rPr>
      </w:pPr>
      <w:r>
        <w:rPr>
          <w:lang w:val="es-MX"/>
        </w:rPr>
        <w:t>Se realiza las tareas necesarias para que surja la flor (las mentes)</w:t>
      </w:r>
    </w:p>
    <w:p w14:paraId="3A629B7E" w14:textId="716F9CC4" w:rsidR="00985C1E" w:rsidRDefault="00985C1E" w:rsidP="00985C1E">
      <w:pPr>
        <w:rPr>
          <w:lang w:val="es-MX"/>
        </w:rPr>
      </w:pPr>
      <w:r>
        <w:rPr>
          <w:lang w:val="es-MX"/>
        </w:rPr>
        <w:t xml:space="preserve">A través de tren fijación de </w:t>
      </w:r>
      <w:r w:rsidR="00926FD9">
        <w:rPr>
          <w:lang w:val="es-MX"/>
        </w:rPr>
        <w:t xml:space="preserve">estado presente de </w:t>
      </w:r>
      <w:r>
        <w:rPr>
          <w:lang w:val="es-MX"/>
        </w:rPr>
        <w:t>estructuras y funcionamiento en ser</w:t>
      </w:r>
    </w:p>
    <w:p w14:paraId="0F4C1B0C" w14:textId="3AA6A5CF" w:rsidR="00985C1E" w:rsidRDefault="00985C1E" w:rsidP="00985C1E">
      <w:pPr>
        <w:rPr>
          <w:lang w:val="es-MX"/>
        </w:rPr>
      </w:pPr>
      <w:r>
        <w:rPr>
          <w:lang w:val="es-MX"/>
        </w:rPr>
        <w:t xml:space="preserve">A través de tren fijación de </w:t>
      </w:r>
      <w:r w:rsidR="00926FD9">
        <w:rPr>
          <w:lang w:val="es-MX"/>
        </w:rPr>
        <w:t xml:space="preserve">estado presente de </w:t>
      </w:r>
      <w:r>
        <w:rPr>
          <w:lang w:val="es-MX"/>
        </w:rPr>
        <w:t>estructuras y funcionamiento en mentes</w:t>
      </w:r>
    </w:p>
    <w:p w14:paraId="2633BF42" w14:textId="198D72AB" w:rsidR="00926FD9" w:rsidRDefault="00926FD9" w:rsidP="00985C1E">
      <w:pPr>
        <w:rPr>
          <w:lang w:val="es-MX"/>
        </w:rPr>
      </w:pPr>
      <w:r>
        <w:rPr>
          <w:lang w:val="es-MX"/>
        </w:rPr>
        <w:t>A través de tren fijación de herramientas: emociones/sentimientos/funcionamiento.</w:t>
      </w:r>
    </w:p>
    <w:p w14:paraId="74A3F691" w14:textId="77777777" w:rsidR="00985C1E" w:rsidRDefault="00985C1E" w:rsidP="00985C1E">
      <w:pPr>
        <w:rPr>
          <w:lang w:val="es-MX"/>
        </w:rPr>
      </w:pPr>
      <w:r>
        <w:rPr>
          <w:lang w:val="es-MX"/>
        </w:rPr>
        <w:t xml:space="preserve">A través del tren se establece identidad, ubicación, etc. </w:t>
      </w:r>
    </w:p>
    <w:p w14:paraId="21B8EA61" w14:textId="4CBE4CFC" w:rsidR="009D1871" w:rsidRDefault="009D1871" w:rsidP="00527D5D">
      <w:pPr>
        <w:rPr>
          <w:lang w:val="es-MX"/>
        </w:rPr>
      </w:pPr>
      <w:r>
        <w:rPr>
          <w:lang w:val="es-MX"/>
        </w:rPr>
        <w:t>A través de ejercicios se establece base física, energética, mental, moroncial y espiritual.</w:t>
      </w:r>
    </w:p>
    <w:p w14:paraId="4471BEF4" w14:textId="24547659" w:rsidR="00F453CE" w:rsidRDefault="00ED3DA5" w:rsidP="00F453CE">
      <w:pPr>
        <w:pStyle w:val="Ttulo4"/>
        <w:rPr>
          <w:lang w:val="es-MX"/>
        </w:rPr>
      </w:pPr>
      <w:r>
        <w:rPr>
          <w:lang w:val="es-MX"/>
        </w:rPr>
        <w:t>La palabra</w:t>
      </w:r>
      <w:r w:rsidR="000907CC">
        <w:rPr>
          <w:lang w:val="es-MX"/>
        </w:rPr>
        <w:t xml:space="preserve"> de dios</w:t>
      </w:r>
      <w:r>
        <w:rPr>
          <w:lang w:val="es-MX"/>
        </w:rPr>
        <w:t>, c</w:t>
      </w:r>
      <w:r w:rsidR="001A6610">
        <w:rPr>
          <w:lang w:val="es-MX"/>
        </w:rPr>
        <w:t xml:space="preserve">redo de estructuración del dios supremo positivo, del </w:t>
      </w:r>
      <w:r w:rsidR="000F6245">
        <w:rPr>
          <w:lang w:val="es-MX"/>
        </w:rPr>
        <w:t>ángel</w:t>
      </w:r>
      <w:r w:rsidR="001A6610">
        <w:rPr>
          <w:lang w:val="es-MX"/>
        </w:rPr>
        <w:t xml:space="preserve"> ser positivo y de mí mismo</w:t>
      </w:r>
    </w:p>
    <w:p w14:paraId="52B859A7" w14:textId="15F67177" w:rsidR="00886935" w:rsidRDefault="00886935" w:rsidP="00527D5D">
      <w:pPr>
        <w:rPr>
          <w:lang w:val="es-MX"/>
        </w:rPr>
      </w:pPr>
      <w:r>
        <w:rPr>
          <w:lang w:val="es-MX"/>
        </w:rPr>
        <w:t>Debe activarse una verdad en la mente, no tiene que ser perfecta, pero si tiene que ser a nivel subconsciente sólido. Y al mismo tiempo desactivarse la otra. La verdad de cada polo se denomina la palabra de dios o la palabra del demonio, que es como se identifica al grupo de ángeles que guían a ese grupo de la humanidad.</w:t>
      </w:r>
      <w:r w:rsidR="00A92A91">
        <w:rPr>
          <w:lang w:val="es-MX"/>
        </w:rPr>
        <w:t xml:space="preserve"> Lo que </w:t>
      </w:r>
      <w:r w:rsidR="00764017">
        <w:rPr>
          <w:lang w:val="es-MX"/>
        </w:rPr>
        <w:t xml:space="preserve">determina una u otra, es </w:t>
      </w:r>
      <w:r w:rsidR="00764017">
        <w:rPr>
          <w:lang w:val="es-MX"/>
        </w:rPr>
        <w:br/>
      </w:r>
      <w:r w:rsidR="00411DE1">
        <w:rPr>
          <w:lang w:val="es-MX"/>
        </w:rPr>
        <w:t>Primero s</w:t>
      </w:r>
      <w:r w:rsidR="00764017">
        <w:rPr>
          <w:lang w:val="es-MX"/>
        </w:rPr>
        <w:t>i acepta l existencia de un padre supremo creador de todo que es bueno, y a él debe adorarse y aceptar su guía sobre todo.</w:t>
      </w:r>
      <w:r w:rsidR="00764017">
        <w:rPr>
          <w:lang w:val="es-MX"/>
        </w:rPr>
        <w:br/>
      </w:r>
      <w:r w:rsidR="00411DE1">
        <w:rPr>
          <w:lang w:val="es-MX"/>
        </w:rPr>
        <w:t>Segunda u</w:t>
      </w:r>
      <w:r w:rsidR="00764017">
        <w:rPr>
          <w:lang w:val="es-MX"/>
        </w:rPr>
        <w:t>na moral dónde el bien, la compasión, la ayuda al débil, el derecho es lo correcto; y el mal es el abuso del débil, la ira, el mal, el abuso de la fuerza es lo incorrecto.</w:t>
      </w:r>
      <w:r w:rsidR="00764017">
        <w:rPr>
          <w:lang w:val="es-MX"/>
        </w:rPr>
        <w:br/>
      </w:r>
      <w:r w:rsidR="00411DE1">
        <w:rPr>
          <w:lang w:val="es-MX"/>
        </w:rPr>
        <w:t>Tercero, l</w:t>
      </w:r>
      <w:r w:rsidR="00764017">
        <w:rPr>
          <w:lang w:val="es-MX"/>
        </w:rPr>
        <w:t>a responsabilidad de seguir un plan de perfeccionamiento, o la de disfrutar de una libertad que se obtiene se obtiene abusando de la fuerza y violando el libre albedrío al dormir, tomar posesión de ellos y controlar a otros seres contra su voluntad.</w:t>
      </w:r>
    </w:p>
    <w:p w14:paraId="4537BA69" w14:textId="0E223F9A" w:rsidR="00467D18" w:rsidRDefault="00467D18" w:rsidP="00527D5D">
      <w:pPr>
        <w:rPr>
          <w:lang w:val="es-MX"/>
        </w:rPr>
      </w:pPr>
      <w:r>
        <w:rPr>
          <w:lang w:val="es-MX"/>
        </w:rPr>
        <w:t xml:space="preserve">La estructuración de un polo u otro es una cuestión de fe, sea que creas en lo positivos o en los negativos; y en ambos no están claras sus creencias, pues estas evolucionan </w:t>
      </w:r>
      <w:r w:rsidR="00832771">
        <w:rPr>
          <w:lang w:val="es-MX"/>
        </w:rPr>
        <w:t>en la medida que van aprendiendo; el creer es esencial para estructurar un polo u otro, por eso es necesario estudiar ambos polos, decidir en cuál creer y entonces tener fe en lo que un polo enseña para estructurar a este en el ser, caso contrario la duda inhibirá la correcta estructuración del ángel ser, que es el objetivo principal de la estructuración del tren.</w:t>
      </w:r>
    </w:p>
    <w:p w14:paraId="5D4AFBEE" w14:textId="5E42D6CF" w:rsidR="00A536A0" w:rsidRDefault="00F453CE" w:rsidP="00527D5D">
      <w:pPr>
        <w:rPr>
          <w:lang w:val="es-MX"/>
        </w:rPr>
      </w:pPr>
      <w:r>
        <w:rPr>
          <w:lang w:val="es-MX"/>
        </w:rPr>
        <w:t xml:space="preserve">Yo creo que la biblia, en el antiguo, nuevo testamento y en el libro de Urantia, son </w:t>
      </w:r>
      <w:r w:rsidR="00AA3455">
        <w:rPr>
          <w:lang w:val="es-MX"/>
        </w:rPr>
        <w:t xml:space="preserve">la palabra de dios </w:t>
      </w:r>
      <w:r w:rsidR="000907CC">
        <w:rPr>
          <w:lang w:val="es-MX"/>
        </w:rPr>
        <w:t xml:space="preserve">verdadero y bueno </w:t>
      </w:r>
      <w:r w:rsidR="00AA3455">
        <w:rPr>
          <w:lang w:val="es-MX"/>
        </w:rPr>
        <w:t xml:space="preserve">y son la </w:t>
      </w:r>
      <w:r>
        <w:rPr>
          <w:lang w:val="es-MX"/>
        </w:rPr>
        <w:t>verdad</w:t>
      </w:r>
      <w:r w:rsidR="002809C9">
        <w:rPr>
          <w:lang w:val="es-MX"/>
        </w:rPr>
        <w:t>, considerando qu</w:t>
      </w:r>
      <w:r w:rsidR="000F6245">
        <w:rPr>
          <w:lang w:val="es-MX"/>
        </w:rPr>
        <w:t xml:space="preserve">e todo </w:t>
      </w:r>
      <w:r w:rsidR="007E5FED">
        <w:rPr>
          <w:lang w:val="es-MX"/>
        </w:rPr>
        <w:t xml:space="preserve">este </w:t>
      </w:r>
      <w:r w:rsidR="000F6245">
        <w:rPr>
          <w:lang w:val="es-MX"/>
        </w:rPr>
        <w:t>conocimiento va evolucionando y adecuándose a la época en la cual son creados y a las necesidades sociales de la época</w:t>
      </w:r>
      <w:r w:rsidR="007E5FED">
        <w:rPr>
          <w:lang w:val="es-MX"/>
        </w:rPr>
        <w:t>; pero son verdaderos</w:t>
      </w:r>
      <w:r>
        <w:rPr>
          <w:lang w:val="es-MX"/>
        </w:rPr>
        <w:t>.</w:t>
      </w:r>
    </w:p>
    <w:p w14:paraId="6151B367" w14:textId="7928C104" w:rsidR="00F453CE" w:rsidRDefault="00F453CE" w:rsidP="00527D5D">
      <w:pPr>
        <w:rPr>
          <w:lang w:val="es-MX"/>
        </w:rPr>
      </w:pPr>
      <w:r>
        <w:rPr>
          <w:lang w:val="es-MX"/>
        </w:rPr>
        <w:t xml:space="preserve">Yo creo que </w:t>
      </w:r>
      <w:r w:rsidR="007E5FED">
        <w:rPr>
          <w:lang w:val="es-MX"/>
        </w:rPr>
        <w:t xml:space="preserve">todo lo que estructura, </w:t>
      </w:r>
      <w:r>
        <w:rPr>
          <w:lang w:val="es-MX"/>
        </w:rPr>
        <w:t xml:space="preserve">la película la </w:t>
      </w:r>
      <w:r w:rsidR="007E5FED">
        <w:rPr>
          <w:lang w:val="es-MX"/>
        </w:rPr>
        <w:t>Matrix</w:t>
      </w:r>
      <w:r w:rsidR="000A335B">
        <w:rPr>
          <w:lang w:val="es-MX"/>
        </w:rPr>
        <w:t xml:space="preserve">, </w:t>
      </w:r>
      <w:r w:rsidR="007E5FED">
        <w:rPr>
          <w:lang w:val="es-MX"/>
        </w:rPr>
        <w:t xml:space="preserve">libros de </w:t>
      </w:r>
      <w:r w:rsidR="000A335B">
        <w:rPr>
          <w:lang w:val="es-MX"/>
        </w:rPr>
        <w:t xml:space="preserve">J.J. </w:t>
      </w:r>
      <w:r w:rsidR="007E5FED">
        <w:rPr>
          <w:lang w:val="es-MX"/>
        </w:rPr>
        <w:t>Benítez</w:t>
      </w:r>
      <w:r w:rsidR="000A335B">
        <w:rPr>
          <w:lang w:val="es-MX"/>
        </w:rPr>
        <w:t>,</w:t>
      </w:r>
      <w:r>
        <w:rPr>
          <w:lang w:val="es-MX"/>
        </w:rPr>
        <w:t xml:space="preserve"> </w:t>
      </w:r>
      <w:r w:rsidR="007E5FED">
        <w:rPr>
          <w:lang w:val="es-MX"/>
        </w:rPr>
        <w:t xml:space="preserve">y </w:t>
      </w:r>
      <w:r w:rsidR="000A335B">
        <w:rPr>
          <w:lang w:val="es-MX"/>
        </w:rPr>
        <w:t>creencias del</w:t>
      </w:r>
      <w:r>
        <w:rPr>
          <w:lang w:val="es-MX"/>
        </w:rPr>
        <w:t xml:space="preserve"> satanismo son</w:t>
      </w:r>
      <w:r w:rsidR="00AA3455">
        <w:rPr>
          <w:lang w:val="es-MX"/>
        </w:rPr>
        <w:t xml:space="preserve"> la palabra del </w:t>
      </w:r>
      <w:r w:rsidR="000907CC">
        <w:rPr>
          <w:lang w:val="es-MX"/>
        </w:rPr>
        <w:t xml:space="preserve">dios falso, del </w:t>
      </w:r>
      <w:r w:rsidR="00AA3455">
        <w:rPr>
          <w:lang w:val="es-MX"/>
        </w:rPr>
        <w:t>demonio y son</w:t>
      </w:r>
      <w:r>
        <w:rPr>
          <w:lang w:val="es-MX"/>
        </w:rPr>
        <w:t xml:space="preserve"> falsos.</w:t>
      </w:r>
      <w:r w:rsidR="007E5FED">
        <w:rPr>
          <w:lang w:val="es-MX"/>
        </w:rPr>
        <w:t xml:space="preserve"> Esto es muy importante, para volver a la fe en la religión cristiana y en un dios supremo padre de todos los seres vivos, en una creación dónde domina el bien y la justicia del polo positivo.</w:t>
      </w:r>
    </w:p>
    <w:p w14:paraId="49F52879" w14:textId="77777777" w:rsidR="0077082A" w:rsidRDefault="00F421C3" w:rsidP="001A4D3B">
      <w:pPr>
        <w:ind w:left="709"/>
        <w:rPr>
          <w:lang w:val="es-MX"/>
        </w:rPr>
      </w:pPr>
      <w:r>
        <w:rPr>
          <w:lang w:val="es-MX"/>
        </w:rPr>
        <w:t xml:space="preserve">Nota: </w:t>
      </w:r>
      <w:r w:rsidR="00AF69A7">
        <w:rPr>
          <w:lang w:val="es-MX"/>
        </w:rPr>
        <w:t xml:space="preserve">El riesgo de establecer que todo es irreal, y destruir el concepto de un dios supremo que es bueno y es padre espiritual de todos, es que lleva indirectamente a inhibir la activación del ángel ser que pertenece al polo del dios supremo que es bueno; </w:t>
      </w:r>
      <w:proofErr w:type="gramStart"/>
      <w:r w:rsidR="00AF69A7">
        <w:rPr>
          <w:lang w:val="es-MX"/>
        </w:rPr>
        <w:t>que</w:t>
      </w:r>
      <w:proofErr w:type="gramEnd"/>
      <w:r w:rsidR="00AF69A7">
        <w:rPr>
          <w:lang w:val="es-MX"/>
        </w:rPr>
        <w:t xml:space="preserve"> al ser la esencia del ser, lleva a inhibir la esencia del ser como individualidad, convirtiéndose en una máquina que puede ser utilizada por un ángel ser negativo fácil y simplemente.</w:t>
      </w:r>
    </w:p>
    <w:p w14:paraId="786C565D" w14:textId="59949731" w:rsidR="0077082A" w:rsidRDefault="0077082A" w:rsidP="001A4D3B">
      <w:pPr>
        <w:ind w:left="709"/>
        <w:rPr>
          <w:lang w:val="es-MX"/>
        </w:rPr>
      </w:pPr>
      <w:r>
        <w:rPr>
          <w:lang w:val="es-MX"/>
        </w:rPr>
        <w:t xml:space="preserve">Tan importante como activar al ángel ser positivo, es el de mantener la identidad dentro del dios supremo absolutamente bueno, como alguien </w:t>
      </w:r>
      <w:r w:rsidR="00AA052C">
        <w:rPr>
          <w:lang w:val="es-MX"/>
        </w:rPr>
        <w:t>que,</w:t>
      </w:r>
      <w:r>
        <w:rPr>
          <w:lang w:val="es-MX"/>
        </w:rPr>
        <w:t xml:space="preserve"> integrado al dios supremo absolutamente bueno, </w:t>
      </w:r>
      <w:r w:rsidR="0097298D">
        <w:rPr>
          <w:lang w:val="es-MX"/>
        </w:rPr>
        <w:t xml:space="preserve">es el más fuerte, el que </w:t>
      </w:r>
      <w:r>
        <w:rPr>
          <w:lang w:val="es-MX"/>
        </w:rPr>
        <w:t>genera temor, impotencia y es asombroso, el más bueno hacia nosotros.</w:t>
      </w:r>
    </w:p>
    <w:p w14:paraId="2B81A294" w14:textId="6F3A1D93" w:rsidR="00AF69A7" w:rsidRDefault="00416737" w:rsidP="001A4D3B">
      <w:pPr>
        <w:ind w:left="709"/>
        <w:rPr>
          <w:lang w:val="es-MX"/>
        </w:rPr>
      </w:pPr>
      <w:r>
        <w:rPr>
          <w:lang w:val="es-MX"/>
        </w:rPr>
        <w:t>El humano del ser, tiene como responsabilidad estructurar al ser, tanto el mismo, la trinidad, como las mentes superiores y el ángel ser. El primer acuerdo que un ángel ser atacante realiza es el de no activar al propio ángel ser, el mantenerlo aislado sin despertarlo ni activarlo en el cuerpo mental Este reside en el eje por defecto, pero puede ser proyectado fuera de él.</w:t>
      </w:r>
    </w:p>
    <w:p w14:paraId="758FA5C4" w14:textId="3C5D25D7" w:rsidR="00F453CE" w:rsidRDefault="00F453CE" w:rsidP="00527D5D">
      <w:pPr>
        <w:rPr>
          <w:lang w:val="es-MX"/>
        </w:rPr>
      </w:pPr>
      <w:r>
        <w:rPr>
          <w:lang w:val="es-MX"/>
        </w:rPr>
        <w:lastRenderedPageBreak/>
        <w:t>Yo creo que es verdadera la presencia del fragmento de dios padre adentro y arriba en mi mente, que espiritualiza mi ser y lo administra e integra al dios supremo y me permite convertirme en una parte única dios supremo en perfeccionamiento.</w:t>
      </w:r>
    </w:p>
    <w:p w14:paraId="36A3F251" w14:textId="170F408F" w:rsidR="00F453CE" w:rsidRDefault="00F453CE" w:rsidP="00527D5D">
      <w:pPr>
        <w:rPr>
          <w:lang w:val="es-MX"/>
        </w:rPr>
      </w:pPr>
      <w:r>
        <w:rPr>
          <w:lang w:val="es-MX"/>
        </w:rPr>
        <w:t xml:space="preserve">Yo creo que es verdadero el espíritu santo, que </w:t>
      </w:r>
      <w:r w:rsidR="00191E10">
        <w:rPr>
          <w:lang w:val="es-MX"/>
        </w:rPr>
        <w:t>es el</w:t>
      </w:r>
      <w:r>
        <w:rPr>
          <w:lang w:val="es-MX"/>
        </w:rPr>
        <w:t xml:space="preserve"> espíritu materno creativo, cocreador del </w:t>
      </w:r>
      <w:r w:rsidR="00191E10">
        <w:rPr>
          <w:lang w:val="es-MX"/>
        </w:rPr>
        <w:t>universo, la</w:t>
      </w:r>
      <w:r>
        <w:rPr>
          <w:lang w:val="es-MX"/>
        </w:rPr>
        <w:t xml:space="preserve"> mente </w:t>
      </w:r>
      <w:r w:rsidR="00191E10">
        <w:rPr>
          <w:lang w:val="es-MX"/>
        </w:rPr>
        <w:t>cósmica, la</w:t>
      </w:r>
      <w:r>
        <w:rPr>
          <w:lang w:val="es-MX"/>
        </w:rPr>
        <w:t xml:space="preserve"> mente que llena la ceración y el universo.</w:t>
      </w:r>
    </w:p>
    <w:p w14:paraId="25609B02" w14:textId="4F998418" w:rsidR="00F453CE" w:rsidRDefault="00F453CE" w:rsidP="00527D5D">
      <w:pPr>
        <w:rPr>
          <w:lang w:val="es-MX"/>
        </w:rPr>
      </w:pPr>
      <w:r>
        <w:rPr>
          <w:lang w:val="es-MX"/>
        </w:rPr>
        <w:t>Yo creo que es verdadero el espíritu del hijo, la energía de vida, la vida que llena todo el universo y la creación, el camino la verdad y la vida.</w:t>
      </w:r>
    </w:p>
    <w:p w14:paraId="53FF2A7E" w14:textId="7E87234A" w:rsidR="00F453CE" w:rsidRDefault="00F453CE" w:rsidP="00527D5D">
      <w:pPr>
        <w:rPr>
          <w:lang w:val="es-MX"/>
        </w:rPr>
      </w:pPr>
      <w:r>
        <w:rPr>
          <w:lang w:val="es-MX"/>
        </w:rPr>
        <w:t>Yo creo que es verdadero el espíritu padre, que sostiene toda la realidad material y energética de la creación, superuniversos y universo; y es la personalidad que reside en todos los seres.</w:t>
      </w:r>
    </w:p>
    <w:p w14:paraId="2161D7AE" w14:textId="0317049B" w:rsidR="00F453CE" w:rsidRDefault="00F453CE" w:rsidP="00527D5D">
      <w:pPr>
        <w:rPr>
          <w:lang w:val="es-MX"/>
        </w:rPr>
      </w:pPr>
      <w:r>
        <w:rPr>
          <w:lang w:val="es-MX"/>
        </w:rPr>
        <w:t xml:space="preserve">Yo creo que dios padre, hijo, espíritu son el único dios bueno trino, el padre y madre espiritual de </w:t>
      </w:r>
      <w:r w:rsidR="00191E10">
        <w:rPr>
          <w:lang w:val="es-MX"/>
        </w:rPr>
        <w:t>toda la vida</w:t>
      </w:r>
      <w:r>
        <w:rPr>
          <w:lang w:val="es-MX"/>
        </w:rPr>
        <w:t xml:space="preserve"> en la creación, de todos los seres que existen en la creación; son los únicos padres y madres espirituales reales, los demás seres son parte de la fraternidad.</w:t>
      </w:r>
    </w:p>
    <w:p w14:paraId="47D2EC9B" w14:textId="54EC17E8" w:rsidR="00F453CE" w:rsidRDefault="00F453CE" w:rsidP="00527D5D">
      <w:pPr>
        <w:rPr>
          <w:lang w:val="es-MX"/>
        </w:rPr>
      </w:pPr>
      <w:r>
        <w:rPr>
          <w:lang w:val="es-MX"/>
        </w:rPr>
        <w:t xml:space="preserve">Yo creo en la voluntad del dios supremo padre, de hacer su voluntad, que es el hacer su voluntad de amarlos a él para que </w:t>
      </w:r>
      <w:proofErr w:type="spellStart"/>
      <w:r>
        <w:rPr>
          <w:lang w:val="es-MX"/>
        </w:rPr>
        <w:t>el</w:t>
      </w:r>
      <w:proofErr w:type="spellEnd"/>
      <w:r>
        <w:rPr>
          <w:lang w:val="es-MX"/>
        </w:rPr>
        <w:t xml:space="preserve"> esté presente en mí, me estructure y guíe permanentemente; para que pueda amarme a mí mismo y tome responsabilidad de mí mismo; para que ame al prójimo con inteligencia, prudencia y responsabilidad hacía mí mismo primero y segundo responsabilidad hacia los demás.</w:t>
      </w:r>
    </w:p>
    <w:p w14:paraId="14C544BC" w14:textId="37E33B35" w:rsidR="00F453CE" w:rsidRDefault="00F453CE" w:rsidP="00527D5D">
      <w:pPr>
        <w:rPr>
          <w:lang w:val="es-MX"/>
        </w:rPr>
      </w:pPr>
      <w:r>
        <w:rPr>
          <w:lang w:val="es-MX"/>
        </w:rPr>
        <w:t>Yo creo en el mal, en la fraternidad que es completa y absolutamente mala</w:t>
      </w:r>
      <w:r w:rsidR="001343D8">
        <w:rPr>
          <w:lang w:val="es-MX"/>
        </w:rPr>
        <w:t>, que busca imponerse al orden del dios supremo haciendo pura y únicamente maldad, engaño y mentira</w:t>
      </w:r>
      <w:r>
        <w:rPr>
          <w:lang w:val="es-MX"/>
        </w:rPr>
        <w:t>, a la cuál amo como a mí mismo, pero entiendo que necesito desconectarme</w:t>
      </w:r>
      <w:r w:rsidR="001343D8">
        <w:rPr>
          <w:lang w:val="es-MX"/>
        </w:rPr>
        <w:t>, considerarlos falsos</w:t>
      </w:r>
      <w:r>
        <w:rPr>
          <w:lang w:val="es-MX"/>
        </w:rPr>
        <w:t xml:space="preserve"> y abandonarlos completamente </w:t>
      </w:r>
      <w:r w:rsidR="001343D8">
        <w:rPr>
          <w:lang w:val="es-MX"/>
        </w:rPr>
        <w:t xml:space="preserve">y absolutamente, </w:t>
      </w:r>
      <w:r>
        <w:rPr>
          <w:lang w:val="es-MX"/>
        </w:rPr>
        <w:t>para poder sobrevivir espiritual, mental y energéticamente</w:t>
      </w:r>
      <w:r w:rsidR="001343D8">
        <w:rPr>
          <w:lang w:val="es-MX"/>
        </w:rPr>
        <w:t xml:space="preserve">, y poder defenderme de ellos a nivel físico, energético, mental, moroncial y </w:t>
      </w:r>
      <w:r w:rsidR="001A6610">
        <w:rPr>
          <w:lang w:val="es-MX"/>
        </w:rPr>
        <w:t>espiritualmente.</w:t>
      </w:r>
    </w:p>
    <w:p w14:paraId="23633932" w14:textId="57C4B0E4" w:rsidR="008D4481" w:rsidRDefault="008D4481" w:rsidP="00527D5D">
      <w:pPr>
        <w:rPr>
          <w:lang w:val="es-MX"/>
        </w:rPr>
      </w:pPr>
      <w:r>
        <w:rPr>
          <w:lang w:val="es-MX"/>
        </w:rPr>
        <w:t xml:space="preserve">Yo creo en la necesidad de desconectarme de todos mis hermanos de la fraternidad del dios supremo bueno, que hacen el mal, de todos los niveles evolutivos; y la necesidad de santificar en el área de mi ser, mi ser </w:t>
      </w:r>
      <w:r w:rsidR="00A9328C">
        <w:rPr>
          <w:lang w:val="es-MX"/>
        </w:rPr>
        <w:t>grupal,</w:t>
      </w:r>
      <w:r>
        <w:rPr>
          <w:lang w:val="es-MX"/>
        </w:rPr>
        <w:t xml:space="preserve"> materia, energía, mente, moroncia y espíritu; a la trinidad e integrarme a la hermandad buena, por todos esos medios, en la medida que es necesario</w:t>
      </w:r>
      <w:r w:rsidR="00E87E36">
        <w:rPr>
          <w:lang w:val="es-MX"/>
        </w:rPr>
        <w:t>, permanentemente; para lograrlo</w:t>
      </w:r>
      <w:r>
        <w:rPr>
          <w:lang w:val="es-MX"/>
        </w:rPr>
        <w:t>.</w:t>
      </w:r>
    </w:p>
    <w:p w14:paraId="7FCB4747" w14:textId="646820C4" w:rsidR="001A6610" w:rsidRDefault="001A6610" w:rsidP="001A6610">
      <w:pPr>
        <w:rPr>
          <w:lang w:val="es-MX"/>
        </w:rPr>
      </w:pPr>
      <w:r>
        <w:rPr>
          <w:lang w:val="es-MX"/>
        </w:rPr>
        <w:t>Yo creo en la existencia y necesidad de integrarme con un ángel ser positivo que administre mi ser otorgado por el dios supremo trino bueno,</w:t>
      </w:r>
    </w:p>
    <w:p w14:paraId="1CD2E2BC" w14:textId="6910C92C" w:rsidR="001A6610" w:rsidRDefault="001A6610" w:rsidP="00527D5D">
      <w:pPr>
        <w:rPr>
          <w:lang w:val="es-MX"/>
        </w:rPr>
      </w:pPr>
      <w:r>
        <w:rPr>
          <w:lang w:val="es-MX"/>
        </w:rPr>
        <w:t xml:space="preserve">Yo creo en la necesidad de integrarme al dios trino supremo bueno, y mantengo toda mi atención, mi </w:t>
      </w:r>
      <w:r w:rsidR="00A9328C">
        <w:rPr>
          <w:lang w:val="es-MX"/>
        </w:rPr>
        <w:t>amor,</w:t>
      </w:r>
      <w:r>
        <w:rPr>
          <w:lang w:val="es-MX"/>
        </w:rPr>
        <w:t xml:space="preserve"> mi asombro y mente en encontrarlo, integrarme a él, al ángel ser al que me integra, a mis mentes superiores, y mis mentes adultas y niños.</w:t>
      </w:r>
    </w:p>
    <w:p w14:paraId="60252B40" w14:textId="071A5285" w:rsidR="001A6610" w:rsidRDefault="001A6610" w:rsidP="00527D5D">
      <w:pPr>
        <w:rPr>
          <w:lang w:val="es-MX"/>
        </w:rPr>
      </w:pPr>
      <w:r>
        <w:rPr>
          <w:lang w:val="es-MX"/>
        </w:rPr>
        <w:t xml:space="preserve">Yo creo que me convierto en el dios supremo, un fragmento del dios supremo en proceso de </w:t>
      </w:r>
      <w:proofErr w:type="gramStart"/>
      <w:r>
        <w:rPr>
          <w:lang w:val="es-MX"/>
        </w:rPr>
        <w:t>perfeccionamiento,  al</w:t>
      </w:r>
      <w:proofErr w:type="gramEnd"/>
      <w:r>
        <w:rPr>
          <w:lang w:val="es-MX"/>
        </w:rPr>
        <w:t xml:space="preserve"> integrarme al dios supremo bueno y al regalo que me otorga  mi ángel.</w:t>
      </w:r>
    </w:p>
    <w:p w14:paraId="17DC7EE7" w14:textId="766C103F" w:rsidR="001A6610" w:rsidRDefault="001A6610" w:rsidP="00527D5D">
      <w:pPr>
        <w:rPr>
          <w:lang w:val="es-MX"/>
        </w:rPr>
      </w:pPr>
      <w:r>
        <w:rPr>
          <w:lang w:val="es-MX"/>
        </w:rPr>
        <w:t xml:space="preserve">Yo creo que la lucha espiritual contra el mal, que intenta destruirme física, energética, mental, moroncial y espiritualmente. Requiere que me estructure física, mental, energética, moroncial y espiritualmente. Muy especialmente salir de todo tipo de trance y despertar, a mi ser, mi </w:t>
      </w:r>
      <w:r w:rsidR="0048493D">
        <w:rPr>
          <w:lang w:val="es-MX"/>
        </w:rPr>
        <w:t>subconsciente</w:t>
      </w:r>
      <w:r>
        <w:rPr>
          <w:lang w:val="es-MX"/>
        </w:rPr>
        <w:t xml:space="preserve"> y cada una de las mentes que conforman mi ser, empezando por la presencia de la trinidad en mi ser, la mente otorgada de mi ángel, mis mentes superiores, y mis mentes adultas y niño. Y las que existen de la hermandad</w:t>
      </w:r>
      <w:r w:rsidR="0048493D">
        <w:rPr>
          <w:lang w:val="es-MX"/>
        </w:rPr>
        <w:t xml:space="preserve"> en mí, y en el área dónde resido.</w:t>
      </w:r>
    </w:p>
    <w:p w14:paraId="2AB83999" w14:textId="77A81FA9" w:rsidR="00157785" w:rsidRDefault="00157785" w:rsidP="00527D5D">
      <w:pPr>
        <w:rPr>
          <w:lang w:val="es-MX"/>
        </w:rPr>
      </w:pPr>
      <w:r>
        <w:rPr>
          <w:lang w:val="es-MX"/>
        </w:rPr>
        <w:t>Yo creo que necesito sentir permanentemente la presencia de dios supremo trino, en la energía de vida que nos rodea y penetra; en los ayudantes de la mente y la mente cósmica, en el fragmento del padre en nuestra mente adentro y arriba. Y aprender a programarlos y utilizar para poder existir, aprender y defenderme.</w:t>
      </w:r>
    </w:p>
    <w:p w14:paraId="07D39D32" w14:textId="457CBEB6" w:rsidR="00157785" w:rsidRDefault="00157785" w:rsidP="00527D5D">
      <w:pPr>
        <w:rPr>
          <w:lang w:val="es-MX"/>
        </w:rPr>
      </w:pPr>
      <w:r>
        <w:rPr>
          <w:lang w:val="es-MX"/>
        </w:rPr>
        <w:t>Yo creo que el espíritu del dios supremo padre, es la fuente de modelos, dónde encuentro cómo puedo lograr mis objetivos.</w:t>
      </w:r>
    </w:p>
    <w:p w14:paraId="5DAD2FD8" w14:textId="0B2581CA" w:rsidR="00C84524" w:rsidRDefault="00C84524" w:rsidP="00527D5D">
      <w:pPr>
        <w:rPr>
          <w:lang w:val="es-MX"/>
        </w:rPr>
      </w:pPr>
      <w:r>
        <w:rPr>
          <w:lang w:val="es-MX"/>
        </w:rPr>
        <w:t xml:space="preserve">Yo creo en la fraternidad del dios supremo bueno, seres con los que debe conectarme y mantenerme conectado para poder </w:t>
      </w:r>
      <w:proofErr w:type="gramStart"/>
      <w:r>
        <w:rPr>
          <w:lang w:val="es-MX"/>
        </w:rPr>
        <w:t>existir  física</w:t>
      </w:r>
      <w:proofErr w:type="gramEnd"/>
      <w:r>
        <w:rPr>
          <w:lang w:val="es-MX"/>
        </w:rPr>
        <w:t>, energética, mental y espiritualmente.</w:t>
      </w:r>
    </w:p>
    <w:p w14:paraId="38F0D6C2" w14:textId="7A71FD59" w:rsidR="00A54119" w:rsidRDefault="00A54119" w:rsidP="00527D5D">
      <w:pPr>
        <w:rPr>
          <w:lang w:val="es-MX"/>
        </w:rPr>
      </w:pPr>
      <w:r>
        <w:rPr>
          <w:lang w:val="es-MX"/>
        </w:rPr>
        <w:t>Yo creo en el amor intenso e incondicional del dios supremo padre, hijo y espíritu</w:t>
      </w:r>
      <w:r w:rsidR="00374B1D">
        <w:rPr>
          <w:lang w:val="es-MX"/>
        </w:rPr>
        <w:t>, siempre buenos</w:t>
      </w:r>
      <w:r>
        <w:rPr>
          <w:lang w:val="es-MX"/>
        </w:rPr>
        <w:t>; nuestros padre y madres</w:t>
      </w:r>
      <w:r w:rsidR="00374B1D">
        <w:rPr>
          <w:lang w:val="es-MX"/>
        </w:rPr>
        <w:t xml:space="preserve"> espirituales</w:t>
      </w:r>
      <w:r>
        <w:rPr>
          <w:lang w:val="es-MX"/>
        </w:rPr>
        <w:t xml:space="preserve">, dispuestos a dar su propia </w:t>
      </w:r>
      <w:r w:rsidR="00374B1D">
        <w:rPr>
          <w:lang w:val="es-MX"/>
        </w:rPr>
        <w:t>vida para que sobrevivamos, y nos entregan todo el tiempo toda energía, vida, mente, moroncial y espíritu, lo que genera una intensa alegría en mí y en toda la hermandad, todo el tiempo.</w:t>
      </w:r>
    </w:p>
    <w:p w14:paraId="51C31799" w14:textId="5E5E72FE" w:rsidR="00D34C07" w:rsidRDefault="00D34C07" w:rsidP="00527D5D">
      <w:pPr>
        <w:rPr>
          <w:lang w:val="es-MX"/>
        </w:rPr>
      </w:pPr>
      <w:r>
        <w:rPr>
          <w:lang w:val="es-MX"/>
        </w:rPr>
        <w:t>Yo creo que la fuerza que siempre dominará será el del más fuerte en cada planeta y el de la mayoría en toda la creación será la voluntad que gane</w:t>
      </w:r>
      <w:r w:rsidR="00F1160C">
        <w:rPr>
          <w:lang w:val="es-MX"/>
        </w:rPr>
        <w:t>, por eso el ser el más fuerte como individuo y como grupo física, energética, mental, moroncial y espiritualmente es esencial</w:t>
      </w:r>
      <w:r>
        <w:rPr>
          <w:lang w:val="es-MX"/>
        </w:rPr>
        <w:t>.</w:t>
      </w:r>
    </w:p>
    <w:p w14:paraId="02113460" w14:textId="70D034D8" w:rsidR="00D34C07" w:rsidRDefault="00D34C07" w:rsidP="00527D5D">
      <w:pPr>
        <w:rPr>
          <w:lang w:val="es-MX"/>
        </w:rPr>
      </w:pPr>
      <w:r>
        <w:rPr>
          <w:lang w:val="es-MX"/>
        </w:rPr>
        <w:t>Yo creo que el proceso de evolución es casi infinito, y las necesidades y problemas de la evolución deberán suceder, y eso está fuera de mi control, lo único que puedo hacer es esforzarme en ser el más fuerte como individuo y como grupo y continuar con mi aprendizaje y supervivencia</w:t>
      </w:r>
      <w:r w:rsidR="00BF09CD">
        <w:rPr>
          <w:lang w:val="es-MX"/>
        </w:rPr>
        <w:t xml:space="preserve"> como individuo y como grupo</w:t>
      </w:r>
      <w:r>
        <w:rPr>
          <w:lang w:val="es-MX"/>
        </w:rPr>
        <w:t>.</w:t>
      </w:r>
    </w:p>
    <w:p w14:paraId="7E882359" w14:textId="3EB25B1D" w:rsidR="00CE6AA8" w:rsidRDefault="00CE6AA8" w:rsidP="00527D5D">
      <w:pPr>
        <w:rPr>
          <w:lang w:val="es-MX"/>
        </w:rPr>
      </w:pPr>
      <w:r>
        <w:rPr>
          <w:lang w:val="es-MX"/>
        </w:rPr>
        <w:t xml:space="preserve">Yo creo que mi familia espiritual y sus </w:t>
      </w:r>
      <w:r w:rsidR="00872ACF">
        <w:rPr>
          <w:lang w:val="es-MX"/>
        </w:rPr>
        <w:t>ángeles es</w:t>
      </w:r>
      <w:r>
        <w:rPr>
          <w:lang w:val="es-MX"/>
        </w:rPr>
        <w:t xml:space="preserve"> verdad, y que la familia </w:t>
      </w:r>
      <w:r w:rsidR="00915C83">
        <w:rPr>
          <w:lang w:val="es-MX"/>
        </w:rPr>
        <w:t>espiritual negativa del mal y sus ángeles es falsa</w:t>
      </w:r>
      <w:r w:rsidR="00A657AD">
        <w:rPr>
          <w:lang w:val="es-MX"/>
        </w:rPr>
        <w:t>, y me desconecto de ella y la abandono.</w:t>
      </w:r>
      <w:r w:rsidR="00F20DE2">
        <w:rPr>
          <w:lang w:val="es-MX"/>
        </w:rPr>
        <w:t xml:space="preserve"> </w:t>
      </w:r>
      <w:r w:rsidR="00116104">
        <w:rPr>
          <w:lang w:val="es-MX"/>
        </w:rPr>
        <w:br/>
      </w:r>
      <w:r w:rsidR="00F20DE2">
        <w:rPr>
          <w:lang w:val="es-MX"/>
        </w:rPr>
        <w:t xml:space="preserve">Yo creo que las identidades que la familia espiritual del mal se asigna a sí misma de </w:t>
      </w:r>
      <w:r w:rsidR="00116104">
        <w:rPr>
          <w:lang w:val="es-MX"/>
        </w:rPr>
        <w:t>ser dios, espíritu santo e hijo de dios son falsas, y me desconecto y los abandono completamente.</w:t>
      </w:r>
    </w:p>
    <w:p w14:paraId="6BADEA34" w14:textId="4AC29B42" w:rsidR="00A442BE" w:rsidRDefault="00A442BE" w:rsidP="00A513A1">
      <w:pPr>
        <w:pStyle w:val="Ttulo3"/>
        <w:rPr>
          <w:lang w:val="es-MX"/>
        </w:rPr>
      </w:pPr>
      <w:r>
        <w:rPr>
          <w:lang w:val="es-MX"/>
        </w:rPr>
        <w:t xml:space="preserve">La necesidad de ubicar, enfocar, energizar y </w:t>
      </w:r>
      <w:r w:rsidR="00BA4EA7">
        <w:rPr>
          <w:lang w:val="es-MX"/>
        </w:rPr>
        <w:t>activar al ángel ser positivo en tu ser permanentemente</w:t>
      </w:r>
    </w:p>
    <w:p w14:paraId="26CB1835" w14:textId="0D0DD34D" w:rsidR="00BA4EA7" w:rsidRPr="00BA4EA7" w:rsidRDefault="00BA4EA7" w:rsidP="00BA4EA7">
      <w:pPr>
        <w:rPr>
          <w:lang w:val="es-MX"/>
        </w:rPr>
      </w:pPr>
      <w:r>
        <w:rPr>
          <w:lang w:val="es-MX"/>
        </w:rPr>
        <w:t>Esto establece tu existencia y funcionamiento como ser, es vital.</w:t>
      </w:r>
    </w:p>
    <w:p w14:paraId="168159D2" w14:textId="3697769B" w:rsidR="0067193F" w:rsidRDefault="0067193F" w:rsidP="00A513A1">
      <w:pPr>
        <w:pStyle w:val="Ttulo3"/>
        <w:rPr>
          <w:lang w:val="es-MX"/>
        </w:rPr>
      </w:pPr>
      <w:r>
        <w:rPr>
          <w:lang w:val="es-MX"/>
        </w:rPr>
        <w:lastRenderedPageBreak/>
        <w:t>La separación necesaria de la unidad de los ángeles positivos y de los ángeles negativos, como dos seres universales distintos</w:t>
      </w:r>
    </w:p>
    <w:p w14:paraId="67E2115E" w14:textId="6347E63F" w:rsidR="0067193F" w:rsidRDefault="0067193F" w:rsidP="0067193F">
      <w:pPr>
        <w:rPr>
          <w:lang w:val="es-MX"/>
        </w:rPr>
      </w:pPr>
      <w:r>
        <w:rPr>
          <w:lang w:val="es-MX"/>
        </w:rPr>
        <w:t>Esto es necesario porque energética y mentalmente no pueden coexistir juntos los ángeles positivos y los negativos; cada uno se estructura en un ser grupal que incluye distintos tipos de mentes superiores, mentes superiores hijo de dios que otorgan energía de vida a su propio grupo y al hacerlo, se integran y mantienen los valores del ser grupal en los seres a los que otorgan energía de vida, motivando su defensa y supervivencia.</w:t>
      </w:r>
    </w:p>
    <w:p w14:paraId="5858E41D" w14:textId="5DC89C5C" w:rsidR="008D7038" w:rsidRDefault="008D7038" w:rsidP="0067193F">
      <w:pPr>
        <w:rPr>
          <w:lang w:val="es-MX"/>
        </w:rPr>
      </w:pPr>
      <w:r>
        <w:rPr>
          <w:lang w:val="es-MX"/>
        </w:rPr>
        <w:t xml:space="preserve">Se puede utilizar distintas técnicas, por </w:t>
      </w:r>
      <w:proofErr w:type="gramStart"/>
      <w:r>
        <w:rPr>
          <w:lang w:val="es-MX"/>
        </w:rPr>
        <w:t>ejemplo</w:t>
      </w:r>
      <w:proofErr w:type="gramEnd"/>
      <w:r>
        <w:rPr>
          <w:lang w:val="es-MX"/>
        </w:rPr>
        <w:t xml:space="preserve"> establecerlos como irreal, establecer que son absolutamente negativos y establecer desconexión absoluta e imposición de estructuración de ángel ser positivo en uno; entonces recién se los vuelve reales y se activa la desconexión absoluta de los ángeles ser negativos.</w:t>
      </w:r>
    </w:p>
    <w:p w14:paraId="3EFE7E51" w14:textId="60F746E0" w:rsidR="0067193F" w:rsidRDefault="0067193F" w:rsidP="0067193F">
      <w:pPr>
        <w:rPr>
          <w:lang w:val="es-MX"/>
        </w:rPr>
      </w:pPr>
      <w:r>
        <w:rPr>
          <w:lang w:val="es-MX"/>
        </w:rPr>
        <w:t>Separación de los ángeles negativos, esto es el primer paso.</w:t>
      </w:r>
    </w:p>
    <w:p w14:paraId="0966EB93" w14:textId="6A4BC1AD" w:rsidR="0067193F" w:rsidRDefault="0067193F" w:rsidP="0067193F">
      <w:pPr>
        <w:rPr>
          <w:lang w:val="es-MX"/>
        </w:rPr>
      </w:pPr>
      <w:r>
        <w:rPr>
          <w:lang w:val="es-MX"/>
        </w:rPr>
        <w:t>Separación de las mentes superiores otorgadoras de energía de vida, esto es el segundo paso.</w:t>
      </w:r>
    </w:p>
    <w:p w14:paraId="5C020D29" w14:textId="378B2960" w:rsidR="007C444A" w:rsidRDefault="00A92DC4" w:rsidP="0067193F">
      <w:pPr>
        <w:rPr>
          <w:lang w:val="es-MX"/>
        </w:rPr>
      </w:pPr>
      <w:r>
        <w:rPr>
          <w:lang w:val="es-MX"/>
        </w:rPr>
        <w:t>Separación de las mentes superiores y mentes superiores madre creativa del espíritu santo.</w:t>
      </w:r>
    </w:p>
    <w:p w14:paraId="70BF2C34" w14:textId="6A31296D" w:rsidR="007C444A" w:rsidRDefault="007C444A" w:rsidP="0067193F">
      <w:pPr>
        <w:rPr>
          <w:lang w:val="es-MX"/>
        </w:rPr>
      </w:pPr>
      <w:r>
        <w:rPr>
          <w:lang w:val="es-MX"/>
        </w:rPr>
        <w:t xml:space="preserve">Separación de toda mente del ángel negativo que se identifique a sí misma como el dios supremo </w:t>
      </w:r>
      <w:r w:rsidR="002B5DA7">
        <w:rPr>
          <w:lang w:val="es-MX"/>
        </w:rPr>
        <w:t xml:space="preserve">o como dios supremo </w:t>
      </w:r>
      <w:r>
        <w:rPr>
          <w:lang w:val="es-MX"/>
        </w:rPr>
        <w:t>padre, el cuál reside dentro de nosotros.</w:t>
      </w:r>
    </w:p>
    <w:p w14:paraId="197FB1E8" w14:textId="37839522" w:rsidR="0067193F" w:rsidRDefault="0067193F" w:rsidP="0067193F">
      <w:pPr>
        <w:rPr>
          <w:lang w:val="es-MX"/>
        </w:rPr>
      </w:pPr>
      <w:r>
        <w:rPr>
          <w:lang w:val="es-MX"/>
        </w:rPr>
        <w:t>Separación general de los seres pertenecientes a los ángeles negativos.</w:t>
      </w:r>
    </w:p>
    <w:p w14:paraId="4DFD0DF2" w14:textId="5516FD6B" w:rsidR="0067193F" w:rsidRDefault="0067193F" w:rsidP="0067193F">
      <w:pPr>
        <w:rPr>
          <w:lang w:val="es-MX"/>
        </w:rPr>
      </w:pPr>
      <w:r>
        <w:rPr>
          <w:lang w:val="es-MX"/>
        </w:rPr>
        <w:t>Destrucción y muerte de las mentes asociadas a ángel ser negativo en el ser, y renacimiento en el ángel ser positivo.</w:t>
      </w:r>
    </w:p>
    <w:p w14:paraId="6E04DC31" w14:textId="4A497268" w:rsidR="0067193F" w:rsidRDefault="0067193F" w:rsidP="0067193F">
      <w:pPr>
        <w:rPr>
          <w:lang w:val="es-MX"/>
        </w:rPr>
      </w:pPr>
      <w:r>
        <w:rPr>
          <w:lang w:val="es-MX"/>
        </w:rPr>
        <w:t>Esta separación debe extenderse al universo y la creación, considerando seres supremos en evolución separados.</w:t>
      </w:r>
    </w:p>
    <w:p w14:paraId="7EB6CFCD" w14:textId="6A1D7A63" w:rsidR="00FE1989" w:rsidRDefault="00FE1989" w:rsidP="0067193F">
      <w:pPr>
        <w:rPr>
          <w:lang w:val="es-MX"/>
        </w:rPr>
      </w:pPr>
      <w:r>
        <w:rPr>
          <w:lang w:val="es-MX"/>
        </w:rPr>
        <w:t>Luego de la separación absoluta entre polos de ángeles; se les asigna la identidad del mal absoluto a los ángeles negativos, un mal que busca una destrucción de todo lo que tu eres y lo que representas por pertenecer a los ángeles positivos, esta identidad refuerza la separación y la defensa, esto también es necesario, pues esa es la realidad, al final del periodo evolutivo en un planeta sólo un polo de ángeles sobrevivirá y el otro será destruido. Esto genera las defensas espirituales, moronciales, mentales, energéticas y físicas.</w:t>
      </w:r>
    </w:p>
    <w:p w14:paraId="07ED0F38" w14:textId="5608609A" w:rsidR="007213BD" w:rsidRPr="0067193F" w:rsidRDefault="007213BD" w:rsidP="0067193F">
      <w:pPr>
        <w:rPr>
          <w:lang w:val="es-MX"/>
        </w:rPr>
      </w:pPr>
      <w:r>
        <w:rPr>
          <w:lang w:val="es-MX"/>
        </w:rPr>
        <w:t>Se establece la necesidad de resucitar en los ángeles ser y la trinidad del propio polo y mantener la conexión y vibración del polo al que perteneces.</w:t>
      </w:r>
    </w:p>
    <w:p w14:paraId="4451C53A" w14:textId="52F23477" w:rsidR="00F37EC6" w:rsidRDefault="00F37EC6" w:rsidP="00A513A1">
      <w:pPr>
        <w:pStyle w:val="Ttulo3"/>
        <w:rPr>
          <w:lang w:val="es-MX"/>
        </w:rPr>
      </w:pPr>
      <w:r>
        <w:rPr>
          <w:lang w:val="es-MX"/>
        </w:rPr>
        <w:t xml:space="preserve">La conexión con el grupo de seres del dios supremo y ángeles ser positivo y la desconexión </w:t>
      </w:r>
      <w:r w:rsidR="0048020E">
        <w:rPr>
          <w:lang w:val="es-MX"/>
        </w:rPr>
        <w:t>del grupo</w:t>
      </w:r>
      <w:r>
        <w:rPr>
          <w:lang w:val="es-MX"/>
        </w:rPr>
        <w:t xml:space="preserve"> de ángeles ser negativo</w:t>
      </w:r>
    </w:p>
    <w:p w14:paraId="5C56A725" w14:textId="60D0480F" w:rsidR="00F37EC6" w:rsidRDefault="00F37EC6" w:rsidP="00F37EC6">
      <w:pPr>
        <w:rPr>
          <w:lang w:val="es-MX"/>
        </w:rPr>
      </w:pPr>
      <w:r>
        <w:rPr>
          <w:lang w:val="es-MX"/>
        </w:rPr>
        <w:t xml:space="preserve">Una vez que se establece la </w:t>
      </w:r>
      <w:r w:rsidR="0048020E">
        <w:rPr>
          <w:lang w:val="es-MX"/>
        </w:rPr>
        <w:t xml:space="preserve">moral y se establece el dios supremo dominante que determina la </w:t>
      </w:r>
      <w:r>
        <w:rPr>
          <w:lang w:val="es-MX"/>
        </w:rPr>
        <w:t xml:space="preserve">separación </w:t>
      </w:r>
      <w:r w:rsidR="0048020E">
        <w:rPr>
          <w:lang w:val="es-MX"/>
        </w:rPr>
        <w:t>de grupo de seres tanto positivos como negativos, uno debe tener la disciplina de crear la programación y asociarla, para lograr la conexión con el grupo de ángel ser positivo, y al mismo tiempo desconectarse absolutamente del grupo de ángel ser negativo.</w:t>
      </w:r>
    </w:p>
    <w:p w14:paraId="7F594188" w14:textId="0AF443E4" w:rsidR="0048020E" w:rsidRDefault="0048020E" w:rsidP="00F37EC6">
      <w:pPr>
        <w:rPr>
          <w:lang w:val="es-MX"/>
        </w:rPr>
      </w:pPr>
      <w:r>
        <w:rPr>
          <w:lang w:val="es-MX"/>
        </w:rPr>
        <w:t>Esta es una habilidad que toma tiempo, que requiere el aprender a identificar para empezar las propias mentes de uno mismo, las mentes superiores, la mente hijo de dios que en el área que otorga energía de vida a los seres positivo; las personas y los ángeles ser a los que están asociados; el aprender a identificar y desconectarse de los seres humanos asociados a ángeles ser negativo y desconectarse de la mente superior hijo de dios que otorga energía de vida a los seres negativos.</w:t>
      </w:r>
    </w:p>
    <w:p w14:paraId="57DD28DD" w14:textId="6C305EA7" w:rsidR="0048020E" w:rsidRDefault="0048020E" w:rsidP="00F37EC6">
      <w:pPr>
        <w:rPr>
          <w:lang w:val="es-MX"/>
        </w:rPr>
      </w:pPr>
      <w:r>
        <w:rPr>
          <w:lang w:val="es-MX"/>
        </w:rPr>
        <w:t>Esta es una tarea indispensable, que requiere tiempo y experiencia, y determina el nivel en el que uno existe como ser y está despierto.</w:t>
      </w:r>
    </w:p>
    <w:p w14:paraId="16AC1E30" w14:textId="55A2B276" w:rsidR="00285C15" w:rsidRPr="00F37EC6" w:rsidRDefault="00285C15" w:rsidP="00F37EC6">
      <w:pPr>
        <w:rPr>
          <w:lang w:val="es-MX"/>
        </w:rPr>
      </w:pPr>
      <w:r>
        <w:rPr>
          <w:lang w:val="es-MX"/>
        </w:rPr>
        <w:t>Lo importante es entender que esto sucede a un nivel automático, por eso el entender sin programar y asociar, carece de sentido.</w:t>
      </w:r>
    </w:p>
    <w:p w14:paraId="4A8A9E7C" w14:textId="2651FC52" w:rsidR="00A57A3C" w:rsidRDefault="00A57A3C" w:rsidP="00A513A1">
      <w:pPr>
        <w:pStyle w:val="Ttulo3"/>
        <w:rPr>
          <w:lang w:val="es-MX"/>
        </w:rPr>
      </w:pPr>
      <w:r>
        <w:rPr>
          <w:lang w:val="es-MX"/>
        </w:rPr>
        <w:t>La propiedad y presencia en todo del dios supremo absolutamente bueno y de los ángeles positivos</w:t>
      </w:r>
    </w:p>
    <w:p w14:paraId="32499242" w14:textId="7C1A4F34" w:rsidR="00A57A3C" w:rsidRDefault="00A57A3C" w:rsidP="00A57A3C">
      <w:pPr>
        <w:rPr>
          <w:lang w:val="es-MX"/>
        </w:rPr>
      </w:pPr>
      <w:r>
        <w:rPr>
          <w:lang w:val="es-MX"/>
        </w:rPr>
        <w:t>Todos los cuerpos pertenecen al dios supremo absolutamente bueno y a los ángeles positivos.</w:t>
      </w:r>
    </w:p>
    <w:p w14:paraId="185D7BEC" w14:textId="6EC83D88" w:rsidR="00A57A3C" w:rsidRPr="00A57A3C" w:rsidRDefault="00A57A3C" w:rsidP="00A57A3C">
      <w:pPr>
        <w:rPr>
          <w:lang w:val="es-MX"/>
        </w:rPr>
      </w:pPr>
      <w:r>
        <w:rPr>
          <w:lang w:val="es-MX"/>
        </w:rPr>
        <w:t>Cuando ves un cuerpo, manos, ojos, movimientos, palabras, sonidos, o cualquier otra parte o acción de un cuerpo, ahí están presentes los ángeles positivos, la palabra del dios supremo absolutamente bueno y su voluntad positiva se hace hacia ti.</w:t>
      </w:r>
    </w:p>
    <w:p w14:paraId="74F498B4" w14:textId="2A0CDD18" w:rsidR="00A513A1" w:rsidRDefault="00A513A1" w:rsidP="00A513A1">
      <w:pPr>
        <w:pStyle w:val="Ttulo3"/>
        <w:rPr>
          <w:lang w:val="es-MX"/>
        </w:rPr>
      </w:pPr>
      <w:r>
        <w:rPr>
          <w:lang w:val="es-MX"/>
        </w:rPr>
        <w:t>Ubicación del dios supremo atrás de uno</w:t>
      </w:r>
    </w:p>
    <w:p w14:paraId="1589ACB2" w14:textId="49943008" w:rsidR="00A513A1" w:rsidRPr="00A513A1" w:rsidRDefault="00A513A1" w:rsidP="00A513A1">
      <w:pPr>
        <w:rPr>
          <w:lang w:val="es-MX"/>
        </w:rPr>
      </w:pPr>
      <w:r>
        <w:rPr>
          <w:lang w:val="es-MX"/>
        </w:rPr>
        <w:t>Se ubica al dios supremo hijo, y se lo ubica atrás de uno.</w:t>
      </w:r>
    </w:p>
    <w:p w14:paraId="7CA007E1" w14:textId="487F07F0" w:rsidR="00CE1E1B" w:rsidRDefault="001D7C51" w:rsidP="00E7125F">
      <w:pPr>
        <w:pStyle w:val="Ttulo2"/>
        <w:rPr>
          <w:lang w:val="es-MX"/>
        </w:rPr>
      </w:pPr>
      <w:r>
        <w:rPr>
          <w:lang w:val="es-MX"/>
        </w:rPr>
        <w:t>FASE: DIOS SUPREMO ABSOLUTAMENTE BUENO, DE TODA LA CREACIÓN</w:t>
      </w:r>
    </w:p>
    <w:p w14:paraId="5F9BA2F3" w14:textId="7EF44530" w:rsidR="00897834" w:rsidRDefault="00897834" w:rsidP="00897834">
      <w:pPr>
        <w:rPr>
          <w:lang w:val="es-MX"/>
        </w:rPr>
      </w:pPr>
      <w:r>
        <w:rPr>
          <w:lang w:val="es-MX"/>
        </w:rPr>
        <w:t>Te integras al dios supremo y en consecuencia te conviertes en el dios supremo, una parte única del dios supremo.</w:t>
      </w:r>
    </w:p>
    <w:p w14:paraId="7C0F4FD3" w14:textId="570D62BE" w:rsidR="004C4CA7" w:rsidRPr="00897834" w:rsidRDefault="004C4CA7" w:rsidP="00897834">
      <w:pPr>
        <w:rPr>
          <w:lang w:val="es-MX"/>
        </w:rPr>
      </w:pPr>
      <w:r>
        <w:rPr>
          <w:lang w:val="es-MX"/>
        </w:rPr>
        <w:t>Esto se refiere a una integración real con el espíritu del dios supremo absolutamente bueno, requiere técnica y disciplina.</w:t>
      </w:r>
    </w:p>
    <w:p w14:paraId="37166565" w14:textId="261B33D4" w:rsidR="00E7125F" w:rsidRDefault="00E7125F" w:rsidP="00E7125F">
      <w:pPr>
        <w:pStyle w:val="Ttulo2"/>
        <w:rPr>
          <w:lang w:val="es-MX"/>
        </w:rPr>
      </w:pPr>
      <w:r>
        <w:rPr>
          <w:lang w:val="es-MX"/>
        </w:rPr>
        <w:t>El orden de dios supremo trino (materia-energía-vida-espíritu-mente-moroncia) absolutamente bueno que domina y tu como el dios supremo, que existes y dominas en tu mente adentro y arriba en tu mente</w:t>
      </w:r>
    </w:p>
    <w:p w14:paraId="75813594" w14:textId="77777777" w:rsidR="00630600" w:rsidRDefault="00630600" w:rsidP="00630600">
      <w:pPr>
        <w:pStyle w:val="Ttulo4"/>
        <w:rPr>
          <w:lang w:val="es-MX"/>
        </w:rPr>
      </w:pPr>
      <w:r>
        <w:rPr>
          <w:lang w:val="es-MX"/>
        </w:rPr>
        <w:t>Viaje a tu hogar infinito, adentro y arriba de la mente, fuente de energía expandido y conectado permanentemente al ser supremo infinito</w:t>
      </w:r>
    </w:p>
    <w:p w14:paraId="78F17868" w14:textId="77777777" w:rsidR="00630600" w:rsidRDefault="00630600" w:rsidP="00630600">
      <w:pPr>
        <w:rPr>
          <w:lang w:val="es-MX"/>
        </w:rPr>
      </w:pPr>
      <w:r>
        <w:rPr>
          <w:lang w:val="es-MX"/>
        </w:rPr>
        <w:t>Tu mente adentro y arriba de tu mente, integrándose con la trinidad del dios supremo bueno.</w:t>
      </w:r>
    </w:p>
    <w:p w14:paraId="62A5218B" w14:textId="77777777" w:rsidR="00630600" w:rsidRDefault="00630600" w:rsidP="00630600">
      <w:pPr>
        <w:rPr>
          <w:lang w:val="es-MX"/>
        </w:rPr>
      </w:pPr>
      <w:r>
        <w:rPr>
          <w:lang w:val="es-MX"/>
        </w:rPr>
        <w:t>Se establece la fuente de energía del ser y el único dios supremo en tu mente arriba y adentro.</w:t>
      </w:r>
    </w:p>
    <w:p w14:paraId="7404C3C2" w14:textId="77777777" w:rsidR="00630600" w:rsidRDefault="00630600" w:rsidP="00630600">
      <w:pPr>
        <w:rPr>
          <w:lang w:val="es-MX"/>
        </w:rPr>
      </w:pPr>
      <w:r>
        <w:rPr>
          <w:lang w:val="es-MX"/>
        </w:rPr>
        <w:lastRenderedPageBreak/>
        <w:t>Tu mente se establece en ese lugar, conectando tu cuerpo físico con tu realidad infinita adentro y arriba en tu mente, convirtiéndote en parte del dios supremo; integrándote a él, y convirtiéndote finalmente en el dios supremo.</w:t>
      </w:r>
    </w:p>
    <w:p w14:paraId="2C660AD8" w14:textId="77777777" w:rsidR="00E7125F" w:rsidRDefault="00E7125F" w:rsidP="00E7125F">
      <w:pPr>
        <w:pStyle w:val="Ttulo4"/>
        <w:rPr>
          <w:lang w:val="es-MX"/>
        </w:rPr>
      </w:pPr>
      <w:r>
        <w:rPr>
          <w:lang w:val="es-MX"/>
        </w:rPr>
        <w:t>La permanente estructuración de columnas para existencia y supervivencia</w:t>
      </w:r>
    </w:p>
    <w:p w14:paraId="61BACF37" w14:textId="77777777" w:rsidR="00E7125F" w:rsidRDefault="00E7125F" w:rsidP="00E7125F">
      <w:pPr>
        <w:rPr>
          <w:lang w:val="es-MX"/>
        </w:rPr>
      </w:pPr>
      <w:r>
        <w:rPr>
          <w:lang w:val="es-MX"/>
        </w:rPr>
        <w:t>La existencia del mal absoluto del polo negativo, motiva y mantiene este funcionamiento permanentemente en tu ser, para evitar que asumas que ya se estructuró y no se necesario reforzarlo permanentemente.</w:t>
      </w:r>
    </w:p>
    <w:p w14:paraId="56AC6D83" w14:textId="43F17B4E" w:rsidR="00E7125F" w:rsidRDefault="00E7125F" w:rsidP="00E7125F">
      <w:pPr>
        <w:rPr>
          <w:lang w:val="es-MX"/>
        </w:rPr>
      </w:pPr>
      <w:r>
        <w:rPr>
          <w:lang w:val="es-MX"/>
        </w:rPr>
        <w:t xml:space="preserve">Una vez alcanzado tu hogar infinito, arriba y adentro; respiras por las </w:t>
      </w:r>
      <w:r w:rsidR="005E1B89">
        <w:rPr>
          <w:lang w:val="es-MX"/>
        </w:rPr>
        <w:t>chacras</w:t>
      </w:r>
      <w:r>
        <w:rPr>
          <w:lang w:val="es-MX"/>
        </w:rPr>
        <w:t xml:space="preserve"> el amor infinito, que llena tu ser.</w:t>
      </w:r>
    </w:p>
    <w:p w14:paraId="2FF21016" w14:textId="7B753571" w:rsidR="00E7125F" w:rsidRDefault="00E7125F" w:rsidP="00E7125F">
      <w:pPr>
        <w:rPr>
          <w:lang w:val="es-MX"/>
        </w:rPr>
      </w:pPr>
      <w:r>
        <w:rPr>
          <w:lang w:val="es-MX"/>
        </w:rPr>
        <w:t xml:space="preserve">La trinidad originaria; primera, segunda y tercera fuente y centro de toda la creación y su hermandad </w:t>
      </w:r>
      <w:r w:rsidR="005E1B89">
        <w:rPr>
          <w:lang w:val="es-MX"/>
        </w:rPr>
        <w:t>perfecta,</w:t>
      </w:r>
      <w:r>
        <w:rPr>
          <w:lang w:val="es-MX"/>
        </w:rPr>
        <w:t xml:space="preserve"> se santifica perfecta e infinitamente y llena tu ser y la envuelve.</w:t>
      </w:r>
    </w:p>
    <w:p w14:paraId="745FD921" w14:textId="77777777" w:rsidR="00E7125F" w:rsidRDefault="00E7125F" w:rsidP="00E7125F">
      <w:pPr>
        <w:rPr>
          <w:lang w:val="es-MX"/>
        </w:rPr>
      </w:pPr>
      <w:r>
        <w:rPr>
          <w:lang w:val="es-MX"/>
        </w:rPr>
        <w:t xml:space="preserve">Sobre esta se estructura la trinidad del universo local y su hermandad dentro de tu ser, se santifica eterna perfecta e infinitamente y llena tu ser y lo envuelve, en </w:t>
      </w:r>
      <w:proofErr w:type="spellStart"/>
      <w:r>
        <w:rPr>
          <w:lang w:val="es-MX"/>
        </w:rPr>
        <w:t>el</w:t>
      </w:r>
      <w:proofErr w:type="spellEnd"/>
      <w:r>
        <w:rPr>
          <w:lang w:val="es-MX"/>
        </w:rPr>
        <w:t xml:space="preserve"> está el espíritu de verdad que envuelve tu ser.</w:t>
      </w:r>
    </w:p>
    <w:p w14:paraId="1C19CF96" w14:textId="6678B7E0" w:rsidR="00E7125F" w:rsidRDefault="00E7125F" w:rsidP="00E7125F">
      <w:pPr>
        <w:rPr>
          <w:lang w:val="es-MX"/>
        </w:rPr>
      </w:pPr>
      <w:r>
        <w:rPr>
          <w:lang w:val="es-MX"/>
        </w:rPr>
        <w:t xml:space="preserve">Sobre la trinidad del universo local, se estructura el espíritu del hijo, que envuelve y protege a tu </w:t>
      </w:r>
      <w:r w:rsidR="005E1B89">
        <w:rPr>
          <w:lang w:val="es-MX"/>
        </w:rPr>
        <w:t>ángel</w:t>
      </w:r>
      <w:r>
        <w:rPr>
          <w:lang w:val="es-MX"/>
        </w:rPr>
        <w:t xml:space="preserve"> ser y tus mentes.</w:t>
      </w:r>
    </w:p>
    <w:p w14:paraId="253D6611" w14:textId="7F799253" w:rsidR="00E7125F" w:rsidRDefault="00E7125F" w:rsidP="00E7125F">
      <w:pPr>
        <w:rPr>
          <w:lang w:val="es-MX"/>
        </w:rPr>
      </w:pPr>
      <w:r>
        <w:rPr>
          <w:lang w:val="es-MX"/>
        </w:rPr>
        <w:t xml:space="preserve">Bajo el amor de las dos trinidades y la presencia del hijo creador, se despierta tu </w:t>
      </w:r>
      <w:r w:rsidR="005E1B89">
        <w:rPr>
          <w:lang w:val="es-MX"/>
        </w:rPr>
        <w:t>ángel</w:t>
      </w:r>
      <w:r>
        <w:rPr>
          <w:lang w:val="es-MX"/>
        </w:rPr>
        <w:t xml:space="preserve"> ser y tus mentes padres y niño nacido en el cuerpo, que expanden su presencia al cielo de la mente arriba y adentro.</w:t>
      </w:r>
    </w:p>
    <w:p w14:paraId="3F8152F9" w14:textId="5BC1E786" w:rsidR="00E7125F" w:rsidRDefault="00E7125F" w:rsidP="00E7125F">
      <w:pPr>
        <w:rPr>
          <w:lang w:val="es-MX"/>
        </w:rPr>
      </w:pPr>
      <w:r>
        <w:rPr>
          <w:lang w:val="es-MX"/>
        </w:rPr>
        <w:t xml:space="preserve">Se expanden las mentes niños del estómago inferior y su fuente de energía, que alimenta las mentes </w:t>
      </w:r>
      <w:r w:rsidR="005E1B89">
        <w:rPr>
          <w:lang w:val="es-MX"/>
        </w:rPr>
        <w:t>superiores que</w:t>
      </w:r>
      <w:r>
        <w:rPr>
          <w:lang w:val="es-MX"/>
        </w:rPr>
        <w:t xml:space="preserve"> obedecen a tu </w:t>
      </w:r>
      <w:r w:rsidR="005E1B89">
        <w:rPr>
          <w:lang w:val="es-MX"/>
        </w:rPr>
        <w:t>ángel</w:t>
      </w:r>
      <w:r>
        <w:rPr>
          <w:lang w:val="es-MX"/>
        </w:rPr>
        <w:t xml:space="preserve"> ser.</w:t>
      </w:r>
    </w:p>
    <w:p w14:paraId="5F58E828" w14:textId="77777777" w:rsidR="00E7125F" w:rsidRDefault="00E7125F" w:rsidP="00E7125F">
      <w:pPr>
        <w:rPr>
          <w:lang w:val="es-MX"/>
        </w:rPr>
      </w:pPr>
      <w:r>
        <w:rPr>
          <w:lang w:val="es-MX"/>
        </w:rPr>
        <w:t>Se expanden todas las mentes de la columna y otras áreas del cuerpo que dan funcionamiento cognitivo y otros.</w:t>
      </w:r>
    </w:p>
    <w:p w14:paraId="70CF2E3B" w14:textId="77777777" w:rsidR="00E7125F" w:rsidRPr="00814660" w:rsidRDefault="00E7125F" w:rsidP="00E7125F">
      <w:pPr>
        <w:rPr>
          <w:lang w:val="es-MX"/>
        </w:rPr>
      </w:pPr>
      <w:r>
        <w:rPr>
          <w:lang w:val="es-MX"/>
        </w:rPr>
        <w:t>La presencia del mal absoluto, impulsa y motiva que te concentres y estructures cada una de estas capas con cuidado.</w:t>
      </w:r>
    </w:p>
    <w:p w14:paraId="572D7642" w14:textId="77777777" w:rsidR="00E7125F" w:rsidRDefault="00E7125F" w:rsidP="00E7125F">
      <w:pPr>
        <w:pStyle w:val="Ttulo3"/>
        <w:rPr>
          <w:lang w:val="es-MX"/>
        </w:rPr>
      </w:pPr>
      <w:r>
        <w:rPr>
          <w:lang w:val="es-MX"/>
        </w:rPr>
        <w:t>Respiración el sistema de energía infinito, de leche universal del dios supremo que te conecta con grupo de ángel ser</w:t>
      </w:r>
    </w:p>
    <w:p w14:paraId="061EA051" w14:textId="77777777" w:rsidR="00E7125F" w:rsidRDefault="00E7125F" w:rsidP="00E7125F">
      <w:pPr>
        <w:rPr>
          <w:lang w:val="es-MX"/>
        </w:rPr>
      </w:pPr>
      <w:r>
        <w:rPr>
          <w:lang w:val="es-MX"/>
        </w:rPr>
        <w:t>La respiración el sistema de energía infinito, que integrado a la creación y el universo, mantiene el sistema de energía de todo tu ser y tus cuerpos.</w:t>
      </w:r>
    </w:p>
    <w:p w14:paraId="5FF8EAD6" w14:textId="77777777" w:rsidR="00E7125F" w:rsidRPr="00942301" w:rsidRDefault="00E7125F" w:rsidP="00E7125F">
      <w:pPr>
        <w:rPr>
          <w:lang w:val="es-MX"/>
        </w:rPr>
      </w:pPr>
      <w:r>
        <w:rPr>
          <w:lang w:val="es-MX"/>
        </w:rPr>
        <w:t>Recibes la energía del universo que te da vida, calor y todo lo que necesitas, incluyendo la conexión al dios supremo y a la hermandad, que te integra a tu grupo de ángel ser.</w:t>
      </w:r>
    </w:p>
    <w:p w14:paraId="4C92B505" w14:textId="0325E243" w:rsidR="001F1FF9" w:rsidRDefault="001F1FF9" w:rsidP="003E710E">
      <w:pPr>
        <w:pStyle w:val="Ttulo2"/>
        <w:numPr>
          <w:ilvl w:val="1"/>
          <w:numId w:val="6"/>
        </w:numPr>
        <w:rPr>
          <w:lang w:val="es-MX"/>
        </w:rPr>
      </w:pPr>
      <w:r>
        <w:rPr>
          <w:lang w:val="es-MX"/>
        </w:rPr>
        <w:t>El auto otorgamiento absoluto del dios supremo absolutamente bueno que da todo lo que es y su vida para que tu existas y tengas libre albedrío</w:t>
      </w:r>
    </w:p>
    <w:p w14:paraId="5F65D065" w14:textId="1F897519" w:rsidR="001F1FF9" w:rsidRDefault="001F1FF9" w:rsidP="001F1FF9">
      <w:pPr>
        <w:rPr>
          <w:lang w:val="es-MX"/>
        </w:rPr>
      </w:pPr>
      <w:r>
        <w:rPr>
          <w:lang w:val="es-MX"/>
        </w:rPr>
        <w:t>Esto significa que tanto en materia, energía, mente, moroncia y espíritu; el dios supremo absolutamente bueno, renuncia a tener control de sí mismo y te lo entrega a ti y te convierte en el dios supremo absoluta de ti mismo y de la realidad, tal como el lo era antes de realizar el otorgamiento.</w:t>
      </w:r>
    </w:p>
    <w:p w14:paraId="24250942" w14:textId="51D40CF2" w:rsidR="001F1FF9" w:rsidRDefault="001F1FF9" w:rsidP="001F1FF9">
      <w:pPr>
        <w:rPr>
          <w:lang w:val="es-MX"/>
        </w:rPr>
      </w:pPr>
      <w:r>
        <w:rPr>
          <w:lang w:val="es-MX"/>
        </w:rPr>
        <w:t>Por otra parte, tu santificas todas las realidades y mentes para que estas cumplan su voluntad y te hagan a ti el bien absolutamente bueno.</w:t>
      </w:r>
    </w:p>
    <w:p w14:paraId="4F01715C" w14:textId="452B78BE" w:rsidR="001F1FF9" w:rsidRDefault="001F1FF9" w:rsidP="001F1FF9">
      <w:pPr>
        <w:rPr>
          <w:lang w:val="es-MX"/>
        </w:rPr>
      </w:pPr>
      <w:r>
        <w:rPr>
          <w:lang w:val="es-MX"/>
        </w:rPr>
        <w:t>De esta manera obtiene el libre albedrío.</w:t>
      </w:r>
    </w:p>
    <w:p w14:paraId="2FC3EBB0" w14:textId="03B04C4E" w:rsidR="009F482A" w:rsidRDefault="0035513A" w:rsidP="009F482A">
      <w:pPr>
        <w:pStyle w:val="Ttulo3"/>
        <w:rPr>
          <w:lang w:val="es-MX"/>
        </w:rPr>
      </w:pPr>
      <w:r>
        <w:rPr>
          <w:lang w:val="es-MX"/>
        </w:rPr>
        <w:t>La esfera de sanidad y regeneración divina</w:t>
      </w:r>
    </w:p>
    <w:p w14:paraId="1D6C056F" w14:textId="05A3B9E2" w:rsidR="0035513A" w:rsidRDefault="0035513A" w:rsidP="0035513A">
      <w:pPr>
        <w:rPr>
          <w:lang w:val="es-MX"/>
        </w:rPr>
      </w:pPr>
      <w:r>
        <w:rPr>
          <w:lang w:val="es-MX"/>
        </w:rPr>
        <w:t>El dios supremo absolutamente bueno, establece la esfera de sanidad y regeneración divina en la que todo lo que está dentro recibe el milagro de la sanación, y está sano, y todo daño, es curado y regenerado.</w:t>
      </w:r>
    </w:p>
    <w:p w14:paraId="751EC2FA" w14:textId="11C76B3F" w:rsidR="0035513A" w:rsidRPr="0035513A" w:rsidRDefault="0035513A" w:rsidP="0035513A">
      <w:pPr>
        <w:pStyle w:val="Prrafodelista"/>
        <w:numPr>
          <w:ilvl w:val="0"/>
          <w:numId w:val="9"/>
        </w:numPr>
        <w:rPr>
          <w:lang w:val="es-MX"/>
        </w:rPr>
      </w:pPr>
      <w:r>
        <w:rPr>
          <w:lang w:val="es-MX"/>
        </w:rPr>
        <w:t>Infinitud trinidad 2) 24 metros ángel ser 3</w:t>
      </w:r>
      <w:proofErr w:type="gramStart"/>
      <w:r>
        <w:rPr>
          <w:lang w:val="es-MX"/>
        </w:rPr>
        <w:t>)  6</w:t>
      </w:r>
      <w:proofErr w:type="gramEnd"/>
      <w:r>
        <w:rPr>
          <w:lang w:val="es-MX"/>
        </w:rPr>
        <w:t xml:space="preserve"> metros ser 4) 12 metros mentes superiores 5) 1 km hijo dios supremo</w:t>
      </w:r>
    </w:p>
    <w:p w14:paraId="48C4C1E1" w14:textId="76C14B4E" w:rsidR="00631AB7" w:rsidRDefault="00631AB7" w:rsidP="003E710E">
      <w:pPr>
        <w:pStyle w:val="Ttulo2"/>
        <w:numPr>
          <w:ilvl w:val="1"/>
          <w:numId w:val="6"/>
        </w:numPr>
        <w:rPr>
          <w:lang w:val="es-MX"/>
        </w:rPr>
      </w:pPr>
      <w:r>
        <w:rPr>
          <w:lang w:val="es-MX"/>
        </w:rPr>
        <w:t>Heredar propiedades divinas</w:t>
      </w:r>
    </w:p>
    <w:p w14:paraId="623E6C4C" w14:textId="321A54F7" w:rsidR="0099196A" w:rsidRDefault="0099196A" w:rsidP="00631AB7">
      <w:pPr>
        <w:pStyle w:val="Ttulo3"/>
        <w:rPr>
          <w:lang w:val="es-MX"/>
        </w:rPr>
      </w:pPr>
      <w:r>
        <w:rPr>
          <w:lang w:val="es-MX"/>
        </w:rPr>
        <w:t>Heredero de la tierra y propietario de todo</w:t>
      </w:r>
    </w:p>
    <w:p w14:paraId="373A59B4" w14:textId="7A7A9A1C" w:rsidR="0099196A" w:rsidRDefault="0099196A" w:rsidP="0099196A">
      <w:pPr>
        <w:rPr>
          <w:lang w:val="es-MX"/>
        </w:rPr>
      </w:pPr>
      <w:r>
        <w:rPr>
          <w:lang w:val="es-MX"/>
        </w:rPr>
        <w:t>Como hijo del dios supremo absolutamente bueno, eres propietario de todo y heredas todo, la creación material, energética, mental, moroncial y espiritual.</w:t>
      </w:r>
    </w:p>
    <w:p w14:paraId="4C771B62" w14:textId="77777777" w:rsidR="0099196A" w:rsidRPr="0099196A" w:rsidRDefault="0099196A" w:rsidP="0099196A">
      <w:pPr>
        <w:rPr>
          <w:lang w:val="es-MX"/>
        </w:rPr>
      </w:pPr>
    </w:p>
    <w:p w14:paraId="0A601B40" w14:textId="38990AC1" w:rsidR="00D13013" w:rsidRDefault="00D13013" w:rsidP="00631AB7">
      <w:pPr>
        <w:pStyle w:val="Ttulo3"/>
        <w:rPr>
          <w:lang w:val="es-MX"/>
        </w:rPr>
      </w:pPr>
      <w:r>
        <w:rPr>
          <w:lang w:val="es-MX"/>
        </w:rPr>
        <w:t xml:space="preserve">Eres </w:t>
      </w:r>
      <w:r w:rsidR="0024491E">
        <w:rPr>
          <w:lang w:val="es-MX"/>
        </w:rPr>
        <w:t>inocente y puro en el dios supremo absolutamente bueno, eres bueno, eres genio, eres responsable y haces lo necesario para sobrevivir</w:t>
      </w:r>
    </w:p>
    <w:p w14:paraId="581F9853" w14:textId="06436F55" w:rsidR="0024491E" w:rsidRPr="0024491E" w:rsidRDefault="0024491E" w:rsidP="0024491E">
      <w:pPr>
        <w:rPr>
          <w:lang w:val="es-MX"/>
        </w:rPr>
      </w:pPr>
      <w:r>
        <w:rPr>
          <w:lang w:val="es-MX"/>
        </w:rPr>
        <w:t>Por eso se te da todo, se te permite todo, se confía en ti plenamente</w:t>
      </w:r>
      <w:r w:rsidR="000467B4">
        <w:rPr>
          <w:lang w:val="es-MX"/>
        </w:rPr>
        <w:t>, eres el dios supremo.</w:t>
      </w:r>
    </w:p>
    <w:p w14:paraId="1428F88F" w14:textId="77777777" w:rsidR="000467B4" w:rsidRDefault="00631AB7" w:rsidP="00631AB7">
      <w:pPr>
        <w:pStyle w:val="Ttulo3"/>
        <w:rPr>
          <w:lang w:val="es-MX"/>
        </w:rPr>
      </w:pPr>
      <w:r>
        <w:rPr>
          <w:lang w:val="es-MX"/>
        </w:rPr>
        <w:t>Tu eres la verdad y la vida</w:t>
      </w:r>
    </w:p>
    <w:p w14:paraId="7072D649" w14:textId="4BE12E06" w:rsidR="00631AB7" w:rsidRDefault="00DA3B18" w:rsidP="00631AB7">
      <w:pPr>
        <w:pStyle w:val="Ttulo3"/>
        <w:rPr>
          <w:lang w:val="es-MX"/>
        </w:rPr>
      </w:pPr>
      <w:r>
        <w:rPr>
          <w:lang w:val="es-MX"/>
        </w:rPr>
        <w:t>O</w:t>
      </w:r>
      <w:r w:rsidR="000467B4">
        <w:rPr>
          <w:lang w:val="es-MX"/>
        </w:rPr>
        <w:t xml:space="preserve">rtografía </w:t>
      </w:r>
    </w:p>
    <w:p w14:paraId="18AF8A1A" w14:textId="4794A08F" w:rsidR="00DA3B18" w:rsidRPr="00DA3B18" w:rsidRDefault="00DA3B18" w:rsidP="00DA3B18">
      <w:pPr>
        <w:rPr>
          <w:lang w:val="es-MX"/>
        </w:rPr>
      </w:pPr>
      <w:r>
        <w:rPr>
          <w:lang w:val="es-MX"/>
        </w:rPr>
        <w:t>Tienes buena ortografía.</w:t>
      </w:r>
    </w:p>
    <w:p w14:paraId="5468ADB5" w14:textId="3413EBF7" w:rsidR="00631AB7" w:rsidRDefault="00DA3B18" w:rsidP="00631AB7">
      <w:pPr>
        <w:rPr>
          <w:lang w:val="es-MX"/>
        </w:rPr>
      </w:pPr>
      <w:r>
        <w:rPr>
          <w:lang w:val="es-MX"/>
        </w:rPr>
        <w:t>Y cada error de ortografía te convierte en dios supremo y ejecuta el flujo completo de identidad, de despertar y el flujo completo de memoria y funcionamiento cognitivo en todo tu ser.</w:t>
      </w:r>
    </w:p>
    <w:p w14:paraId="7B5035AC" w14:textId="5044A649" w:rsidR="00AB6BFE" w:rsidRDefault="00AB6BFE" w:rsidP="00AB6BFE">
      <w:pPr>
        <w:pStyle w:val="Ttulo3"/>
        <w:rPr>
          <w:lang w:val="es-MX"/>
        </w:rPr>
      </w:pPr>
      <w:r>
        <w:rPr>
          <w:lang w:val="es-MX"/>
        </w:rPr>
        <w:lastRenderedPageBreak/>
        <w:t>Memoria divina</w:t>
      </w:r>
    </w:p>
    <w:p w14:paraId="74AC0C84" w14:textId="4F5A3FC0" w:rsidR="00AB6BFE" w:rsidRPr="00AB6BFE" w:rsidRDefault="00AB6BFE" w:rsidP="00AB6BFE">
      <w:pPr>
        <w:rPr>
          <w:lang w:val="es-MX"/>
        </w:rPr>
      </w:pPr>
      <w:r>
        <w:rPr>
          <w:lang w:val="es-MX"/>
        </w:rPr>
        <w:t xml:space="preserve">Retornas </w:t>
      </w:r>
      <w:r w:rsidR="008F0DE4">
        <w:rPr>
          <w:lang w:val="es-MX"/>
        </w:rPr>
        <w:t xml:space="preserve">y te mantienes en el </w:t>
      </w:r>
      <w:r>
        <w:rPr>
          <w:lang w:val="es-MX"/>
        </w:rPr>
        <w:t>presente y recuerdas todo.</w:t>
      </w:r>
    </w:p>
    <w:p w14:paraId="6F8A8198" w14:textId="408107E0" w:rsidR="00262E45" w:rsidRDefault="00262E45" w:rsidP="003E710E">
      <w:pPr>
        <w:pStyle w:val="Ttulo2"/>
        <w:numPr>
          <w:ilvl w:val="1"/>
          <w:numId w:val="6"/>
        </w:numPr>
        <w:rPr>
          <w:lang w:val="es-MX"/>
        </w:rPr>
      </w:pPr>
      <w:r>
        <w:rPr>
          <w:lang w:val="es-MX"/>
        </w:rPr>
        <w:t>El fénix del dios supremo bueno</w:t>
      </w:r>
      <w:r w:rsidR="00476B44">
        <w:rPr>
          <w:lang w:val="es-MX"/>
        </w:rPr>
        <w:t xml:space="preserve">, que </w:t>
      </w:r>
      <w:r w:rsidR="003B0761">
        <w:rPr>
          <w:lang w:val="es-MX"/>
        </w:rPr>
        <w:t xml:space="preserve">nunca </w:t>
      </w:r>
      <w:r w:rsidR="00476B44">
        <w:rPr>
          <w:lang w:val="es-MX"/>
        </w:rPr>
        <w:t>se consume</w:t>
      </w:r>
      <w:r>
        <w:rPr>
          <w:lang w:val="es-MX"/>
        </w:rPr>
        <w:t>, la respiración como dios supremo</w:t>
      </w:r>
      <w:r w:rsidR="00BC67FD">
        <w:rPr>
          <w:lang w:val="es-MX"/>
        </w:rPr>
        <w:t xml:space="preserve"> que revive</w:t>
      </w:r>
      <w:r w:rsidR="001D3B3F">
        <w:rPr>
          <w:lang w:val="es-MX"/>
        </w:rPr>
        <w:t xml:space="preserve">, sana y </w:t>
      </w:r>
      <w:proofErr w:type="spellStart"/>
      <w:r w:rsidR="001D3B3F">
        <w:rPr>
          <w:lang w:val="es-MX"/>
        </w:rPr>
        <w:t>re-energiza</w:t>
      </w:r>
      <w:proofErr w:type="spellEnd"/>
      <w:r w:rsidR="001D3B3F">
        <w:rPr>
          <w:lang w:val="es-MX"/>
        </w:rPr>
        <w:t xml:space="preserve"> permanentemente al ser</w:t>
      </w:r>
    </w:p>
    <w:p w14:paraId="1D5AA0CA" w14:textId="30252820" w:rsidR="00262E45" w:rsidRDefault="00262E45" w:rsidP="00262E45">
      <w:pPr>
        <w:rPr>
          <w:lang w:val="es-MX"/>
        </w:rPr>
      </w:pPr>
      <w:r>
        <w:rPr>
          <w:lang w:val="es-MX"/>
        </w:rPr>
        <w:t>Esta es la respiración que inicia y mantiene un flujo de energía permanente entre el ser y el dios supremo bueno.</w:t>
      </w:r>
    </w:p>
    <w:p w14:paraId="1C812C45" w14:textId="680898AD" w:rsidR="00476B44" w:rsidRDefault="00476B44" w:rsidP="00262E45">
      <w:pPr>
        <w:rPr>
          <w:lang w:val="es-MX"/>
        </w:rPr>
      </w:pPr>
      <w:r>
        <w:rPr>
          <w:lang w:val="es-MX"/>
        </w:rPr>
        <w:t xml:space="preserve">Este es el fénix que se regenera permanentemente, </w:t>
      </w:r>
      <w:r w:rsidR="00D6710C">
        <w:rPr>
          <w:lang w:val="es-MX"/>
        </w:rPr>
        <w:t>y nunca se consume, es la respiración que mantiene al ser regenerado permanentemente.</w:t>
      </w:r>
    </w:p>
    <w:p w14:paraId="330F7625" w14:textId="2E32D9CF" w:rsidR="009B76EE" w:rsidRDefault="00302542" w:rsidP="00C02B72">
      <w:pPr>
        <w:pStyle w:val="Ttulo3"/>
        <w:rPr>
          <w:lang w:val="es-MX"/>
        </w:rPr>
      </w:pPr>
      <w:r>
        <w:rPr>
          <w:lang w:val="es-MX"/>
        </w:rPr>
        <w:t>Esfera de amor, r</w:t>
      </w:r>
      <w:r w:rsidR="009B76EE">
        <w:rPr>
          <w:lang w:val="es-MX"/>
        </w:rPr>
        <w:t>espiras del dios supremo absolutamente las energías que son l</w:t>
      </w:r>
      <w:r w:rsidR="003D4042">
        <w:rPr>
          <w:lang w:val="es-MX"/>
        </w:rPr>
        <w:t>a</w:t>
      </w:r>
      <w:r w:rsidR="009B76EE">
        <w:rPr>
          <w:lang w:val="es-MX"/>
        </w:rPr>
        <w:t xml:space="preserve"> leche del dios supremo absolutamente bueno</w:t>
      </w:r>
    </w:p>
    <w:p w14:paraId="416AC3B5" w14:textId="3077C2A8" w:rsidR="00355557" w:rsidRDefault="00355557" w:rsidP="00355557">
      <w:pPr>
        <w:rPr>
          <w:lang w:val="es-MX"/>
        </w:rPr>
      </w:pPr>
      <w:r>
        <w:rPr>
          <w:lang w:val="es-MX"/>
        </w:rPr>
        <w:t>Esta llena el área de todo tu ser, llena toda el área de tu ser del amor del dios supremo absolutamente bueno, para que tus chacras puedan respirarlo.</w:t>
      </w:r>
    </w:p>
    <w:p w14:paraId="7D737660" w14:textId="12238085" w:rsidR="00DD6AE9" w:rsidRDefault="00DD6AE9" w:rsidP="00355557">
      <w:pPr>
        <w:rPr>
          <w:lang w:val="es-MX"/>
        </w:rPr>
      </w:pPr>
      <w:r>
        <w:rPr>
          <w:lang w:val="es-MX"/>
        </w:rPr>
        <w:t>Llenas cada mente de tu ser, con este amor del dios supremo absolutamente, con esta leche de energías; a presión dentro de cada mente, que se energiza infinitamente y expande</w:t>
      </w:r>
      <w:r w:rsidR="00786CF6">
        <w:rPr>
          <w:lang w:val="es-MX"/>
        </w:rPr>
        <w:t xml:space="preserve"> su cuerpo mental y mente</w:t>
      </w:r>
      <w:r>
        <w:rPr>
          <w:lang w:val="es-MX"/>
        </w:rPr>
        <w:t>.</w:t>
      </w:r>
    </w:p>
    <w:p w14:paraId="464ED383" w14:textId="255668D7" w:rsidR="00786CF6" w:rsidRDefault="00786CF6" w:rsidP="00355557">
      <w:pPr>
        <w:rPr>
          <w:lang w:val="es-MX"/>
        </w:rPr>
      </w:pPr>
      <w:r>
        <w:rPr>
          <w:lang w:val="es-MX"/>
        </w:rPr>
        <w:t>Cada mente, respira esta leche este amor del dios supremo absolutamente bueno.</w:t>
      </w:r>
    </w:p>
    <w:p w14:paraId="70CFD20E" w14:textId="3A58144F" w:rsidR="00302542" w:rsidRPr="00355557" w:rsidRDefault="00302542" w:rsidP="00355557">
      <w:pPr>
        <w:rPr>
          <w:lang w:val="es-MX"/>
        </w:rPr>
      </w:pPr>
      <w:r>
        <w:rPr>
          <w:lang w:val="es-MX"/>
        </w:rPr>
        <w:t>Se establece una esfera de amor que rodea tu ser</w:t>
      </w:r>
    </w:p>
    <w:p w14:paraId="5080E9DA" w14:textId="3BDD4792" w:rsidR="00C02B72" w:rsidRDefault="00C02B72" w:rsidP="00C02B72">
      <w:pPr>
        <w:pStyle w:val="Ttulo3"/>
        <w:rPr>
          <w:lang w:val="es-MX"/>
        </w:rPr>
      </w:pPr>
      <w:r>
        <w:rPr>
          <w:lang w:val="es-MX"/>
        </w:rPr>
        <w:t>Chacras</w:t>
      </w:r>
    </w:p>
    <w:p w14:paraId="48E6867F" w14:textId="0486497E" w:rsidR="00262E45" w:rsidRDefault="00262E45" w:rsidP="00262E45">
      <w:pPr>
        <w:rPr>
          <w:lang w:val="es-MX"/>
        </w:rPr>
      </w:pPr>
      <w:r>
        <w:rPr>
          <w:lang w:val="es-MX"/>
        </w:rPr>
        <w:t>Este debe llenar las chacras de la leche de energías del dios supremo bueno que debe llenar a presión todas las mentes del ser, llenando todas las columnas y chacras del ser activado y despertando todas las mentes del ser.</w:t>
      </w:r>
    </w:p>
    <w:p w14:paraId="2EBE12AF" w14:textId="5A4C90F5" w:rsidR="00D452CF" w:rsidRDefault="00D452CF" w:rsidP="00262E45">
      <w:pPr>
        <w:rPr>
          <w:lang w:val="es-MX"/>
        </w:rPr>
      </w:pPr>
      <w:r>
        <w:rPr>
          <w:lang w:val="es-MX"/>
        </w:rPr>
        <w:t xml:space="preserve">Se llenan a presión cada chacra con la energía y la presencia de la trinidad, </w:t>
      </w:r>
      <w:r w:rsidR="00950B65">
        <w:rPr>
          <w:lang w:val="es-MX"/>
        </w:rPr>
        <w:t>expandiéndose e imponiéndose.</w:t>
      </w:r>
    </w:p>
    <w:p w14:paraId="4661F73F" w14:textId="036A34C1" w:rsidR="00950B65" w:rsidRDefault="00950B65" w:rsidP="00262E45">
      <w:pPr>
        <w:rPr>
          <w:lang w:val="es-MX"/>
        </w:rPr>
      </w:pPr>
      <w:r>
        <w:rPr>
          <w:lang w:val="es-MX"/>
        </w:rPr>
        <w:t>De ahí los puntos de energía secundario se llenan a presión como soles</w:t>
      </w:r>
    </w:p>
    <w:p w14:paraId="1C76725C" w14:textId="4AE0C8A2" w:rsidR="00950B65" w:rsidRDefault="00950B65" w:rsidP="00262E45">
      <w:pPr>
        <w:rPr>
          <w:lang w:val="es-MX"/>
        </w:rPr>
      </w:pPr>
      <w:r>
        <w:rPr>
          <w:lang w:val="es-MX"/>
        </w:rPr>
        <w:t>Y finalmente las mentes de tu ser que residen se llenan a presión.</w:t>
      </w:r>
    </w:p>
    <w:p w14:paraId="7EFF7857" w14:textId="4C0FD7B6" w:rsidR="00C02B72" w:rsidRDefault="00C02B72" w:rsidP="00C02B72">
      <w:pPr>
        <w:pStyle w:val="Ttulo3"/>
        <w:rPr>
          <w:lang w:val="es-MX"/>
        </w:rPr>
      </w:pPr>
      <w:r>
        <w:rPr>
          <w:lang w:val="es-MX"/>
        </w:rPr>
        <w:t>Resurrección</w:t>
      </w:r>
    </w:p>
    <w:p w14:paraId="2297D759" w14:textId="36E4B4F9" w:rsidR="001D3B3F" w:rsidRDefault="001D3B3F" w:rsidP="00262E45">
      <w:pPr>
        <w:rPr>
          <w:lang w:val="es-MX"/>
        </w:rPr>
      </w:pPr>
      <w:r>
        <w:rPr>
          <w:lang w:val="es-MX"/>
        </w:rPr>
        <w:t>Esta respiración obtiene energía de vida pura del dios supremo bueno, que revive y cura tu ser de cualquier enfermedad o daño.</w:t>
      </w:r>
    </w:p>
    <w:p w14:paraId="1DF56113" w14:textId="598804A9" w:rsidR="00C02B72" w:rsidRDefault="00C02B72" w:rsidP="00C02B72">
      <w:pPr>
        <w:pStyle w:val="Ttulo3"/>
        <w:rPr>
          <w:lang w:val="es-MX"/>
        </w:rPr>
      </w:pPr>
      <w:r>
        <w:rPr>
          <w:lang w:val="es-MX"/>
        </w:rPr>
        <w:t>La esfera de vida del ser grupal</w:t>
      </w:r>
    </w:p>
    <w:p w14:paraId="5227B0BE" w14:textId="74033CE1" w:rsidR="00C02B72" w:rsidRDefault="00C02B72" w:rsidP="00C02B72">
      <w:pPr>
        <w:rPr>
          <w:lang w:val="es-MX"/>
        </w:rPr>
      </w:pPr>
      <w:r>
        <w:rPr>
          <w:lang w:val="es-MX"/>
        </w:rPr>
        <w:t>Se respira de la creación y el universo la energía que llena de su presencia tod</w:t>
      </w:r>
      <w:r w:rsidR="003E0CB4">
        <w:rPr>
          <w:lang w:val="es-MX"/>
        </w:rPr>
        <w:t>a</w:t>
      </w:r>
      <w:r>
        <w:rPr>
          <w:lang w:val="es-MX"/>
        </w:rPr>
        <w:t xml:space="preserve"> el área de tu ser 6mts de diámetro, de tu mente superior 24 </w:t>
      </w:r>
      <w:proofErr w:type="spellStart"/>
      <w:r>
        <w:rPr>
          <w:lang w:val="es-MX"/>
        </w:rPr>
        <w:t>mts</w:t>
      </w:r>
      <w:proofErr w:type="spellEnd"/>
      <w:r>
        <w:rPr>
          <w:lang w:val="es-MX"/>
        </w:rPr>
        <w:t xml:space="preserve">, de tu ángel ser 48 </w:t>
      </w:r>
      <w:proofErr w:type="spellStart"/>
      <w:r>
        <w:rPr>
          <w:lang w:val="es-MX"/>
        </w:rPr>
        <w:t>mts</w:t>
      </w:r>
      <w:proofErr w:type="spellEnd"/>
      <w:r>
        <w:rPr>
          <w:lang w:val="es-MX"/>
        </w:rPr>
        <w:t xml:space="preserve">, del ser grupal cubierto y protegido </w:t>
      </w:r>
      <w:r w:rsidR="00147EBA">
        <w:rPr>
          <w:lang w:val="es-MX"/>
        </w:rPr>
        <w:t>-</w:t>
      </w:r>
      <w:r>
        <w:rPr>
          <w:lang w:val="es-MX"/>
        </w:rPr>
        <w:t>por un ser hijo de dios 1 km., que administra el área.</w:t>
      </w:r>
      <w:r w:rsidR="00C87A9C">
        <w:rPr>
          <w:lang w:val="es-MX"/>
        </w:rPr>
        <w:t xml:space="preserve"> Lo conectas contigo y con el dios supremo absolutamente bueno de todo el universo y la creación.</w:t>
      </w:r>
    </w:p>
    <w:p w14:paraId="6F094FDF" w14:textId="783B6832" w:rsidR="003E0CB4" w:rsidRDefault="003E0CB4" w:rsidP="00C02B72">
      <w:pPr>
        <w:rPr>
          <w:lang w:val="es-MX"/>
        </w:rPr>
      </w:pPr>
      <w:r>
        <w:rPr>
          <w:lang w:val="es-MX"/>
        </w:rPr>
        <w:t>El área y presencia del dios supremo absolutamente bueno de toda la creación y del universo, y la hermandad que tienen su presencia por derecho para ayudar en nuestra supervivencia y proceso evolutivo.</w:t>
      </w:r>
    </w:p>
    <w:p w14:paraId="1A193F67" w14:textId="37138FE3" w:rsidR="005703EE" w:rsidRDefault="005703EE" w:rsidP="00C02B72">
      <w:pPr>
        <w:rPr>
          <w:lang w:val="es-MX"/>
        </w:rPr>
      </w:pPr>
      <w:r>
        <w:rPr>
          <w:lang w:val="es-MX"/>
        </w:rPr>
        <w:t>Y que se extiende e integra a todo el planeta y a todos los seres positivos que han elegido hacer el bien, la voluntad del dios supremo absolutamente bueno, padre.</w:t>
      </w:r>
    </w:p>
    <w:p w14:paraId="0483D9DA" w14:textId="71BB1D21" w:rsidR="007823A9" w:rsidRDefault="007823A9" w:rsidP="007823A9">
      <w:pPr>
        <w:pStyle w:val="Ttulo3"/>
        <w:rPr>
          <w:lang w:val="es-MX"/>
        </w:rPr>
      </w:pPr>
      <w:r>
        <w:rPr>
          <w:lang w:val="es-MX"/>
        </w:rPr>
        <w:t>La transmutación de modelos y estados</w:t>
      </w:r>
    </w:p>
    <w:p w14:paraId="3259611E" w14:textId="26049380" w:rsidR="007823A9" w:rsidRDefault="0036495E" w:rsidP="007823A9">
      <w:pPr>
        <w:rPr>
          <w:lang w:val="es-MX"/>
        </w:rPr>
      </w:pPr>
      <w:r>
        <w:rPr>
          <w:lang w:val="es-MX"/>
        </w:rPr>
        <w:t>El fuego, la energía, el jugo universal que se respira del dios supremo bueno, de la creación y del universo; llena toda la mente del ser y modifica los modelos del grupo de ángeles negativos, a modelos del grupo de ángeles positivos.</w:t>
      </w:r>
    </w:p>
    <w:p w14:paraId="189B6D78" w14:textId="5E20283E" w:rsidR="00B8309E" w:rsidRDefault="00B8309E" w:rsidP="007823A9">
      <w:pPr>
        <w:rPr>
          <w:lang w:val="es-MX"/>
        </w:rPr>
      </w:pPr>
      <w:r>
        <w:rPr>
          <w:lang w:val="es-MX"/>
        </w:rPr>
        <w:t>Los modelos que expulsan fuera a las mentes y al ser, de sus propios cuerpos, ahora los retienen en su posición precisa, permitiéndose funcionar de la mejor manera cognitivamente.</w:t>
      </w:r>
    </w:p>
    <w:p w14:paraId="2A4E8181" w14:textId="6E8E4A30" w:rsidR="0036495E" w:rsidRDefault="0036495E" w:rsidP="007823A9">
      <w:pPr>
        <w:rPr>
          <w:lang w:val="es-MX"/>
        </w:rPr>
      </w:pPr>
      <w:r>
        <w:rPr>
          <w:lang w:val="es-MX"/>
        </w:rPr>
        <w:t>Modifica los estados del ser como ser muerto, dormido, soñando, inclusive estados funcionales como tristeza y desesperación; a estados positivos como ser energizado, vivo, despierto, esperanza, alegría.</w:t>
      </w:r>
    </w:p>
    <w:p w14:paraId="63C10BFF" w14:textId="49687130" w:rsidR="0036495E" w:rsidRDefault="0036495E" w:rsidP="007823A9">
      <w:pPr>
        <w:rPr>
          <w:lang w:val="es-MX"/>
        </w:rPr>
      </w:pPr>
      <w:r>
        <w:rPr>
          <w:lang w:val="es-MX"/>
        </w:rPr>
        <w:t>Esto es necesario, pues si no sucediese, entonces no podría resucitar el ser en el dios supremo absolutamente bueno.</w:t>
      </w:r>
    </w:p>
    <w:p w14:paraId="46CB0DDD" w14:textId="136D7726" w:rsidR="00B8309E" w:rsidRDefault="00B8309E" w:rsidP="007823A9">
      <w:pPr>
        <w:rPr>
          <w:lang w:val="es-MX"/>
        </w:rPr>
      </w:pPr>
      <w:r>
        <w:rPr>
          <w:lang w:val="es-MX"/>
        </w:rPr>
        <w:t>Es el estado en el que el cerebro elige lo bueno para el ser, al ángel ser positivo, al funcionamiento positivo del subconsciente y el robot hacia el ser.</w:t>
      </w:r>
    </w:p>
    <w:p w14:paraId="7A8E2521" w14:textId="69FE2EDA" w:rsidR="004E3E02" w:rsidRDefault="004E3E02" w:rsidP="003E710E">
      <w:pPr>
        <w:pStyle w:val="Ttulo2"/>
        <w:numPr>
          <w:ilvl w:val="1"/>
          <w:numId w:val="6"/>
        </w:numPr>
        <w:rPr>
          <w:lang w:val="es-MX"/>
        </w:rPr>
      </w:pPr>
      <w:r>
        <w:rPr>
          <w:lang w:val="es-MX"/>
        </w:rPr>
        <w:t>Modelo: Resurrección y nacimiento del ego niño del ser, sus padres, y el ángel ser positivo</w:t>
      </w:r>
    </w:p>
    <w:p w14:paraId="21B0D592" w14:textId="77777777" w:rsidR="00F6569A" w:rsidRDefault="009D482C" w:rsidP="004E3E02">
      <w:pPr>
        <w:rPr>
          <w:lang w:val="es-MX"/>
        </w:rPr>
      </w:pPr>
      <w:r>
        <w:rPr>
          <w:lang w:val="es-MX"/>
        </w:rPr>
        <w:t xml:space="preserve">Se estructuran la capa </w:t>
      </w:r>
      <w:r w:rsidR="00CF7CCB">
        <w:rPr>
          <w:lang w:val="es-MX"/>
        </w:rPr>
        <w:t xml:space="preserve">realidad, y el polo positivo dominante, el dios supremo absolutamente bueno dominante, </w:t>
      </w:r>
      <w:r>
        <w:rPr>
          <w:lang w:val="es-MX"/>
        </w:rPr>
        <w:t>del cuerpo físico, y la ubicación</w:t>
      </w:r>
      <w:r w:rsidR="00CF7CCB">
        <w:rPr>
          <w:lang w:val="es-MX"/>
        </w:rPr>
        <w:t xml:space="preserve">, </w:t>
      </w:r>
    </w:p>
    <w:p w14:paraId="0589D193" w14:textId="72407641" w:rsidR="00F6569A" w:rsidRDefault="00F6569A" w:rsidP="004E3E02">
      <w:pPr>
        <w:rPr>
          <w:lang w:val="es-MX"/>
        </w:rPr>
      </w:pPr>
      <w:r>
        <w:rPr>
          <w:lang w:val="es-MX"/>
        </w:rPr>
        <w:t xml:space="preserve">Omnipresencia, propiedad y </w:t>
      </w:r>
      <w:r w:rsidR="00447C68">
        <w:rPr>
          <w:lang w:val="es-MX"/>
        </w:rPr>
        <w:t>tren del dios supremo absolutamente bueno, presente en todo.</w:t>
      </w:r>
    </w:p>
    <w:p w14:paraId="573C274D" w14:textId="17FDFAC3" w:rsidR="009D482C" w:rsidRDefault="00CF7CCB" w:rsidP="004E3E02">
      <w:pPr>
        <w:rPr>
          <w:lang w:val="es-MX"/>
        </w:rPr>
      </w:pPr>
      <w:r>
        <w:rPr>
          <w:lang w:val="es-MX"/>
        </w:rPr>
        <w:t>ubicación del dios supremo padre</w:t>
      </w:r>
      <w:r w:rsidR="009D482C">
        <w:rPr>
          <w:lang w:val="es-MX"/>
        </w:rPr>
        <w:t>, el cuerpo energético</w:t>
      </w:r>
      <w:r>
        <w:rPr>
          <w:lang w:val="es-MX"/>
        </w:rPr>
        <w:t xml:space="preserve"> </w:t>
      </w:r>
      <w:r w:rsidR="009D482C">
        <w:rPr>
          <w:lang w:val="es-MX"/>
        </w:rPr>
        <w:t>y la energía ilimitada, el cuerpo mental y la</w:t>
      </w:r>
      <w:r>
        <w:rPr>
          <w:lang w:val="es-MX"/>
        </w:rPr>
        <w:t>s mentes, la voluntad del dios padre, el alma y la mente intermedia que conecta con mente cósmica, el espíritu de la trinidad del dios supremo padre.</w:t>
      </w:r>
    </w:p>
    <w:p w14:paraId="3CB35B09" w14:textId="09492C7B" w:rsidR="004E3E02" w:rsidRDefault="004E3E02" w:rsidP="004E3E02">
      <w:pPr>
        <w:rPr>
          <w:lang w:val="es-MX"/>
        </w:rPr>
      </w:pPr>
      <w:r>
        <w:rPr>
          <w:lang w:val="es-MX"/>
        </w:rPr>
        <w:lastRenderedPageBreak/>
        <w:t xml:space="preserve">Esta es la tarea más importante para empezar a existir, requiere estar en la posición correcta atrás y </w:t>
      </w:r>
      <w:r w:rsidR="00465CAD">
        <w:rPr>
          <w:lang w:val="es-MX"/>
        </w:rPr>
        <w:t>ejecutando la respiración del fénix, integrarlo al dios supremo bueno padre, y a la trinidad del dios supremo bueno.</w:t>
      </w:r>
    </w:p>
    <w:p w14:paraId="6625007D" w14:textId="538AF21A" w:rsidR="00465CAD" w:rsidRDefault="00465CAD" w:rsidP="004E3E02">
      <w:pPr>
        <w:rPr>
          <w:lang w:val="es-MX"/>
        </w:rPr>
      </w:pPr>
      <w:r>
        <w:rPr>
          <w:lang w:val="es-MX"/>
        </w:rPr>
        <w:t>Entonces resucita y nacen los padres del ego niño y el ego niño en el dios supremo bueno, se expande el cuerpo mental.</w:t>
      </w:r>
    </w:p>
    <w:p w14:paraId="04CBC7A9" w14:textId="3DE26FE4" w:rsidR="00465CAD" w:rsidRDefault="00465CAD" w:rsidP="004E3E02">
      <w:pPr>
        <w:rPr>
          <w:lang w:val="es-MX"/>
        </w:rPr>
      </w:pPr>
      <w:r>
        <w:rPr>
          <w:lang w:val="es-MX"/>
        </w:rPr>
        <w:t xml:space="preserve">El ángel ser positivo </w:t>
      </w:r>
      <w:proofErr w:type="gramStart"/>
      <w:r>
        <w:rPr>
          <w:lang w:val="es-MX"/>
        </w:rPr>
        <w:t>resucita  y</w:t>
      </w:r>
      <w:proofErr w:type="gramEnd"/>
      <w:r>
        <w:rPr>
          <w:lang w:val="es-MX"/>
        </w:rPr>
        <w:t xml:space="preserve"> nace en tu ser, expandiéndose hasta el cielo, con el ego niño y sus padres, que residen adentro y arriba de tu mente con el dios supremo padre.</w:t>
      </w:r>
    </w:p>
    <w:p w14:paraId="32EB4AA1" w14:textId="31C2EB1D" w:rsidR="00DB63B7" w:rsidRPr="004E3E02" w:rsidRDefault="00DB63B7" w:rsidP="004E3E02">
      <w:pPr>
        <w:rPr>
          <w:lang w:val="es-MX"/>
        </w:rPr>
      </w:pPr>
      <w:r>
        <w:rPr>
          <w:lang w:val="es-MX"/>
        </w:rPr>
        <w:t>El dios supremo trino y ángel ser positivo expanden la burbuja que rodea de amor tu ser, y al ángel ser que también está lleno de amor en todo tu ser y el cráneo y orejas de tu ser</w:t>
      </w:r>
      <w:r w:rsidR="00C91C87">
        <w:rPr>
          <w:lang w:val="es-MX"/>
        </w:rPr>
        <w:t>, y en todas las chacras y centros secundarios de energía</w:t>
      </w:r>
      <w:r>
        <w:rPr>
          <w:lang w:val="es-MX"/>
        </w:rPr>
        <w:t>.</w:t>
      </w:r>
    </w:p>
    <w:p w14:paraId="049A89BE" w14:textId="1518FC27" w:rsidR="00356A04" w:rsidRDefault="00356A04" w:rsidP="003E710E">
      <w:pPr>
        <w:pStyle w:val="Ttulo2"/>
        <w:numPr>
          <w:ilvl w:val="1"/>
          <w:numId w:val="6"/>
        </w:numPr>
        <w:rPr>
          <w:lang w:val="es-MX"/>
        </w:rPr>
      </w:pPr>
      <w:r>
        <w:rPr>
          <w:lang w:val="es-MX"/>
        </w:rPr>
        <w:t xml:space="preserve">Modelo: </w:t>
      </w:r>
      <w:r w:rsidR="00155D25">
        <w:rPr>
          <w:lang w:val="es-MX"/>
        </w:rPr>
        <w:t xml:space="preserve">Conseguir la </w:t>
      </w:r>
      <w:r>
        <w:rPr>
          <w:lang w:val="es-MX"/>
        </w:rPr>
        <w:t>reconexión a los ángeles seres positivos</w:t>
      </w:r>
    </w:p>
    <w:p w14:paraId="24F7D3BD" w14:textId="77777777" w:rsidR="00356A04" w:rsidRDefault="00356A04" w:rsidP="00356A04">
      <w:pPr>
        <w:pStyle w:val="Ttulo3"/>
        <w:rPr>
          <w:lang w:val="es-MX"/>
        </w:rPr>
      </w:pPr>
      <w:r>
        <w:rPr>
          <w:lang w:val="es-MX"/>
        </w:rPr>
        <w:t>Apagón a ángeles negativos, seres negativos y sus mentes superiores en ser, para lograr desconexión y abandono a negativos</w:t>
      </w:r>
    </w:p>
    <w:p w14:paraId="5282B48E" w14:textId="77777777" w:rsidR="00356A04" w:rsidRDefault="00356A04" w:rsidP="00356A04">
      <w:pPr>
        <w:rPr>
          <w:lang w:val="es-MX"/>
        </w:rPr>
      </w:pPr>
      <w:r>
        <w:rPr>
          <w:lang w:val="es-MX"/>
        </w:rPr>
        <w:t>Esto es necesario e indispensable luego de que viene la compresión de imposibilidad de punto de paz entre polos positivos y negativo de evolución espiritual; lo que lleva a la compresión de la necesidad de desconectarse e imponer el propio polo.</w:t>
      </w:r>
    </w:p>
    <w:p w14:paraId="7B557C95" w14:textId="77777777" w:rsidR="00356A04" w:rsidRDefault="00356A04" w:rsidP="00356A04">
      <w:pPr>
        <w:rPr>
          <w:lang w:val="es-MX"/>
        </w:rPr>
      </w:pPr>
      <w:r>
        <w:rPr>
          <w:lang w:val="es-MX"/>
        </w:rPr>
        <w:t>Es necesario hacerlo para crear un apagón y poder recuperar el ser, debe realizarse una negación de otorgación de energía y conexión permanente a uno mismo, lo que restaura la conexión con uno mismo y con la propia familia espiritual.</w:t>
      </w:r>
    </w:p>
    <w:p w14:paraId="19994788" w14:textId="77777777" w:rsidR="00356A04" w:rsidRDefault="00356A04" w:rsidP="00356A04">
      <w:pPr>
        <w:rPr>
          <w:lang w:val="es-MX"/>
        </w:rPr>
      </w:pPr>
      <w:r>
        <w:rPr>
          <w:lang w:val="es-MX"/>
        </w:rPr>
        <w:t>Debe hacerse con cualquier ángel ser y mentes proyectadas dentro de uno de ángeles ser negativo. Es una técnica y habilidad que debe desarrollarse, sin esta técnica de apagar a las mentes y ángeles ser proyectados en uno, y posteriormente reconectarte con los ángeles ser positivo y las propias mentes, uno puede entrar en el estado de sueño eterno.</w:t>
      </w:r>
    </w:p>
    <w:p w14:paraId="2859F95C" w14:textId="77777777" w:rsidR="00356A04" w:rsidRDefault="00356A04" w:rsidP="00356A04">
      <w:pPr>
        <w:rPr>
          <w:lang w:val="es-MX"/>
        </w:rPr>
      </w:pPr>
      <w:r>
        <w:rPr>
          <w:lang w:val="es-MX"/>
        </w:rPr>
        <w:t>Estructurarlos como absolutamente malos hacia ti, no te harán el bien y si lo hace es para hacerte 100 veces más mal que el bien que te hagan, falsos e irreales para lograr una desconexión efectiva.</w:t>
      </w:r>
    </w:p>
    <w:p w14:paraId="1EC006CE" w14:textId="77777777" w:rsidR="00356A04" w:rsidRDefault="00356A04" w:rsidP="00356A04">
      <w:pPr>
        <w:rPr>
          <w:lang w:val="es-MX"/>
        </w:rPr>
      </w:pPr>
      <w:r>
        <w:rPr>
          <w:lang w:val="es-MX"/>
        </w:rPr>
        <w:t>Necesario para poder recuperar el control del propio ser y las mentes.</w:t>
      </w:r>
    </w:p>
    <w:p w14:paraId="4AF49B54" w14:textId="6A2AEEC1" w:rsidR="00356A04" w:rsidRDefault="00356A04" w:rsidP="00356A04">
      <w:pPr>
        <w:pStyle w:val="Ttulo3"/>
        <w:rPr>
          <w:lang w:val="es-MX"/>
        </w:rPr>
      </w:pPr>
      <w:r>
        <w:rPr>
          <w:lang w:val="es-MX"/>
        </w:rPr>
        <w:t>El encender la conexión a los ángeles positivos</w:t>
      </w:r>
    </w:p>
    <w:p w14:paraId="0C165369" w14:textId="06C36270" w:rsidR="00356A04" w:rsidRDefault="00356A04" w:rsidP="00356A04">
      <w:pPr>
        <w:rPr>
          <w:lang w:val="es-MX"/>
        </w:rPr>
      </w:pPr>
      <w:r>
        <w:rPr>
          <w:lang w:val="es-MX"/>
        </w:rPr>
        <w:t>Esto requiere una gran e intensa energía positiva enfocada a los ángeles positivos, en el eje del ser y varias áreas.</w:t>
      </w:r>
    </w:p>
    <w:p w14:paraId="10A40828" w14:textId="41359A75" w:rsidR="00356A04" w:rsidRPr="00356A04" w:rsidRDefault="00356A04" w:rsidP="00356A04">
      <w:pPr>
        <w:rPr>
          <w:lang w:val="es-MX"/>
        </w:rPr>
      </w:pPr>
      <w:r>
        <w:rPr>
          <w:lang w:val="es-MX"/>
        </w:rPr>
        <w:t>Es una proeza si ya se está renacido en ángeles negativos, pero de todos modos es necesario encontrar un modo que esto suceda.</w:t>
      </w:r>
    </w:p>
    <w:p w14:paraId="3919A425" w14:textId="4FA8015F" w:rsidR="003E710E" w:rsidRDefault="00356A04" w:rsidP="003E710E">
      <w:pPr>
        <w:pStyle w:val="Ttulo2"/>
        <w:numPr>
          <w:ilvl w:val="1"/>
          <w:numId w:val="6"/>
        </w:numPr>
        <w:rPr>
          <w:lang w:val="es-MX"/>
        </w:rPr>
      </w:pPr>
      <w:r>
        <w:rPr>
          <w:lang w:val="es-MX"/>
        </w:rPr>
        <w:t xml:space="preserve">Modelo: </w:t>
      </w:r>
      <w:r w:rsidR="003E710E">
        <w:rPr>
          <w:lang w:val="es-MX"/>
        </w:rPr>
        <w:t>S</w:t>
      </w:r>
      <w:r w:rsidR="003E710E" w:rsidRPr="003E710E">
        <w:rPr>
          <w:lang w:val="es-MX"/>
        </w:rPr>
        <w:t xml:space="preserve">upervivencia y la libertad: el </w:t>
      </w:r>
      <w:r w:rsidR="003E710E">
        <w:rPr>
          <w:lang w:val="es-MX"/>
        </w:rPr>
        <w:t xml:space="preserve">ángel y el </w:t>
      </w:r>
      <w:r w:rsidR="003E710E" w:rsidRPr="003E710E">
        <w:rPr>
          <w:lang w:val="es-MX"/>
        </w:rPr>
        <w:t>sol positivo de amor y esperanza</w:t>
      </w:r>
    </w:p>
    <w:p w14:paraId="4D283183" w14:textId="5784413C" w:rsidR="00D6015D" w:rsidRPr="00D6015D" w:rsidRDefault="00D6015D" w:rsidP="00D6015D">
      <w:pPr>
        <w:rPr>
          <w:lang w:val="es-MX"/>
        </w:rPr>
      </w:pPr>
      <w:r>
        <w:rPr>
          <w:lang w:val="es-MX"/>
        </w:rPr>
        <w:t>Este modelo busca activar el ángel ser positivo y el ego niño nacido en el cuerpo y sus padres.</w:t>
      </w:r>
    </w:p>
    <w:p w14:paraId="761759A0" w14:textId="4F68E5F7" w:rsidR="005D68ED" w:rsidRDefault="005D68ED" w:rsidP="005D68ED">
      <w:pPr>
        <w:pStyle w:val="Ttulo3"/>
        <w:rPr>
          <w:lang w:val="es-MX"/>
        </w:rPr>
      </w:pPr>
      <w:r>
        <w:rPr>
          <w:lang w:val="es-MX"/>
        </w:rPr>
        <w:t>Se establece al ángel ser y ego niño y su familia como dioses supremos, subiendo a la mente adentro y arriba</w:t>
      </w:r>
    </w:p>
    <w:p w14:paraId="1EDC750C" w14:textId="5F9C9535" w:rsidR="005D68ED" w:rsidRPr="005D68ED" w:rsidRDefault="005D68ED" w:rsidP="005D68ED">
      <w:pPr>
        <w:rPr>
          <w:lang w:val="es-MX"/>
        </w:rPr>
      </w:pPr>
      <w:r>
        <w:rPr>
          <w:lang w:val="es-MX"/>
        </w:rPr>
        <w:t xml:space="preserve">En la mente </w:t>
      </w:r>
      <w:proofErr w:type="gramStart"/>
      <w:r>
        <w:rPr>
          <w:lang w:val="es-MX"/>
        </w:rPr>
        <w:t>adentro  y</w:t>
      </w:r>
      <w:proofErr w:type="gramEnd"/>
      <w:r>
        <w:rPr>
          <w:lang w:val="es-MX"/>
        </w:rPr>
        <w:t xml:space="preserve"> a </w:t>
      </w:r>
      <w:proofErr w:type="spellStart"/>
      <w:r>
        <w:rPr>
          <w:lang w:val="es-MX"/>
        </w:rPr>
        <w:t>rriba</w:t>
      </w:r>
      <w:proofErr w:type="spellEnd"/>
      <w:r>
        <w:rPr>
          <w:lang w:val="es-MX"/>
        </w:rPr>
        <w:t xml:space="preserve"> se integran al dios supremo absolutamente bueno y son el dios supremo.</w:t>
      </w:r>
    </w:p>
    <w:p w14:paraId="27BAF8AF" w14:textId="13BFEDB8" w:rsidR="003E710E" w:rsidRDefault="003E710E" w:rsidP="003E710E">
      <w:pPr>
        <w:pStyle w:val="Ttulo3"/>
        <w:rPr>
          <w:lang w:val="es-MX"/>
        </w:rPr>
      </w:pPr>
      <w:r>
        <w:rPr>
          <w:lang w:val="es-MX"/>
        </w:rPr>
        <w:t>Ley del más fuerte domina sobre el bien en los planetas evolutivos</w:t>
      </w:r>
    </w:p>
    <w:p w14:paraId="4AE311DD" w14:textId="77777777" w:rsidR="003E710E" w:rsidRDefault="003E710E" w:rsidP="003E710E">
      <w:pPr>
        <w:rPr>
          <w:lang w:val="es-MX"/>
        </w:rPr>
      </w:pPr>
      <w:r>
        <w:rPr>
          <w:lang w:val="es-MX"/>
        </w:rPr>
        <w:t>La base de la supervivencia y de la libertad, es el ser el más fuerte, y el más cruel en defenderse sin límites.</w:t>
      </w:r>
    </w:p>
    <w:p w14:paraId="04311F49" w14:textId="77777777" w:rsidR="003E710E" w:rsidRDefault="003E710E" w:rsidP="003E710E">
      <w:pPr>
        <w:rPr>
          <w:lang w:val="es-MX"/>
        </w:rPr>
      </w:pPr>
      <w:r>
        <w:rPr>
          <w:lang w:val="es-MX"/>
        </w:rPr>
        <w:t>Distintas razones se presentan para manipular la mente en beneficio de uno u otro objetivo, arguyendo que es el derecho, o es la libertad, lo que son más fuertes; pero sólo un principio domina la libertad y la supervivencia.</w:t>
      </w:r>
    </w:p>
    <w:p w14:paraId="6B89D862" w14:textId="77777777" w:rsidR="003E710E" w:rsidRDefault="003E710E" w:rsidP="003E710E">
      <w:pPr>
        <w:rPr>
          <w:lang w:val="es-MX"/>
        </w:rPr>
      </w:pPr>
      <w:r>
        <w:rPr>
          <w:lang w:val="es-MX"/>
        </w:rPr>
        <w:t>El polo positivo representa una debilidad para ser el más fuerte, pues hace creer que el ser bueno, será más fuerte, cuando en realidad es lo opuesto; es el ser el más malo lo que permite ser el más fuerte, pues no tiene límites, mientras que el bien se autoimpone la bondad, la misericordia y responsabilidad al mal; y por eso pierde en la evolución planetaria dónde existen ambos polos.</w:t>
      </w:r>
    </w:p>
    <w:p w14:paraId="223F0F87" w14:textId="77777777" w:rsidR="003E710E" w:rsidRDefault="003E710E" w:rsidP="003E710E">
      <w:pPr>
        <w:rPr>
          <w:lang w:val="es-MX"/>
        </w:rPr>
      </w:pPr>
      <w:r>
        <w:rPr>
          <w:lang w:val="es-MX"/>
        </w:rPr>
        <w:t>Sólo uno puede ser el más fuerte, y debe pagar el precio.</w:t>
      </w:r>
    </w:p>
    <w:p w14:paraId="6843857B" w14:textId="77777777" w:rsidR="003E710E" w:rsidRDefault="003E710E" w:rsidP="003E710E">
      <w:pPr>
        <w:pStyle w:val="Ttulo3"/>
        <w:rPr>
          <w:lang w:val="es-MX"/>
        </w:rPr>
      </w:pPr>
      <w:r>
        <w:rPr>
          <w:lang w:val="es-MX"/>
        </w:rPr>
        <w:t>El motivador es la omnipresencia del polo negativo absolutamente destructivo en el proceso evolutivo</w:t>
      </w:r>
    </w:p>
    <w:p w14:paraId="0164BEEA" w14:textId="77777777" w:rsidR="003E710E" w:rsidRDefault="003E710E" w:rsidP="003E710E">
      <w:pPr>
        <w:rPr>
          <w:lang w:val="es-MX"/>
        </w:rPr>
      </w:pPr>
      <w:r>
        <w:rPr>
          <w:lang w:val="es-MX"/>
        </w:rPr>
        <w:t xml:space="preserve">La guerra entre ángeles de polo positivo y negativo, en cualquier planeta, acaban en la eliminación absoluta entre ellos, sin opción a una situación en la </w:t>
      </w:r>
      <w:proofErr w:type="spellStart"/>
      <w:r>
        <w:rPr>
          <w:lang w:val="es-MX"/>
        </w:rPr>
        <w:t>cuál</w:t>
      </w:r>
      <w:proofErr w:type="spellEnd"/>
      <w:r>
        <w:rPr>
          <w:lang w:val="es-MX"/>
        </w:rPr>
        <w:t xml:space="preserve"> puedan coexistir en paz. Un grupo es destruido.</w:t>
      </w:r>
    </w:p>
    <w:p w14:paraId="10FCDAD2" w14:textId="77777777" w:rsidR="003E710E" w:rsidRDefault="003E710E" w:rsidP="003E710E">
      <w:pPr>
        <w:rPr>
          <w:lang w:val="es-MX"/>
        </w:rPr>
      </w:pPr>
      <w:r>
        <w:rPr>
          <w:lang w:val="es-MX"/>
        </w:rPr>
        <w:t>Esta eliminación sucede a nivel físico, energético, mental, moroncial y espiritual, es una destrucción absoluta. Sucede de una u otra forma a lo largo del proceso evolutivo, esta es la principal motivación, especialmente la destrucción y el mal de los ángeles negativos que son absolutamente destructivos de los ángeles positivos, sin respeto del libre albedrío ni a ninguno de sus derechos, son pues el mal absoluto.</w:t>
      </w:r>
    </w:p>
    <w:p w14:paraId="4F636C87" w14:textId="77777777" w:rsidR="003E710E" w:rsidRDefault="003E710E" w:rsidP="003E710E">
      <w:pPr>
        <w:rPr>
          <w:lang w:val="es-MX"/>
        </w:rPr>
      </w:pPr>
      <w:r>
        <w:rPr>
          <w:lang w:val="es-MX"/>
        </w:rPr>
        <w:t>Y esta justicia se impone sobre todos los administradores de justicia espiritual, pues son paulatinamente dormidos e inhibidos, y se elimina cualquier rastro y posibilidad de justicia.</w:t>
      </w:r>
    </w:p>
    <w:p w14:paraId="34474BE6" w14:textId="77777777" w:rsidR="003E710E" w:rsidRDefault="003E710E" w:rsidP="003E710E">
      <w:pPr>
        <w:rPr>
          <w:lang w:val="es-MX"/>
        </w:rPr>
      </w:pPr>
      <w:r>
        <w:rPr>
          <w:lang w:val="es-MX"/>
        </w:rPr>
        <w:t>Sin importar el nivel evolutivo, el absoluto negativo, estará presente, en algún momento, y uno deberá estar lo mejor preparado para confrontarlo, y para ello, debe durante toda la existencia prepararse para sobrevivir contra el absoluto negativo.</w:t>
      </w:r>
    </w:p>
    <w:p w14:paraId="2E37986A" w14:textId="77777777" w:rsidR="003E710E" w:rsidRDefault="003E710E" w:rsidP="003E710E">
      <w:pPr>
        <w:rPr>
          <w:lang w:val="es-MX"/>
        </w:rPr>
      </w:pPr>
      <w:r>
        <w:rPr>
          <w:lang w:val="es-MX"/>
        </w:rPr>
        <w:lastRenderedPageBreak/>
        <w:t>Por ello, la existencia del absoluto negativo es permanente y motiva la permanente estructuración y perfeccionamiento del ser, para ser el más fuerte.</w:t>
      </w:r>
    </w:p>
    <w:p w14:paraId="25DED687" w14:textId="77777777" w:rsidR="003E710E" w:rsidRDefault="003E710E" w:rsidP="003E710E">
      <w:pPr>
        <w:pStyle w:val="Ttulo3"/>
        <w:rPr>
          <w:lang w:val="es-MX"/>
        </w:rPr>
      </w:pPr>
      <w:r>
        <w:rPr>
          <w:lang w:val="es-MX"/>
        </w:rPr>
        <w:t>Fuente del sol de energía estructuradora del ser en eje, que estructura ser para defensa y ataque polo negativo</w:t>
      </w:r>
    </w:p>
    <w:p w14:paraId="70D8BF79" w14:textId="77777777" w:rsidR="003E710E" w:rsidRDefault="003E710E" w:rsidP="003E710E">
      <w:pPr>
        <w:rPr>
          <w:lang w:val="es-MX"/>
        </w:rPr>
      </w:pPr>
      <w:r>
        <w:rPr>
          <w:lang w:val="es-MX"/>
        </w:rPr>
        <w:t>Se establece una potente energía en el eje.</w:t>
      </w:r>
    </w:p>
    <w:p w14:paraId="46367B45" w14:textId="77777777" w:rsidR="003E710E" w:rsidRDefault="003E710E" w:rsidP="003E710E">
      <w:pPr>
        <w:rPr>
          <w:lang w:val="es-MX"/>
        </w:rPr>
      </w:pPr>
      <w:r>
        <w:rPr>
          <w:lang w:val="es-MX"/>
        </w:rPr>
        <w:t>Esta energía está relacionada al polo, es decir, para el positivo, el amor incondicional de los padres dispuestos a dar la vida por sus hijos para que sobrevivan.</w:t>
      </w:r>
    </w:p>
    <w:p w14:paraId="3323D8B7" w14:textId="77777777" w:rsidR="003E710E" w:rsidRDefault="003E710E" w:rsidP="003E710E">
      <w:pPr>
        <w:rPr>
          <w:lang w:val="es-MX"/>
        </w:rPr>
      </w:pPr>
      <w:r>
        <w:rPr>
          <w:lang w:val="es-MX"/>
        </w:rPr>
        <w:t>Y la intensa alegría que surge de las mentes niños al sentirse amadas.</w:t>
      </w:r>
    </w:p>
    <w:p w14:paraId="013DA55F" w14:textId="77777777" w:rsidR="003E710E" w:rsidRDefault="003E710E" w:rsidP="003E710E">
      <w:pPr>
        <w:rPr>
          <w:lang w:val="es-MX"/>
        </w:rPr>
      </w:pPr>
      <w:r>
        <w:rPr>
          <w:lang w:val="es-MX"/>
        </w:rPr>
        <w:t>Esta energía es el amor del dios supremo hacia tu todo tu ser, empezando por tu ángel ser.</w:t>
      </w:r>
    </w:p>
    <w:p w14:paraId="34FDEC87" w14:textId="77777777" w:rsidR="003E710E" w:rsidRPr="00866450" w:rsidRDefault="003E710E" w:rsidP="003E710E">
      <w:pPr>
        <w:rPr>
          <w:lang w:val="es-MX"/>
        </w:rPr>
      </w:pPr>
      <w:r>
        <w:rPr>
          <w:lang w:val="es-MX"/>
        </w:rPr>
        <w:t>Es un sol de energía ilimitada que proviene de la trinidad del dios supremo, de pensamiento positivo, esperanza y amor, en el eje de tu ser que irradia con energía ilimitada a todo tu ser, y se establece en un área de 48 metros de radio a partir del eje de tu ser.</w:t>
      </w:r>
    </w:p>
    <w:p w14:paraId="0C67C7AC" w14:textId="77777777" w:rsidR="003E710E" w:rsidRDefault="003E710E" w:rsidP="003E710E">
      <w:pPr>
        <w:pStyle w:val="Ttulo3"/>
        <w:rPr>
          <w:lang w:val="es-MX"/>
        </w:rPr>
      </w:pPr>
      <w:r>
        <w:rPr>
          <w:lang w:val="es-MX"/>
        </w:rPr>
        <w:t>La curiosidad, disciplina, la perseverancia y la necesidad de esfuerzo adicional contra polo negativo</w:t>
      </w:r>
    </w:p>
    <w:p w14:paraId="0463BB30" w14:textId="77777777" w:rsidR="003E710E" w:rsidRPr="006F382A" w:rsidRDefault="003E710E" w:rsidP="003E710E">
      <w:pPr>
        <w:rPr>
          <w:lang w:val="es-MX"/>
        </w:rPr>
      </w:pPr>
      <w:r>
        <w:rPr>
          <w:lang w:val="es-MX"/>
        </w:rPr>
        <w:t>Se motiva la curiosidad, disciplina y perseverancia positiva, consciente de que el polo negativo es más fuerte por naturaleza al carecer de límites y esto incrementa esfuerzo.</w:t>
      </w:r>
    </w:p>
    <w:p w14:paraId="0110C3EC" w14:textId="77777777" w:rsidR="003E710E" w:rsidRDefault="003E710E" w:rsidP="003E710E">
      <w:pPr>
        <w:pStyle w:val="Ttulo3"/>
        <w:rPr>
          <w:lang w:val="es-MX"/>
        </w:rPr>
      </w:pPr>
      <w:r>
        <w:rPr>
          <w:lang w:val="es-MX"/>
        </w:rPr>
        <w:t>La guerra semántica con el polo negativo</w:t>
      </w:r>
    </w:p>
    <w:p w14:paraId="7B38D54A" w14:textId="77777777" w:rsidR="003E710E" w:rsidRDefault="003E710E" w:rsidP="003E710E">
      <w:pPr>
        <w:rPr>
          <w:lang w:val="es-MX"/>
        </w:rPr>
      </w:pPr>
      <w:r>
        <w:rPr>
          <w:lang w:val="es-MX"/>
        </w:rPr>
        <w:t>A niveles avanzados, la programación y estructuración de la mente, es parte vital de la guerra, en esta se pone en juego para empezar el simple hecho de estar despierto, funcionar cognitivamente, poder conectarse e integrarse entre miembros del mismo polo.</w:t>
      </w:r>
    </w:p>
    <w:p w14:paraId="4E5B61F2" w14:textId="77777777" w:rsidR="003E710E" w:rsidRDefault="003E710E" w:rsidP="003E710E">
      <w:pPr>
        <w:rPr>
          <w:lang w:val="es-MX"/>
        </w:rPr>
      </w:pPr>
      <w:r>
        <w:rPr>
          <w:lang w:val="es-MX"/>
        </w:rPr>
        <w:t>Es necesario comprender que el poder entrar en trance y poder estructurar la propia mente es parte básica de la supervivencia de la guerra de polos.</w:t>
      </w:r>
    </w:p>
    <w:p w14:paraId="22C95775" w14:textId="77777777" w:rsidR="003E710E" w:rsidRDefault="003E710E" w:rsidP="003E710E">
      <w:pPr>
        <w:rPr>
          <w:lang w:val="es-MX"/>
        </w:rPr>
      </w:pPr>
      <w:r>
        <w:rPr>
          <w:lang w:val="es-MX"/>
        </w:rPr>
        <w:t>Y es una disciplina necesaria, el estar permanentemente estructurándonos.</w:t>
      </w:r>
    </w:p>
    <w:p w14:paraId="212CF57A" w14:textId="77777777" w:rsidR="003E710E" w:rsidRDefault="003E710E" w:rsidP="003E710E">
      <w:pPr>
        <w:pStyle w:val="Ttulo3"/>
        <w:rPr>
          <w:lang w:val="es-MX"/>
        </w:rPr>
      </w:pPr>
      <w:r>
        <w:rPr>
          <w:lang w:val="es-MX"/>
        </w:rPr>
        <w:t>El resultado final es un ser con capacidad de defensa y ataque</w:t>
      </w:r>
    </w:p>
    <w:p w14:paraId="54D21838" w14:textId="77777777" w:rsidR="003E710E" w:rsidRDefault="003E710E" w:rsidP="003E710E">
      <w:pPr>
        <w:rPr>
          <w:lang w:val="es-MX"/>
        </w:rPr>
      </w:pPr>
      <w:r>
        <w:rPr>
          <w:lang w:val="es-MX"/>
        </w:rPr>
        <w:t>A nivel físico, energético, mental, moroncial y espiritual.</w:t>
      </w:r>
    </w:p>
    <w:p w14:paraId="1AF80073" w14:textId="0136D4D7" w:rsidR="003E710E" w:rsidRDefault="003E710E" w:rsidP="003E710E">
      <w:pPr>
        <w:rPr>
          <w:lang w:val="es-MX"/>
        </w:rPr>
      </w:pPr>
      <w:r>
        <w:rPr>
          <w:lang w:val="es-MX"/>
        </w:rPr>
        <w:t>Con capacidad de defenderse físicamente, como el garantizar el despertar en el mismo polo, despertar integrado al ángel ser del mismo polo con el que estaba, protegiéndose de noche de cambio de ángel ser, que representa una de las técnicas más eficaces de ataque.</w:t>
      </w:r>
    </w:p>
    <w:p w14:paraId="2F8FE83D" w14:textId="13D4752B" w:rsidR="00F14DC7" w:rsidRDefault="00F14DC7" w:rsidP="00F14DC7">
      <w:pPr>
        <w:pStyle w:val="Ttulo3"/>
        <w:rPr>
          <w:lang w:val="es-MX"/>
        </w:rPr>
      </w:pPr>
      <w:r>
        <w:rPr>
          <w:lang w:val="es-MX"/>
        </w:rPr>
        <w:t>Apagón polo negativo y destrucción ángel ser negativo en hogar de ser</w:t>
      </w:r>
    </w:p>
    <w:p w14:paraId="589FAB91" w14:textId="7EE710D1" w:rsidR="00F14DC7" w:rsidRDefault="00F14DC7" w:rsidP="00F14DC7">
      <w:pPr>
        <w:rPr>
          <w:lang w:val="es-MX"/>
        </w:rPr>
      </w:pPr>
      <w:r>
        <w:rPr>
          <w:lang w:val="es-MX"/>
        </w:rPr>
        <w:t>Una de las primeras medidas es generar apagón a ángeles negativos, y destruir la presencia de sus mentes en el hogar dónde uno reside</w:t>
      </w:r>
      <w:r w:rsidR="00262E45">
        <w:rPr>
          <w:lang w:val="es-MX"/>
        </w:rPr>
        <w:t>, esto es necesario para poder estructurar y expandir el ser.</w:t>
      </w:r>
    </w:p>
    <w:p w14:paraId="017D2C79" w14:textId="422F95B7" w:rsidR="00E7125F" w:rsidRDefault="00E7125F" w:rsidP="00E7125F">
      <w:pPr>
        <w:pStyle w:val="Ttulo3"/>
        <w:rPr>
          <w:lang w:val="es-MX"/>
        </w:rPr>
      </w:pPr>
      <w:r>
        <w:rPr>
          <w:lang w:val="es-MX"/>
        </w:rPr>
        <w:t>Se estructura al ángel ser positivo atrás de ti</w:t>
      </w:r>
    </w:p>
    <w:p w14:paraId="3D031D30" w14:textId="11988043" w:rsidR="00E7125F" w:rsidRPr="00E7125F" w:rsidRDefault="00E7125F" w:rsidP="00E7125F">
      <w:pPr>
        <w:rPr>
          <w:lang w:val="es-MX"/>
        </w:rPr>
      </w:pPr>
      <w:r>
        <w:rPr>
          <w:lang w:val="es-MX"/>
        </w:rPr>
        <w:t>Delante del dios supremo bueno, atrás de ti se ubica el ángel ser positivo que administra tu ser.</w:t>
      </w:r>
    </w:p>
    <w:p w14:paraId="664A89A9" w14:textId="5A6CCFA6" w:rsidR="003C32B8" w:rsidRDefault="003C32B8" w:rsidP="00444E01">
      <w:pPr>
        <w:pStyle w:val="Ttulo2"/>
        <w:rPr>
          <w:lang w:val="es-MX"/>
        </w:rPr>
      </w:pPr>
      <w:r>
        <w:rPr>
          <w:lang w:val="es-MX"/>
        </w:rPr>
        <w:t>La naturaleza que te rodea es el hogar dónde reside tu ser y en ángel ser, dominado por el dios supremo bueno, estómago inferior sol</w:t>
      </w:r>
    </w:p>
    <w:p w14:paraId="2D44D7C8" w14:textId="227D5725" w:rsidR="008E0EA3" w:rsidRDefault="008E0EA3" w:rsidP="008E0EA3">
      <w:pPr>
        <w:pStyle w:val="Ttulo3"/>
        <w:rPr>
          <w:lang w:val="es-MX"/>
        </w:rPr>
      </w:pPr>
      <w:r>
        <w:rPr>
          <w:lang w:val="es-MX"/>
        </w:rPr>
        <w:t>La naturaleza</w:t>
      </w:r>
      <w:r w:rsidR="00E7125F">
        <w:rPr>
          <w:lang w:val="es-MX"/>
        </w:rPr>
        <w:t>,</w:t>
      </w:r>
      <w:r>
        <w:rPr>
          <w:lang w:val="es-MX"/>
        </w:rPr>
        <w:t xml:space="preserve"> el hogar de tu ser</w:t>
      </w:r>
    </w:p>
    <w:p w14:paraId="07D9CFF5" w14:textId="3050F7F2" w:rsidR="005D68ED" w:rsidRDefault="005D68ED" w:rsidP="003C32B8">
      <w:pPr>
        <w:rPr>
          <w:lang w:val="es-MX"/>
        </w:rPr>
      </w:pPr>
      <w:r>
        <w:rPr>
          <w:lang w:val="es-MX"/>
        </w:rPr>
        <w:t>Se establece el área de 24 metros de radio alrededor de tu ser, como el área de tu ser.</w:t>
      </w:r>
    </w:p>
    <w:p w14:paraId="1B670C04" w14:textId="174E5259" w:rsidR="003C32B8" w:rsidRDefault="003C32B8" w:rsidP="003C32B8">
      <w:pPr>
        <w:rPr>
          <w:lang w:val="es-MX"/>
        </w:rPr>
      </w:pPr>
      <w:r>
        <w:rPr>
          <w:lang w:val="es-MX"/>
        </w:rPr>
        <w:t xml:space="preserve">Se establece </w:t>
      </w:r>
      <w:r w:rsidR="005D68ED">
        <w:rPr>
          <w:lang w:val="es-MX"/>
        </w:rPr>
        <w:t xml:space="preserve">a tu hogar, y </w:t>
      </w:r>
      <w:r>
        <w:rPr>
          <w:lang w:val="es-MX"/>
        </w:rPr>
        <w:t>a toda la naturaleza como tu hogar, tu propiedad</w:t>
      </w:r>
      <w:r w:rsidR="005D68ED">
        <w:rPr>
          <w:lang w:val="es-MX"/>
        </w:rPr>
        <w:t xml:space="preserve"> y del dios supremo bueno</w:t>
      </w:r>
      <w:r>
        <w:rPr>
          <w:lang w:val="es-MX"/>
        </w:rPr>
        <w:t xml:space="preserve">, el lugar dónde reside tu </w:t>
      </w:r>
      <w:r w:rsidR="00735D02">
        <w:rPr>
          <w:lang w:val="es-MX"/>
        </w:rPr>
        <w:t>ángel</w:t>
      </w:r>
      <w:r>
        <w:rPr>
          <w:lang w:val="es-MX"/>
        </w:rPr>
        <w:t xml:space="preserve"> ser, dónde se expande</w:t>
      </w:r>
      <w:r w:rsidR="005D68ED">
        <w:rPr>
          <w:lang w:val="es-MX"/>
        </w:rPr>
        <w:t>, existen y funciona</w:t>
      </w:r>
      <w:r>
        <w:rPr>
          <w:lang w:val="es-MX"/>
        </w:rPr>
        <w:t xml:space="preserve"> el dios supremo, el ángel ser positivo, tus mentes superiores y mentes del ser.</w:t>
      </w:r>
    </w:p>
    <w:p w14:paraId="6D2EB4D0" w14:textId="0B2079B1" w:rsidR="003C32B8" w:rsidRDefault="003C32B8" w:rsidP="003C32B8">
      <w:pPr>
        <w:rPr>
          <w:lang w:val="es-MX"/>
        </w:rPr>
      </w:pPr>
      <w:r>
        <w:rPr>
          <w:lang w:val="es-MX"/>
        </w:rPr>
        <w:t>Todos los objetivos y energías que rodean tu hogar y la naturaleza te pertenecen a ti y a tus mentes, y tus mentes están expandidas y operando en el área.</w:t>
      </w:r>
    </w:p>
    <w:p w14:paraId="77E92F99" w14:textId="42D75852" w:rsidR="003C32B8" w:rsidRDefault="003C32B8" w:rsidP="003C32B8">
      <w:pPr>
        <w:rPr>
          <w:lang w:val="es-MX"/>
        </w:rPr>
      </w:pPr>
      <w:r>
        <w:rPr>
          <w:lang w:val="es-MX"/>
        </w:rPr>
        <w:t>El centro energético es el estómago inferior, reservorio, que se integra a la naturaleza y por el que fluye energía entre la naturaleza y las mentes de tu ser.</w:t>
      </w:r>
    </w:p>
    <w:p w14:paraId="5A64115D" w14:textId="6D39038F" w:rsidR="008E0EA3" w:rsidRDefault="008E0EA3" w:rsidP="008E0EA3">
      <w:pPr>
        <w:pStyle w:val="Ttulo3"/>
        <w:rPr>
          <w:lang w:val="es-MX"/>
        </w:rPr>
      </w:pPr>
      <w:r>
        <w:rPr>
          <w:lang w:val="es-MX"/>
        </w:rPr>
        <w:t xml:space="preserve">La naturaleza buena y santa, se estructura y santifica en el área el dios supremo bueno que llena toda el área y </w:t>
      </w:r>
      <w:r w:rsidR="000F04AA">
        <w:rPr>
          <w:lang w:val="es-MX"/>
        </w:rPr>
        <w:t xml:space="preserve">existe en </w:t>
      </w:r>
      <w:r>
        <w:rPr>
          <w:lang w:val="es-MX"/>
        </w:rPr>
        <w:t>la naturaleza</w:t>
      </w:r>
      <w:r w:rsidR="000F04AA">
        <w:rPr>
          <w:lang w:val="es-MX"/>
        </w:rPr>
        <w:t xml:space="preserve"> para ayudarte</w:t>
      </w:r>
      <w:r w:rsidR="003316FA">
        <w:rPr>
          <w:lang w:val="es-MX"/>
        </w:rPr>
        <w:t>: la casa de yoda</w:t>
      </w:r>
    </w:p>
    <w:p w14:paraId="4895A8CC" w14:textId="3F26E7C5" w:rsidR="008E0EA3" w:rsidRDefault="008E0EA3" w:rsidP="008E0EA3">
      <w:pPr>
        <w:rPr>
          <w:lang w:val="es-MX"/>
        </w:rPr>
      </w:pPr>
      <w:r>
        <w:rPr>
          <w:lang w:val="es-MX"/>
        </w:rPr>
        <w:t xml:space="preserve">Se santifica intensamente el vacío y los hilos de las partículas cuánticas, átomos, moléculas, vida unicelular, objetos, </w:t>
      </w:r>
      <w:proofErr w:type="spellStart"/>
      <w:proofErr w:type="gramStart"/>
      <w:r w:rsidR="000F04AA">
        <w:rPr>
          <w:lang w:val="es-MX"/>
        </w:rPr>
        <w:t>plantas,</w:t>
      </w:r>
      <w:r>
        <w:rPr>
          <w:lang w:val="es-MX"/>
        </w:rPr>
        <w:t>etc</w:t>
      </w:r>
      <w:proofErr w:type="spellEnd"/>
      <w:r>
        <w:rPr>
          <w:lang w:val="es-MX"/>
        </w:rPr>
        <w:t>.</w:t>
      </w:r>
      <w:proofErr w:type="gramEnd"/>
      <w:r>
        <w:rPr>
          <w:lang w:val="es-MX"/>
        </w:rPr>
        <w:t xml:space="preserve"> Con la presencia del dios supremo absolutamente bueno y los seres del </w:t>
      </w:r>
      <w:r w:rsidR="000F04AA">
        <w:rPr>
          <w:lang w:val="es-MX"/>
        </w:rPr>
        <w:t>ser grupal</w:t>
      </w:r>
      <w:r>
        <w:rPr>
          <w:lang w:val="es-MX"/>
        </w:rPr>
        <w:t xml:space="preserve"> de alto nivel absolutamente buenos, que toman el control administran toda el área y la naturaleza, purificándola y santificándola en el polo positivo, en el bien y la vida.</w:t>
      </w:r>
    </w:p>
    <w:p w14:paraId="05A0B404" w14:textId="2B1B1C36" w:rsidR="008E0EA3" w:rsidRDefault="008E0EA3" w:rsidP="008E0EA3">
      <w:pPr>
        <w:rPr>
          <w:lang w:val="es-MX"/>
        </w:rPr>
      </w:pPr>
      <w:r>
        <w:rPr>
          <w:lang w:val="es-MX"/>
        </w:rPr>
        <w:lastRenderedPageBreak/>
        <w:t>La presencia del dios supremo original, primera, segunda y tercera fuente y centro; local, espíritu santo, del hijo y del padre del universo local, también penetran y administran en lo más profundo el área, convirtiéndola en un área buena y santa en el polo positivo.</w:t>
      </w:r>
    </w:p>
    <w:p w14:paraId="4A161FA1" w14:textId="4278B063" w:rsidR="008E0EA3" w:rsidRDefault="008E0EA3" w:rsidP="008E0EA3">
      <w:pPr>
        <w:rPr>
          <w:lang w:val="es-MX"/>
        </w:rPr>
      </w:pPr>
      <w:r>
        <w:rPr>
          <w:lang w:val="es-MX"/>
        </w:rPr>
        <w:t>Se establece como casa del dios supremo bueno, y desciende y se conecta toda la hermandad del dios supremo bueno de los 10 niveles evolutivos de vibración, para darte vida, despertarte, hacer funcionar espiritual, moroncial, mental, energética y físicamente; para hacerte existir y guiarte en tu vida.</w:t>
      </w:r>
    </w:p>
    <w:p w14:paraId="0FAED6D3" w14:textId="2F0124C0" w:rsidR="008E0EA3" w:rsidRPr="008E0EA3" w:rsidRDefault="008E0EA3" w:rsidP="008E0EA3">
      <w:pPr>
        <w:rPr>
          <w:lang w:val="es-MX"/>
        </w:rPr>
      </w:pPr>
      <w:r>
        <w:rPr>
          <w:lang w:val="es-MX"/>
        </w:rPr>
        <w:t xml:space="preserve">Y en ella se siente la presencia y guía de todo lo bueno y santo del dios supremo bueno y la hermandad del dios supremo bueno, del polo </w:t>
      </w:r>
      <w:proofErr w:type="spellStart"/>
      <w:r>
        <w:rPr>
          <w:lang w:val="es-MX"/>
        </w:rPr>
        <w:t>positivo</w:t>
      </w:r>
      <w:r w:rsidR="001B1195">
        <w:rPr>
          <w:lang w:val="es-MX"/>
        </w:rPr>
        <w:t>;pues</w:t>
      </w:r>
      <w:proofErr w:type="spellEnd"/>
      <w:r w:rsidR="001B1195">
        <w:rPr>
          <w:lang w:val="es-MX"/>
        </w:rPr>
        <w:t xml:space="preserve"> en ella incluyes y te conectas con toda la hermandad de la creación y del universo, con la </w:t>
      </w:r>
      <w:r w:rsidR="00B541E6">
        <w:rPr>
          <w:lang w:val="es-MX"/>
        </w:rPr>
        <w:t>existen y trabajan juntos.</w:t>
      </w:r>
    </w:p>
    <w:p w14:paraId="3203F891" w14:textId="480ED12F" w:rsidR="008D6C0D" w:rsidRPr="00E7125F" w:rsidRDefault="003C32B8" w:rsidP="007F7D2B">
      <w:pPr>
        <w:pStyle w:val="Ttulo2"/>
        <w:rPr>
          <w:lang w:val="es-MX"/>
        </w:rPr>
      </w:pPr>
      <w:r w:rsidRPr="00E7125F">
        <w:rPr>
          <w:lang w:val="es-MX"/>
        </w:rPr>
        <w:t xml:space="preserve"> </w:t>
      </w:r>
      <w:r w:rsidR="008D6C0D" w:rsidRPr="00E7125F">
        <w:rPr>
          <w:lang w:val="es-MX"/>
        </w:rPr>
        <w:t>Funcionamiento</w:t>
      </w:r>
      <w:r w:rsidR="00876CDA" w:rsidRPr="00E7125F">
        <w:rPr>
          <w:lang w:val="es-MX"/>
        </w:rPr>
        <w:t xml:space="preserve"> </w:t>
      </w:r>
      <w:r w:rsidR="008D6C0D" w:rsidRPr="00E7125F">
        <w:rPr>
          <w:lang w:val="es-MX"/>
        </w:rPr>
        <w:t xml:space="preserve">positivo </w:t>
      </w:r>
      <w:r w:rsidR="007B009F" w:rsidRPr="00E7125F">
        <w:rPr>
          <w:lang w:val="es-MX"/>
        </w:rPr>
        <w:t>del propio ser, hacia uno mismo</w:t>
      </w:r>
    </w:p>
    <w:p w14:paraId="5A97F401" w14:textId="51C87C9D" w:rsidR="00E7125F" w:rsidRDefault="00E7125F" w:rsidP="00DA5237">
      <w:pPr>
        <w:rPr>
          <w:lang w:val="es-MX"/>
        </w:rPr>
      </w:pPr>
      <w:r>
        <w:rPr>
          <w:lang w:val="es-MX"/>
        </w:rPr>
        <w:t xml:space="preserve">Las emociones, sentimientos y comportamiento positivo </w:t>
      </w:r>
      <w:proofErr w:type="gramStart"/>
      <w:r>
        <w:rPr>
          <w:lang w:val="es-MX"/>
        </w:rPr>
        <w:t>hacía</w:t>
      </w:r>
      <w:proofErr w:type="gramEnd"/>
      <w:r>
        <w:rPr>
          <w:lang w:val="es-MX"/>
        </w:rPr>
        <w:t xml:space="preserve"> ti mismo que guían tu ser, que son parte del orden del dios supremo bueno.</w:t>
      </w:r>
    </w:p>
    <w:p w14:paraId="2192DCE7" w14:textId="4C88ED38" w:rsidR="00D37645" w:rsidRDefault="00D37645" w:rsidP="00DA5237">
      <w:pPr>
        <w:rPr>
          <w:lang w:val="es-MX"/>
        </w:rPr>
      </w:pPr>
      <w:r>
        <w:rPr>
          <w:lang w:val="es-MX"/>
        </w:rPr>
        <w:t>Eliminar deseo</w:t>
      </w:r>
      <w:r w:rsidR="000316D2">
        <w:rPr>
          <w:lang w:val="es-MX"/>
        </w:rPr>
        <w:t>, deseo</w:t>
      </w:r>
      <w:r w:rsidR="00B52921">
        <w:rPr>
          <w:lang w:val="es-MX"/>
        </w:rPr>
        <w:t xml:space="preserve"> en espera de tesoro</w:t>
      </w:r>
      <w:r>
        <w:rPr>
          <w:lang w:val="es-MX"/>
        </w:rPr>
        <w:t xml:space="preserve"> y temor, estar presente siempre en uno mismo, contemplando siempre.</w:t>
      </w:r>
    </w:p>
    <w:p w14:paraId="33DCF517" w14:textId="05798292" w:rsidR="000D4B02" w:rsidRDefault="000D4B02" w:rsidP="00DA5237">
      <w:pPr>
        <w:rPr>
          <w:lang w:val="es-MX"/>
        </w:rPr>
      </w:pPr>
      <w:r>
        <w:rPr>
          <w:lang w:val="es-MX"/>
        </w:rPr>
        <w:t>Derecho a recibir tu libre albedrío, y tu responsabilidad por obtener este estado y mantenerlo.</w:t>
      </w:r>
    </w:p>
    <w:p w14:paraId="1AB70706" w14:textId="77777777" w:rsidR="005B52F4" w:rsidRDefault="00DA5237" w:rsidP="00DA5237">
      <w:pPr>
        <w:rPr>
          <w:lang w:val="es-MX"/>
        </w:rPr>
      </w:pPr>
      <w:r>
        <w:rPr>
          <w:lang w:val="es-MX"/>
        </w:rPr>
        <w:t xml:space="preserve">Responsabilidad, por uno mismo, por </w:t>
      </w:r>
      <w:r w:rsidR="00605383">
        <w:rPr>
          <w:lang w:val="es-MX"/>
        </w:rPr>
        <w:t xml:space="preserve">sobrevivir, </w:t>
      </w:r>
    </w:p>
    <w:p w14:paraId="1AAD4D77" w14:textId="31F4E30C" w:rsidR="00DA5237" w:rsidRDefault="00DA5237" w:rsidP="00DA5237">
      <w:pPr>
        <w:rPr>
          <w:lang w:val="es-MX"/>
        </w:rPr>
      </w:pPr>
      <w:r>
        <w:rPr>
          <w:lang w:val="es-MX"/>
        </w:rPr>
        <w:t>estar alerta, despierto y preparado espiritualmente</w:t>
      </w:r>
      <w:r w:rsidR="000D4B02">
        <w:rPr>
          <w:lang w:val="es-MX"/>
        </w:rPr>
        <w:t xml:space="preserve"> todo el tiempo</w:t>
      </w:r>
      <w:r>
        <w:rPr>
          <w:lang w:val="es-MX"/>
        </w:rPr>
        <w:t>.</w:t>
      </w:r>
    </w:p>
    <w:p w14:paraId="726AC441" w14:textId="78E7957E" w:rsidR="000D4B02" w:rsidRDefault="000D4B02" w:rsidP="00505FB4">
      <w:pPr>
        <w:rPr>
          <w:lang w:val="es-MX"/>
        </w:rPr>
      </w:pPr>
      <w:r>
        <w:rPr>
          <w:lang w:val="es-MX"/>
        </w:rPr>
        <w:t>Responsabilidad por consecuencia de los actos.</w:t>
      </w:r>
    </w:p>
    <w:p w14:paraId="675F06B8" w14:textId="4BF56511" w:rsidR="00876CDA" w:rsidRDefault="00876CDA" w:rsidP="00505FB4">
      <w:pPr>
        <w:rPr>
          <w:lang w:val="es-MX"/>
        </w:rPr>
      </w:pPr>
      <w:r>
        <w:rPr>
          <w:lang w:val="es-MX"/>
        </w:rPr>
        <w:t xml:space="preserve">Fuerza interior y decisión de hacer lo necesario para sobrevivir </w:t>
      </w:r>
      <w:r w:rsidR="00DA45FD">
        <w:rPr>
          <w:lang w:val="es-MX"/>
        </w:rPr>
        <w:t xml:space="preserve">espiritualmente </w:t>
      </w:r>
      <w:r>
        <w:rPr>
          <w:lang w:val="es-MX"/>
        </w:rPr>
        <w:t>y proteger a los que amas.</w:t>
      </w:r>
    </w:p>
    <w:p w14:paraId="20332B3F" w14:textId="1CDDF531" w:rsidR="00DA45FD" w:rsidRDefault="00605383" w:rsidP="00505FB4">
      <w:pPr>
        <w:rPr>
          <w:lang w:val="es-MX"/>
        </w:rPr>
      </w:pPr>
      <w:r>
        <w:rPr>
          <w:lang w:val="es-MX"/>
        </w:rPr>
        <w:t>Responsabilidad de d</w:t>
      </w:r>
      <w:r w:rsidR="00DA45FD">
        <w:rPr>
          <w:lang w:val="es-MX"/>
        </w:rPr>
        <w:t>efensa y lucha espiritual, sin perdón ni compasión a nivel energético, mental, moroncial y espiritual.</w:t>
      </w:r>
    </w:p>
    <w:p w14:paraId="3F754679" w14:textId="7E8D95CF" w:rsidR="000D4B02" w:rsidRDefault="000D4B02" w:rsidP="000D4B02">
      <w:pPr>
        <w:rPr>
          <w:lang w:val="es-MX"/>
        </w:rPr>
      </w:pPr>
      <w:r>
        <w:rPr>
          <w:lang w:val="es-MX"/>
        </w:rPr>
        <w:t>Mandato de Amor a dios sobre todas las cosas, con toda la mente, con todas las fuerzas, estructurarlo y mantenerlo estructurado en tu ser.</w:t>
      </w:r>
    </w:p>
    <w:p w14:paraId="794FBA2E" w14:textId="23969CA5" w:rsidR="000D4B02" w:rsidRDefault="000D4B02" w:rsidP="00505FB4">
      <w:pPr>
        <w:rPr>
          <w:lang w:val="es-MX"/>
        </w:rPr>
      </w:pPr>
      <w:r>
        <w:rPr>
          <w:lang w:val="es-MX"/>
        </w:rPr>
        <w:t>Mandato de hacer el bien, Amor al prójimo como a uno mismo, perdón, hacer bien por mal, ayuda</w:t>
      </w:r>
      <w:r w:rsidR="007B009F">
        <w:rPr>
          <w:lang w:val="es-MX"/>
        </w:rPr>
        <w:t>, justicia, protección</w:t>
      </w:r>
      <w:r>
        <w:rPr>
          <w:lang w:val="es-MX"/>
        </w:rPr>
        <w:t xml:space="preserve"> y servicio a los más necesitados y débiles, misericordia y caridad.</w:t>
      </w:r>
    </w:p>
    <w:p w14:paraId="2017F24D" w14:textId="5B2D70DD" w:rsidR="00505FB4" w:rsidRPr="00505FB4" w:rsidRDefault="00505FB4" w:rsidP="00505FB4">
      <w:pPr>
        <w:rPr>
          <w:lang w:val="es-MX"/>
        </w:rPr>
      </w:pPr>
      <w:r>
        <w:rPr>
          <w:lang w:val="es-MX"/>
        </w:rPr>
        <w:t>El objetivo es la existencia y supervivencia espiritual del ser y su hermandad, que como grupo puedan existir y sobrevivir espiritualmente.</w:t>
      </w:r>
    </w:p>
    <w:p w14:paraId="6F129D5B" w14:textId="1288BE4D" w:rsidR="000D4B02" w:rsidRDefault="008D6C0D" w:rsidP="008D6C0D">
      <w:pPr>
        <w:rPr>
          <w:lang w:val="es-MX"/>
        </w:rPr>
      </w:pPr>
      <w:r>
        <w:rPr>
          <w:lang w:val="es-MX"/>
        </w:rPr>
        <w:t xml:space="preserve">Amor, </w:t>
      </w:r>
      <w:r w:rsidR="001A450E">
        <w:rPr>
          <w:lang w:val="es-MX"/>
        </w:rPr>
        <w:t>estructuración del amor en el ser.</w:t>
      </w:r>
    </w:p>
    <w:p w14:paraId="0A54035C" w14:textId="5CEFD97E" w:rsidR="000D4B02" w:rsidRDefault="000D4B02" w:rsidP="008D6C0D">
      <w:pPr>
        <w:rPr>
          <w:lang w:val="es-MX"/>
        </w:rPr>
      </w:pPr>
      <w:r>
        <w:rPr>
          <w:lang w:val="es-MX"/>
        </w:rPr>
        <w:t>F</w:t>
      </w:r>
      <w:r w:rsidR="008D6C0D">
        <w:rPr>
          <w:lang w:val="es-MX"/>
        </w:rPr>
        <w:t>e</w:t>
      </w:r>
      <w:r>
        <w:rPr>
          <w:lang w:val="es-MX"/>
        </w:rPr>
        <w:t>, enfocarse en objetivos y realizar el pago</w:t>
      </w:r>
      <w:r w:rsidR="00D12CCF">
        <w:rPr>
          <w:lang w:val="es-MX"/>
        </w:rPr>
        <w:t xml:space="preserve"> a dios supremo padre, para </w:t>
      </w:r>
      <w:r w:rsidR="001A450E">
        <w:rPr>
          <w:lang w:val="es-MX"/>
        </w:rPr>
        <w:t>lograr objetivos</w:t>
      </w:r>
      <w:r>
        <w:rPr>
          <w:lang w:val="es-MX"/>
        </w:rPr>
        <w:t>.</w:t>
      </w:r>
      <w:r w:rsidR="008D6C0D">
        <w:rPr>
          <w:lang w:val="es-MX"/>
        </w:rPr>
        <w:t xml:space="preserve"> </w:t>
      </w:r>
    </w:p>
    <w:p w14:paraId="46EECE7E" w14:textId="2885BFB1" w:rsidR="008D6C0D" w:rsidRDefault="000D4B02" w:rsidP="008D6C0D">
      <w:pPr>
        <w:rPr>
          <w:lang w:val="es-MX"/>
        </w:rPr>
      </w:pPr>
      <w:r>
        <w:rPr>
          <w:lang w:val="es-MX"/>
        </w:rPr>
        <w:t>E</w:t>
      </w:r>
      <w:r w:rsidR="008D6C0D">
        <w:rPr>
          <w:lang w:val="es-MX"/>
        </w:rPr>
        <w:t>speranza</w:t>
      </w:r>
      <w:r w:rsidR="001A450E">
        <w:rPr>
          <w:lang w:val="es-MX"/>
        </w:rPr>
        <w:t>, continuar luchando siempre.</w:t>
      </w:r>
    </w:p>
    <w:p w14:paraId="5BADDFBD" w14:textId="04588040" w:rsidR="008D6C0D" w:rsidRPr="008D6C0D" w:rsidRDefault="008D6C0D" w:rsidP="008D6C0D">
      <w:pPr>
        <w:rPr>
          <w:lang w:val="es-MX"/>
        </w:rPr>
      </w:pPr>
      <w:r w:rsidRPr="008D6C0D">
        <w:rPr>
          <w:lang w:val="es-MX"/>
        </w:rPr>
        <w:t>Humildad.</w:t>
      </w:r>
    </w:p>
    <w:p w14:paraId="51D4FB60" w14:textId="523CCFE5" w:rsidR="008D6C0D" w:rsidRPr="008D6C0D" w:rsidRDefault="008D6C0D" w:rsidP="008D6C0D">
      <w:pPr>
        <w:rPr>
          <w:lang w:val="es-MX"/>
        </w:rPr>
      </w:pPr>
      <w:r w:rsidRPr="008D6C0D">
        <w:rPr>
          <w:lang w:val="es-MX"/>
        </w:rPr>
        <w:t>Castidad.</w:t>
      </w:r>
    </w:p>
    <w:p w14:paraId="72BC7441" w14:textId="44C90283" w:rsidR="008D6C0D" w:rsidRPr="008D6C0D" w:rsidRDefault="008D6C0D" w:rsidP="008D6C0D">
      <w:pPr>
        <w:rPr>
          <w:lang w:val="es-MX"/>
        </w:rPr>
      </w:pPr>
      <w:r w:rsidRPr="008D6C0D">
        <w:rPr>
          <w:lang w:val="es-MX"/>
        </w:rPr>
        <w:t xml:space="preserve">Paciencia​ </w:t>
      </w:r>
      <w:r w:rsidR="000D4B02">
        <w:rPr>
          <w:lang w:val="es-MX"/>
        </w:rPr>
        <w:t xml:space="preserve">y perseverancia </w:t>
      </w:r>
      <w:r w:rsidRPr="008D6C0D">
        <w:rPr>
          <w:lang w:val="es-MX"/>
        </w:rPr>
        <w:t>contra el pecado de ira</w:t>
      </w:r>
      <w:r w:rsidR="000D4B02">
        <w:rPr>
          <w:lang w:val="es-MX"/>
        </w:rPr>
        <w:t xml:space="preserve"> e impaciencia.</w:t>
      </w:r>
    </w:p>
    <w:p w14:paraId="132F6219" w14:textId="704D629A" w:rsidR="008D6C0D" w:rsidRPr="008D6C0D" w:rsidRDefault="008D6C0D" w:rsidP="008D6C0D">
      <w:pPr>
        <w:rPr>
          <w:lang w:val="es-MX"/>
        </w:rPr>
      </w:pPr>
      <w:r w:rsidRPr="008D6C0D">
        <w:rPr>
          <w:lang w:val="es-MX"/>
        </w:rPr>
        <w:t>Templanza​ o temperancia contra el pecado de gula</w:t>
      </w:r>
    </w:p>
    <w:p w14:paraId="21F1F8C8" w14:textId="5F7F769D" w:rsidR="008D6C0D" w:rsidRDefault="000D4B02" w:rsidP="008D6C0D">
      <w:pPr>
        <w:rPr>
          <w:lang w:val="es-MX"/>
        </w:rPr>
      </w:pPr>
      <w:r>
        <w:rPr>
          <w:lang w:val="es-MX"/>
        </w:rPr>
        <w:t>Disciplina, d</w:t>
      </w:r>
      <w:r w:rsidR="008D6C0D" w:rsidRPr="008D6C0D">
        <w:rPr>
          <w:lang w:val="es-MX"/>
        </w:rPr>
        <w:t xml:space="preserve">iligencia </w:t>
      </w:r>
    </w:p>
    <w:p w14:paraId="6FEEDE63" w14:textId="77777777" w:rsidR="007B009F" w:rsidRDefault="007B009F" w:rsidP="007B009F">
      <w:pPr>
        <w:rPr>
          <w:lang w:val="es-MX"/>
        </w:rPr>
      </w:pPr>
      <w:r>
        <w:rPr>
          <w:lang w:val="es-MX"/>
        </w:rPr>
        <w:t>Previsión, Prudencia</w:t>
      </w:r>
    </w:p>
    <w:p w14:paraId="527CE407" w14:textId="46941321" w:rsidR="008D6C0D" w:rsidRDefault="008D6C0D" w:rsidP="008D6C0D">
      <w:pPr>
        <w:rPr>
          <w:lang w:val="es-MX"/>
        </w:rPr>
      </w:pPr>
      <w:r>
        <w:rPr>
          <w:lang w:val="es-MX"/>
        </w:rPr>
        <w:t>Inteligencia</w:t>
      </w:r>
      <w:r w:rsidR="007B009F">
        <w:rPr>
          <w:lang w:val="es-MX"/>
        </w:rPr>
        <w:t>, sabiduría</w:t>
      </w:r>
    </w:p>
    <w:p w14:paraId="4BA687C0" w14:textId="5070C980" w:rsidR="004317B5" w:rsidRDefault="004317B5" w:rsidP="008D6C0D">
      <w:pPr>
        <w:rPr>
          <w:lang w:val="es-MX"/>
        </w:rPr>
      </w:pPr>
      <w:r>
        <w:rPr>
          <w:lang w:val="es-MX"/>
        </w:rPr>
        <w:t>Fortaleza</w:t>
      </w:r>
    </w:p>
    <w:p w14:paraId="39A72F43" w14:textId="0BD1E18D" w:rsidR="004317B5" w:rsidRDefault="004317B5" w:rsidP="008D6C0D">
      <w:pPr>
        <w:rPr>
          <w:lang w:val="es-MX"/>
        </w:rPr>
      </w:pPr>
      <w:r>
        <w:rPr>
          <w:lang w:val="es-MX"/>
        </w:rPr>
        <w:t>Oración y defensa espiritual</w:t>
      </w:r>
    </w:p>
    <w:p w14:paraId="3AF49F93" w14:textId="70D6092D" w:rsidR="007B009F" w:rsidRDefault="007B009F" w:rsidP="007B009F">
      <w:pPr>
        <w:rPr>
          <w:lang w:val="es-MX"/>
        </w:rPr>
      </w:pPr>
      <w:r>
        <w:rPr>
          <w:lang w:val="es-MX"/>
        </w:rPr>
        <w:t>Adoración a Dios supremo</w:t>
      </w:r>
    </w:p>
    <w:p w14:paraId="0DC683EA" w14:textId="763706B8" w:rsidR="00FC2C02" w:rsidRDefault="00505FB4" w:rsidP="008D6C0D">
      <w:pPr>
        <w:rPr>
          <w:lang w:val="es-MX"/>
        </w:rPr>
      </w:pPr>
      <w:r>
        <w:rPr>
          <w:lang w:val="es-MX"/>
        </w:rPr>
        <w:t>Sacrificio y</w:t>
      </w:r>
      <w:r w:rsidR="00FC2C02">
        <w:rPr>
          <w:lang w:val="es-MX"/>
        </w:rPr>
        <w:t xml:space="preserve"> renuncia </w:t>
      </w:r>
      <w:r w:rsidR="000D4B02">
        <w:rPr>
          <w:lang w:val="es-MX"/>
        </w:rPr>
        <w:t xml:space="preserve">de uno mismo </w:t>
      </w:r>
      <w:r w:rsidR="00FC2C02">
        <w:rPr>
          <w:lang w:val="es-MX"/>
        </w:rPr>
        <w:t xml:space="preserve">que impide </w:t>
      </w:r>
      <w:r w:rsidR="000D4B02">
        <w:rPr>
          <w:lang w:val="es-MX"/>
        </w:rPr>
        <w:t xml:space="preserve">propio </w:t>
      </w:r>
      <w:r w:rsidR="00FC2C02">
        <w:rPr>
          <w:lang w:val="es-MX"/>
        </w:rPr>
        <w:t>crecimiento espiritual</w:t>
      </w:r>
    </w:p>
    <w:p w14:paraId="2C9AF9AF" w14:textId="3DC11FE7" w:rsidR="00614EB9" w:rsidRDefault="00884B53" w:rsidP="008D6C0D">
      <w:pPr>
        <w:rPr>
          <w:lang w:val="es-MX"/>
        </w:rPr>
      </w:pPr>
      <w:r>
        <w:rPr>
          <w:lang w:val="es-MX"/>
        </w:rPr>
        <w:t>Valor</w:t>
      </w:r>
      <w:r w:rsidR="00614EB9">
        <w:rPr>
          <w:lang w:val="es-MX"/>
        </w:rPr>
        <w:t>.</w:t>
      </w:r>
    </w:p>
    <w:p w14:paraId="415544E3" w14:textId="3918C05C" w:rsidR="00C1790F" w:rsidRDefault="00C1790F" w:rsidP="00494ABC">
      <w:pPr>
        <w:pStyle w:val="Ttulo2"/>
        <w:rPr>
          <w:lang w:val="es-MX"/>
        </w:rPr>
      </w:pPr>
      <w:r>
        <w:rPr>
          <w:lang w:val="es-MX"/>
        </w:rPr>
        <w:t xml:space="preserve">Modelo: </w:t>
      </w:r>
      <w:r w:rsidR="006E3990">
        <w:rPr>
          <w:lang w:val="es-MX"/>
        </w:rPr>
        <w:t xml:space="preserve">Persistencia </w:t>
      </w:r>
      <w:r w:rsidR="00770A95">
        <w:rPr>
          <w:lang w:val="es-MX"/>
        </w:rPr>
        <w:t xml:space="preserve">motivacional </w:t>
      </w:r>
      <w:r w:rsidR="006E3990">
        <w:rPr>
          <w:lang w:val="es-MX"/>
        </w:rPr>
        <w:t>que permite la existencia de la p</w:t>
      </w:r>
      <w:r>
        <w:rPr>
          <w:lang w:val="es-MX"/>
        </w:rPr>
        <w:t>ersonalidad</w:t>
      </w:r>
      <w:r w:rsidR="006E3990">
        <w:rPr>
          <w:lang w:val="es-MX"/>
        </w:rPr>
        <w:t xml:space="preserve"> de tu ser y de cada una de tus mentes</w:t>
      </w:r>
    </w:p>
    <w:p w14:paraId="010FF0A4" w14:textId="51341F76" w:rsidR="00C1790F" w:rsidRDefault="00C1790F" w:rsidP="00C1790F">
      <w:pPr>
        <w:rPr>
          <w:lang w:val="es-MX"/>
        </w:rPr>
      </w:pPr>
      <w:r>
        <w:rPr>
          <w:lang w:val="es-MX"/>
        </w:rPr>
        <w:t xml:space="preserve">LU: </w:t>
      </w:r>
      <w:r w:rsidRPr="00C1790F">
        <w:rPr>
          <w:lang w:val="es-MX"/>
        </w:rPr>
        <w:t>El fenómeno de la personalidad depende de la persistencia de la identidad de la reacción de la yoidad al entorno del universo, y esta solo se puede llevar a cabo por medio de la mente. La yoidad persiste a pesar del cambio continuo de todos los factores que componen el yo</w:t>
      </w:r>
    </w:p>
    <w:p w14:paraId="57A7DB37" w14:textId="3A46115E" w:rsidR="00C1790F" w:rsidRDefault="00C1790F" w:rsidP="00C1790F">
      <w:pPr>
        <w:rPr>
          <w:lang w:val="es-MX"/>
        </w:rPr>
      </w:pPr>
      <w:r>
        <w:rPr>
          <w:lang w:val="es-MX"/>
        </w:rPr>
        <w:t>Eso significa que todo debe ser un estímulo en la mente que estimula el yo de cada una de tus mentes, para mantenerlo persistente y existente.</w:t>
      </w:r>
    </w:p>
    <w:p w14:paraId="2D150A55" w14:textId="65FF427D" w:rsidR="00C1790F" w:rsidRDefault="00C1790F" w:rsidP="00C1790F">
      <w:pPr>
        <w:rPr>
          <w:lang w:val="es-MX"/>
        </w:rPr>
      </w:pPr>
      <w:r>
        <w:rPr>
          <w:lang w:val="es-MX"/>
        </w:rPr>
        <w:t xml:space="preserve">Cada vez que </w:t>
      </w:r>
      <w:r w:rsidR="002E7A1C">
        <w:rPr>
          <w:lang w:val="es-MX"/>
        </w:rPr>
        <w:t>tú</w:t>
      </w:r>
      <w:r>
        <w:rPr>
          <w:lang w:val="es-MX"/>
        </w:rPr>
        <w:t xml:space="preserve"> ves (pausa) el dios supremo absolutamente bueno domina, tu eres el dios supremo, tu funcionas: personalidad, memoria, discernimiento, consciencia-identidad.</w:t>
      </w:r>
    </w:p>
    <w:p w14:paraId="18FF2444" w14:textId="20ECC7E8" w:rsidR="00A97E3E" w:rsidRDefault="00A97E3E" w:rsidP="00C1790F">
      <w:pPr>
        <w:rPr>
          <w:lang w:val="es-MX"/>
        </w:rPr>
      </w:pPr>
      <w:r>
        <w:rPr>
          <w:lang w:val="es-MX"/>
        </w:rPr>
        <w:t>Todo debe motivar tu supervivencia que estimula el estrés y la adrenalina del funcionamiento de supervivencia, activando tus mentes y cognición para poder prever todos los riesgos que puedes afrontar.</w:t>
      </w:r>
    </w:p>
    <w:p w14:paraId="36BDD723" w14:textId="18FEC2E0" w:rsidR="00D96AF9" w:rsidRPr="00C1790F" w:rsidRDefault="00D96AF9" w:rsidP="00C1790F">
      <w:pPr>
        <w:rPr>
          <w:lang w:val="es-MX"/>
        </w:rPr>
      </w:pPr>
      <w:r>
        <w:rPr>
          <w:lang w:val="es-MX"/>
        </w:rPr>
        <w:lastRenderedPageBreak/>
        <w:t xml:space="preserve">La persistencia continua, es necesaria para activar y mantener </w:t>
      </w:r>
      <w:proofErr w:type="gramStart"/>
      <w:r>
        <w:rPr>
          <w:lang w:val="es-MX"/>
        </w:rPr>
        <w:t>los modelo</w:t>
      </w:r>
      <w:proofErr w:type="gramEnd"/>
      <w:r>
        <w:rPr>
          <w:lang w:val="es-MX"/>
        </w:rPr>
        <w:t xml:space="preserve"> y todo el tren activos en la mente, lo que al final permite la existencia y funcionamiento correcto del tren.</w:t>
      </w:r>
    </w:p>
    <w:p w14:paraId="52C56E54" w14:textId="35FBD567" w:rsidR="00F72CBE" w:rsidRDefault="00F72CBE" w:rsidP="00494ABC">
      <w:pPr>
        <w:pStyle w:val="Ttulo2"/>
        <w:rPr>
          <w:lang w:val="es-MX"/>
        </w:rPr>
      </w:pPr>
      <w:r>
        <w:rPr>
          <w:lang w:val="es-MX"/>
        </w:rPr>
        <w:t xml:space="preserve"> Modelo: Infierno y cielo</w:t>
      </w:r>
    </w:p>
    <w:p w14:paraId="323C53CE" w14:textId="1D9553FE" w:rsidR="00161C8D" w:rsidRDefault="00161C8D" w:rsidP="00F72CBE">
      <w:pPr>
        <w:pStyle w:val="Ttulo3"/>
        <w:rPr>
          <w:lang w:val="es-MX"/>
        </w:rPr>
      </w:pPr>
      <w:r>
        <w:rPr>
          <w:lang w:val="es-MX"/>
        </w:rPr>
        <w:t xml:space="preserve">Establecer </w:t>
      </w:r>
      <w:r w:rsidR="005E67B2">
        <w:rPr>
          <w:lang w:val="es-MX"/>
        </w:rPr>
        <w:t xml:space="preserve">tu individualidad, </w:t>
      </w:r>
      <w:r>
        <w:rPr>
          <w:lang w:val="es-MX"/>
        </w:rPr>
        <w:t>quien es el dios supremo, hermandad</w:t>
      </w:r>
      <w:r w:rsidR="00EF7246">
        <w:rPr>
          <w:lang w:val="es-MX"/>
        </w:rPr>
        <w:t xml:space="preserve"> en el polo positivo</w:t>
      </w:r>
    </w:p>
    <w:p w14:paraId="6D3F4055" w14:textId="739189D2" w:rsidR="005E67B2" w:rsidRDefault="005E67B2" w:rsidP="00161C8D">
      <w:pPr>
        <w:rPr>
          <w:lang w:val="es-MX"/>
        </w:rPr>
      </w:pPr>
      <w:r>
        <w:rPr>
          <w:lang w:val="es-MX"/>
        </w:rPr>
        <w:t>Establece quien eres tú y quien no.</w:t>
      </w:r>
    </w:p>
    <w:p w14:paraId="0D107129" w14:textId="04C3F94A" w:rsidR="00161C8D" w:rsidRDefault="00161C8D" w:rsidP="00161C8D">
      <w:pPr>
        <w:rPr>
          <w:lang w:val="es-MX"/>
        </w:rPr>
      </w:pPr>
      <w:r>
        <w:rPr>
          <w:lang w:val="es-MX"/>
        </w:rPr>
        <w:t>Se establece quien es el dios supremo y quién no.</w:t>
      </w:r>
    </w:p>
    <w:p w14:paraId="1FE22972" w14:textId="1E845770" w:rsidR="00420012" w:rsidRDefault="00420012" w:rsidP="00161C8D">
      <w:pPr>
        <w:rPr>
          <w:lang w:val="es-MX"/>
        </w:rPr>
      </w:pPr>
      <w:r>
        <w:rPr>
          <w:lang w:val="es-MX"/>
        </w:rPr>
        <w:t>Sólo el dios supremo creador del universo, es el dios supremo absolutamente bueno, padre, hijo y espíritu</w:t>
      </w:r>
      <w:r w:rsidR="00BA5D84">
        <w:rPr>
          <w:lang w:val="es-MX"/>
        </w:rPr>
        <w:t xml:space="preserve">; más el fragmento del dios supremo padre q </w:t>
      </w:r>
      <w:proofErr w:type="spellStart"/>
      <w:r w:rsidR="00BA5D84">
        <w:rPr>
          <w:lang w:val="es-MX"/>
        </w:rPr>
        <w:t>ue</w:t>
      </w:r>
      <w:proofErr w:type="spellEnd"/>
      <w:r w:rsidR="00BA5D84">
        <w:rPr>
          <w:lang w:val="es-MX"/>
        </w:rPr>
        <w:t xml:space="preserve"> reside en tu mente adentro y arriba.</w:t>
      </w:r>
    </w:p>
    <w:p w14:paraId="21D209FF" w14:textId="316122BE" w:rsidR="00161C8D" w:rsidRDefault="00161C8D" w:rsidP="00161C8D">
      <w:pPr>
        <w:rPr>
          <w:lang w:val="es-MX"/>
        </w:rPr>
      </w:pPr>
      <w:r>
        <w:rPr>
          <w:lang w:val="es-MX"/>
        </w:rPr>
        <w:t>Se establece cuál es la hermandad y cuál no.</w:t>
      </w:r>
    </w:p>
    <w:p w14:paraId="767EAAC3" w14:textId="6F90941A" w:rsidR="005E67B2" w:rsidRPr="00161C8D" w:rsidRDefault="005E67B2" w:rsidP="00161C8D">
      <w:pPr>
        <w:rPr>
          <w:lang w:val="es-MX"/>
        </w:rPr>
      </w:pPr>
      <w:r>
        <w:rPr>
          <w:lang w:val="es-MX"/>
        </w:rPr>
        <w:t>Todos los seres son tus hermanos excepto el dios supremo creador del universo y la creación.</w:t>
      </w:r>
    </w:p>
    <w:p w14:paraId="22989086" w14:textId="7D7CA7BF" w:rsidR="00FC7323" w:rsidRDefault="00FC7323" w:rsidP="00F72CBE">
      <w:pPr>
        <w:pStyle w:val="Ttulo3"/>
        <w:rPr>
          <w:lang w:val="es-MX"/>
        </w:rPr>
      </w:pPr>
      <w:r>
        <w:rPr>
          <w:lang w:val="es-MX"/>
        </w:rPr>
        <w:t>Cielo motiva y sube hacia arriba a ángeles positivos</w:t>
      </w:r>
    </w:p>
    <w:p w14:paraId="1312AEA6" w14:textId="77777777" w:rsidR="00FC7323" w:rsidRPr="00FC7323" w:rsidRDefault="00FC7323" w:rsidP="00FC7323">
      <w:pPr>
        <w:rPr>
          <w:lang w:val="es-MX"/>
        </w:rPr>
      </w:pPr>
    </w:p>
    <w:p w14:paraId="65EEAAAD" w14:textId="7804F8F7" w:rsidR="00FC7323" w:rsidRDefault="00604C1D" w:rsidP="00F72CBE">
      <w:pPr>
        <w:pStyle w:val="Ttulo3"/>
        <w:rPr>
          <w:lang w:val="es-MX"/>
        </w:rPr>
      </w:pPr>
      <w:r>
        <w:rPr>
          <w:lang w:val="es-MX"/>
        </w:rPr>
        <w:t>Las b</w:t>
      </w:r>
      <w:r w:rsidR="00FC7323">
        <w:rPr>
          <w:lang w:val="es-MX"/>
        </w:rPr>
        <w:t xml:space="preserve">endiciones que establecen buen funcionamiento y generación para ángel ser positivo </w:t>
      </w:r>
    </w:p>
    <w:p w14:paraId="5DD68314" w14:textId="77777777" w:rsidR="00FC7323" w:rsidRPr="00FC7323" w:rsidRDefault="00FC7323" w:rsidP="00FC7323">
      <w:pPr>
        <w:rPr>
          <w:lang w:val="es-MX"/>
        </w:rPr>
      </w:pPr>
    </w:p>
    <w:p w14:paraId="4112759E" w14:textId="223EFFF9" w:rsidR="00C86C56" w:rsidRDefault="00C86C56" w:rsidP="00F72CBE">
      <w:pPr>
        <w:pStyle w:val="Ttulo3"/>
        <w:rPr>
          <w:lang w:val="es-MX"/>
        </w:rPr>
      </w:pPr>
      <w:r>
        <w:rPr>
          <w:lang w:val="es-MX"/>
        </w:rPr>
        <w:t xml:space="preserve">Infierno que inhibe y </w:t>
      </w:r>
      <w:r w:rsidR="007324E5">
        <w:rPr>
          <w:lang w:val="es-MX"/>
        </w:rPr>
        <w:t>presiona abajo y afuera a ángeles ser negativo</w:t>
      </w:r>
    </w:p>
    <w:p w14:paraId="68EF3332" w14:textId="63C94BF1" w:rsidR="007324E5" w:rsidRDefault="007324E5" w:rsidP="007324E5">
      <w:pPr>
        <w:rPr>
          <w:lang w:val="es-MX"/>
        </w:rPr>
      </w:pPr>
      <w:r>
        <w:rPr>
          <w:lang w:val="es-MX"/>
        </w:rPr>
        <w:t>Aunque parece innecesario, los sistemas de defensa son necesarios, pero para eso, el sistema que asigna identidades correctamente es necesario.</w:t>
      </w:r>
    </w:p>
    <w:p w14:paraId="3C735749" w14:textId="0D0FF506" w:rsidR="0089477A" w:rsidRDefault="0089477A" w:rsidP="007324E5">
      <w:pPr>
        <w:rPr>
          <w:lang w:val="es-MX"/>
        </w:rPr>
      </w:pPr>
      <w:r>
        <w:rPr>
          <w:lang w:val="es-MX"/>
        </w:rPr>
        <w:t xml:space="preserve">Este genera una imposición de tu propio ser y sus mentes en tus cuerpos adentro y arriba, mientras que </w:t>
      </w:r>
      <w:r w:rsidR="00C21ED5">
        <w:rPr>
          <w:lang w:val="es-MX"/>
        </w:rPr>
        <w:t xml:space="preserve">se refuerza la identidad de los seres humanos negativos y su relación con ángeles ser negativos, </w:t>
      </w:r>
      <w:r>
        <w:rPr>
          <w:lang w:val="es-MX"/>
        </w:rPr>
        <w:t xml:space="preserve">expulsa e inhibe </w:t>
      </w:r>
      <w:r w:rsidR="00C21ED5">
        <w:rPr>
          <w:lang w:val="es-MX"/>
        </w:rPr>
        <w:t xml:space="preserve">su </w:t>
      </w:r>
      <w:r>
        <w:rPr>
          <w:lang w:val="es-MX"/>
        </w:rPr>
        <w:t xml:space="preserve">presencia </w:t>
      </w:r>
      <w:r w:rsidR="00C21ED5">
        <w:rPr>
          <w:lang w:val="es-MX"/>
        </w:rPr>
        <w:t xml:space="preserve">en tu ser </w:t>
      </w:r>
      <w:r>
        <w:rPr>
          <w:lang w:val="es-MX"/>
        </w:rPr>
        <w:t>de mentes integradas a ángeles negativos</w:t>
      </w:r>
      <w:r w:rsidR="00C21ED5">
        <w:rPr>
          <w:lang w:val="es-MX"/>
        </w:rPr>
        <w:t xml:space="preserve"> al infierno y </w:t>
      </w:r>
      <w:r>
        <w:rPr>
          <w:lang w:val="es-MX"/>
        </w:rPr>
        <w:t>abajo y afuera de tu ser.</w:t>
      </w:r>
    </w:p>
    <w:p w14:paraId="71708569" w14:textId="2A2354C9" w:rsidR="00565A5A" w:rsidRDefault="00565A5A" w:rsidP="007324E5">
      <w:pPr>
        <w:rPr>
          <w:lang w:val="es-MX"/>
        </w:rPr>
      </w:pPr>
      <w:r>
        <w:rPr>
          <w:lang w:val="es-MX"/>
        </w:rPr>
        <w:t xml:space="preserve">Es necesario </w:t>
      </w:r>
      <w:proofErr w:type="gramStart"/>
      <w:r>
        <w:rPr>
          <w:lang w:val="es-MX"/>
        </w:rPr>
        <w:t>que</w:t>
      </w:r>
      <w:proofErr w:type="gramEnd"/>
      <w:r>
        <w:rPr>
          <w:lang w:val="es-MX"/>
        </w:rPr>
        <w:t xml:space="preserve"> al mismo </w:t>
      </w:r>
      <w:r w:rsidR="00C21ED5">
        <w:rPr>
          <w:lang w:val="es-MX"/>
        </w:rPr>
        <w:t xml:space="preserve">tiempo, se refuerce tu identidad y de tu ángel ser, </w:t>
      </w:r>
      <w:r>
        <w:rPr>
          <w:lang w:val="es-MX"/>
        </w:rPr>
        <w:t xml:space="preserve">que se proyecta </w:t>
      </w:r>
      <w:r w:rsidR="00C21ED5">
        <w:rPr>
          <w:lang w:val="es-MX"/>
        </w:rPr>
        <w:t xml:space="preserve">al </w:t>
      </w:r>
      <w:r>
        <w:rPr>
          <w:lang w:val="es-MX"/>
        </w:rPr>
        <w:t>cielo en tu ser y tus mentes</w:t>
      </w:r>
      <w:r w:rsidR="00C21ED5">
        <w:rPr>
          <w:lang w:val="es-MX"/>
        </w:rPr>
        <w:t>, adentro y arriba en tu mente</w:t>
      </w:r>
      <w:r>
        <w:rPr>
          <w:lang w:val="es-MX"/>
        </w:rPr>
        <w:t>;</w:t>
      </w:r>
      <w:r w:rsidR="00C21ED5">
        <w:rPr>
          <w:lang w:val="es-MX"/>
        </w:rPr>
        <w:t xml:space="preserve"> y al mismo tiempo</w:t>
      </w:r>
      <w:r>
        <w:rPr>
          <w:lang w:val="es-MX"/>
        </w:rPr>
        <w:t xml:space="preserve"> se proyecta el infierno en los seres de ángeles negativos proyectados en tu ser y sus mentes</w:t>
      </w:r>
      <w:r w:rsidR="00C21ED5">
        <w:rPr>
          <w:lang w:val="es-MX"/>
        </w:rPr>
        <w:t>, abajo y afuera</w:t>
      </w:r>
      <w:r>
        <w:rPr>
          <w:lang w:val="es-MX"/>
        </w:rPr>
        <w:t>.</w:t>
      </w:r>
    </w:p>
    <w:p w14:paraId="28786B1A" w14:textId="5670E53C" w:rsidR="00FC7323" w:rsidRPr="007324E5" w:rsidRDefault="00604C1D" w:rsidP="00FC7323">
      <w:pPr>
        <w:pStyle w:val="Ttulo3"/>
        <w:rPr>
          <w:lang w:val="es-MX"/>
        </w:rPr>
      </w:pPr>
      <w:r>
        <w:rPr>
          <w:lang w:val="es-MX"/>
        </w:rPr>
        <w:t>Las m</w:t>
      </w:r>
      <w:r w:rsidR="00FC7323">
        <w:rPr>
          <w:lang w:val="es-MX"/>
        </w:rPr>
        <w:t>aldiciones que establecen mal funcionamiento y destrucción ángel ser negativo</w:t>
      </w:r>
    </w:p>
    <w:p w14:paraId="16CB7A97" w14:textId="220EF2D8" w:rsidR="008C729C" w:rsidRDefault="008C729C" w:rsidP="00494ABC">
      <w:pPr>
        <w:pStyle w:val="Ttulo2"/>
        <w:rPr>
          <w:lang w:val="es-MX"/>
        </w:rPr>
      </w:pPr>
      <w:r>
        <w:rPr>
          <w:lang w:val="es-MX"/>
        </w:rPr>
        <w:t>FASE: INVOCACION</w:t>
      </w:r>
    </w:p>
    <w:p w14:paraId="32870DC7" w14:textId="40C268B9" w:rsidR="008C729C" w:rsidRDefault="008C729C" w:rsidP="008C729C">
      <w:pPr>
        <w:rPr>
          <w:lang w:val="es-MX"/>
        </w:rPr>
      </w:pPr>
      <w:r>
        <w:rPr>
          <w:lang w:val="es-MX"/>
        </w:rPr>
        <w:t>Invocación de dios supremo absolutamente espíritu que es los átomos y dónde reside el dios supremo absolutamente bueno padre, rodeado y penetrado por la energía de vida del dios supremo absolutamente bueno hijo.</w:t>
      </w:r>
    </w:p>
    <w:p w14:paraId="377CDFE2" w14:textId="7D385A98" w:rsidR="008C729C" w:rsidRDefault="008C729C" w:rsidP="008C729C">
      <w:pPr>
        <w:rPr>
          <w:lang w:val="es-MX"/>
        </w:rPr>
      </w:pPr>
      <w:r>
        <w:rPr>
          <w:lang w:val="es-MX"/>
        </w:rPr>
        <w:t>Invocación de ángel positivo.</w:t>
      </w:r>
    </w:p>
    <w:p w14:paraId="7E017B52" w14:textId="135F8267" w:rsidR="008C729C" w:rsidRDefault="008C729C" w:rsidP="008C729C">
      <w:pPr>
        <w:rPr>
          <w:lang w:val="es-MX"/>
        </w:rPr>
      </w:pPr>
      <w:r>
        <w:rPr>
          <w:lang w:val="es-MX"/>
        </w:rPr>
        <w:t>Invocaciones ayudantes de tu mente.</w:t>
      </w:r>
    </w:p>
    <w:p w14:paraId="75F86DCE" w14:textId="47F2BCAF" w:rsidR="008C729C" w:rsidRDefault="008C729C" w:rsidP="008C729C">
      <w:pPr>
        <w:rPr>
          <w:lang w:val="es-MX"/>
        </w:rPr>
      </w:pPr>
      <w:r>
        <w:rPr>
          <w:lang w:val="es-MX"/>
        </w:rPr>
        <w:t>Invocación ángeles que cuidan tu ser, serafines.</w:t>
      </w:r>
    </w:p>
    <w:p w14:paraId="3122B3C4" w14:textId="06144B63" w:rsidR="008C729C" w:rsidRPr="008C729C" w:rsidRDefault="008C729C" w:rsidP="008C729C">
      <w:pPr>
        <w:rPr>
          <w:lang w:val="es-MX"/>
        </w:rPr>
      </w:pPr>
      <w:r>
        <w:rPr>
          <w:lang w:val="es-MX"/>
        </w:rPr>
        <w:t>Invocación de tu ser, mentes superiores, adultas y niño.</w:t>
      </w:r>
    </w:p>
    <w:p w14:paraId="02F47266" w14:textId="3B419558" w:rsidR="00F646ED" w:rsidRDefault="00F646ED" w:rsidP="00494ABC">
      <w:pPr>
        <w:pStyle w:val="Ttulo2"/>
        <w:rPr>
          <w:lang w:val="es-MX"/>
        </w:rPr>
      </w:pPr>
      <w:r>
        <w:rPr>
          <w:lang w:val="es-MX"/>
        </w:rPr>
        <w:t xml:space="preserve">FASE: CREACION IDENTIDAD </w:t>
      </w:r>
      <w:r w:rsidR="00EA3C87">
        <w:rPr>
          <w:lang w:val="es-MX"/>
        </w:rPr>
        <w:t xml:space="preserve">Y ELECCION </w:t>
      </w:r>
      <w:r>
        <w:rPr>
          <w:lang w:val="es-MX"/>
        </w:rPr>
        <w:t>DIVINA</w:t>
      </w:r>
      <w:r w:rsidR="001106E7">
        <w:rPr>
          <w:lang w:val="es-MX"/>
        </w:rPr>
        <w:t xml:space="preserve"> DE POLO</w:t>
      </w:r>
      <w:r>
        <w:rPr>
          <w:lang w:val="es-MX"/>
        </w:rPr>
        <w:t>:  POLO-MORAL-DIOS SUPREMO-ANGELSER-SER</w:t>
      </w:r>
    </w:p>
    <w:p w14:paraId="46CB11E5" w14:textId="411DC8B1" w:rsidR="008C1C93" w:rsidRDefault="00F646ED" w:rsidP="00F646ED">
      <w:pPr>
        <w:rPr>
          <w:lang w:val="es-MX"/>
        </w:rPr>
      </w:pPr>
      <w:r>
        <w:rPr>
          <w:lang w:val="es-MX"/>
        </w:rPr>
        <w:t xml:space="preserve">Se crea una identidad, </w:t>
      </w:r>
      <w:r w:rsidR="004453D8">
        <w:rPr>
          <w:lang w:val="es-MX"/>
        </w:rPr>
        <w:t>integrando</w:t>
      </w:r>
      <w:r>
        <w:rPr>
          <w:lang w:val="es-MX"/>
        </w:rPr>
        <w:t xml:space="preserve"> las identidades </w:t>
      </w:r>
      <w:r w:rsidR="004453D8">
        <w:rPr>
          <w:lang w:val="es-MX"/>
        </w:rPr>
        <w:t xml:space="preserve">de distintos seres </w:t>
      </w:r>
      <w:r>
        <w:rPr>
          <w:lang w:val="es-MX"/>
        </w:rPr>
        <w:t>y el funcionamiento del ser</w:t>
      </w:r>
      <w:r w:rsidR="00807508">
        <w:rPr>
          <w:lang w:val="es-MX"/>
        </w:rPr>
        <w:t xml:space="preserve"> humano mismo</w:t>
      </w:r>
      <w:r w:rsidR="000E3A40">
        <w:rPr>
          <w:lang w:val="es-MX"/>
        </w:rPr>
        <w:t>; estructurándolos dentro de un polo, y sólo existen dos polos, los positivos y negativos. Los positivos basados en vibraciones de funcionamientos y pensamientos positivos (</w:t>
      </w:r>
      <w:r w:rsidR="00AD0EF0">
        <w:rPr>
          <w:lang w:val="es-MX"/>
        </w:rPr>
        <w:t>afecto-bien incondicional</w:t>
      </w:r>
      <w:r w:rsidR="000E3A40">
        <w:rPr>
          <w:lang w:val="es-MX"/>
        </w:rPr>
        <w:t xml:space="preserve">); y los negativos basados en vibraciones de funcionamiento y pensamientos negativos </w:t>
      </w:r>
      <w:r w:rsidR="00AD0EF0">
        <w:rPr>
          <w:lang w:val="es-MX"/>
        </w:rPr>
        <w:t>(ira-mal incondicional</w:t>
      </w:r>
      <w:r w:rsidR="000E3A40">
        <w:rPr>
          <w:lang w:val="es-MX"/>
        </w:rPr>
        <w:t>).</w:t>
      </w:r>
      <w:r w:rsidR="008C1C93">
        <w:rPr>
          <w:lang w:val="es-MX"/>
        </w:rPr>
        <w:t xml:space="preserve"> </w:t>
      </w:r>
    </w:p>
    <w:p w14:paraId="2EA900B9" w14:textId="05A93766" w:rsidR="009807A4" w:rsidRDefault="009807A4" w:rsidP="00F646ED">
      <w:pPr>
        <w:rPr>
          <w:lang w:val="es-MX"/>
        </w:rPr>
      </w:pPr>
      <w:r>
        <w:rPr>
          <w:lang w:val="es-MX"/>
        </w:rPr>
        <w:t>Es importante recalcar que a nivel de ángeles y superiores, no existen razas, ni nacionalidades, ni especies; sólo existen polo, positivo o negativos; y eso es lo que integra o separa los seres, pues a partir del nivel de ángeles,  no es posible una coexistencia pacífica, debes existir en un polo, imponer ese polo y destruir y expulsa el otro polo; a nivel energético, mental, moroncial y espiritual; y en consecuencia esto también lo lleva a un nivel físico; una guerra sin fin</w:t>
      </w:r>
      <w:r w:rsidR="000B3C80">
        <w:rPr>
          <w:lang w:val="es-MX"/>
        </w:rPr>
        <w:t>; ambos polos tienes hijos de dios que otorgan vida diariamente a sus seres, y funcionan en grupos locales, complementándose.</w:t>
      </w:r>
    </w:p>
    <w:p w14:paraId="598288AC" w14:textId="0BC61D85" w:rsidR="000E3A40" w:rsidRDefault="00C263FB" w:rsidP="000E3A40">
      <w:pPr>
        <w:rPr>
          <w:lang w:val="es-MX"/>
        </w:rPr>
      </w:pPr>
      <w:r>
        <w:rPr>
          <w:lang w:val="es-MX"/>
        </w:rPr>
        <w:t>Establecer el polo, e</w:t>
      </w:r>
      <w:r w:rsidR="000E3A40">
        <w:rPr>
          <w:lang w:val="es-MX"/>
        </w:rPr>
        <w:t>s como establecer que tu barco navegue cabeza arriba, en una realidad dónde el mar está arriba; o cabeza abajo, dónde el mar esta abajo; son dos vibraciones, inclusiones y estructuras distintas.</w:t>
      </w:r>
    </w:p>
    <w:p w14:paraId="3564885C" w14:textId="7D32F3B4" w:rsidR="00F646ED" w:rsidRDefault="00F646ED" w:rsidP="00F646ED">
      <w:pPr>
        <w:rPr>
          <w:lang w:val="es-MX"/>
        </w:rPr>
      </w:pPr>
      <w:r>
        <w:rPr>
          <w:lang w:val="es-MX"/>
        </w:rPr>
        <w:t>Esta identidad, y la invocación de los que la componen, más el funcionamiento de estructuración, como de defensa del polo opuesto; se activan cada vez que se estimula tu identidad.</w:t>
      </w:r>
    </w:p>
    <w:p w14:paraId="26BC2AB7" w14:textId="07CD84B1" w:rsidR="00C665ED" w:rsidRDefault="00C665ED" w:rsidP="00F646ED">
      <w:pPr>
        <w:rPr>
          <w:lang w:val="es-MX"/>
        </w:rPr>
      </w:pPr>
      <w:r>
        <w:rPr>
          <w:lang w:val="es-MX"/>
        </w:rPr>
        <w:t>Esta identidad establece e invoca al dios supremo absolutamente bueno, la hermandad de seres positivos, los ángeles positivos, tus mentes superiores, y tus mentes; las invoca y crea su estructura y funcionamiento en posición para el viaje evolutivo hacia arriba y hacia adentro.</w:t>
      </w:r>
    </w:p>
    <w:p w14:paraId="77E014A8" w14:textId="1D80CF19" w:rsidR="00F646ED" w:rsidRDefault="00F646ED" w:rsidP="00F646ED">
      <w:pPr>
        <w:rPr>
          <w:lang w:val="es-MX"/>
        </w:rPr>
      </w:pPr>
      <w:r>
        <w:rPr>
          <w:lang w:val="es-MX"/>
        </w:rPr>
        <w:lastRenderedPageBreak/>
        <w:t>Cualquier estimulación a tu identidad, por ejemplo, si escuchas tu nombre, si recuerdas tu nombre, si piensas en ti, si te llaman, si dicen tu nombre, etc.</w:t>
      </w:r>
    </w:p>
    <w:p w14:paraId="7195A57B" w14:textId="5F11CBBB" w:rsidR="00F646ED" w:rsidRDefault="00F646ED" w:rsidP="00F646ED">
      <w:pPr>
        <w:rPr>
          <w:lang w:val="es-MX"/>
        </w:rPr>
      </w:pPr>
      <w:r>
        <w:rPr>
          <w:lang w:val="es-MX"/>
        </w:rPr>
        <w:t xml:space="preserve">Provoca que se imponga el polo dominante positivo, la moral positiva, el dios supremo absolutamente bueno, la hermandad de ángeles positivos, existes, resucitas y naces en el dios supremo bueno y como su hijo elegido, recibes la personalidad y te conviertes en dios supremo. Bendices y proteges en tu ser a toda la familia de seres del polo positivo y del bien; y </w:t>
      </w:r>
      <w:r w:rsidR="00256703">
        <w:rPr>
          <w:lang w:val="es-MX"/>
        </w:rPr>
        <w:t xml:space="preserve">realices los </w:t>
      </w:r>
      <w:proofErr w:type="spellStart"/>
      <w:r w:rsidR="00256703">
        <w:rPr>
          <w:lang w:val="es-MX"/>
        </w:rPr>
        <w:t>unx</w:t>
      </w:r>
      <w:proofErr w:type="spellEnd"/>
      <w:r w:rsidR="00256703">
        <w:rPr>
          <w:lang w:val="es-MX"/>
        </w:rPr>
        <w:t xml:space="preserve">, los estableces como falsos, los </w:t>
      </w:r>
      <w:r>
        <w:rPr>
          <w:lang w:val="es-MX"/>
        </w:rPr>
        <w:t>maldices y expulsas los seres del polo negativo y del mal.</w:t>
      </w:r>
    </w:p>
    <w:p w14:paraId="706AF4B8" w14:textId="18A4237F" w:rsidR="00EA3C87" w:rsidRDefault="00EA3C87" w:rsidP="00F646ED">
      <w:pPr>
        <w:rPr>
          <w:lang w:val="es-MX"/>
        </w:rPr>
      </w:pPr>
      <w:r>
        <w:rPr>
          <w:lang w:val="es-MX"/>
        </w:rPr>
        <w:t xml:space="preserve">Esto orienta a tu cuerpo y tu ser, en un polo, el polo positivo; es posible que otros disparadores, causen que tu cuerpo y tu </w:t>
      </w:r>
      <w:proofErr w:type="gramStart"/>
      <w:r>
        <w:rPr>
          <w:lang w:val="es-MX"/>
        </w:rPr>
        <w:t>ser ,</w:t>
      </w:r>
      <w:proofErr w:type="gramEnd"/>
      <w:r>
        <w:rPr>
          <w:lang w:val="es-MX"/>
        </w:rPr>
        <w:t xml:space="preserve"> durante el día, se orienten en el polo negativo; por eso es importante que siempre asocies y actives a nivel subconsciente esta estructura de identidad divina, para que se imponga y se integre a ángeles positivos y expulse los ángeles negativos; pues esto define tu identidad.</w:t>
      </w:r>
    </w:p>
    <w:p w14:paraId="6BF28052" w14:textId="52F5B5B9" w:rsidR="007448FB" w:rsidRDefault="007448FB" w:rsidP="00F646ED">
      <w:pPr>
        <w:rPr>
          <w:lang w:val="es-MX"/>
        </w:rPr>
      </w:pPr>
      <w:r>
        <w:rPr>
          <w:lang w:val="es-MX"/>
        </w:rPr>
        <w:t xml:space="preserve">Y toda el polo y la complejidad de la programación que implica para que el ser funcione en un polo, se establece y estimula subconscientemente; aún cuando se puede establecer conscientemente, el polo se establece a través del tren que se impone en la mente a través de la asociación de todos estímulos omnipresentes del ser; es decir la necesidad de la programación subliminal </w:t>
      </w:r>
      <w:r w:rsidR="00055E11">
        <w:rPr>
          <w:lang w:val="es-MX"/>
        </w:rPr>
        <w:t>subconsciente</w:t>
      </w:r>
      <w:r>
        <w:rPr>
          <w:lang w:val="es-MX"/>
        </w:rPr>
        <w:t xml:space="preserve"> permanente que el ser grupal local debe establecer en sus miembros</w:t>
      </w:r>
      <w:r w:rsidR="00055E11">
        <w:rPr>
          <w:lang w:val="es-MX"/>
        </w:rPr>
        <w:t>; una programación que busca estructurar a los seres de un polo y inhibir a los del polo opuesto; el que domina esta programación en un área, es la que establece que polo domina en un área geográfica específica</w:t>
      </w:r>
      <w:r w:rsidR="00A758FF">
        <w:rPr>
          <w:lang w:val="es-MX"/>
        </w:rPr>
        <w:t xml:space="preserve">, y requiere aceptar y reconocer la existencia de grupos </w:t>
      </w:r>
      <w:proofErr w:type="spellStart"/>
      <w:r w:rsidR="00A758FF">
        <w:rPr>
          <w:lang w:val="es-MX"/>
        </w:rPr>
        <w:t>underground</w:t>
      </w:r>
      <w:proofErr w:type="spellEnd"/>
      <w:r w:rsidR="00A758FF">
        <w:rPr>
          <w:lang w:val="es-MX"/>
        </w:rPr>
        <w:t xml:space="preserve"> de cada uno de los polos.</w:t>
      </w:r>
    </w:p>
    <w:p w14:paraId="0C5A0618" w14:textId="0AF1D0C8" w:rsidR="00C8338D" w:rsidRDefault="00C8338D" w:rsidP="00C8338D">
      <w:pPr>
        <w:pStyle w:val="Ttulo3"/>
        <w:rPr>
          <w:lang w:val="es-MX"/>
        </w:rPr>
      </w:pPr>
      <w:r>
        <w:rPr>
          <w:lang w:val="es-MX"/>
        </w:rPr>
        <w:t>El amor existe en ambos polos</w:t>
      </w:r>
      <w:r w:rsidR="00385957">
        <w:rPr>
          <w:lang w:val="es-MX"/>
        </w:rPr>
        <w:t>: el amor bueno y el amor malo</w:t>
      </w:r>
    </w:p>
    <w:p w14:paraId="0A2E9099" w14:textId="77777777" w:rsidR="00C8338D" w:rsidRDefault="00C8338D" w:rsidP="00C8338D">
      <w:pPr>
        <w:rPr>
          <w:lang w:val="es-MX"/>
        </w:rPr>
      </w:pPr>
      <w:r>
        <w:rPr>
          <w:lang w:val="es-MX"/>
        </w:rPr>
        <w:t>El significado de amor se vuelve dual, porque se convierte en los distintos tipos de energías y presencia de seres que se proyectan sobre un grupo de un polo, para hacerles el bien, para protegerlo, nutrirlo y funcionar como un uno, sin importar cuál sea el polo. Es decir, no es sólo el deseo de hacer el bien, es la energía y la invocación que se hace en ella del dios supremo, ángeles ser, mentes superiores y seres.</w:t>
      </w:r>
    </w:p>
    <w:p w14:paraId="3ABD45E1" w14:textId="3A9A7036" w:rsidR="00C8338D" w:rsidRDefault="00C8338D" w:rsidP="00C8338D">
      <w:pPr>
        <w:rPr>
          <w:lang w:val="es-MX"/>
        </w:rPr>
      </w:pPr>
      <w:r>
        <w:rPr>
          <w:lang w:val="es-MX"/>
        </w:rPr>
        <w:t>Implícito en el amor que puede ser bueno o malo, se estructura la presencia de mentes que llevan a cabo las defensas, es decir, la destrucción y expulsión del polo opuesto.</w:t>
      </w:r>
    </w:p>
    <w:p w14:paraId="51CFA38E" w14:textId="022BB6EE" w:rsidR="003A6EED" w:rsidRPr="00C8338D" w:rsidRDefault="003A6EED" w:rsidP="00C8338D">
      <w:pPr>
        <w:rPr>
          <w:lang w:val="es-MX"/>
        </w:rPr>
      </w:pPr>
      <w:r>
        <w:rPr>
          <w:lang w:val="es-MX"/>
        </w:rPr>
        <w:t>Este amor se extiende a otros componentes de la divinidad, como el firmamento, la luz que lo inundad, el agua de vida, el funcionamiento del dios supremo, etc.</w:t>
      </w:r>
    </w:p>
    <w:p w14:paraId="0E3A1484" w14:textId="64ED697B" w:rsidR="00E52730" w:rsidRDefault="007A7D9D" w:rsidP="00494ABC">
      <w:pPr>
        <w:pStyle w:val="Ttulo2"/>
        <w:rPr>
          <w:lang w:val="es-MX"/>
        </w:rPr>
      </w:pPr>
      <w:r>
        <w:rPr>
          <w:lang w:val="es-MX"/>
        </w:rPr>
        <w:t>FASE: ESTRUCTURACIÓN MENTAL</w:t>
      </w:r>
      <w:r w:rsidR="009C3968">
        <w:rPr>
          <w:lang w:val="es-MX"/>
        </w:rPr>
        <w:t xml:space="preserve"> EN LA SUPRAMENTE, EL LABORATORIO CREATIVO DE DIOS SUPREMO</w:t>
      </w:r>
    </w:p>
    <w:p w14:paraId="1781E93F" w14:textId="67E4A89E" w:rsidR="00E52730" w:rsidRDefault="00E52730" w:rsidP="00E52730">
      <w:pPr>
        <w:rPr>
          <w:lang w:val="es-MX"/>
        </w:rPr>
      </w:pPr>
      <w:r>
        <w:rPr>
          <w:lang w:val="es-MX"/>
        </w:rPr>
        <w:t>Esto se refiere a todo el complejo proceso de estructuración de la mente y su integración a la mente cósmica y a los ayudantes de la mente.</w:t>
      </w:r>
    </w:p>
    <w:p w14:paraId="4A25A8DD" w14:textId="20CAC271" w:rsidR="00C10CD5" w:rsidRDefault="00C10CD5" w:rsidP="00E52730">
      <w:pPr>
        <w:rPr>
          <w:lang w:val="es-MX"/>
        </w:rPr>
      </w:pPr>
      <w:r>
        <w:rPr>
          <w:lang w:val="es-MX"/>
        </w:rPr>
        <w:t>Y la ubicación, de este, adentro y arriba en la mente, en el cielo, integrado al dios supremo absolutamente bueno y convertido en un fragmento único del dios supremo, funcionando creativamente.</w:t>
      </w:r>
    </w:p>
    <w:p w14:paraId="1D923EFF" w14:textId="70BCF5B9" w:rsidR="00247F12" w:rsidRDefault="00247F12" w:rsidP="00E52730">
      <w:pPr>
        <w:rPr>
          <w:lang w:val="es-MX"/>
        </w:rPr>
      </w:pPr>
      <w:r>
        <w:rPr>
          <w:lang w:val="es-MX"/>
        </w:rPr>
        <w:t>Uno se ubica en el laboratorio de dios supremo creativo, y desde ahí realiza a través de visualización, programación, y otras técnicas la manipulación de la realidad.</w:t>
      </w:r>
    </w:p>
    <w:p w14:paraId="1158528D" w14:textId="0740032D" w:rsidR="00270E5E" w:rsidRDefault="00880A1F" w:rsidP="00E52730">
      <w:pPr>
        <w:pStyle w:val="Ttulo2"/>
        <w:rPr>
          <w:lang w:val="es-MX"/>
        </w:rPr>
      </w:pPr>
      <w:r>
        <w:rPr>
          <w:lang w:val="es-MX"/>
        </w:rPr>
        <w:t xml:space="preserve">Modelo: </w:t>
      </w:r>
      <w:r w:rsidR="00270E5E">
        <w:rPr>
          <w:lang w:val="es-MX"/>
        </w:rPr>
        <w:t xml:space="preserve"> Sentir el amor del dios supremo absolutamente bueno, la fuerza, </w:t>
      </w:r>
      <w:r w:rsidR="00D53EDE">
        <w:rPr>
          <w:lang w:val="es-MX"/>
        </w:rPr>
        <w:t xml:space="preserve">la energía pura, </w:t>
      </w:r>
      <w:r w:rsidR="00270E5E">
        <w:rPr>
          <w:lang w:val="es-MX"/>
        </w:rPr>
        <w:t>la vida, la mente cósmica, el espíritu puro</w:t>
      </w:r>
      <w:r w:rsidR="00673BBC">
        <w:rPr>
          <w:lang w:val="es-MX"/>
        </w:rPr>
        <w:t xml:space="preserve"> </w:t>
      </w:r>
    </w:p>
    <w:p w14:paraId="66C07410" w14:textId="0BAC616E" w:rsidR="00C10CD5" w:rsidRDefault="00277D28" w:rsidP="00270E5E">
      <w:pPr>
        <w:rPr>
          <w:lang w:val="es-MX"/>
        </w:rPr>
      </w:pPr>
      <w:r>
        <w:rPr>
          <w:lang w:val="es-MX"/>
        </w:rPr>
        <w:t xml:space="preserve">Es necesario poder sentir el dios supremo absolutamente bueno trino. </w:t>
      </w:r>
      <w:r w:rsidR="00C10CD5">
        <w:rPr>
          <w:lang w:val="es-MX"/>
        </w:rPr>
        <w:t>Consciencia de presencia y funcionamiento de la trinidad</w:t>
      </w:r>
      <w:r w:rsidR="00DE55AA">
        <w:rPr>
          <w:lang w:val="es-MX"/>
        </w:rPr>
        <w:t>, sentir la fuerza</w:t>
      </w:r>
      <w:r w:rsidR="002A6EB8">
        <w:rPr>
          <w:lang w:val="es-MX"/>
        </w:rPr>
        <w:t>, la vida, el amor</w:t>
      </w:r>
    </w:p>
    <w:p w14:paraId="2EDF2BAC" w14:textId="16724287" w:rsidR="00C10CD5" w:rsidRDefault="00C10CD5" w:rsidP="00C10CD5">
      <w:pPr>
        <w:rPr>
          <w:lang w:val="es-MX"/>
        </w:rPr>
      </w:pPr>
      <w:r>
        <w:rPr>
          <w:lang w:val="es-MX"/>
        </w:rPr>
        <w:t>Física, energía, mente, moroncia y espíritu.</w:t>
      </w:r>
      <w:r w:rsidR="002A6EB8">
        <w:rPr>
          <w:lang w:val="es-MX"/>
        </w:rPr>
        <w:t xml:space="preserve"> La leche, el conjunto de energías, energía de vida, energía de naturaleza, energía sexual, etc: y la presencia de las mentes proyectadas a través de estas energías. Y en lo más profundo la presencia de la misma trinidad del dios supremo absolutamente bueno, sobre la cuál existen los otros seres y sus mentes.</w:t>
      </w:r>
    </w:p>
    <w:p w14:paraId="364CE415" w14:textId="66D06036" w:rsidR="00C10CD5" w:rsidRPr="00C10CD5" w:rsidRDefault="00C10CD5" w:rsidP="00C10CD5">
      <w:pPr>
        <w:rPr>
          <w:lang w:val="es-MX"/>
        </w:rPr>
      </w:pPr>
      <w:r>
        <w:rPr>
          <w:lang w:val="es-MX"/>
        </w:rPr>
        <w:t xml:space="preserve">Consciencia de su influencia y su presencia, sentir su presencia y manipularla para lograr los objetivos, a través de </w:t>
      </w:r>
      <w:r w:rsidR="00CA054D">
        <w:rPr>
          <w:lang w:val="es-MX"/>
        </w:rPr>
        <w:t xml:space="preserve">diversas técnicas, como ser: </w:t>
      </w:r>
      <w:r>
        <w:rPr>
          <w:lang w:val="es-MX"/>
        </w:rPr>
        <w:t>poesía de programación, visualización, proyección mental, manejo de energías, inclusión de mentes del dios supremo absolutamente bueno, de uno mismo como dios supremo, etc.</w:t>
      </w:r>
    </w:p>
    <w:p w14:paraId="627D2E88" w14:textId="6D558852" w:rsidR="00880A1F" w:rsidRDefault="00880A1F" w:rsidP="00130F1E">
      <w:pPr>
        <w:pStyle w:val="Ttulo2"/>
        <w:rPr>
          <w:lang w:val="es-MX"/>
        </w:rPr>
      </w:pPr>
      <w:r>
        <w:rPr>
          <w:lang w:val="es-MX"/>
        </w:rPr>
        <w:t xml:space="preserve">Modelo: Descender el dios supremo absolutamente bueno, al cuerpo físico: abajo y afuera </w:t>
      </w:r>
    </w:p>
    <w:p w14:paraId="44FEE9F0" w14:textId="24BA3CFA" w:rsidR="00CC69EF" w:rsidRDefault="00CC69EF" w:rsidP="00880A1F">
      <w:pPr>
        <w:rPr>
          <w:lang w:val="es-MX"/>
        </w:rPr>
      </w:pPr>
      <w:r>
        <w:rPr>
          <w:lang w:val="es-MX"/>
        </w:rPr>
        <w:t>Desciende</w:t>
      </w:r>
      <w:r w:rsidR="004D6002">
        <w:rPr>
          <w:lang w:val="es-MX"/>
        </w:rPr>
        <w:t xml:space="preserve"> del espíritu y mente puros, </w:t>
      </w:r>
      <w:r>
        <w:rPr>
          <w:lang w:val="es-MX"/>
        </w:rPr>
        <w:t xml:space="preserve">llena tus cuerpos, tu ser, tu alrededor. La naturaleza, todo el </w:t>
      </w:r>
      <w:proofErr w:type="gramStart"/>
      <w:r>
        <w:rPr>
          <w:lang w:val="es-MX"/>
        </w:rPr>
        <w:t>planeta ,toda</w:t>
      </w:r>
      <w:proofErr w:type="gramEnd"/>
      <w:r>
        <w:rPr>
          <w:lang w:val="es-MX"/>
        </w:rPr>
        <w:t xml:space="preserve"> la realidad y la creación física.</w:t>
      </w:r>
    </w:p>
    <w:p w14:paraId="17C21578" w14:textId="5CFF0E83" w:rsidR="00B66F14" w:rsidRDefault="00B66F14" w:rsidP="00880A1F">
      <w:pPr>
        <w:rPr>
          <w:lang w:val="es-MX"/>
        </w:rPr>
      </w:pPr>
      <w:r>
        <w:rPr>
          <w:lang w:val="es-MX"/>
        </w:rPr>
        <w:t>Llena a presión cada ángel, cada humano, cada mente, con la leche del dios supremo absolutamente bueno, que desciende de la eternidad y perfección</w:t>
      </w:r>
      <w:r w:rsidR="008A7B47">
        <w:rPr>
          <w:lang w:val="es-MX"/>
        </w:rPr>
        <w:t>, del espíritu puro de la trinidad del dios supremo absolutamente bueno</w:t>
      </w:r>
      <w:r>
        <w:rPr>
          <w:lang w:val="es-MX"/>
        </w:rPr>
        <w:t>.</w:t>
      </w:r>
    </w:p>
    <w:p w14:paraId="055BA57B" w14:textId="569248C7" w:rsidR="00880A1F" w:rsidRDefault="00880A1F" w:rsidP="00880A1F">
      <w:pPr>
        <w:rPr>
          <w:lang w:val="es-MX"/>
        </w:rPr>
      </w:pPr>
      <w:r>
        <w:rPr>
          <w:lang w:val="es-MX"/>
        </w:rPr>
        <w:t>La presencia del dios supremo absolutamente bueno.</w:t>
      </w:r>
    </w:p>
    <w:p w14:paraId="16FB59E7" w14:textId="6B49C476" w:rsidR="00880A1F" w:rsidRDefault="00880A1F" w:rsidP="00880A1F">
      <w:pPr>
        <w:rPr>
          <w:lang w:val="es-MX"/>
        </w:rPr>
      </w:pPr>
      <w:r>
        <w:rPr>
          <w:lang w:val="es-MX"/>
        </w:rPr>
        <w:t>El amor del dios supremo absolutamente bueno.</w:t>
      </w:r>
    </w:p>
    <w:p w14:paraId="0802E59F" w14:textId="0429D1A0" w:rsidR="00880A1F" w:rsidRPr="00880A1F" w:rsidRDefault="00880A1F" w:rsidP="00880A1F">
      <w:pPr>
        <w:rPr>
          <w:lang w:val="es-MX"/>
        </w:rPr>
      </w:pPr>
      <w:r>
        <w:rPr>
          <w:lang w:val="es-MX"/>
        </w:rPr>
        <w:t>El conjunto de todas las energías del dios supremo absolutamente bueno, dónde está presente el dios supremo absolutamente bueno</w:t>
      </w:r>
      <w:r w:rsidR="004444BA">
        <w:rPr>
          <w:lang w:val="es-MX"/>
        </w:rPr>
        <w:t>, la mente cósmica</w:t>
      </w:r>
      <w:r>
        <w:rPr>
          <w:lang w:val="es-MX"/>
        </w:rPr>
        <w:t xml:space="preserve"> y la hermandad: energía de vida, energía universal, amor, energía sexual, </w:t>
      </w:r>
      <w:r w:rsidR="004444BA">
        <w:rPr>
          <w:lang w:val="es-MX"/>
        </w:rPr>
        <w:t xml:space="preserve">calor, </w:t>
      </w:r>
      <w:r>
        <w:rPr>
          <w:lang w:val="es-MX"/>
        </w:rPr>
        <w:t>etc.</w:t>
      </w:r>
    </w:p>
    <w:p w14:paraId="630648BE" w14:textId="3598A1A3" w:rsidR="008A78E8" w:rsidRDefault="008A78E8" w:rsidP="00130F1E">
      <w:pPr>
        <w:pStyle w:val="Ttulo2"/>
        <w:rPr>
          <w:lang w:val="es-MX"/>
        </w:rPr>
      </w:pPr>
      <w:r>
        <w:rPr>
          <w:lang w:val="es-MX"/>
        </w:rPr>
        <w:lastRenderedPageBreak/>
        <w:t xml:space="preserve">Modelo: </w:t>
      </w:r>
      <w:r w:rsidR="00232518">
        <w:rPr>
          <w:lang w:val="es-MX"/>
        </w:rPr>
        <w:t xml:space="preserve">dios supremo absolutamente bueno desciende a </w:t>
      </w:r>
      <w:proofErr w:type="gramStart"/>
      <w:r w:rsidR="00232518">
        <w:rPr>
          <w:lang w:val="es-MX"/>
        </w:rPr>
        <w:t>ángeles</w:t>
      </w:r>
      <w:r>
        <w:rPr>
          <w:lang w:val="es-MX"/>
        </w:rPr>
        <w:t xml:space="preserve"> ,</w:t>
      </w:r>
      <w:proofErr w:type="gramEnd"/>
      <w:r>
        <w:rPr>
          <w:lang w:val="es-MX"/>
        </w:rPr>
        <w:t xml:space="preserve"> humanos y hermandad del dios supremo absolutamente bueno</w:t>
      </w:r>
    </w:p>
    <w:p w14:paraId="7864E21C" w14:textId="737B6C95" w:rsidR="00C07AD3" w:rsidRDefault="00C07AD3" w:rsidP="008A78E8">
      <w:pPr>
        <w:rPr>
          <w:lang w:val="es-MX"/>
        </w:rPr>
      </w:pPr>
      <w:r>
        <w:rPr>
          <w:lang w:val="es-MX"/>
        </w:rPr>
        <w:t>El enfoque principal de este modelo es ángeles, pero luego se extiende a todo el tipo de mentes asociadas al ser.</w:t>
      </w:r>
      <w:r w:rsidR="002E04EE">
        <w:rPr>
          <w:lang w:val="es-MX"/>
        </w:rPr>
        <w:t xml:space="preserve"> “Angeles el dios supremo absolutamente domina, ustedes son hijos del dios supremo absolutamente bueno, resucitan y nacen en </w:t>
      </w:r>
      <w:proofErr w:type="spellStart"/>
      <w:r w:rsidR="002E04EE">
        <w:rPr>
          <w:lang w:val="es-MX"/>
        </w:rPr>
        <w:t>el</w:t>
      </w:r>
      <w:proofErr w:type="spellEnd"/>
      <w:r w:rsidR="002E04EE">
        <w:rPr>
          <w:lang w:val="es-MX"/>
        </w:rPr>
        <w:t xml:space="preserve"> y son dioses supremos, despiertan.</w:t>
      </w:r>
    </w:p>
    <w:p w14:paraId="610184CA" w14:textId="566FCB4E" w:rsidR="00FA4F00" w:rsidRDefault="00FA4F00" w:rsidP="008A78E8">
      <w:pPr>
        <w:rPr>
          <w:lang w:val="es-MX"/>
        </w:rPr>
      </w:pPr>
      <w:r>
        <w:rPr>
          <w:lang w:val="es-MX"/>
        </w:rPr>
        <w:t>Es necesario que descienda la trinidad del dios supremo absolutamente bueno, como la moroncia, la mente</w:t>
      </w:r>
      <w:r w:rsidR="005A2F93">
        <w:rPr>
          <w:lang w:val="es-MX"/>
        </w:rPr>
        <w:t>, energía y establecer la materia, los átomos como la casa del dios supremo absolutamente bueno trino.</w:t>
      </w:r>
    </w:p>
    <w:p w14:paraId="7B64F0BF" w14:textId="33DE7615" w:rsidR="008A78E8" w:rsidRDefault="008A78E8" w:rsidP="008A78E8">
      <w:pPr>
        <w:rPr>
          <w:lang w:val="es-MX"/>
        </w:rPr>
      </w:pPr>
      <w:r>
        <w:rPr>
          <w:lang w:val="es-MX"/>
        </w:rPr>
        <w:t>Consiste en descender la trinidad del dios supremo a los ángeles asociados al ser, a los humanos y mentes del ser; y finalmente a la hermandad del dios supremo absolutamente bueno, que es la positiva, existente en el ser.</w:t>
      </w:r>
    </w:p>
    <w:p w14:paraId="566AA597" w14:textId="099E3070" w:rsidR="008A78E8" w:rsidRDefault="008A78E8" w:rsidP="008A78E8">
      <w:pPr>
        <w:rPr>
          <w:lang w:val="es-MX"/>
        </w:rPr>
      </w:pPr>
      <w:r>
        <w:rPr>
          <w:lang w:val="es-MX"/>
        </w:rPr>
        <w:t>La desconexión absoluta del ser supremo negativo que reside en y fuera del ser.</w:t>
      </w:r>
    </w:p>
    <w:p w14:paraId="14B4F109" w14:textId="6C4818D2" w:rsidR="008A78E8" w:rsidRPr="008A78E8" w:rsidRDefault="008A78E8" w:rsidP="008A78E8">
      <w:pPr>
        <w:rPr>
          <w:lang w:val="es-MX"/>
        </w:rPr>
      </w:pPr>
      <w:r>
        <w:rPr>
          <w:lang w:val="es-MX"/>
        </w:rPr>
        <w:t xml:space="preserve">Se conecta al dios supremo absolutamente bueno, se integra y convierte en dios supremo absolutamente bueno, se </w:t>
      </w:r>
      <w:r w:rsidR="002E04EE">
        <w:rPr>
          <w:lang w:val="es-MX"/>
        </w:rPr>
        <w:t xml:space="preserve">resucita, se nace, se activa y </w:t>
      </w:r>
      <w:r>
        <w:rPr>
          <w:lang w:val="es-MX"/>
        </w:rPr>
        <w:t>saca de todos los trances, se estructura el tren positivo y se los despierta.</w:t>
      </w:r>
    </w:p>
    <w:p w14:paraId="405F3CF5" w14:textId="2EE00400" w:rsidR="00130F1E" w:rsidRDefault="00130F1E" w:rsidP="00130F1E">
      <w:pPr>
        <w:pStyle w:val="Ttulo2"/>
        <w:rPr>
          <w:lang w:val="es-MX"/>
        </w:rPr>
      </w:pPr>
      <w:r>
        <w:rPr>
          <w:lang w:val="es-MX"/>
        </w:rPr>
        <w:t>Modelo: Perfección precisión en funcionamiento</w:t>
      </w:r>
    </w:p>
    <w:p w14:paraId="20B24864" w14:textId="78E83ACB" w:rsidR="00130F1E" w:rsidRPr="00A526FC" w:rsidRDefault="00130F1E" w:rsidP="00130F1E">
      <w:pPr>
        <w:rPr>
          <w:lang w:val="es-MX"/>
        </w:rPr>
      </w:pPr>
      <w:r>
        <w:rPr>
          <w:lang w:val="es-MX"/>
        </w:rPr>
        <w:t>Todo el funcionamiento de tu ser es perfectamente bueno hacía ti mismo, es perfecto y preciso en todo</w:t>
      </w:r>
      <w:r w:rsidR="008A78E8">
        <w:rPr>
          <w:lang w:val="es-MX"/>
        </w:rPr>
        <w:t>; se refuerza conexión con dios supremo padre y con el ayudante de la intuición de la mente.</w:t>
      </w:r>
    </w:p>
    <w:p w14:paraId="4AC7574E" w14:textId="6B43BCF5" w:rsidR="00130F1E" w:rsidRDefault="00130F1E" w:rsidP="00130F1E">
      <w:pPr>
        <w:pStyle w:val="Ttulo3"/>
        <w:rPr>
          <w:lang w:val="es-MX"/>
        </w:rPr>
      </w:pPr>
      <w:r>
        <w:rPr>
          <w:lang w:val="es-MX"/>
        </w:rPr>
        <w:t>Modelo: conexión al dios padre supremo padre</w:t>
      </w:r>
    </w:p>
    <w:p w14:paraId="20B4FDAA" w14:textId="530DB837" w:rsidR="00130F1E" w:rsidRPr="00130F1E" w:rsidRDefault="00130F1E" w:rsidP="00130F1E">
      <w:pPr>
        <w:rPr>
          <w:lang w:val="es-MX"/>
        </w:rPr>
      </w:pPr>
      <w:r>
        <w:rPr>
          <w:lang w:val="es-MX"/>
        </w:rPr>
        <w:t>Presente en átomos y en mene adentro y arriba, fuente de patrones, dónde se encuentra cómo el hacer las cosas, para lograr lo que deseas.</w:t>
      </w:r>
    </w:p>
    <w:p w14:paraId="147BFE52" w14:textId="73D84476" w:rsidR="00130F1E" w:rsidRDefault="00130F1E" w:rsidP="00130F1E">
      <w:pPr>
        <w:pStyle w:val="Ttulo3"/>
        <w:rPr>
          <w:lang w:val="es-MX"/>
        </w:rPr>
      </w:pPr>
      <w:r>
        <w:rPr>
          <w:lang w:val="es-MX"/>
        </w:rPr>
        <w:t>Modelo: Instinto</w:t>
      </w:r>
    </w:p>
    <w:p w14:paraId="5B1F8BC3" w14:textId="513E71A5" w:rsidR="00E52730" w:rsidRDefault="00E52730" w:rsidP="00E52730">
      <w:pPr>
        <w:pStyle w:val="Ttulo3"/>
        <w:rPr>
          <w:lang w:val="es-MX"/>
        </w:rPr>
      </w:pPr>
      <w:r>
        <w:rPr>
          <w:lang w:val="es-MX"/>
        </w:rPr>
        <w:t>Conexión al ayudante del instinto de la mente del espíritu santo</w:t>
      </w:r>
    </w:p>
    <w:p w14:paraId="165C5B3E" w14:textId="44D65457" w:rsidR="00E52730" w:rsidRPr="00E52730" w:rsidRDefault="00E52730" w:rsidP="00E52730">
      <w:pPr>
        <w:pStyle w:val="Ttulo3"/>
        <w:rPr>
          <w:lang w:val="es-MX"/>
        </w:rPr>
      </w:pPr>
      <w:r>
        <w:rPr>
          <w:lang w:val="es-MX"/>
        </w:rPr>
        <w:t>Perfección en precisión de posición especial y posición en el tiempo</w:t>
      </w:r>
    </w:p>
    <w:p w14:paraId="78757B0D" w14:textId="5D925F87" w:rsidR="00E52730" w:rsidRDefault="00CE5E2C" w:rsidP="00CE5E2C">
      <w:pPr>
        <w:pStyle w:val="Ttulo2"/>
        <w:rPr>
          <w:lang w:val="es-MX"/>
        </w:rPr>
      </w:pPr>
      <w:r>
        <w:rPr>
          <w:lang w:val="es-MX"/>
        </w:rPr>
        <w:t xml:space="preserve">Estructuración de la luz, el camino y la vida, del hijo de </w:t>
      </w:r>
      <w:proofErr w:type="spellStart"/>
      <w:proofErr w:type="gramStart"/>
      <w:r>
        <w:rPr>
          <w:lang w:val="es-MX"/>
        </w:rPr>
        <w:t>diospositivo</w:t>
      </w:r>
      <w:proofErr w:type="spellEnd"/>
      <w:r>
        <w:rPr>
          <w:lang w:val="es-MX"/>
        </w:rPr>
        <w:t xml:space="preserve">  local</w:t>
      </w:r>
      <w:proofErr w:type="gramEnd"/>
    </w:p>
    <w:p w14:paraId="55281B39" w14:textId="65BE98D6" w:rsidR="00CE5E2C" w:rsidRDefault="00CE5E2C" w:rsidP="00CE5E2C">
      <w:pPr>
        <w:rPr>
          <w:lang w:val="es-MX"/>
        </w:rPr>
      </w:pPr>
      <w:r>
        <w:rPr>
          <w:lang w:val="es-MX"/>
        </w:rPr>
        <w:t xml:space="preserve">Este es la presencia local del hijo de dios en el área dónde se reside, es importante recalcar que el grupo de seres del polo positivo tiene un hijo de dios que les otorga vida, del mismo modo que </w:t>
      </w:r>
      <w:proofErr w:type="gramStart"/>
      <w:r>
        <w:rPr>
          <w:lang w:val="es-MX"/>
        </w:rPr>
        <w:t>los seres del polo negativo tiene</w:t>
      </w:r>
      <w:proofErr w:type="gramEnd"/>
      <w:r>
        <w:rPr>
          <w:lang w:val="es-MX"/>
        </w:rPr>
        <w:t xml:space="preserve"> un hijo de dios que les otorga vida.</w:t>
      </w:r>
    </w:p>
    <w:p w14:paraId="366ABE40" w14:textId="72ED932A" w:rsidR="00CE5E2C" w:rsidRDefault="00CE5E2C" w:rsidP="00CE5E2C">
      <w:pPr>
        <w:rPr>
          <w:lang w:val="es-MX"/>
        </w:rPr>
      </w:pPr>
      <w:r>
        <w:rPr>
          <w:lang w:val="es-MX"/>
        </w:rPr>
        <w:t>Pero no sólo les otorga vida, les otorga la luz, es decir, el funcionamiento de todas las facetas, luces, del ser: dios (dorado), sufrimiento(rojo), individualidad(azul), sociedad(verde), autodesarrollo(blanco), etc.</w:t>
      </w:r>
    </w:p>
    <w:p w14:paraId="1F33A2E1" w14:textId="5F9F40F2" w:rsidR="00CE5E2C" w:rsidRDefault="00CE5E2C" w:rsidP="00CE5E2C">
      <w:pPr>
        <w:rPr>
          <w:lang w:val="es-MX"/>
        </w:rPr>
      </w:pPr>
      <w:r>
        <w:rPr>
          <w:lang w:val="es-MX"/>
        </w:rPr>
        <w:t>El camino es la internalización del comportamiento que debe cumplirse dentro del polo.</w:t>
      </w:r>
    </w:p>
    <w:p w14:paraId="7B8B5B47" w14:textId="76D911CC" w:rsidR="00CE5E2C" w:rsidRPr="00CE5E2C" w:rsidRDefault="00CE5E2C" w:rsidP="00CE5E2C">
      <w:pPr>
        <w:rPr>
          <w:lang w:val="es-MX"/>
        </w:rPr>
      </w:pPr>
      <w:r>
        <w:rPr>
          <w:lang w:val="es-MX"/>
        </w:rPr>
        <w:t>La vida es la energía de vida que diariamente otorga al ser, para que este exista.</w:t>
      </w:r>
    </w:p>
    <w:p w14:paraId="72B77A6A" w14:textId="1256279B" w:rsidR="00B55AF8" w:rsidRDefault="00B55AF8" w:rsidP="00494ABC">
      <w:pPr>
        <w:pStyle w:val="Ttulo2"/>
        <w:rPr>
          <w:lang w:val="es-MX"/>
        </w:rPr>
      </w:pPr>
      <w:r>
        <w:rPr>
          <w:lang w:val="es-MX"/>
        </w:rPr>
        <w:t xml:space="preserve">Listado </w:t>
      </w:r>
      <w:r w:rsidR="00E82A3D">
        <w:rPr>
          <w:lang w:val="es-MX"/>
        </w:rPr>
        <w:t>de modelos</w:t>
      </w:r>
    </w:p>
    <w:p w14:paraId="2C87CC74" w14:textId="27758221" w:rsidR="00757B9A" w:rsidRDefault="00757B9A" w:rsidP="00757B9A">
      <w:pPr>
        <w:pStyle w:val="Ttulo3"/>
        <w:rPr>
          <w:lang w:val="es-MX"/>
        </w:rPr>
      </w:pPr>
      <w:r>
        <w:rPr>
          <w:lang w:val="es-MX"/>
        </w:rPr>
        <w:t xml:space="preserve">Modelo de reseteo </w:t>
      </w:r>
      <w:r w:rsidR="002A4C4E">
        <w:rPr>
          <w:lang w:val="es-MX"/>
        </w:rPr>
        <w:t xml:space="preserve">a </w:t>
      </w:r>
      <w:r w:rsidR="00D20A45">
        <w:rPr>
          <w:lang w:val="es-MX"/>
        </w:rPr>
        <w:t>moral del</w:t>
      </w:r>
      <w:r w:rsidR="002A4C4E">
        <w:rPr>
          <w:lang w:val="es-MX"/>
        </w:rPr>
        <w:t xml:space="preserve"> bien, estableciendo al </w:t>
      </w:r>
      <w:r>
        <w:rPr>
          <w:lang w:val="es-MX"/>
        </w:rPr>
        <w:t>de dios supremo</w:t>
      </w:r>
      <w:r w:rsidR="002A4C4E">
        <w:rPr>
          <w:lang w:val="es-MX"/>
        </w:rPr>
        <w:t xml:space="preserve"> absolutamente bueno</w:t>
      </w:r>
      <w:r w:rsidR="00D20A45">
        <w:rPr>
          <w:lang w:val="es-MX"/>
        </w:rPr>
        <w:t xml:space="preserve"> y a </w:t>
      </w:r>
      <w:proofErr w:type="spellStart"/>
      <w:r w:rsidR="00D20A45">
        <w:rPr>
          <w:lang w:val="es-MX"/>
        </w:rPr>
        <w:t>tí</w:t>
      </w:r>
      <w:proofErr w:type="spellEnd"/>
      <w:r w:rsidR="002A4C4E">
        <w:rPr>
          <w:lang w:val="es-MX"/>
        </w:rPr>
        <w:t>, como el dios supremo absoluto</w:t>
      </w:r>
    </w:p>
    <w:p w14:paraId="4D34F6EA" w14:textId="5648C3D7" w:rsidR="008E7CF8" w:rsidRDefault="008E7CF8" w:rsidP="008E7CF8">
      <w:pPr>
        <w:pStyle w:val="Ttulo4"/>
        <w:rPr>
          <w:lang w:val="es-MX"/>
        </w:rPr>
      </w:pPr>
      <w:r>
        <w:rPr>
          <w:lang w:val="es-MX"/>
        </w:rPr>
        <w:t>Condición</w:t>
      </w:r>
    </w:p>
    <w:p w14:paraId="70BB476B" w14:textId="4C8609DB" w:rsidR="00757B9A" w:rsidRDefault="00757B9A" w:rsidP="00757B9A">
      <w:pPr>
        <w:rPr>
          <w:lang w:val="es-MX"/>
        </w:rPr>
      </w:pPr>
      <w:r>
        <w:rPr>
          <w:lang w:val="es-MX"/>
        </w:rPr>
        <w:t>Condición para ejecutar: Si el dios supremo absoluto, no es el dios supremo absolutamente bueno.</w:t>
      </w:r>
    </w:p>
    <w:p w14:paraId="69F9BE9D" w14:textId="77777777" w:rsidR="008E7CF8" w:rsidRDefault="00757B9A" w:rsidP="00757B9A">
      <w:pPr>
        <w:rPr>
          <w:lang w:val="es-MX"/>
        </w:rPr>
      </w:pPr>
      <w:r>
        <w:rPr>
          <w:lang w:val="es-MX"/>
        </w:rPr>
        <w:t xml:space="preserve">Entonces, </w:t>
      </w:r>
    </w:p>
    <w:p w14:paraId="1A1DAD9C" w14:textId="14D37587" w:rsidR="00757B9A" w:rsidRDefault="008E7CF8" w:rsidP="008E7CF8">
      <w:pPr>
        <w:ind w:firstLine="709"/>
        <w:rPr>
          <w:lang w:val="es-MX"/>
        </w:rPr>
      </w:pPr>
      <w:r>
        <w:rPr>
          <w:lang w:val="es-MX"/>
        </w:rPr>
        <w:t>T</w:t>
      </w:r>
      <w:r w:rsidR="00757B9A">
        <w:rPr>
          <w:lang w:val="es-MX"/>
        </w:rPr>
        <w:t xml:space="preserve">odo es irreal, todo es falso, el dios supremo malo es </w:t>
      </w:r>
      <w:r w:rsidR="002A4C4E">
        <w:rPr>
          <w:lang w:val="es-MX"/>
        </w:rPr>
        <w:t xml:space="preserve">falso </w:t>
      </w:r>
      <w:proofErr w:type="spellStart"/>
      <w:r w:rsidR="002A4C4E">
        <w:rPr>
          <w:lang w:val="es-MX"/>
        </w:rPr>
        <w:t>y</w:t>
      </w:r>
      <w:proofErr w:type="spellEnd"/>
      <w:r>
        <w:rPr>
          <w:lang w:val="es-MX"/>
        </w:rPr>
        <w:t xml:space="preserve"> </w:t>
      </w:r>
      <w:r w:rsidR="00757B9A">
        <w:rPr>
          <w:lang w:val="es-MX"/>
        </w:rPr>
        <w:t>irreal.</w:t>
      </w:r>
    </w:p>
    <w:p w14:paraId="707092D1" w14:textId="063E330A" w:rsidR="008E7CF8" w:rsidRDefault="008E7CF8" w:rsidP="008E7CF8">
      <w:pPr>
        <w:ind w:firstLine="709"/>
        <w:rPr>
          <w:lang w:val="es-MX"/>
        </w:rPr>
      </w:pPr>
      <w:r>
        <w:rPr>
          <w:lang w:val="es-MX"/>
        </w:rPr>
        <w:t>El dios supremo absolutamente bueno y tú son reales; tú y él son el dios supremo absoluto.</w:t>
      </w:r>
    </w:p>
    <w:p w14:paraId="44554141" w14:textId="339F83C8" w:rsidR="008E7CF8" w:rsidRDefault="008E7CF8" w:rsidP="008E7CF8">
      <w:pPr>
        <w:pStyle w:val="Ttulo4"/>
        <w:rPr>
          <w:lang w:val="es-MX"/>
        </w:rPr>
      </w:pPr>
      <w:r>
        <w:rPr>
          <w:lang w:val="es-MX"/>
        </w:rPr>
        <w:t>Recuperación de la realidad</w:t>
      </w:r>
    </w:p>
    <w:p w14:paraId="098F55DE" w14:textId="7736CF17" w:rsidR="008E7CF8" w:rsidRPr="008E7CF8" w:rsidRDefault="008E7CF8" w:rsidP="008E7CF8">
      <w:pPr>
        <w:rPr>
          <w:lang w:val="es-MX"/>
        </w:rPr>
      </w:pPr>
      <w:r>
        <w:rPr>
          <w:lang w:val="es-MX"/>
        </w:rPr>
        <w:t xml:space="preserve">Recupera tu Him, tu identidad, tu cuerpo, tu ubicación, tu familia, etc.; al mismo tiempo que realiza Unhim del resto, </w:t>
      </w:r>
      <w:proofErr w:type="spellStart"/>
      <w:r>
        <w:rPr>
          <w:lang w:val="es-MX"/>
        </w:rPr>
        <w:t>unbody</w:t>
      </w:r>
      <w:proofErr w:type="spellEnd"/>
      <w:r>
        <w:rPr>
          <w:lang w:val="es-MX"/>
        </w:rPr>
        <w:t xml:space="preserve"> de los cuerpos que no son tus cuerpos, </w:t>
      </w:r>
      <w:proofErr w:type="spellStart"/>
      <w:r>
        <w:rPr>
          <w:lang w:val="es-MX"/>
        </w:rPr>
        <w:t>unfamily</w:t>
      </w:r>
      <w:proofErr w:type="spellEnd"/>
      <w:r>
        <w:rPr>
          <w:lang w:val="es-MX"/>
        </w:rPr>
        <w:t xml:space="preserve"> de quienes no son tu familia; etc.</w:t>
      </w:r>
    </w:p>
    <w:p w14:paraId="2447FAA5" w14:textId="2637A918" w:rsidR="0016519C" w:rsidRDefault="0016519C" w:rsidP="008E7CF8">
      <w:pPr>
        <w:pStyle w:val="Ttulo4"/>
        <w:rPr>
          <w:lang w:val="es-MX"/>
        </w:rPr>
      </w:pPr>
      <w:r>
        <w:rPr>
          <w:lang w:val="es-MX"/>
        </w:rPr>
        <w:t>Estructuración de estímulos</w:t>
      </w:r>
      <w:r w:rsidR="00EB490E">
        <w:rPr>
          <w:lang w:val="es-MX"/>
        </w:rPr>
        <w:t xml:space="preserve"> y motivación</w:t>
      </w:r>
    </w:p>
    <w:p w14:paraId="5623EDE7" w14:textId="10E17844" w:rsidR="0016519C" w:rsidRDefault="0016519C" w:rsidP="0016519C">
      <w:pPr>
        <w:rPr>
          <w:lang w:val="es-MX"/>
        </w:rPr>
      </w:pPr>
      <w:r>
        <w:rPr>
          <w:lang w:val="es-MX"/>
        </w:rPr>
        <w:t xml:space="preserve">Activar la estimulación </w:t>
      </w:r>
      <w:r w:rsidR="00EB490E">
        <w:rPr>
          <w:lang w:val="es-MX"/>
        </w:rPr>
        <w:t xml:space="preserve">y motivación </w:t>
      </w:r>
      <w:r>
        <w:rPr>
          <w:lang w:val="es-MX"/>
        </w:rPr>
        <w:t>de estructuración del tren del ángel ser positivo y del dios supremo bueno</w:t>
      </w:r>
    </w:p>
    <w:p w14:paraId="1D2FB7BB" w14:textId="6026F672" w:rsidR="0016519C" w:rsidRDefault="000E267E" w:rsidP="0016519C">
      <w:pPr>
        <w:rPr>
          <w:lang w:val="es-MX"/>
        </w:rPr>
      </w:pPr>
      <w:r>
        <w:rPr>
          <w:lang w:val="es-MX"/>
        </w:rPr>
        <w:t xml:space="preserve">Inhibir la estimulación </w:t>
      </w:r>
      <w:r w:rsidR="00EB490E">
        <w:rPr>
          <w:lang w:val="es-MX"/>
        </w:rPr>
        <w:t xml:space="preserve">y motivación </w:t>
      </w:r>
      <w:r>
        <w:rPr>
          <w:lang w:val="es-MX"/>
        </w:rPr>
        <w:t>de estructuración del tren del ángel ser negativo</w:t>
      </w:r>
      <w:r w:rsidR="0016519C">
        <w:rPr>
          <w:lang w:val="es-MX"/>
        </w:rPr>
        <w:t xml:space="preserve"> y del dios supremo malo</w:t>
      </w:r>
    </w:p>
    <w:p w14:paraId="7BF822B7" w14:textId="2A4CB426" w:rsidR="00350C20" w:rsidRDefault="00350C20" w:rsidP="00350C20">
      <w:pPr>
        <w:pStyle w:val="Ttulo4"/>
        <w:rPr>
          <w:lang w:val="es-MX"/>
        </w:rPr>
      </w:pPr>
      <w:r>
        <w:rPr>
          <w:lang w:val="es-MX"/>
        </w:rPr>
        <w:t>Encender el tren positivo</w:t>
      </w:r>
    </w:p>
    <w:p w14:paraId="51C95113" w14:textId="696C54A5" w:rsidR="00350C20" w:rsidRDefault="00350C20" w:rsidP="0016519C">
      <w:pPr>
        <w:rPr>
          <w:lang w:val="es-MX"/>
        </w:rPr>
      </w:pPr>
      <w:r>
        <w:rPr>
          <w:lang w:val="es-MX"/>
        </w:rPr>
        <w:t>Encender el funcionamiento del dos supremo bueno y del ángel ser positivo</w:t>
      </w:r>
    </w:p>
    <w:p w14:paraId="263FEF19" w14:textId="552D6130" w:rsidR="00350C20" w:rsidRPr="0016519C" w:rsidRDefault="00350C20" w:rsidP="0016519C">
      <w:pPr>
        <w:rPr>
          <w:lang w:val="es-MX"/>
        </w:rPr>
      </w:pPr>
      <w:r>
        <w:rPr>
          <w:lang w:val="es-MX"/>
        </w:rPr>
        <w:t>Apagar el funcionamiento del dios supremo malo y el ángel ser negativo</w:t>
      </w:r>
    </w:p>
    <w:p w14:paraId="63FFC3F7" w14:textId="6D813E27" w:rsidR="008E7CF8" w:rsidRDefault="008E7CF8" w:rsidP="008E7CF8">
      <w:pPr>
        <w:pStyle w:val="Ttulo4"/>
        <w:rPr>
          <w:lang w:val="es-MX"/>
        </w:rPr>
      </w:pPr>
      <w:r>
        <w:rPr>
          <w:lang w:val="es-MX"/>
        </w:rPr>
        <w:lastRenderedPageBreak/>
        <w:t>Ejecución del tren</w:t>
      </w:r>
      <w:r w:rsidR="00350C20">
        <w:rPr>
          <w:lang w:val="es-MX"/>
        </w:rPr>
        <w:t xml:space="preserve"> del ángel positivo</w:t>
      </w:r>
    </w:p>
    <w:p w14:paraId="015C8631" w14:textId="4085B20B" w:rsidR="00757B9A" w:rsidRDefault="00757B9A" w:rsidP="00757B9A">
      <w:pPr>
        <w:rPr>
          <w:lang w:val="es-MX"/>
        </w:rPr>
      </w:pPr>
      <w:r>
        <w:rPr>
          <w:lang w:val="es-MX"/>
        </w:rPr>
        <w:t xml:space="preserve">Y luego se ejecuta el inicio del tren el modelo </w:t>
      </w:r>
      <w:r w:rsidR="008E7CF8">
        <w:rPr>
          <w:lang w:val="es-MX"/>
        </w:rPr>
        <w:t>“</w:t>
      </w:r>
      <w:r>
        <w:rPr>
          <w:lang w:val="es-MX"/>
        </w:rPr>
        <w:t>el origen</w:t>
      </w:r>
      <w:r w:rsidR="008E7CF8">
        <w:rPr>
          <w:lang w:val="es-MX"/>
        </w:rPr>
        <w:t>”</w:t>
      </w:r>
      <w:r>
        <w:rPr>
          <w:lang w:val="es-MX"/>
        </w:rPr>
        <w:t>, este establece la moral y establece al dios supremo absoluto, absolutamente bueno, como el dios supremo.</w:t>
      </w:r>
    </w:p>
    <w:p w14:paraId="356410AA" w14:textId="6D9E5B43" w:rsidR="007C3E72" w:rsidRDefault="007C3E72" w:rsidP="00494ABC">
      <w:pPr>
        <w:pStyle w:val="Ttulo3"/>
        <w:rPr>
          <w:lang w:val="es-MX"/>
        </w:rPr>
      </w:pPr>
      <w:r>
        <w:rPr>
          <w:lang w:val="es-MX"/>
        </w:rPr>
        <w:t xml:space="preserve">Modelo de </w:t>
      </w:r>
      <w:r w:rsidR="00584A8D">
        <w:rPr>
          <w:lang w:val="es-MX"/>
        </w:rPr>
        <w:t>r</w:t>
      </w:r>
      <w:r>
        <w:rPr>
          <w:lang w:val="es-MX"/>
        </w:rPr>
        <w:t>ealidad</w:t>
      </w:r>
      <w:r w:rsidR="00E1443A">
        <w:rPr>
          <w:lang w:val="es-MX"/>
        </w:rPr>
        <w:t>: El</w:t>
      </w:r>
      <w:r>
        <w:rPr>
          <w:lang w:val="es-MX"/>
        </w:rPr>
        <w:t xml:space="preserve"> </w:t>
      </w:r>
      <w:r w:rsidR="00435A7F">
        <w:rPr>
          <w:lang w:val="es-MX"/>
        </w:rPr>
        <w:t>origen:</w:t>
      </w:r>
      <w:r w:rsidR="00FD4DD9">
        <w:rPr>
          <w:lang w:val="es-MX"/>
        </w:rPr>
        <w:t xml:space="preserve"> Tu eres el dios supremo absoluto, </w:t>
      </w:r>
      <w:r w:rsidR="009349C1">
        <w:rPr>
          <w:lang w:val="es-MX"/>
        </w:rPr>
        <w:t>integrado al dios supremo absoluto, absolutamente bueno</w:t>
      </w:r>
    </w:p>
    <w:p w14:paraId="43BB0DCF" w14:textId="7533402F" w:rsidR="00066A62" w:rsidRDefault="00584A8D" w:rsidP="007C3E72">
      <w:pPr>
        <w:rPr>
          <w:lang w:val="es-MX"/>
        </w:rPr>
      </w:pPr>
      <w:r>
        <w:rPr>
          <w:lang w:val="es-MX"/>
        </w:rPr>
        <w:t>Establece la esencia, el origen de la estructuración, al e</w:t>
      </w:r>
      <w:r w:rsidR="00D0582C">
        <w:rPr>
          <w:lang w:val="es-MX"/>
        </w:rPr>
        <w:t xml:space="preserve">stablecerte </w:t>
      </w:r>
      <w:r w:rsidR="00047290">
        <w:rPr>
          <w:lang w:val="es-MX"/>
        </w:rPr>
        <w:t xml:space="preserve">la realidad </w:t>
      </w:r>
      <w:r w:rsidR="007F42D7">
        <w:rPr>
          <w:lang w:val="es-MX"/>
        </w:rPr>
        <w:t xml:space="preserve">de la moral, </w:t>
      </w:r>
      <w:r w:rsidR="00047290">
        <w:rPr>
          <w:lang w:val="es-MX"/>
        </w:rPr>
        <w:t xml:space="preserve">del </w:t>
      </w:r>
      <w:r w:rsidR="00D0582C">
        <w:rPr>
          <w:lang w:val="es-MX"/>
        </w:rPr>
        <w:t>dios supremo</w:t>
      </w:r>
      <w:r w:rsidR="0066287B">
        <w:rPr>
          <w:lang w:val="es-MX"/>
        </w:rPr>
        <w:t xml:space="preserve"> absolu</w:t>
      </w:r>
      <w:r w:rsidR="002D7C66">
        <w:rPr>
          <w:lang w:val="es-MX"/>
        </w:rPr>
        <w:t>to, absolutamente bueno</w:t>
      </w:r>
      <w:r w:rsidR="00047290">
        <w:rPr>
          <w:lang w:val="es-MX"/>
        </w:rPr>
        <w:t>,</w:t>
      </w:r>
      <w:r w:rsidR="0066287B">
        <w:rPr>
          <w:lang w:val="es-MX"/>
        </w:rPr>
        <w:t xml:space="preserve"> </w:t>
      </w:r>
      <w:r w:rsidR="007F42D7">
        <w:rPr>
          <w:lang w:val="es-MX"/>
        </w:rPr>
        <w:t xml:space="preserve">a </w:t>
      </w:r>
      <w:r w:rsidR="0066287B">
        <w:rPr>
          <w:lang w:val="es-MX"/>
        </w:rPr>
        <w:t>ti mismo</w:t>
      </w:r>
      <w:r w:rsidR="00801F1D">
        <w:rPr>
          <w:lang w:val="es-MX"/>
        </w:rPr>
        <w:t xml:space="preserve"> </w:t>
      </w:r>
      <w:r w:rsidR="007F42D7">
        <w:rPr>
          <w:lang w:val="es-MX"/>
        </w:rPr>
        <w:t>como Him</w:t>
      </w:r>
      <w:r w:rsidR="00F1557E">
        <w:rPr>
          <w:lang w:val="es-MX"/>
        </w:rPr>
        <w:t>, como el dios supremo absoluto;</w:t>
      </w:r>
      <w:r w:rsidR="00801F1D">
        <w:rPr>
          <w:lang w:val="es-MX"/>
        </w:rPr>
        <w:t xml:space="preserve"> </w:t>
      </w:r>
      <w:r w:rsidR="007F42D7">
        <w:rPr>
          <w:lang w:val="es-MX"/>
        </w:rPr>
        <w:t xml:space="preserve">a </w:t>
      </w:r>
      <w:r w:rsidR="00801F1D">
        <w:rPr>
          <w:lang w:val="es-MX"/>
        </w:rPr>
        <w:t>la hermandad</w:t>
      </w:r>
      <w:r w:rsidR="007F42D7">
        <w:rPr>
          <w:lang w:val="es-MX"/>
        </w:rPr>
        <w:t xml:space="preserve"> Unhim</w:t>
      </w:r>
      <w:r w:rsidR="002D7C66">
        <w:rPr>
          <w:lang w:val="es-MX"/>
        </w:rPr>
        <w:t xml:space="preserve"> y la hermandad absolutamente mala</w:t>
      </w:r>
      <w:r w:rsidR="00F1557E">
        <w:rPr>
          <w:lang w:val="es-MX"/>
        </w:rPr>
        <w:t xml:space="preserve"> Unhim y desconexión y abandono.</w:t>
      </w:r>
      <w:r w:rsidR="00435A7F">
        <w:rPr>
          <w:lang w:val="es-MX"/>
        </w:rPr>
        <w:t xml:space="preserve"> Este modelo estimula y ejecuta la estructuración de todos los modelos.</w:t>
      </w:r>
    </w:p>
    <w:p w14:paraId="1238F7B5" w14:textId="0BD3F27E" w:rsidR="00642F2E" w:rsidRPr="00EC2893" w:rsidRDefault="00642F2E" w:rsidP="00642F2E">
      <w:pPr>
        <w:rPr>
          <w:lang w:val="es-MX"/>
        </w:rPr>
      </w:pPr>
      <w:r>
        <w:rPr>
          <w:lang w:val="es-MX"/>
        </w:rPr>
        <w:t>Tú te amas a ti mismo divinamente, de manera responsable e inteligente.</w:t>
      </w:r>
    </w:p>
    <w:p w14:paraId="6D078236" w14:textId="7677BE57" w:rsidR="00F93117" w:rsidRDefault="00F93117" w:rsidP="00F93117">
      <w:pPr>
        <w:rPr>
          <w:lang w:val="es-MX"/>
        </w:rPr>
      </w:pPr>
      <w:r>
        <w:rPr>
          <w:lang w:val="es-MX"/>
        </w:rPr>
        <w:t xml:space="preserve">Esto establece la moral, </w:t>
      </w:r>
      <w:r w:rsidR="007F42D7">
        <w:rPr>
          <w:lang w:val="es-MX"/>
        </w:rPr>
        <w:t xml:space="preserve">indicando si el orden que </w:t>
      </w:r>
      <w:r>
        <w:rPr>
          <w:lang w:val="es-MX"/>
        </w:rPr>
        <w:t xml:space="preserve">domina </w:t>
      </w:r>
      <w:r w:rsidR="007F42D7">
        <w:rPr>
          <w:lang w:val="es-MX"/>
        </w:rPr>
        <w:t xml:space="preserve">es </w:t>
      </w:r>
      <w:r>
        <w:rPr>
          <w:lang w:val="es-MX"/>
        </w:rPr>
        <w:t>el bien o el mal, al establecer la moral del dios supremo</w:t>
      </w:r>
      <w:r w:rsidR="007F42D7">
        <w:rPr>
          <w:lang w:val="es-MX"/>
        </w:rPr>
        <w:t>, la moral tiene muchas implicaciones, porque se generarán ataques e inhibiciones a aquellas mentes que no se consideran “buenos”.</w:t>
      </w:r>
    </w:p>
    <w:p w14:paraId="6205FC82" w14:textId="43D9E657" w:rsidR="00F93117" w:rsidRDefault="007F42D7" w:rsidP="00F93117">
      <w:pPr>
        <w:rPr>
          <w:lang w:val="es-MX"/>
        </w:rPr>
      </w:pPr>
      <w:r>
        <w:rPr>
          <w:lang w:val="es-MX"/>
        </w:rPr>
        <w:t xml:space="preserve">El Him </w:t>
      </w:r>
      <w:r w:rsidR="00F93117">
        <w:rPr>
          <w:lang w:val="es-MX"/>
        </w:rPr>
        <w:t>te establece en tu mente, como una autoridad, lo que significa que tus órdenes serán aceptadas en tu subconsciente sin discutir, no consiste en si eres o no el dios supremo en realidad</w:t>
      </w:r>
      <w:r>
        <w:rPr>
          <w:lang w:val="es-MX"/>
        </w:rPr>
        <w:t>, sino, si tienes la autoridad para que tu subconsciente acepte tus programaciones</w:t>
      </w:r>
      <w:r w:rsidR="00F93117">
        <w:rPr>
          <w:lang w:val="es-MX"/>
        </w:rPr>
        <w:t>.</w:t>
      </w:r>
    </w:p>
    <w:p w14:paraId="1966641C" w14:textId="5E53AC4C" w:rsidR="00584A8D" w:rsidRPr="004402F4" w:rsidRDefault="00584A8D" w:rsidP="00F93117">
      <w:pPr>
        <w:rPr>
          <w:lang w:val="es-MX"/>
        </w:rPr>
      </w:pPr>
      <w:r>
        <w:rPr>
          <w:lang w:val="es-MX"/>
        </w:rPr>
        <w:t>El Him establece un funcionamiento denominado amor divino y cielo divino, que son totalmente favorables a ti</w:t>
      </w:r>
      <w:r w:rsidR="00F1557E">
        <w:rPr>
          <w:lang w:val="es-MX"/>
        </w:rPr>
        <w:t>, que estructuran, mantienen funcionando, lo mantienen siempre despierto y regeneran todo el ser de ser necesario</w:t>
      </w:r>
      <w:r>
        <w:rPr>
          <w:lang w:val="es-MX"/>
        </w:rPr>
        <w:t>.</w:t>
      </w:r>
    </w:p>
    <w:p w14:paraId="1AB4EEC8" w14:textId="05041BC4" w:rsidR="00F93117" w:rsidRDefault="007F42D7" w:rsidP="00F93117">
      <w:pPr>
        <w:rPr>
          <w:lang w:val="es-MX"/>
        </w:rPr>
      </w:pPr>
      <w:r>
        <w:rPr>
          <w:lang w:val="es-MX"/>
        </w:rPr>
        <w:t>R</w:t>
      </w:r>
      <w:r w:rsidR="00F93117">
        <w:rPr>
          <w:lang w:val="es-MX"/>
        </w:rPr>
        <w:t>ealizar Him y Unhim, es decir, establecerte a ti mismo y al dios supremo absoluto, absolutamente bueno, el nivel de perfección en el que son absolutamente perfectos y sólo son buenos; como únicos dioses supremos y a los demás como hermandad, en distintos niveles de evolución.</w:t>
      </w:r>
      <w:r w:rsidR="002D7C66">
        <w:rPr>
          <w:lang w:val="es-MX"/>
        </w:rPr>
        <w:t xml:space="preserve"> Pero luego de amarte a ti mismo debes amarlos como a ti mismo, de manera inteligente y prudente.</w:t>
      </w:r>
    </w:p>
    <w:p w14:paraId="504C3E68" w14:textId="3A36E6B0" w:rsidR="007F42D7" w:rsidRDefault="00494ABC" w:rsidP="00F93117">
      <w:pPr>
        <w:rPr>
          <w:lang w:val="es-MX"/>
        </w:rPr>
      </w:pPr>
      <w:r>
        <w:rPr>
          <w:lang w:val="es-MX"/>
        </w:rPr>
        <w:t>Finalmente,</w:t>
      </w:r>
      <w:r w:rsidR="002D7C66">
        <w:rPr>
          <w:lang w:val="es-MX"/>
        </w:rPr>
        <w:t xml:space="preserve"> la existencia de seres de la hermandad que son absolutamente malos, que buscan tu destrucción a cualquier costo, que es la realidad de la guerra de polos positivos y negativos en la evolución de todos los planetas, dónde al final del proceso evolutivo uno de los polos se impone al otro; de los cuáles debes no sólo cuitarte, sino desconectarte y abandonarlos.</w:t>
      </w:r>
    </w:p>
    <w:p w14:paraId="6397682B" w14:textId="1B7DAFC9" w:rsidR="00642F2E" w:rsidRDefault="00642F2E" w:rsidP="00642F2E">
      <w:pPr>
        <w:pStyle w:val="Ttulo4"/>
        <w:rPr>
          <w:lang w:val="es-MX"/>
        </w:rPr>
      </w:pPr>
      <w:r>
        <w:rPr>
          <w:lang w:val="es-MX"/>
        </w:rPr>
        <w:t>Tú te amas a ti mismo divinamente, de manera responsable e inteligente.</w:t>
      </w:r>
    </w:p>
    <w:p w14:paraId="61D9D14B" w14:textId="4076D38C" w:rsidR="00642F2E" w:rsidRDefault="00642F2E" w:rsidP="00642F2E">
      <w:pPr>
        <w:rPr>
          <w:lang w:val="es-MX"/>
        </w:rPr>
      </w:pPr>
      <w:r>
        <w:rPr>
          <w:lang w:val="es-MX"/>
        </w:rPr>
        <w:t>La estructuración se inicia a ti amándote a ti divinamente, el amor más puro.</w:t>
      </w:r>
    </w:p>
    <w:p w14:paraId="299E6945" w14:textId="00E271C2" w:rsidR="00EE20A0" w:rsidRPr="00642F2E" w:rsidRDefault="00EE20A0" w:rsidP="00642F2E">
      <w:pPr>
        <w:rPr>
          <w:lang w:val="es-MX"/>
        </w:rPr>
      </w:pPr>
      <w:r>
        <w:rPr>
          <w:lang w:val="es-MX"/>
        </w:rPr>
        <w:t xml:space="preserve">Este amor establece que necesitas estructurarte como dios supremo absoluto y estructurar </w:t>
      </w:r>
      <w:r w:rsidR="009E7AB7">
        <w:rPr>
          <w:lang w:val="es-MX"/>
        </w:rPr>
        <w:t xml:space="preserve">e integrarte </w:t>
      </w:r>
      <w:r>
        <w:rPr>
          <w:lang w:val="es-MX"/>
        </w:rPr>
        <w:t>al dios supremo absoluto, absolutamente bueno, como dominante.</w:t>
      </w:r>
    </w:p>
    <w:p w14:paraId="6C3D3CBE" w14:textId="5D0A7C7A" w:rsidR="00F93117" w:rsidRDefault="00F93117" w:rsidP="00494ABC">
      <w:pPr>
        <w:pStyle w:val="Ttulo4"/>
        <w:rPr>
          <w:lang w:val="es-MX"/>
        </w:rPr>
      </w:pPr>
      <w:r>
        <w:rPr>
          <w:lang w:val="es-MX"/>
        </w:rPr>
        <w:t>Establecer la moral divina</w:t>
      </w:r>
    </w:p>
    <w:p w14:paraId="04503040" w14:textId="296EB5D7" w:rsidR="00F93117" w:rsidRDefault="00F93117" w:rsidP="00F93117">
      <w:pPr>
        <w:rPr>
          <w:lang w:val="es-MX"/>
        </w:rPr>
      </w:pPr>
      <w:r>
        <w:rPr>
          <w:lang w:val="es-MX"/>
        </w:rPr>
        <w:t>El bien es el bien</w:t>
      </w:r>
      <w:r w:rsidR="00E1443A">
        <w:rPr>
          <w:lang w:val="es-MX"/>
        </w:rPr>
        <w:t>, el bien es lo correcto</w:t>
      </w:r>
      <w:r>
        <w:rPr>
          <w:lang w:val="es-MX"/>
        </w:rPr>
        <w:t>, la hermandad de todos los seres de la creación, la misericordia, el amor, el ayudar al débil, el derecho, el hacer la voluntad del dios supremo absoluto padre, que es el hacer el bien.</w:t>
      </w:r>
    </w:p>
    <w:p w14:paraId="1357B808" w14:textId="71357EBD" w:rsidR="00F93117" w:rsidRPr="00EE435B" w:rsidRDefault="00F93117" w:rsidP="00F93117">
      <w:pPr>
        <w:rPr>
          <w:lang w:val="es-MX"/>
        </w:rPr>
      </w:pPr>
      <w:r>
        <w:rPr>
          <w:lang w:val="es-MX"/>
        </w:rPr>
        <w:t xml:space="preserve">El mal es el mal, </w:t>
      </w:r>
      <w:r w:rsidR="00E1443A">
        <w:rPr>
          <w:lang w:val="es-MX"/>
        </w:rPr>
        <w:t xml:space="preserve">el mal es lo incorrecto, </w:t>
      </w:r>
      <w:r>
        <w:rPr>
          <w:lang w:val="es-MX"/>
        </w:rPr>
        <w:t>el hacer el mal siempre</w:t>
      </w:r>
      <w:r w:rsidR="00E1443A">
        <w:rPr>
          <w:lang w:val="es-MX"/>
        </w:rPr>
        <w:t>, destruir, la falta de amor y misericordia al prójimo</w:t>
      </w:r>
      <w:r>
        <w:rPr>
          <w:lang w:val="es-MX"/>
        </w:rPr>
        <w:t>, la violencia, la venganza, la ira.</w:t>
      </w:r>
    </w:p>
    <w:p w14:paraId="60DABD12" w14:textId="6E7164A1" w:rsidR="00F93117" w:rsidRDefault="00F93117" w:rsidP="00494ABC">
      <w:pPr>
        <w:pStyle w:val="Ttulo4"/>
        <w:rPr>
          <w:lang w:val="es-MX"/>
        </w:rPr>
      </w:pPr>
      <w:r>
        <w:rPr>
          <w:lang w:val="es-MX"/>
        </w:rPr>
        <w:t>Establecer al dios supremo absoluto</w:t>
      </w:r>
    </w:p>
    <w:p w14:paraId="24F63D79" w14:textId="630E3161" w:rsidR="00F93117" w:rsidRDefault="00F93117" w:rsidP="00F93117">
      <w:pPr>
        <w:rPr>
          <w:lang w:val="es-MX"/>
        </w:rPr>
      </w:pPr>
      <w:r>
        <w:rPr>
          <w:lang w:val="es-MX"/>
        </w:rPr>
        <w:t xml:space="preserve">El dios supremo absoluto es </w:t>
      </w:r>
      <w:r w:rsidR="00EC2893">
        <w:rPr>
          <w:lang w:val="es-MX"/>
        </w:rPr>
        <w:t xml:space="preserve">absolutamente </w:t>
      </w:r>
      <w:r>
        <w:rPr>
          <w:lang w:val="es-MX"/>
        </w:rPr>
        <w:t>bueno, protege a los débiles, respeta el derecho</w:t>
      </w:r>
    </w:p>
    <w:p w14:paraId="328936D2" w14:textId="7F737A9C" w:rsidR="00E276B8" w:rsidRDefault="00E276B8" w:rsidP="00F93117">
      <w:pPr>
        <w:rPr>
          <w:lang w:val="es-MX"/>
        </w:rPr>
      </w:pPr>
      <w:r>
        <w:rPr>
          <w:lang w:val="es-MX"/>
        </w:rPr>
        <w:t xml:space="preserve">Lo impones en toda la realidad, objetos y </w:t>
      </w:r>
      <w:proofErr w:type="gramStart"/>
      <w:r>
        <w:rPr>
          <w:lang w:val="es-MX"/>
        </w:rPr>
        <w:t>vida;  desde</w:t>
      </w:r>
      <w:proofErr w:type="gramEnd"/>
      <w:r>
        <w:rPr>
          <w:lang w:val="es-MX"/>
        </w:rPr>
        <w:t xml:space="preserve"> el vacío, hilos de estructuras cuánticas; hasta creación.</w:t>
      </w:r>
    </w:p>
    <w:p w14:paraId="744C6B71" w14:textId="0718D328" w:rsidR="000E267E" w:rsidRDefault="000E267E" w:rsidP="00494ABC">
      <w:pPr>
        <w:pStyle w:val="Ttulo4"/>
        <w:rPr>
          <w:lang w:val="es-MX"/>
        </w:rPr>
      </w:pPr>
      <w:r>
        <w:rPr>
          <w:lang w:val="es-MX"/>
        </w:rPr>
        <w:t>Resucitar y el proceso de despertar en el dios supremo absoluto, absolutamente bueno</w:t>
      </w:r>
    </w:p>
    <w:p w14:paraId="2D92EF97" w14:textId="159445F4" w:rsidR="00F93117" w:rsidRPr="00F93117" w:rsidRDefault="002D7C66" w:rsidP="00494ABC">
      <w:pPr>
        <w:pStyle w:val="Ttulo4"/>
        <w:rPr>
          <w:lang w:val="es-MX"/>
        </w:rPr>
      </w:pPr>
      <w:r>
        <w:rPr>
          <w:lang w:val="es-MX"/>
        </w:rPr>
        <w:t>Establecerte como dios supremo absoluto</w:t>
      </w:r>
    </w:p>
    <w:p w14:paraId="66790267" w14:textId="0A570081" w:rsidR="004C07C0" w:rsidRDefault="004C07C0" w:rsidP="00066A62">
      <w:pPr>
        <w:rPr>
          <w:lang w:val="es-MX"/>
        </w:rPr>
      </w:pPr>
      <w:r>
        <w:rPr>
          <w:lang w:val="es-MX"/>
        </w:rPr>
        <w:t xml:space="preserve">Me establezco a mí mismo y a la trinidad cuya mente es todo el universo, toda la energía de vida del universo y </w:t>
      </w:r>
      <w:r w:rsidR="00047290">
        <w:rPr>
          <w:lang w:val="es-MX"/>
        </w:rPr>
        <w:t>todas las personalidades</w:t>
      </w:r>
      <w:r>
        <w:rPr>
          <w:lang w:val="es-MX"/>
        </w:rPr>
        <w:t xml:space="preserve"> de la creación; como el dios supremo absoluto; todos los demás son la hermandad universal y creacional.</w:t>
      </w:r>
    </w:p>
    <w:p w14:paraId="06D50374" w14:textId="66323837" w:rsidR="001E2558" w:rsidRDefault="001E2558" w:rsidP="00066A62">
      <w:pPr>
        <w:rPr>
          <w:lang w:val="es-MX"/>
        </w:rPr>
      </w:pPr>
      <w:r>
        <w:rPr>
          <w:lang w:val="es-MX"/>
        </w:rPr>
        <w:t>Cualquier otra asignación de ser dios supremo, madre de dios, hijo de dios, a cualquier individuo; se cancela.</w:t>
      </w:r>
    </w:p>
    <w:p w14:paraId="2FA385A0" w14:textId="62E50E84" w:rsidR="001E2558" w:rsidRDefault="001E2558" w:rsidP="00066A62">
      <w:pPr>
        <w:rPr>
          <w:lang w:val="es-MX"/>
        </w:rPr>
      </w:pPr>
      <w:r>
        <w:rPr>
          <w:lang w:val="es-MX"/>
        </w:rPr>
        <w:t>Yo al integrarme al dios supremo absoluto, absolutamente bueno, al nivel más perfecto; me convierto en el dios supremo absoluto</w:t>
      </w:r>
      <w:r w:rsidR="0066287B">
        <w:rPr>
          <w:lang w:val="es-MX"/>
        </w:rPr>
        <w:t xml:space="preserve"> de </w:t>
      </w:r>
      <w:r w:rsidR="00047290">
        <w:rPr>
          <w:lang w:val="es-MX"/>
        </w:rPr>
        <w:t>mí</w:t>
      </w:r>
      <w:r w:rsidR="0066287B">
        <w:rPr>
          <w:lang w:val="es-MX"/>
        </w:rPr>
        <w:t xml:space="preserve"> mismo y de todo.</w:t>
      </w:r>
    </w:p>
    <w:p w14:paraId="2EC7E7EF" w14:textId="52256C9E" w:rsidR="000E2B42" w:rsidRDefault="000E2B42" w:rsidP="00494ABC">
      <w:pPr>
        <w:pStyle w:val="Ttulo4"/>
        <w:rPr>
          <w:lang w:val="es-MX"/>
        </w:rPr>
      </w:pPr>
      <w:r>
        <w:rPr>
          <w:lang w:val="es-MX"/>
        </w:rPr>
        <w:t>Integrarte con el dios supremo absoluto, absolutamente bueno</w:t>
      </w:r>
    </w:p>
    <w:p w14:paraId="00C4CD82" w14:textId="5B7C95F1" w:rsidR="000E2B42" w:rsidRDefault="000E2B42" w:rsidP="000E2B42">
      <w:pPr>
        <w:rPr>
          <w:lang w:val="es-MX"/>
        </w:rPr>
      </w:pPr>
      <w:r>
        <w:rPr>
          <w:lang w:val="es-MX"/>
        </w:rPr>
        <w:t xml:space="preserve">Para ser el dios supremo absoluto necesitas integrarte </w:t>
      </w:r>
      <w:r w:rsidR="00E276B8">
        <w:rPr>
          <w:lang w:val="es-MX"/>
        </w:rPr>
        <w:t>al dios supremo absoluto, absolutamente bueno.</w:t>
      </w:r>
    </w:p>
    <w:p w14:paraId="55912966" w14:textId="4A1BC75F" w:rsidR="00E276B8" w:rsidRDefault="00E276B8" w:rsidP="000E2B42">
      <w:pPr>
        <w:rPr>
          <w:lang w:val="es-MX"/>
        </w:rPr>
      </w:pPr>
      <w:r>
        <w:rPr>
          <w:lang w:val="es-MX"/>
        </w:rPr>
        <w:t>Cada vez que respiras</w:t>
      </w:r>
    </w:p>
    <w:p w14:paraId="3BC6FE1A" w14:textId="569117DC" w:rsidR="00E276B8" w:rsidRDefault="00E276B8" w:rsidP="000E2B42">
      <w:pPr>
        <w:rPr>
          <w:lang w:val="es-MX"/>
        </w:rPr>
      </w:pPr>
      <w:r>
        <w:rPr>
          <w:lang w:val="es-MX"/>
        </w:rPr>
        <w:t>Rezas a</w:t>
      </w:r>
      <w:r w:rsidR="00931A07">
        <w:rPr>
          <w:lang w:val="es-MX"/>
        </w:rPr>
        <w:t>l fragmento del</w:t>
      </w:r>
      <w:r>
        <w:rPr>
          <w:lang w:val="es-MX"/>
        </w:rPr>
        <w:t xml:space="preserve"> dios padre </w:t>
      </w:r>
      <w:r w:rsidR="00F52BF5">
        <w:rPr>
          <w:lang w:val="es-MX"/>
        </w:rPr>
        <w:t>supremo</w:t>
      </w:r>
      <w:r w:rsidR="00931A07">
        <w:rPr>
          <w:lang w:val="es-MX"/>
        </w:rPr>
        <w:t xml:space="preserve"> que reside en </w:t>
      </w:r>
      <w:proofErr w:type="spellStart"/>
      <w:r w:rsidR="00931A07">
        <w:rPr>
          <w:lang w:val="es-MX"/>
        </w:rPr>
        <w:t>tí</w:t>
      </w:r>
      <w:proofErr w:type="spellEnd"/>
      <w:r w:rsidR="00F52BF5">
        <w:rPr>
          <w:lang w:val="es-MX"/>
        </w:rPr>
        <w:t xml:space="preserve">, absolutamente bueno, </w:t>
      </w:r>
      <w:r>
        <w:rPr>
          <w:lang w:val="es-MX"/>
        </w:rPr>
        <w:t>en tu mente arriba y adentro, lo adoras sin hablar, te sincronizas.</w:t>
      </w:r>
    </w:p>
    <w:p w14:paraId="4BE9C035" w14:textId="20461A86" w:rsidR="00931A07" w:rsidRDefault="00931A07" w:rsidP="000E2B42">
      <w:pPr>
        <w:rPr>
          <w:lang w:val="es-MX"/>
        </w:rPr>
      </w:pPr>
      <w:r>
        <w:rPr>
          <w:lang w:val="es-MX"/>
        </w:rPr>
        <w:t xml:space="preserve">El es padre de todos los seres y </w:t>
      </w:r>
      <w:proofErr w:type="spellStart"/>
      <w:r>
        <w:rPr>
          <w:lang w:val="es-MX"/>
        </w:rPr>
        <w:t>tu</w:t>
      </w:r>
      <w:proofErr w:type="spellEnd"/>
      <w:r>
        <w:rPr>
          <w:lang w:val="es-MX"/>
        </w:rPr>
        <w:t xml:space="preserve"> eres su hijo.</w:t>
      </w:r>
    </w:p>
    <w:p w14:paraId="3A1B29AC" w14:textId="08300E58" w:rsidR="00E276B8" w:rsidRDefault="00E276B8" w:rsidP="000E2B42">
      <w:pPr>
        <w:rPr>
          <w:lang w:val="es-MX"/>
        </w:rPr>
      </w:pPr>
      <w:r>
        <w:rPr>
          <w:lang w:val="es-MX"/>
        </w:rPr>
        <w:t>Aceptas y tomas la decisión hace la voluntad del padre que es el hacer el bien a la hermandad de la creación y a toda la creación.</w:t>
      </w:r>
    </w:p>
    <w:p w14:paraId="36A3025D" w14:textId="7549644E" w:rsidR="00E276B8" w:rsidRDefault="00E276B8" w:rsidP="000E2B42">
      <w:pPr>
        <w:rPr>
          <w:lang w:val="es-MX"/>
        </w:rPr>
      </w:pPr>
      <w:r>
        <w:rPr>
          <w:lang w:val="es-MX"/>
        </w:rPr>
        <w:lastRenderedPageBreak/>
        <w:t>Se estructura tu alma, tu cuerpo moroncial, tu mente intermedia.</w:t>
      </w:r>
    </w:p>
    <w:p w14:paraId="1B99F1BC" w14:textId="769BC6CD" w:rsidR="00E276B8" w:rsidRDefault="00E276B8" w:rsidP="000E2B42">
      <w:pPr>
        <w:rPr>
          <w:lang w:val="es-MX"/>
        </w:rPr>
      </w:pPr>
      <w:r>
        <w:rPr>
          <w:lang w:val="es-MX"/>
        </w:rPr>
        <w:t xml:space="preserve">Te conectas a la mente cósmica del espíritu santo que llena todo el universo cocreador del universo, y refuerzas tu conexión con los ayudantes de la mente </w:t>
      </w:r>
      <w:r w:rsidRPr="00E276B8">
        <w:rPr>
          <w:lang w:val="es-MX"/>
        </w:rPr>
        <w:t>intuición, entendimiento, valor, conocimiento, asesoramiento, adoración y sabiduría</w:t>
      </w:r>
      <w:r>
        <w:rPr>
          <w:lang w:val="es-MX"/>
        </w:rPr>
        <w:t>.</w:t>
      </w:r>
    </w:p>
    <w:p w14:paraId="23016F87" w14:textId="5FEA7F0D" w:rsidR="00E276B8" w:rsidRDefault="00E276B8" w:rsidP="000E2B42">
      <w:pPr>
        <w:rPr>
          <w:lang w:val="es-MX"/>
        </w:rPr>
      </w:pPr>
      <w:r>
        <w:rPr>
          <w:lang w:val="es-MX"/>
        </w:rPr>
        <w:t>A través del espíritu te conectas con el cuerpo de vida del hijo de dios creador del universo, este te envuelve y te penetra en tu mente y corazón; y te guía.</w:t>
      </w:r>
    </w:p>
    <w:p w14:paraId="4218FE8C" w14:textId="2A0CD99C" w:rsidR="00E276B8" w:rsidRDefault="00E276B8" w:rsidP="000E2B42">
      <w:pPr>
        <w:rPr>
          <w:lang w:val="es-MX"/>
        </w:rPr>
      </w:pPr>
      <w:r>
        <w:rPr>
          <w:lang w:val="es-MX"/>
        </w:rPr>
        <w:t>Y a través del espíritu del padre en tu mente arriba y adentro con todos los seres de la creación.</w:t>
      </w:r>
    </w:p>
    <w:p w14:paraId="24CBB693" w14:textId="4A04EF71" w:rsidR="00E276B8" w:rsidRDefault="00E276B8" w:rsidP="000E2B42">
      <w:pPr>
        <w:rPr>
          <w:lang w:val="es-MX"/>
        </w:rPr>
      </w:pPr>
      <w:r>
        <w:rPr>
          <w:lang w:val="es-MX"/>
        </w:rPr>
        <w:t>Y mantienes siempre tu atención y enfoque en el dios supremo absolutamente en tu mente arriba y adentro; con el espíritu santo creativo en la infinitud de la mente, y con el hijo de dios en la energía de vida que te rodea.</w:t>
      </w:r>
    </w:p>
    <w:p w14:paraId="3A629D9D" w14:textId="690AE0A7" w:rsidR="00E276B8" w:rsidRPr="000E2B42" w:rsidRDefault="00E276B8" w:rsidP="000E2B42">
      <w:pPr>
        <w:rPr>
          <w:lang w:val="es-MX"/>
        </w:rPr>
      </w:pPr>
      <w:r>
        <w:rPr>
          <w:lang w:val="es-MX"/>
        </w:rPr>
        <w:t>Te conectas con el dios supremo padre, hijo y espíritu original, la primera, segunda y tercera fuente y centro de la creación; te integras a ellos; y te integras así a toda la creación.</w:t>
      </w:r>
    </w:p>
    <w:p w14:paraId="53C73768" w14:textId="77777777" w:rsidR="00247C96" w:rsidRDefault="00247C96" w:rsidP="00247C96">
      <w:pPr>
        <w:pStyle w:val="Ttulo4"/>
        <w:rPr>
          <w:lang w:val="es-MX"/>
        </w:rPr>
      </w:pPr>
      <w:r>
        <w:rPr>
          <w:lang w:val="es-MX"/>
        </w:rPr>
        <w:t>Invocación del dios supremo bueno e inclusión dentro de él</w:t>
      </w:r>
    </w:p>
    <w:p w14:paraId="1CA572B7" w14:textId="429156EB" w:rsidR="00247C96" w:rsidRDefault="00247C96" w:rsidP="00247C96">
      <w:pPr>
        <w:rPr>
          <w:lang w:val="es-MX"/>
        </w:rPr>
      </w:pPr>
      <w:r>
        <w:rPr>
          <w:lang w:val="es-MX"/>
        </w:rPr>
        <w:t xml:space="preserve">El ser humano, </w:t>
      </w:r>
      <w:proofErr w:type="gramStart"/>
      <w:r w:rsidR="006922DB">
        <w:rPr>
          <w:lang w:val="es-MX"/>
        </w:rPr>
        <w:t>su cuerpos</w:t>
      </w:r>
      <w:proofErr w:type="gramEnd"/>
      <w:r w:rsidR="006922DB">
        <w:rPr>
          <w:lang w:val="es-MX"/>
        </w:rPr>
        <w:t xml:space="preserve">, sus energías, </w:t>
      </w:r>
      <w:r>
        <w:rPr>
          <w:lang w:val="es-MX"/>
        </w:rPr>
        <w:t>sus mentes</w:t>
      </w:r>
      <w:r w:rsidR="006922DB">
        <w:rPr>
          <w:lang w:val="es-MX"/>
        </w:rPr>
        <w:t>, su moroncia y su espíritu</w:t>
      </w:r>
      <w:r>
        <w:rPr>
          <w:lang w:val="es-MX"/>
        </w:rPr>
        <w:t xml:space="preserve">, </w:t>
      </w:r>
      <w:r w:rsidR="006922DB">
        <w:rPr>
          <w:lang w:val="es-MX"/>
        </w:rPr>
        <w:t xml:space="preserve">son </w:t>
      </w:r>
      <w:r>
        <w:rPr>
          <w:lang w:val="es-MX"/>
        </w:rPr>
        <w:t>una parte que se integra a mentes superiores y ángel ser.</w:t>
      </w:r>
    </w:p>
    <w:p w14:paraId="122E9978" w14:textId="77777777" w:rsidR="00247C96" w:rsidRDefault="00247C96" w:rsidP="00247C96">
      <w:pPr>
        <w:rPr>
          <w:lang w:val="es-MX"/>
        </w:rPr>
      </w:pPr>
      <w:r>
        <w:rPr>
          <w:lang w:val="es-MX"/>
        </w:rPr>
        <w:t>Por eso se invoca al dios supremo Jehová, al espíritu santo materno creativo, y a su hijo Jesucristo, creadores de este universo, que son bueno, la personalidad que está presente en todas las criaturas, la mente que llena todo el universo, la energía de vida que llena todo el universo.</w:t>
      </w:r>
    </w:p>
    <w:p w14:paraId="20C252E8" w14:textId="2E943D0E" w:rsidR="00247C96" w:rsidRPr="00792C23" w:rsidRDefault="00247C96" w:rsidP="00247C96">
      <w:pPr>
        <w:rPr>
          <w:lang w:val="es-MX"/>
        </w:rPr>
      </w:pPr>
      <w:r>
        <w:rPr>
          <w:lang w:val="es-MX"/>
        </w:rPr>
        <w:t>Se invoca en tu cuerpo en tu ser a la trinidad absolutamente buena, y le otorgas propiedad de tu ser y tus mentes; te integras a su flujo de energía de vida y mente</w:t>
      </w:r>
      <w:r w:rsidR="00A24F96">
        <w:rPr>
          <w:lang w:val="es-MX"/>
        </w:rPr>
        <w:t>; y te integras a sus cuerpos</w:t>
      </w:r>
      <w:r>
        <w:rPr>
          <w:lang w:val="es-MX"/>
        </w:rPr>
        <w:t>, a través de la hermandad, de niveles inferiores en evolución.</w:t>
      </w:r>
    </w:p>
    <w:p w14:paraId="269A8DC2" w14:textId="36D5AD7C" w:rsidR="00D1604C" w:rsidRDefault="00D1604C" w:rsidP="00494ABC">
      <w:pPr>
        <w:pStyle w:val="Ttulo4"/>
        <w:rPr>
          <w:lang w:val="es-MX"/>
        </w:rPr>
      </w:pPr>
      <w:r>
        <w:rPr>
          <w:lang w:val="es-MX"/>
        </w:rPr>
        <w:t>Imposición en tu mente de tu propia mente sobre cualquier otra mente presente</w:t>
      </w:r>
    </w:p>
    <w:p w14:paraId="3E6D35AE" w14:textId="045A868F" w:rsidR="00D1604C" w:rsidRDefault="00D1604C" w:rsidP="00D1604C">
      <w:pPr>
        <w:rPr>
          <w:lang w:val="es-MX"/>
        </w:rPr>
      </w:pPr>
      <w:r>
        <w:rPr>
          <w:lang w:val="es-MX"/>
        </w:rPr>
        <w:t>Cada vez que alguien ve los ojos del dios supremo, es decir, tú, muere mentalmente; así en tu mente queda presente y se impone tu propia mente y la mente del dios supremo absoluto, absolutamente bueno.</w:t>
      </w:r>
    </w:p>
    <w:p w14:paraId="1FE8DFD6" w14:textId="6CC6E043" w:rsidR="00D1604C" w:rsidRPr="00D1604C" w:rsidRDefault="00D1604C" w:rsidP="00D1604C">
      <w:pPr>
        <w:rPr>
          <w:lang w:val="es-MX"/>
        </w:rPr>
      </w:pPr>
      <w:r>
        <w:rPr>
          <w:lang w:val="es-MX"/>
        </w:rPr>
        <w:t>Esto es un proceso necesario.</w:t>
      </w:r>
    </w:p>
    <w:p w14:paraId="6C273682" w14:textId="19BA995F" w:rsidR="007F22BB" w:rsidRDefault="007F22BB" w:rsidP="00494ABC">
      <w:pPr>
        <w:pStyle w:val="Ttulo4"/>
        <w:rPr>
          <w:lang w:val="es-MX"/>
        </w:rPr>
      </w:pPr>
      <w:r>
        <w:rPr>
          <w:lang w:val="es-MX"/>
        </w:rPr>
        <w:t>El amor divino y el cielo</w:t>
      </w:r>
    </w:p>
    <w:p w14:paraId="146B9068" w14:textId="30BB2B99" w:rsidR="00EC2893" w:rsidRDefault="00EC2893" w:rsidP="00EC2893">
      <w:pPr>
        <w:rPr>
          <w:lang w:val="es-MX"/>
        </w:rPr>
      </w:pPr>
      <w:r>
        <w:rPr>
          <w:lang w:val="es-MX"/>
        </w:rPr>
        <w:t>El amor divino y la creación del cielo</w:t>
      </w:r>
    </w:p>
    <w:p w14:paraId="5F12A6ED" w14:textId="3857438B" w:rsidR="00EC2893" w:rsidRDefault="00EC2893" w:rsidP="00EC2893">
      <w:pPr>
        <w:rPr>
          <w:lang w:val="es-MX"/>
        </w:rPr>
      </w:pPr>
      <w:r>
        <w:rPr>
          <w:lang w:val="es-MX"/>
        </w:rPr>
        <w:t>El amor más bueno y puro hacia ti se establece hacía ti permanentemente en tu robot (subconsciente).</w:t>
      </w:r>
    </w:p>
    <w:p w14:paraId="04562CC1" w14:textId="09D2FB24" w:rsidR="00EC2893" w:rsidRDefault="00EC2893" w:rsidP="00EC2893">
      <w:pPr>
        <w:rPr>
          <w:lang w:val="es-MX"/>
        </w:rPr>
      </w:pPr>
      <w:r>
        <w:rPr>
          <w:lang w:val="es-MX"/>
        </w:rPr>
        <w:t xml:space="preserve">El amor </w:t>
      </w:r>
      <w:r w:rsidR="00642F2E">
        <w:rPr>
          <w:lang w:val="es-MX"/>
        </w:rPr>
        <w:t xml:space="preserve">divino </w:t>
      </w:r>
      <w:r>
        <w:rPr>
          <w:lang w:val="es-MX"/>
        </w:rPr>
        <w:t>te mueve, te mantiene y te recupera como dios supremo absoluto y todos sus atributos.</w:t>
      </w:r>
    </w:p>
    <w:p w14:paraId="34EAC5F7" w14:textId="23437C50" w:rsidR="00EC2893" w:rsidRPr="00EC2893" w:rsidRDefault="00EC2893" w:rsidP="00EC2893">
      <w:pPr>
        <w:rPr>
          <w:lang w:val="es-MX"/>
        </w:rPr>
      </w:pPr>
      <w:r>
        <w:rPr>
          <w:lang w:val="es-MX"/>
        </w:rPr>
        <w:t>La pertenencia, área del ser y el ser integrado con todo</w:t>
      </w:r>
    </w:p>
    <w:p w14:paraId="583301DB" w14:textId="52DD03CD" w:rsidR="007F22BB" w:rsidRDefault="007F22BB" w:rsidP="007F22BB">
      <w:pPr>
        <w:rPr>
          <w:lang w:val="es-MX"/>
        </w:rPr>
      </w:pPr>
      <w:r>
        <w:rPr>
          <w:lang w:val="es-MX"/>
        </w:rPr>
        <w:t xml:space="preserve">Consecuencia inmediata de establecerte como dios supremo absoluto, es que todo hasta la infinitud es el área de tu ser Y TE </w:t>
      </w:r>
      <w:r w:rsidR="00EC2893">
        <w:rPr>
          <w:lang w:val="es-MX"/>
        </w:rPr>
        <w:t>PERTENECE, el</w:t>
      </w:r>
      <w:r>
        <w:rPr>
          <w:lang w:val="es-MX"/>
        </w:rPr>
        <w:t xml:space="preserve"> área de tus mentes adultas, se extiende a 6 metros de radio a partir del eje del ser en el centro del cuerpo físico; para mentes superiores se extiende a 12 metros de radio a partir del eje del ser; para ángel ser, a 24 metros de radio a partir del eje del ser. Esta área de 24 metros es un área especial, pues ahí estructuras desde el vacío, los hilos de las partículas cuánticas, naturaleza, casa, hogar; todo como un solo ser vivo dónde existes, y con quienes sobrevives</w:t>
      </w:r>
      <w:r w:rsidR="00EB04A2">
        <w:rPr>
          <w:lang w:val="es-MX"/>
        </w:rPr>
        <w:t>; estableciendo energética, mental, moroncial y espiritualmente claramente que es tu propiedad</w:t>
      </w:r>
      <w:r w:rsidR="00EC2893">
        <w:rPr>
          <w:lang w:val="es-MX"/>
        </w:rPr>
        <w:t>; dónde funciona intensa y absolutamente el amor divino hacia ti.</w:t>
      </w:r>
    </w:p>
    <w:p w14:paraId="03E7A51F" w14:textId="60E79D45" w:rsidR="00EC2893" w:rsidRDefault="00EC2893" w:rsidP="007F22BB">
      <w:pPr>
        <w:rPr>
          <w:lang w:val="es-MX"/>
        </w:rPr>
      </w:pPr>
      <w:r>
        <w:rPr>
          <w:lang w:val="es-MX"/>
        </w:rPr>
        <w:t>Creación del cielo</w:t>
      </w:r>
    </w:p>
    <w:p w14:paraId="30895122" w14:textId="4178F76D" w:rsidR="00EC2893" w:rsidRDefault="00EC2893" w:rsidP="007F22BB">
      <w:pPr>
        <w:rPr>
          <w:lang w:val="es-MX"/>
        </w:rPr>
      </w:pPr>
      <w:r>
        <w:rPr>
          <w:lang w:val="es-MX"/>
        </w:rPr>
        <w:t>En el área de 24 metros de área a partir del eje de tu ser, se convierte en el cielo, área positiva y que funciona de acuerdo a las leyes del amor divino hacia ti.</w:t>
      </w:r>
    </w:p>
    <w:p w14:paraId="58B8E484" w14:textId="0FB2DE83" w:rsidR="00EC2893" w:rsidRDefault="00EC2893" w:rsidP="007F22BB">
      <w:pPr>
        <w:rPr>
          <w:lang w:val="es-MX"/>
        </w:rPr>
      </w:pPr>
      <w:r>
        <w:rPr>
          <w:lang w:val="es-MX"/>
        </w:rPr>
        <w:t>Protección y expansión</w:t>
      </w:r>
    </w:p>
    <w:p w14:paraId="5C0EFB84" w14:textId="62F24B63" w:rsidR="00EC2893" w:rsidRDefault="00EC2893" w:rsidP="007F22BB">
      <w:pPr>
        <w:rPr>
          <w:lang w:val="es-MX"/>
        </w:rPr>
      </w:pPr>
      <w:r>
        <w:rPr>
          <w:lang w:val="es-MX"/>
        </w:rPr>
        <w:t xml:space="preserve">Una vez establecido el cielo, </w:t>
      </w:r>
      <w:r w:rsidR="00642F2E">
        <w:rPr>
          <w:lang w:val="es-MX"/>
        </w:rPr>
        <w:t xml:space="preserve">este restructura y repara tus cuerpos energéticos, mentales, moronciales y espirituales; recibe acumula energía en el estómago inferior y </w:t>
      </w:r>
      <w:r w:rsidR="00BA6350">
        <w:rPr>
          <w:lang w:val="es-MX"/>
        </w:rPr>
        <w:t>otras áreas</w:t>
      </w:r>
      <w:r w:rsidR="00642F2E">
        <w:rPr>
          <w:lang w:val="es-MX"/>
        </w:rPr>
        <w:t xml:space="preserve"> del ser y protege esa energía</w:t>
      </w:r>
      <w:r w:rsidR="00BA6350">
        <w:rPr>
          <w:lang w:val="es-MX"/>
        </w:rPr>
        <w:t xml:space="preserve"> y metaliza el área del cuerpo dónde residen</w:t>
      </w:r>
      <w:r w:rsidR="00642F2E">
        <w:rPr>
          <w:lang w:val="es-MX"/>
        </w:rPr>
        <w:t>.</w:t>
      </w:r>
      <w:r w:rsidR="00BA6350">
        <w:rPr>
          <w:lang w:val="es-MX"/>
        </w:rPr>
        <w:br/>
        <w:t>El cielo</w:t>
      </w:r>
      <w:r>
        <w:rPr>
          <w:lang w:val="es-MX"/>
        </w:rPr>
        <w:t xml:space="preserve"> </w:t>
      </w:r>
      <w:r w:rsidR="000D4F05">
        <w:rPr>
          <w:lang w:val="es-MX"/>
        </w:rPr>
        <w:t>regenera, estimula, energiza, enciende, expande y despierta, resucita a la vida, a todas tus mentes. Y las mantiene siempre despiertas.</w:t>
      </w:r>
    </w:p>
    <w:p w14:paraId="6BF2491B" w14:textId="06C6EB0A" w:rsidR="000D4F05" w:rsidRDefault="000D4F05" w:rsidP="007F22BB">
      <w:pPr>
        <w:rPr>
          <w:lang w:val="es-MX"/>
        </w:rPr>
      </w:pPr>
      <w:r>
        <w:rPr>
          <w:lang w:val="es-MX"/>
        </w:rPr>
        <w:t>El amor divino y el cielo cubren todos los modelos, circuitos y flujos que estructuran, mantienen funcionales y recuperan de cualquier daño al ser como dios supremo absoluto.</w:t>
      </w:r>
    </w:p>
    <w:p w14:paraId="1833934F" w14:textId="341A9734" w:rsidR="00F1557E" w:rsidRDefault="00F1557E" w:rsidP="007F22BB">
      <w:pPr>
        <w:rPr>
          <w:lang w:val="es-MX"/>
        </w:rPr>
      </w:pPr>
      <w:r>
        <w:rPr>
          <w:lang w:val="es-MX"/>
        </w:rPr>
        <w:t>El amor divino te despierta y te mantiene siempre despierto.</w:t>
      </w:r>
    </w:p>
    <w:p w14:paraId="61C7DA92" w14:textId="7B277E28" w:rsidR="00F1557E" w:rsidRDefault="00F1557E" w:rsidP="007F22BB">
      <w:pPr>
        <w:rPr>
          <w:lang w:val="es-MX"/>
        </w:rPr>
      </w:pPr>
      <w:r>
        <w:rPr>
          <w:lang w:val="es-MX"/>
        </w:rPr>
        <w:t xml:space="preserve">El amor divino deshace la estructuración de confusión del dios supremo negativo, </w:t>
      </w:r>
      <w:proofErr w:type="spellStart"/>
      <w:r>
        <w:rPr>
          <w:lang w:val="es-MX"/>
        </w:rPr>
        <w:t>incluyedo</w:t>
      </w:r>
      <w:proofErr w:type="spellEnd"/>
      <w:r>
        <w:rPr>
          <w:lang w:val="es-MX"/>
        </w:rPr>
        <w:t xml:space="preserve"> Unhim, </w:t>
      </w:r>
      <w:proofErr w:type="spellStart"/>
      <w:r>
        <w:rPr>
          <w:lang w:val="es-MX"/>
        </w:rPr>
        <w:t>unme</w:t>
      </w:r>
      <w:proofErr w:type="spellEnd"/>
      <w:r>
        <w:rPr>
          <w:lang w:val="es-MX"/>
        </w:rPr>
        <w:t xml:space="preserve">, etc. Y recupera tu </w:t>
      </w:r>
      <w:proofErr w:type="spellStart"/>
      <w:r>
        <w:rPr>
          <w:lang w:val="es-MX"/>
        </w:rPr>
        <w:t>him</w:t>
      </w:r>
      <w:proofErr w:type="spellEnd"/>
      <w:r>
        <w:rPr>
          <w:lang w:val="es-MX"/>
        </w:rPr>
        <w:t xml:space="preserve"> tu identidad, la de tu familia, amigos, etc.</w:t>
      </w:r>
    </w:p>
    <w:p w14:paraId="55E96851" w14:textId="6065CECB" w:rsidR="00F1557E" w:rsidRDefault="00F1557E" w:rsidP="007F22BB">
      <w:pPr>
        <w:rPr>
          <w:lang w:val="es-MX"/>
        </w:rPr>
      </w:pPr>
      <w:r>
        <w:rPr>
          <w:lang w:val="es-MX"/>
        </w:rPr>
        <w:t>Te integra con el dios supremo absoluto, absolutamente bueno, y todas las demás funciones de estructuración necesarias para convertirte en el dios supremo absoluto de ti y de todo.</w:t>
      </w:r>
    </w:p>
    <w:p w14:paraId="086AD9E3" w14:textId="25C75C28" w:rsidR="00584A8D" w:rsidRDefault="00584A8D" w:rsidP="00494ABC">
      <w:pPr>
        <w:pStyle w:val="Ttulo4"/>
        <w:rPr>
          <w:lang w:val="es-MX"/>
        </w:rPr>
      </w:pPr>
      <w:r>
        <w:rPr>
          <w:lang w:val="es-MX"/>
        </w:rPr>
        <w:lastRenderedPageBreak/>
        <w:t>La hermandad</w:t>
      </w:r>
    </w:p>
    <w:p w14:paraId="5FDEC4C3" w14:textId="1C5A22AC" w:rsidR="00801F1D" w:rsidRDefault="00801F1D" w:rsidP="00066A62">
      <w:pPr>
        <w:rPr>
          <w:lang w:val="es-MX"/>
        </w:rPr>
      </w:pPr>
      <w:r>
        <w:rPr>
          <w:lang w:val="es-MX"/>
        </w:rPr>
        <w:t>La hermandad de seres de toda la creación, son seres que se integran igual que yo a un fragmento del dios supremo absoluto; pero al no ser perfectos necesitan recursos para vivir, y son como hámster que pueden comer a sus hermanos para poder sobrevivir; pero también pueden demostrar el mismo amor divino del dios supremo absoluto; pero esto es sólo ocasional, pues necesitan sobrevivir.</w:t>
      </w:r>
    </w:p>
    <w:p w14:paraId="1701C47E" w14:textId="73677F0B" w:rsidR="00584A8D" w:rsidRDefault="00584A8D" w:rsidP="00494ABC">
      <w:pPr>
        <w:pStyle w:val="Ttulo4"/>
        <w:rPr>
          <w:lang w:val="es-MX"/>
        </w:rPr>
      </w:pPr>
      <w:r>
        <w:rPr>
          <w:lang w:val="es-MX"/>
        </w:rPr>
        <w:t>La paternidad divina</w:t>
      </w:r>
    </w:p>
    <w:p w14:paraId="48F0E8DE" w14:textId="72692144" w:rsidR="00584A8D" w:rsidRDefault="00584A8D" w:rsidP="00066A62">
      <w:pPr>
        <w:rPr>
          <w:lang w:val="es-MX"/>
        </w:rPr>
      </w:pPr>
      <w:r>
        <w:rPr>
          <w:lang w:val="es-MX"/>
        </w:rPr>
        <w:t>Esto significa que sólo el dios supremo bueno, es el padre y madre de todos los seres, los demás son hermanos; en distintas vidas tus padres son tus hermanos espirituales, que te ayudan en tus nacimientos periódicos y te cuidan como padres; pero el único padre y madre real, es el dios supremo absoluto, absolutamente bueno.</w:t>
      </w:r>
    </w:p>
    <w:p w14:paraId="462E2151" w14:textId="5F53D1D5" w:rsidR="00584A8D" w:rsidRDefault="00584A8D" w:rsidP="00066A62">
      <w:pPr>
        <w:rPr>
          <w:lang w:val="es-MX"/>
        </w:rPr>
      </w:pPr>
      <w:r>
        <w:rPr>
          <w:lang w:val="es-MX"/>
        </w:rPr>
        <w:t>Esto es importante pues establece una conexión directa al dios supremo absoluto, como un funcionamiento coherente al dios supremo absoluto.</w:t>
      </w:r>
    </w:p>
    <w:p w14:paraId="320BB876" w14:textId="26242A52" w:rsidR="002D7C66" w:rsidRDefault="002D7C66" w:rsidP="00494ABC">
      <w:pPr>
        <w:pStyle w:val="Ttulo4"/>
        <w:rPr>
          <w:lang w:val="es-MX"/>
        </w:rPr>
      </w:pPr>
      <w:r>
        <w:rPr>
          <w:lang w:val="es-MX"/>
        </w:rPr>
        <w:t xml:space="preserve">La hermandad absolutamente </w:t>
      </w:r>
      <w:r w:rsidR="0037777A">
        <w:rPr>
          <w:lang w:val="es-MX"/>
        </w:rPr>
        <w:t>mala</w:t>
      </w:r>
    </w:p>
    <w:p w14:paraId="247845FA" w14:textId="2329358A" w:rsidR="002D7C66" w:rsidRDefault="002D7C66" w:rsidP="002D7C66">
      <w:pPr>
        <w:rPr>
          <w:lang w:val="es-MX"/>
        </w:rPr>
      </w:pPr>
      <w:r>
        <w:rPr>
          <w:lang w:val="es-MX"/>
        </w:rPr>
        <w:t>En el proceso evolutivo la hermandad puede dividirse, entre los que actúan en favor del dios supremo padre y la creación; y a aquellos que se oponen sosteniendo que es falsa; los primeros asumen un funcionamiento positivo y bueno, mientras los segundos asumen un funcionamiento negativo, malo y destructivo hacia el resto de la creación.</w:t>
      </w:r>
    </w:p>
    <w:p w14:paraId="7EF7A826" w14:textId="297C0425" w:rsidR="002D7C66" w:rsidRDefault="002D7C66" w:rsidP="002D7C66">
      <w:pPr>
        <w:rPr>
          <w:lang w:val="es-MX"/>
        </w:rPr>
      </w:pPr>
      <w:r>
        <w:rPr>
          <w:lang w:val="es-MX"/>
        </w:rPr>
        <w:t>En este sentido aún cuando a niveles inferiores, de evolución si es posible que coexistan, vegetal, animal y humano, mientras mayor es el nivel de evolución, ángel ser, en adelante, no es posible coexistir. Y la destrucción entre ellos es absoluta pues la supervivencia de uno implica la destrucción del otro, esto por la decisión de los negativos de destruir a los positivos, para construir sobre ellos y sus recursos su modo de vida.</w:t>
      </w:r>
    </w:p>
    <w:p w14:paraId="15B7BFCF" w14:textId="547849C1" w:rsidR="002B059E" w:rsidRDefault="002B059E" w:rsidP="002D7C66">
      <w:pPr>
        <w:rPr>
          <w:lang w:val="es-MX"/>
        </w:rPr>
      </w:pPr>
      <w:r>
        <w:rPr>
          <w:lang w:val="es-MX"/>
        </w:rPr>
        <w:t>Algo importante a notar es que ninguno de los polos tiene certeza absoluta de sus principios, es más una cuestión de fe. Por eso es irrelevante cuál es verdadero y cuál es falso; la pregunta es cuál polo es responsable e inteligente de ser elegido. Pues hay mucha presión y violencia por parte del polo dominante para imponerse en la mente de uno, por parte de la séptima llave.</w:t>
      </w:r>
    </w:p>
    <w:p w14:paraId="25B25345" w14:textId="15CB35D9" w:rsidR="0037777A" w:rsidRDefault="0037777A" w:rsidP="002D7C66">
      <w:pPr>
        <w:rPr>
          <w:lang w:val="es-MX"/>
        </w:rPr>
      </w:pPr>
      <w:r>
        <w:rPr>
          <w:lang w:val="es-MX"/>
        </w:rPr>
        <w:t xml:space="preserve">Es importante notar </w:t>
      </w:r>
      <w:proofErr w:type="gramStart"/>
      <w:r>
        <w:rPr>
          <w:lang w:val="es-MX"/>
        </w:rPr>
        <w:t>que</w:t>
      </w:r>
      <w:proofErr w:type="gramEnd"/>
      <w:r>
        <w:rPr>
          <w:lang w:val="es-MX"/>
        </w:rPr>
        <w:t xml:space="preserve"> si eres del polo positivo, la hermandad absolutamente mala es la negativa; y si eres del polo negativo, la hermandad absolutamente mala es la positiva</w:t>
      </w:r>
      <w:r w:rsidR="00133088">
        <w:rPr>
          <w:lang w:val="es-MX"/>
        </w:rPr>
        <w:t>; esto depende de la moral que se estructuró.</w:t>
      </w:r>
    </w:p>
    <w:p w14:paraId="2FDD7A6F" w14:textId="75F6DCC0" w:rsidR="00435A7F" w:rsidRDefault="00435A7F" w:rsidP="00435A7F">
      <w:pPr>
        <w:pStyle w:val="Ttulo4"/>
        <w:rPr>
          <w:lang w:val="es-MX"/>
        </w:rPr>
      </w:pPr>
      <w:r>
        <w:rPr>
          <w:lang w:val="es-MX"/>
        </w:rPr>
        <w:t>Te estimula para que programes el tren</w:t>
      </w:r>
    </w:p>
    <w:p w14:paraId="1A7FA7EA" w14:textId="071B25EB" w:rsidR="00435A7F" w:rsidRDefault="00435A7F" w:rsidP="00435A7F">
      <w:pPr>
        <w:rPr>
          <w:lang w:val="es-MX"/>
        </w:rPr>
      </w:pPr>
      <w:r>
        <w:rPr>
          <w:lang w:val="es-MX"/>
        </w:rPr>
        <w:t xml:space="preserve">Te estimula para que programes </w:t>
      </w:r>
      <w:proofErr w:type="spellStart"/>
      <w:r>
        <w:rPr>
          <w:lang w:val="es-MX"/>
        </w:rPr>
        <w:t>y</w:t>
      </w:r>
      <w:proofErr w:type="spellEnd"/>
      <w:r>
        <w:rPr>
          <w:lang w:val="es-MX"/>
        </w:rPr>
        <w:t xml:space="preserve"> impongas este tren y lo asocies con todos los disparadores.</w:t>
      </w:r>
    </w:p>
    <w:p w14:paraId="378A68A9" w14:textId="523CAE75" w:rsidR="003D3CED" w:rsidRDefault="003D3CED" w:rsidP="00435A7F">
      <w:pPr>
        <w:rPr>
          <w:lang w:val="es-MX"/>
        </w:rPr>
      </w:pPr>
      <w:r>
        <w:rPr>
          <w:lang w:val="es-MX"/>
        </w:rPr>
        <w:t>Asocias los sonidos principales a este modelo.</w:t>
      </w:r>
    </w:p>
    <w:p w14:paraId="7CFD969E" w14:textId="276A1E3E" w:rsidR="003D3CED" w:rsidRDefault="003D3CED" w:rsidP="00435A7F">
      <w:pPr>
        <w:rPr>
          <w:lang w:val="es-MX"/>
        </w:rPr>
      </w:pPr>
      <w:r>
        <w:rPr>
          <w:lang w:val="es-MX"/>
        </w:rPr>
        <w:t>Cada vez que percibes lo siguiente en tu mente se activa el modelo: El origen: Tu eres el dios supremo absoluto, integrado al dios supremo absoluto, absolutamente bueno.</w:t>
      </w:r>
    </w:p>
    <w:p w14:paraId="2D16EA4B" w14:textId="4F8300FA" w:rsidR="003D3CED" w:rsidRDefault="003D3CED" w:rsidP="003D3CED">
      <w:pPr>
        <w:ind w:left="709"/>
        <w:rPr>
          <w:lang w:val="es-MX"/>
        </w:rPr>
      </w:pPr>
      <w:r>
        <w:rPr>
          <w:lang w:val="es-MX"/>
        </w:rPr>
        <w:t xml:space="preserve">Cada vez que escuchas un </w:t>
      </w:r>
      <w:r w:rsidR="003F082A">
        <w:rPr>
          <w:lang w:val="es-MX"/>
        </w:rPr>
        <w:t xml:space="preserve">latido de corazón, un </w:t>
      </w:r>
      <w:r>
        <w:rPr>
          <w:lang w:val="es-MX"/>
        </w:rPr>
        <w:t>golpe</w:t>
      </w:r>
      <w:r w:rsidR="003F082A">
        <w:rPr>
          <w:lang w:val="es-MX"/>
        </w:rPr>
        <w:t xml:space="preserve">, </w:t>
      </w:r>
      <w:r>
        <w:rPr>
          <w:lang w:val="es-MX"/>
        </w:rPr>
        <w:t>tu nombre.</w:t>
      </w:r>
    </w:p>
    <w:p w14:paraId="6682F2A2" w14:textId="33EE37B9" w:rsidR="003D3CED" w:rsidRDefault="003D3CED" w:rsidP="003D3CED">
      <w:pPr>
        <w:ind w:left="709"/>
        <w:rPr>
          <w:lang w:val="es-MX"/>
        </w:rPr>
      </w:pPr>
      <w:r>
        <w:rPr>
          <w:lang w:val="es-MX"/>
        </w:rPr>
        <w:t>Cada vez que ves a los ojos</w:t>
      </w:r>
    </w:p>
    <w:p w14:paraId="54DC880D" w14:textId="314E0C47" w:rsidR="003D3CED" w:rsidRDefault="003D3CED" w:rsidP="003D3CED">
      <w:pPr>
        <w:ind w:left="709"/>
        <w:rPr>
          <w:lang w:val="es-MX"/>
        </w:rPr>
      </w:pPr>
      <w:r>
        <w:rPr>
          <w:lang w:val="es-MX"/>
        </w:rPr>
        <w:t>Cada vez que te apuntan con un dedo</w:t>
      </w:r>
    </w:p>
    <w:p w14:paraId="1A39DD28" w14:textId="1D361304" w:rsidR="003D3CED" w:rsidRDefault="003D3CED" w:rsidP="003D3CED">
      <w:pPr>
        <w:ind w:left="709"/>
        <w:rPr>
          <w:lang w:val="es-MX"/>
        </w:rPr>
      </w:pPr>
      <w:r>
        <w:rPr>
          <w:lang w:val="es-MX"/>
        </w:rPr>
        <w:t>Cada vez que hueles la naturaleza, jabón o detergente.</w:t>
      </w:r>
    </w:p>
    <w:p w14:paraId="080B07EE" w14:textId="284454CC" w:rsidR="003D3CED" w:rsidRPr="00435A7F" w:rsidRDefault="003D3CED" w:rsidP="007E24CB">
      <w:pPr>
        <w:ind w:left="709"/>
        <w:rPr>
          <w:lang w:val="es-MX"/>
        </w:rPr>
      </w:pPr>
      <w:r>
        <w:rPr>
          <w:lang w:val="es-MX"/>
        </w:rPr>
        <w:t>Cada vez que crees que alguien es dios.</w:t>
      </w:r>
    </w:p>
    <w:p w14:paraId="43B24EC8" w14:textId="0A0B7A9C" w:rsidR="00C31CA2" w:rsidRDefault="00C31CA2" w:rsidP="00F52BF5">
      <w:pPr>
        <w:pStyle w:val="Ttulo3"/>
        <w:rPr>
          <w:lang w:val="es-MX"/>
        </w:rPr>
      </w:pPr>
      <w:r>
        <w:rPr>
          <w:lang w:val="es-MX"/>
        </w:rPr>
        <w:t>Modelo conexión, flujo y almacenamiento de energía infinita en el área del cuerpo del ser y en el área del ser</w:t>
      </w:r>
    </w:p>
    <w:p w14:paraId="2D31CA39" w14:textId="77777777" w:rsidR="00C31CA2" w:rsidRPr="00C31CA2" w:rsidRDefault="00C31CA2" w:rsidP="00C31CA2">
      <w:pPr>
        <w:rPr>
          <w:lang w:val="es-MX"/>
        </w:rPr>
      </w:pPr>
    </w:p>
    <w:p w14:paraId="38661108" w14:textId="2035F02F" w:rsidR="00B3531D" w:rsidRDefault="00B3531D" w:rsidP="00F52BF5">
      <w:pPr>
        <w:pStyle w:val="Ttulo3"/>
        <w:rPr>
          <w:lang w:val="es-MX"/>
        </w:rPr>
      </w:pPr>
      <w:r>
        <w:rPr>
          <w:lang w:val="es-MX"/>
        </w:rPr>
        <w:t>Modelo: identidad</w:t>
      </w:r>
    </w:p>
    <w:p w14:paraId="504C0747" w14:textId="154F4D7E" w:rsidR="00B3531D" w:rsidRDefault="00B3531D" w:rsidP="00B3531D">
      <w:pPr>
        <w:rPr>
          <w:lang w:val="es-MX"/>
        </w:rPr>
      </w:pPr>
      <w:r>
        <w:rPr>
          <w:lang w:val="es-MX"/>
        </w:rPr>
        <w:t xml:space="preserve">Para establecer identidad, tu indicas dónde están tus mentes, arriba y adentro, el espíritu del padre, en tu mente ayudantes espíritu santo, en mente y corazón, espíritu de vida; atrás en tu eje, el </w:t>
      </w:r>
      <w:r w:rsidR="00141187">
        <w:rPr>
          <w:lang w:val="es-MX"/>
        </w:rPr>
        <w:t>ángel</w:t>
      </w:r>
      <w:r>
        <w:rPr>
          <w:lang w:val="es-MX"/>
        </w:rPr>
        <w:t xml:space="preserve"> ser y tu mente niño y sus padres.</w:t>
      </w:r>
    </w:p>
    <w:p w14:paraId="63586BFF" w14:textId="5D477B50" w:rsidR="00B3531D" w:rsidRDefault="00B3531D" w:rsidP="00B3531D">
      <w:pPr>
        <w:rPr>
          <w:lang w:val="es-MX"/>
        </w:rPr>
      </w:pPr>
      <w:r>
        <w:rPr>
          <w:lang w:val="es-MX"/>
        </w:rPr>
        <w:t xml:space="preserve">Estas mentes deben existir y estar activadas, para que tu robot, </w:t>
      </w:r>
      <w:r w:rsidR="00141187">
        <w:rPr>
          <w:lang w:val="es-MX"/>
        </w:rPr>
        <w:t>estructure energías</w:t>
      </w:r>
      <w:r>
        <w:rPr>
          <w:lang w:val="es-MX"/>
        </w:rPr>
        <w:t xml:space="preserve"> en el área de tu cuerpo mental que conecte a estas mentes.</w:t>
      </w:r>
    </w:p>
    <w:p w14:paraId="1A52A72C" w14:textId="6F5EF771" w:rsidR="00B97849" w:rsidRDefault="00B97849" w:rsidP="00B3531D">
      <w:pPr>
        <w:rPr>
          <w:lang w:val="es-MX"/>
        </w:rPr>
      </w:pPr>
      <w:r>
        <w:rPr>
          <w:lang w:val="es-MX"/>
        </w:rPr>
        <w:t xml:space="preserve">Debes activar siempre tu tótem, tu Trinidad, ángel ser, </w:t>
      </w:r>
      <w:proofErr w:type="gramStart"/>
      <w:r>
        <w:rPr>
          <w:lang w:val="es-MX"/>
        </w:rPr>
        <w:t>mente superiores</w:t>
      </w:r>
      <w:proofErr w:type="gramEnd"/>
      <w:r>
        <w:rPr>
          <w:lang w:val="es-MX"/>
        </w:rPr>
        <w:t>, mentes adultas, mentes niño; porque todos son uno, y el ser funciona sólo con todos ellos a la vez.</w:t>
      </w:r>
    </w:p>
    <w:p w14:paraId="2947B019" w14:textId="2CD57D44" w:rsidR="001A0C03" w:rsidRDefault="001A0C03" w:rsidP="00B3531D">
      <w:pPr>
        <w:rPr>
          <w:lang w:val="es-MX"/>
        </w:rPr>
      </w:pPr>
      <w:r>
        <w:rPr>
          <w:lang w:val="es-MX"/>
        </w:rPr>
        <w:t xml:space="preserve">Debe establecerse el tipo de ser que son y el tipo de sentimiento que mantiene conexión con ellos; el amor y temor sobre todas las cosas al dios </w:t>
      </w:r>
      <w:proofErr w:type="gramStart"/>
      <w:r>
        <w:rPr>
          <w:lang w:val="es-MX"/>
        </w:rPr>
        <w:t>supremo,  impotencia</w:t>
      </w:r>
      <w:proofErr w:type="gramEnd"/>
      <w:r>
        <w:rPr>
          <w:lang w:val="es-MX"/>
        </w:rPr>
        <w:t xml:space="preserve"> por fuerza, respeto por fuerza, otorgamiento por el amor y dedicación que nos tienen, por pertenencia al grupo familiar interno, es decir, la familia que son las mentes de un ser.</w:t>
      </w:r>
    </w:p>
    <w:p w14:paraId="15335C18" w14:textId="70A2ED5A" w:rsidR="00992E7A" w:rsidRDefault="00992E7A" w:rsidP="00B3531D">
      <w:pPr>
        <w:rPr>
          <w:lang w:val="es-MX"/>
        </w:rPr>
      </w:pPr>
      <w:r>
        <w:rPr>
          <w:lang w:val="es-MX"/>
        </w:rPr>
        <w:t>El amor a ti mismo y al dios supremo sobre todas las cosas, que te permiten estructurarte como un ser que es dios supremo absoluto, y mantienen ese amor, ese flujo de energía que mantienen tus mentes energizadas y activas.</w:t>
      </w:r>
    </w:p>
    <w:p w14:paraId="491FDB83" w14:textId="77777777" w:rsidR="00141187" w:rsidRPr="00B3531D" w:rsidRDefault="00141187" w:rsidP="00B3531D">
      <w:pPr>
        <w:rPr>
          <w:lang w:val="es-MX"/>
        </w:rPr>
      </w:pPr>
    </w:p>
    <w:p w14:paraId="11B4BB0C" w14:textId="2A7DD521" w:rsidR="00981234" w:rsidRDefault="00981234" w:rsidP="00F52BF5">
      <w:pPr>
        <w:pStyle w:val="Ttulo3"/>
        <w:rPr>
          <w:lang w:val="es-MX"/>
        </w:rPr>
      </w:pPr>
      <w:r w:rsidRPr="00981234">
        <w:rPr>
          <w:lang w:val="es-MX"/>
        </w:rPr>
        <w:lastRenderedPageBreak/>
        <w:t>Modelo de estado cognitivo</w:t>
      </w:r>
      <w:r>
        <w:rPr>
          <w:lang w:val="es-MX"/>
        </w:rPr>
        <w:t>: encendido, con energía despierto vs durmiendo, apagón, apagado</w:t>
      </w:r>
    </w:p>
    <w:p w14:paraId="32956A31" w14:textId="58B0F62A" w:rsidR="008E392A" w:rsidRDefault="008E392A" w:rsidP="00981234">
      <w:pPr>
        <w:rPr>
          <w:lang w:val="es-MX"/>
        </w:rPr>
      </w:pPr>
      <w:r>
        <w:rPr>
          <w:lang w:val="es-MX"/>
        </w:rPr>
        <w:t>En tu cuerpo existe varias fuentes de energía ilimitada que alimentan tus chacras y tus mentes.</w:t>
      </w:r>
    </w:p>
    <w:p w14:paraId="2B8D0838" w14:textId="4BC07D58" w:rsidR="00981234" w:rsidRPr="00981234" w:rsidRDefault="00981234" w:rsidP="00981234">
      <w:pPr>
        <w:rPr>
          <w:lang w:val="es-MX"/>
        </w:rPr>
      </w:pPr>
      <w:r w:rsidRPr="00981234">
        <w:rPr>
          <w:lang w:val="es-MX"/>
        </w:rPr>
        <w:t>existente, renacido en el dios supremo bueno, presente, con energía encendido, activo, funcionando, despierto</w:t>
      </w:r>
    </w:p>
    <w:p w14:paraId="6B08AE36" w14:textId="5BF27387" w:rsidR="00981234" w:rsidRPr="00981234" w:rsidRDefault="00981234" w:rsidP="00981234">
      <w:pPr>
        <w:rPr>
          <w:lang w:val="es-MX"/>
        </w:rPr>
      </w:pPr>
      <w:r w:rsidRPr="00981234">
        <w:rPr>
          <w:lang w:val="es-MX"/>
        </w:rPr>
        <w:t xml:space="preserve">La mente se coloca en una dimensión que permita al ser estar </w:t>
      </w:r>
      <w:r>
        <w:rPr>
          <w:lang w:val="es-MX"/>
        </w:rPr>
        <w:t>siempre despierto</w:t>
      </w:r>
    </w:p>
    <w:p w14:paraId="7CA168DA" w14:textId="154A2EAB" w:rsidR="00C52ED4" w:rsidRDefault="00C52ED4" w:rsidP="00D561F2">
      <w:pPr>
        <w:pStyle w:val="Ttulo3"/>
        <w:rPr>
          <w:lang w:val="es-MX"/>
        </w:rPr>
      </w:pPr>
      <w:r>
        <w:rPr>
          <w:lang w:val="es-MX"/>
        </w:rPr>
        <w:t>Modelo: funcionamiento cognitivo</w:t>
      </w:r>
    </w:p>
    <w:p w14:paraId="61DD4253" w14:textId="583EE10A" w:rsidR="00D561F2" w:rsidRDefault="00D561F2" w:rsidP="00C52ED4">
      <w:pPr>
        <w:pStyle w:val="Ttulo4"/>
        <w:rPr>
          <w:lang w:val="es-MX"/>
        </w:rPr>
      </w:pPr>
      <w:r>
        <w:rPr>
          <w:lang w:val="es-MX"/>
        </w:rPr>
        <w:t>Realidad de lucha supervivencia y limitación de recursos</w:t>
      </w:r>
      <w:r w:rsidR="00052708">
        <w:rPr>
          <w:lang w:val="es-MX"/>
        </w:rPr>
        <w:t>; máximo funcionamiento cognitivo inteligente</w:t>
      </w:r>
    </w:p>
    <w:p w14:paraId="08FE3DE2" w14:textId="5169AC64" w:rsidR="00052708" w:rsidRDefault="00052708" w:rsidP="00D561F2">
      <w:pPr>
        <w:rPr>
          <w:lang w:val="es-MX"/>
        </w:rPr>
      </w:pPr>
      <w:r>
        <w:rPr>
          <w:lang w:val="es-MX"/>
        </w:rPr>
        <w:t>Todo es un peligro constante, cualquier accidente, enfermedad o ataque puede venir en cualquier momento, se debe ser alerta, prudente.</w:t>
      </w:r>
    </w:p>
    <w:p w14:paraId="66C16C4F" w14:textId="5E074846" w:rsidR="00D561F2" w:rsidRDefault="00052708" w:rsidP="00D561F2">
      <w:pPr>
        <w:rPr>
          <w:lang w:val="es-MX"/>
        </w:rPr>
      </w:pPr>
      <w:r>
        <w:rPr>
          <w:lang w:val="es-MX"/>
        </w:rPr>
        <w:t>En el futuro puede ser necesario personas o recursos para sobrevivir, se debe prevenir.</w:t>
      </w:r>
    </w:p>
    <w:p w14:paraId="586C9E5D" w14:textId="4D25B0F4" w:rsidR="00052708" w:rsidRDefault="00052708" w:rsidP="00D561F2">
      <w:pPr>
        <w:rPr>
          <w:lang w:val="es-MX"/>
        </w:rPr>
      </w:pPr>
      <w:r>
        <w:rPr>
          <w:lang w:val="es-MX"/>
        </w:rPr>
        <w:t>Consciente</w:t>
      </w:r>
    </w:p>
    <w:p w14:paraId="3A025C81" w14:textId="3CBC1144" w:rsidR="00052708" w:rsidRDefault="00052708" w:rsidP="00D561F2">
      <w:pPr>
        <w:rPr>
          <w:lang w:val="es-MX"/>
        </w:rPr>
      </w:pPr>
      <w:r>
        <w:rPr>
          <w:lang w:val="es-MX"/>
        </w:rPr>
        <w:t>Despierte</w:t>
      </w:r>
    </w:p>
    <w:p w14:paraId="15EF2C02" w14:textId="1E510737" w:rsidR="00052708" w:rsidRDefault="00052708" w:rsidP="00D561F2">
      <w:pPr>
        <w:rPr>
          <w:lang w:val="es-MX"/>
        </w:rPr>
      </w:pPr>
      <w:r>
        <w:rPr>
          <w:lang w:val="es-MX"/>
        </w:rPr>
        <w:t>Máximo funcionamiento cognitivo inteligente</w:t>
      </w:r>
    </w:p>
    <w:p w14:paraId="258E8EF7" w14:textId="0375D2C0" w:rsidR="00820F3C" w:rsidRDefault="00820F3C" w:rsidP="00D561F2">
      <w:pPr>
        <w:rPr>
          <w:lang w:val="es-MX"/>
        </w:rPr>
      </w:pPr>
      <w:r>
        <w:rPr>
          <w:lang w:val="es-MX"/>
        </w:rPr>
        <w:t>Memoria, la presencia de las mentes superiores que recuerdan.</w:t>
      </w:r>
    </w:p>
    <w:p w14:paraId="5A22AF5E" w14:textId="005CB570" w:rsidR="008219AF" w:rsidRDefault="00121F9C" w:rsidP="008219AF">
      <w:pPr>
        <w:pStyle w:val="Ttulo4"/>
        <w:rPr>
          <w:lang w:val="es-MX"/>
        </w:rPr>
      </w:pPr>
      <w:r>
        <w:rPr>
          <w:lang w:val="es-MX"/>
        </w:rPr>
        <w:t xml:space="preserve">Omnipresencia y Conexión </w:t>
      </w:r>
    </w:p>
    <w:p w14:paraId="6B8817AC" w14:textId="30E5A9B2" w:rsidR="00121F9C" w:rsidRDefault="00121F9C" w:rsidP="00121F9C">
      <w:pPr>
        <w:rPr>
          <w:lang w:val="es-MX"/>
        </w:rPr>
      </w:pPr>
      <w:r>
        <w:rPr>
          <w:lang w:val="es-MX"/>
        </w:rPr>
        <w:t>Tu mente penetra todas las realidades, todos los ambientes todas las mentes; y las mantiene conectadas.</w:t>
      </w:r>
    </w:p>
    <w:p w14:paraId="75ABEF06" w14:textId="71A5D6C5" w:rsidR="00121F9C" w:rsidRDefault="00121F9C" w:rsidP="00121F9C">
      <w:pPr>
        <w:pStyle w:val="Ttulo4"/>
        <w:rPr>
          <w:lang w:val="es-MX"/>
        </w:rPr>
      </w:pPr>
      <w:r>
        <w:rPr>
          <w:lang w:val="es-MX"/>
        </w:rPr>
        <w:t>Toda área está viva, despiertas y funcionando cognitiva divinamente</w:t>
      </w:r>
    </w:p>
    <w:p w14:paraId="4C81DA91" w14:textId="7FEAC061" w:rsidR="00121F9C" w:rsidRDefault="00121F9C" w:rsidP="00121F9C">
      <w:pPr>
        <w:rPr>
          <w:lang w:val="es-MX"/>
        </w:rPr>
      </w:pPr>
      <w:r>
        <w:rPr>
          <w:lang w:val="es-MX"/>
        </w:rPr>
        <w:t>Todas las áreas, ambiente, lugares, etc.  se mantienen funcionando, cognitiva divinamente.</w:t>
      </w:r>
    </w:p>
    <w:p w14:paraId="6BE34611" w14:textId="3B05140A" w:rsidR="00121F9C" w:rsidRDefault="00121F9C" w:rsidP="00121F9C">
      <w:pPr>
        <w:rPr>
          <w:lang w:val="es-MX"/>
        </w:rPr>
      </w:pPr>
      <w:r>
        <w:rPr>
          <w:lang w:val="es-MX"/>
        </w:rPr>
        <w:t>Esto es porque al apagar o matar, un área de espacio, al hacerla dormir, se puede hacer dormir su memoria, el área del cerebro y el estímulo que este representa.</w:t>
      </w:r>
    </w:p>
    <w:p w14:paraId="4CDE8F63" w14:textId="089D3B4A" w:rsidR="0032725A" w:rsidRDefault="0032725A" w:rsidP="00121F9C">
      <w:pPr>
        <w:rPr>
          <w:lang w:val="es-MX"/>
        </w:rPr>
      </w:pPr>
      <w:r>
        <w:rPr>
          <w:lang w:val="es-MX"/>
        </w:rPr>
        <w:t>El espacio es tu mente, y al alterarlo dentro de tu mente, alteras su funcionamiento.</w:t>
      </w:r>
    </w:p>
    <w:p w14:paraId="12F829C7" w14:textId="26F79E6F" w:rsidR="0032725A" w:rsidRDefault="0032725A" w:rsidP="0032725A">
      <w:pPr>
        <w:pStyle w:val="Ttulo4"/>
        <w:rPr>
          <w:lang w:val="es-MX"/>
        </w:rPr>
      </w:pPr>
      <w:r>
        <w:rPr>
          <w:lang w:val="es-MX"/>
        </w:rPr>
        <w:t>El firmamento, el universo, la creación, es el dios supremo absoluto, absolutamente bueno</w:t>
      </w:r>
    </w:p>
    <w:p w14:paraId="054B6292" w14:textId="40FCC7A0" w:rsidR="0032725A" w:rsidRDefault="0032725A" w:rsidP="0032725A">
      <w:pPr>
        <w:rPr>
          <w:lang w:val="es-MX"/>
        </w:rPr>
      </w:pPr>
      <w:r>
        <w:rPr>
          <w:lang w:val="es-MX"/>
        </w:rPr>
        <w:t xml:space="preserve">Porque está área representa mucho de tu </w:t>
      </w:r>
      <w:proofErr w:type="spellStart"/>
      <w:r>
        <w:rPr>
          <w:lang w:val="es-MX"/>
        </w:rPr>
        <w:t>superconsciente</w:t>
      </w:r>
      <w:proofErr w:type="spellEnd"/>
      <w:r>
        <w:rPr>
          <w:lang w:val="es-MX"/>
        </w:rPr>
        <w:t xml:space="preserve"> y su funcionamiento.</w:t>
      </w:r>
    </w:p>
    <w:p w14:paraId="3C832B41" w14:textId="4A5B17FA" w:rsidR="0032725A" w:rsidRPr="0032725A" w:rsidRDefault="0032725A" w:rsidP="0032725A">
      <w:pPr>
        <w:rPr>
          <w:lang w:val="es-MX"/>
        </w:rPr>
      </w:pPr>
      <w:r>
        <w:rPr>
          <w:lang w:val="es-MX"/>
        </w:rPr>
        <w:t xml:space="preserve">El firmamento, el universo, la creación son e </w:t>
      </w:r>
      <w:proofErr w:type="spellStart"/>
      <w:r>
        <w:rPr>
          <w:lang w:val="es-MX"/>
        </w:rPr>
        <w:t>ldios</w:t>
      </w:r>
      <w:proofErr w:type="spellEnd"/>
      <w:r>
        <w:rPr>
          <w:lang w:val="es-MX"/>
        </w:rPr>
        <w:t xml:space="preserve"> supremo absoluto, absolutamente bueno, es infinito e ilimitado; y está perfeccionando y va lento, pero siempre expandiéndose</w:t>
      </w:r>
      <w:r w:rsidR="0094747A">
        <w:rPr>
          <w:lang w:val="es-MX"/>
        </w:rPr>
        <w:t xml:space="preserve"> aún más</w:t>
      </w:r>
      <w:r>
        <w:rPr>
          <w:lang w:val="es-MX"/>
        </w:rPr>
        <w:t>.</w:t>
      </w:r>
    </w:p>
    <w:p w14:paraId="0E44376D" w14:textId="66D3AE94" w:rsidR="00494ABC" w:rsidRDefault="00494ABC" w:rsidP="00494ABC">
      <w:pPr>
        <w:pStyle w:val="Ttulo2"/>
        <w:rPr>
          <w:lang w:val="es-MX"/>
        </w:rPr>
      </w:pPr>
      <w:r>
        <w:rPr>
          <w:lang w:val="es-MX"/>
        </w:rPr>
        <w:t>____</w:t>
      </w:r>
    </w:p>
    <w:p w14:paraId="09291C8F" w14:textId="77777777" w:rsidR="00107C5E" w:rsidRDefault="00107C5E" w:rsidP="00107C5E">
      <w:pPr>
        <w:pStyle w:val="Ttulo3"/>
        <w:rPr>
          <w:lang w:val="es-MX"/>
        </w:rPr>
      </w:pPr>
    </w:p>
    <w:p w14:paraId="6D01A502" w14:textId="6F78D24F" w:rsidR="00066A62" w:rsidRDefault="00D0582C" w:rsidP="00066A62">
      <w:pPr>
        <w:pStyle w:val="Ttulo4"/>
        <w:rPr>
          <w:lang w:val="es-MX"/>
        </w:rPr>
      </w:pPr>
      <w:r>
        <w:rPr>
          <w:lang w:val="es-MX"/>
        </w:rPr>
        <w:t xml:space="preserve">Ubicarte e identificarte </w:t>
      </w:r>
      <w:r w:rsidR="00066A62">
        <w:rPr>
          <w:lang w:val="es-MX"/>
        </w:rPr>
        <w:t xml:space="preserve">a ti, tus partes </w:t>
      </w:r>
      <w:r>
        <w:rPr>
          <w:lang w:val="es-MX"/>
        </w:rPr>
        <w:t>y a tu</w:t>
      </w:r>
      <w:r w:rsidR="00066A62">
        <w:rPr>
          <w:lang w:val="es-MX"/>
        </w:rPr>
        <w:t>s</w:t>
      </w:r>
      <w:r>
        <w:rPr>
          <w:lang w:val="es-MX"/>
        </w:rPr>
        <w:t xml:space="preserve"> cuerpo</w:t>
      </w:r>
      <w:r w:rsidR="001E2558">
        <w:rPr>
          <w:lang w:val="es-MX"/>
        </w:rPr>
        <w:t>s</w:t>
      </w:r>
    </w:p>
    <w:p w14:paraId="2A8E8A0D" w14:textId="6A5C298F" w:rsidR="00D0582C" w:rsidRDefault="004C07C0" w:rsidP="00066A62">
      <w:pPr>
        <w:rPr>
          <w:lang w:val="es-MX"/>
        </w:rPr>
      </w:pPr>
      <w:r>
        <w:rPr>
          <w:lang w:val="es-MX"/>
        </w:rPr>
        <w:t xml:space="preserve">Me, </w:t>
      </w:r>
      <w:proofErr w:type="spellStart"/>
      <w:r w:rsidR="00D0582C">
        <w:rPr>
          <w:lang w:val="es-MX"/>
        </w:rPr>
        <w:t>unme</w:t>
      </w:r>
      <w:proofErr w:type="spellEnd"/>
      <w:r w:rsidR="00D0582C">
        <w:rPr>
          <w:lang w:val="es-MX"/>
        </w:rPr>
        <w:t xml:space="preserve">, </w:t>
      </w:r>
      <w:proofErr w:type="spellStart"/>
      <w:r w:rsidR="00D0582C">
        <w:rPr>
          <w:lang w:val="es-MX"/>
        </w:rPr>
        <w:t>body</w:t>
      </w:r>
      <w:proofErr w:type="spellEnd"/>
      <w:r w:rsidR="00D0582C">
        <w:rPr>
          <w:lang w:val="es-MX"/>
        </w:rPr>
        <w:t xml:space="preserve">, </w:t>
      </w:r>
      <w:proofErr w:type="spellStart"/>
      <w:r w:rsidR="00D0582C">
        <w:rPr>
          <w:lang w:val="es-MX"/>
        </w:rPr>
        <w:t>unbody</w:t>
      </w:r>
      <w:proofErr w:type="spellEnd"/>
      <w:r w:rsidR="00D0582C">
        <w:rPr>
          <w:lang w:val="es-MX"/>
        </w:rPr>
        <w:t xml:space="preserve">, </w:t>
      </w:r>
      <w:proofErr w:type="spellStart"/>
      <w:proofErr w:type="gramStart"/>
      <w:r w:rsidR="00D0582C">
        <w:rPr>
          <w:lang w:val="es-MX"/>
        </w:rPr>
        <w:t>family,unfamiily</w:t>
      </w:r>
      <w:proofErr w:type="spellEnd"/>
      <w:proofErr w:type="gramEnd"/>
      <w:r w:rsidR="00D0582C">
        <w:rPr>
          <w:lang w:val="es-MX"/>
        </w:rPr>
        <w:t xml:space="preserve">, Friends, </w:t>
      </w:r>
      <w:proofErr w:type="spellStart"/>
      <w:r w:rsidR="00D0582C">
        <w:rPr>
          <w:lang w:val="es-MX"/>
        </w:rPr>
        <w:t>unfriends</w:t>
      </w:r>
      <w:proofErr w:type="spellEnd"/>
    </w:p>
    <w:p w14:paraId="6CB33CBF" w14:textId="13D7CD96" w:rsidR="006B5231" w:rsidRDefault="006B5231" w:rsidP="00066A62">
      <w:pPr>
        <w:rPr>
          <w:lang w:val="es-MX"/>
        </w:rPr>
      </w:pPr>
      <w:r>
        <w:rPr>
          <w:lang w:val="es-MX"/>
        </w:rPr>
        <w:t xml:space="preserve">Recupero mi identidad, </w:t>
      </w:r>
      <w:r w:rsidR="0066287B">
        <w:rPr>
          <w:lang w:val="es-MX"/>
        </w:rPr>
        <w:t>solamente yo y mi ser soy yo y mi ser; cualquier asignación de identidad de mi mismo a otro ser, se cancela.</w:t>
      </w:r>
    </w:p>
    <w:p w14:paraId="58F6BB46" w14:textId="77777777" w:rsidR="003D3CED" w:rsidRDefault="003D3CED" w:rsidP="00066A62">
      <w:pPr>
        <w:rPr>
          <w:lang w:val="es-MX"/>
        </w:rPr>
      </w:pPr>
    </w:p>
    <w:p w14:paraId="47FCB4DB" w14:textId="606A2D6E" w:rsidR="00700A8C" w:rsidRDefault="00700A8C" w:rsidP="00066A62">
      <w:pPr>
        <w:rPr>
          <w:lang w:val="es-MX"/>
        </w:rPr>
      </w:pPr>
      <w:proofErr w:type="spellStart"/>
      <w:r>
        <w:rPr>
          <w:lang w:val="es-MX"/>
        </w:rPr>
        <w:t>Angel</w:t>
      </w:r>
      <w:proofErr w:type="spellEnd"/>
      <w:r>
        <w:rPr>
          <w:lang w:val="es-MX"/>
        </w:rPr>
        <w:t xml:space="preserve"> ser</w:t>
      </w:r>
    </w:p>
    <w:p w14:paraId="645DBFCF" w14:textId="31FF68AD" w:rsidR="00700A8C" w:rsidRDefault="00700A8C" w:rsidP="00066A62">
      <w:pPr>
        <w:rPr>
          <w:lang w:val="es-MX"/>
        </w:rPr>
      </w:pPr>
      <w:proofErr w:type="spellStart"/>
      <w:r>
        <w:rPr>
          <w:lang w:val="es-MX"/>
        </w:rPr>
        <w:t>Mentessuperiores</w:t>
      </w:r>
      <w:proofErr w:type="spellEnd"/>
    </w:p>
    <w:p w14:paraId="5D05BF9C" w14:textId="05DE4B20" w:rsidR="006B5231" w:rsidRDefault="006B5231" w:rsidP="00066A62">
      <w:pPr>
        <w:rPr>
          <w:lang w:val="es-MX"/>
        </w:rPr>
      </w:pPr>
      <w:proofErr w:type="spellStart"/>
      <w:r>
        <w:rPr>
          <w:lang w:val="es-MX"/>
        </w:rPr>
        <w:t>Recuerpo</w:t>
      </w:r>
      <w:proofErr w:type="spellEnd"/>
      <w:r>
        <w:rPr>
          <w:lang w:val="es-MX"/>
        </w:rPr>
        <w:t xml:space="preserve"> la identidad y ubicación de mi cuerpo que se expande a la infinitud; se anula cualquier otra asignación de </w:t>
      </w:r>
      <w:r w:rsidR="0066287B">
        <w:rPr>
          <w:lang w:val="es-MX"/>
        </w:rPr>
        <w:t>otro cuerpo como mi cuerpo.</w:t>
      </w:r>
    </w:p>
    <w:p w14:paraId="1EA0424F" w14:textId="44E0737C" w:rsidR="001E2558" w:rsidRDefault="001E2558" w:rsidP="001E2558">
      <w:pPr>
        <w:pStyle w:val="Ttulo4"/>
        <w:rPr>
          <w:lang w:val="es-MX"/>
        </w:rPr>
      </w:pPr>
      <w:r>
        <w:rPr>
          <w:lang w:val="es-MX"/>
        </w:rPr>
        <w:t>El amor divino hacia ti mismo, la creación del cielo</w:t>
      </w:r>
    </w:p>
    <w:p w14:paraId="71BB27DF" w14:textId="26AB41C1" w:rsidR="001E2558" w:rsidRPr="001E2558" w:rsidRDefault="001E2558" w:rsidP="001E2558">
      <w:pPr>
        <w:rPr>
          <w:lang w:val="es-MX"/>
        </w:rPr>
      </w:pPr>
      <w:r>
        <w:rPr>
          <w:lang w:val="es-MX"/>
        </w:rPr>
        <w:t>Al ser el dios supremo absoluto, el amor divino se establece hacia ti y para eso todo lo que te rodea, la creación, las áreas de 24,12 y 6 metros; se establecen como el cielo dónde resides.</w:t>
      </w:r>
    </w:p>
    <w:p w14:paraId="5020C884" w14:textId="7A0D9410" w:rsidR="00066A62" w:rsidRDefault="00066A62" w:rsidP="004C07C0">
      <w:pPr>
        <w:rPr>
          <w:lang w:val="es-MX"/>
        </w:rPr>
      </w:pPr>
    </w:p>
    <w:p w14:paraId="75F63028" w14:textId="77777777" w:rsidR="00066A62" w:rsidRDefault="00066A62" w:rsidP="00066A62">
      <w:pPr>
        <w:ind w:firstLine="709"/>
        <w:rPr>
          <w:lang w:val="es-MX"/>
        </w:rPr>
      </w:pPr>
    </w:p>
    <w:p w14:paraId="3952DB9B" w14:textId="77777777" w:rsidR="00D0582C" w:rsidRDefault="00D0582C" w:rsidP="00D0582C">
      <w:pPr>
        <w:rPr>
          <w:lang w:val="es-MX"/>
        </w:rPr>
      </w:pPr>
      <w:r>
        <w:rPr>
          <w:lang w:val="es-MX"/>
        </w:rPr>
        <w:t>Los modelos y la secuencia de modelos</w:t>
      </w:r>
    </w:p>
    <w:p w14:paraId="57AFAE9A" w14:textId="77777777" w:rsidR="006746A0" w:rsidRDefault="00951860" w:rsidP="006746A0">
      <w:pPr>
        <w:rPr>
          <w:lang w:val="es-MX"/>
        </w:rPr>
      </w:pPr>
      <w:r>
        <w:rPr>
          <w:lang w:val="es-MX"/>
        </w:rPr>
        <w:t>Establecer en el robot (subconsciente)</w:t>
      </w:r>
    </w:p>
    <w:p w14:paraId="3D26D786" w14:textId="2C62A412" w:rsidR="00630934" w:rsidRDefault="00630934" w:rsidP="006746A0">
      <w:pPr>
        <w:ind w:left="709"/>
        <w:rPr>
          <w:lang w:val="es-MX"/>
        </w:rPr>
      </w:pPr>
      <w:r>
        <w:rPr>
          <w:lang w:val="es-MX"/>
        </w:rPr>
        <w:lastRenderedPageBreak/>
        <w:t>Todo es real</w:t>
      </w:r>
      <w:r w:rsidR="008A216C">
        <w:rPr>
          <w:lang w:val="es-MX"/>
        </w:rPr>
        <w:br/>
        <w:t>Tu eres real</w:t>
      </w:r>
      <w:r w:rsidR="008A216C">
        <w:rPr>
          <w:lang w:val="es-MX"/>
        </w:rPr>
        <w:br/>
      </w:r>
      <w:r>
        <w:rPr>
          <w:lang w:val="es-MX"/>
        </w:rPr>
        <w:t>El orden del más fuerte</w:t>
      </w:r>
    </w:p>
    <w:p w14:paraId="79E46E15" w14:textId="5382820C" w:rsidR="00AF4826" w:rsidRDefault="00AF4826" w:rsidP="00105414">
      <w:pPr>
        <w:rPr>
          <w:lang w:val="es-MX"/>
        </w:rPr>
      </w:pPr>
      <w:r>
        <w:rPr>
          <w:lang w:val="es-MX"/>
        </w:rPr>
        <w:t>Eres consciente de tu cerebro físico y te enfocas en e</w:t>
      </w:r>
      <w:r w:rsidR="00105414">
        <w:rPr>
          <w:lang w:val="es-MX"/>
        </w:rPr>
        <w:t>l centro del cerebro</w:t>
      </w:r>
      <w:r w:rsidR="00A2650A">
        <w:rPr>
          <w:lang w:val="es-MX"/>
        </w:rPr>
        <w:t>, dentro de tu mente</w:t>
      </w:r>
      <w:r>
        <w:rPr>
          <w:lang w:val="es-MX"/>
        </w:rPr>
        <w:t>, el hipotálamo:</w:t>
      </w:r>
    </w:p>
    <w:p w14:paraId="0FEA6B80" w14:textId="7057F87B" w:rsidR="00105414" w:rsidRPr="00105414" w:rsidRDefault="00105414" w:rsidP="00AF4826">
      <w:pPr>
        <w:ind w:left="709"/>
        <w:rPr>
          <w:lang w:val="es-MX"/>
        </w:rPr>
      </w:pPr>
      <w:r w:rsidRPr="00105414">
        <w:rPr>
          <w:lang w:val="es-MX"/>
        </w:rPr>
        <w:t>El hipotálamo controla las emociones</w:t>
      </w:r>
      <w:r w:rsidR="00AF4826">
        <w:rPr>
          <w:lang w:val="es-MX"/>
        </w:rPr>
        <w:t>,</w:t>
      </w:r>
    </w:p>
    <w:p w14:paraId="2F2AB763" w14:textId="77777777" w:rsidR="00105414" w:rsidRPr="00105414" w:rsidRDefault="00105414" w:rsidP="00AF4826">
      <w:pPr>
        <w:ind w:left="709"/>
        <w:rPr>
          <w:lang w:val="es-MX"/>
        </w:rPr>
      </w:pPr>
      <w:r w:rsidRPr="00105414">
        <w:rPr>
          <w:lang w:val="es-MX"/>
        </w:rPr>
        <w:t>El hipocampo se relaciona con los recuerdos y te ayuda a comprender el entorno.</w:t>
      </w:r>
    </w:p>
    <w:p w14:paraId="69972FA9" w14:textId="14CA190C" w:rsidR="00105414" w:rsidRDefault="00105414" w:rsidP="00AF4826">
      <w:pPr>
        <w:ind w:left="709"/>
        <w:rPr>
          <w:lang w:val="es-MX"/>
        </w:rPr>
      </w:pPr>
      <w:r w:rsidRPr="00105414">
        <w:rPr>
          <w:lang w:val="es-MX"/>
        </w:rPr>
        <w:t>La amígdala ayuda a coordinar la respuesta a las cosas en su entorno que desencadenan una respuesta emocional.</w:t>
      </w:r>
    </w:p>
    <w:p w14:paraId="3DC05927" w14:textId="684483CD" w:rsidR="00105414" w:rsidRDefault="00AF4826" w:rsidP="00B55AF8">
      <w:pPr>
        <w:rPr>
          <w:lang w:val="es-MX"/>
        </w:rPr>
      </w:pPr>
      <w:r>
        <w:rPr>
          <w:lang w:val="es-MX"/>
        </w:rPr>
        <w:t xml:space="preserve">Y de ahí te expandes a todo </w:t>
      </w:r>
      <w:proofErr w:type="spellStart"/>
      <w:r>
        <w:rPr>
          <w:lang w:val="es-MX"/>
        </w:rPr>
        <w:t>tuser</w:t>
      </w:r>
      <w:proofErr w:type="spellEnd"/>
    </w:p>
    <w:p w14:paraId="27814124" w14:textId="67265C02" w:rsidR="00AF4826" w:rsidRDefault="00AF4826" w:rsidP="00B55AF8">
      <w:pPr>
        <w:rPr>
          <w:lang w:val="es-MX"/>
        </w:rPr>
      </w:pPr>
      <w:r>
        <w:rPr>
          <w:lang w:val="es-MX"/>
        </w:rPr>
        <w:t xml:space="preserve">La parte física del hipotálamo se establece como el centro de </w:t>
      </w:r>
      <w:proofErr w:type="gramStart"/>
      <w:r>
        <w:rPr>
          <w:lang w:val="es-MX"/>
        </w:rPr>
        <w:t>gravedad  de</w:t>
      </w:r>
      <w:proofErr w:type="gramEnd"/>
      <w:r>
        <w:rPr>
          <w:lang w:val="es-MX"/>
        </w:rPr>
        <w:t xml:space="preserve"> tu mente consciente, ahí se establece, expandiendo a todo el cerebro y se mantiene:</w:t>
      </w:r>
    </w:p>
    <w:p w14:paraId="3F9C54F8" w14:textId="270BE57E" w:rsidR="00AF4826" w:rsidRDefault="00AF4826" w:rsidP="00B55AF8">
      <w:pPr>
        <w:rPr>
          <w:lang w:val="es-MX"/>
        </w:rPr>
      </w:pPr>
      <w:r>
        <w:rPr>
          <w:lang w:val="es-MX"/>
        </w:rPr>
        <w:t>Conectado a los sentidos, contemplando.</w:t>
      </w:r>
    </w:p>
    <w:p w14:paraId="0E6FD397" w14:textId="7D2C00BD" w:rsidR="00AF4826" w:rsidRDefault="00AF4826" w:rsidP="00B55AF8">
      <w:pPr>
        <w:rPr>
          <w:lang w:val="es-MX"/>
        </w:rPr>
      </w:pPr>
      <w:r>
        <w:rPr>
          <w:lang w:val="es-MX"/>
        </w:rPr>
        <w:t>Recordando, sabiendo, viendo, escuchando y sintiendo.</w:t>
      </w:r>
    </w:p>
    <w:p w14:paraId="5AB6D41E" w14:textId="53F98E0E" w:rsidR="00AF4826" w:rsidRDefault="00A2650A" w:rsidP="00B55AF8">
      <w:pPr>
        <w:rPr>
          <w:lang w:val="es-MX"/>
        </w:rPr>
      </w:pPr>
      <w:r>
        <w:rPr>
          <w:lang w:val="es-MX"/>
        </w:rPr>
        <w:t xml:space="preserve">Expandes tu </w:t>
      </w:r>
      <w:proofErr w:type="spellStart"/>
      <w:r>
        <w:rPr>
          <w:lang w:val="es-MX"/>
        </w:rPr>
        <w:t>cosnciente</w:t>
      </w:r>
      <w:proofErr w:type="spellEnd"/>
      <w:r>
        <w:rPr>
          <w:lang w:val="es-MX"/>
        </w:rPr>
        <w:t>, en tu mente al centro y arriba</w:t>
      </w:r>
    </w:p>
    <w:p w14:paraId="464A8A4F" w14:textId="77777777" w:rsidR="00A2650A" w:rsidRDefault="00A2650A" w:rsidP="00B55AF8">
      <w:pPr>
        <w:rPr>
          <w:lang w:val="es-MX"/>
        </w:rPr>
      </w:pPr>
    </w:p>
    <w:p w14:paraId="41595754" w14:textId="77777777" w:rsidR="00AF4826" w:rsidRDefault="00AF4826" w:rsidP="00B55AF8">
      <w:pPr>
        <w:rPr>
          <w:lang w:val="es-MX"/>
        </w:rPr>
      </w:pPr>
    </w:p>
    <w:p w14:paraId="51746864" w14:textId="680C5FB4" w:rsidR="00B55AF8" w:rsidRDefault="00B55AF8" w:rsidP="00B55AF8">
      <w:pPr>
        <w:rPr>
          <w:lang w:val="es-MX"/>
        </w:rPr>
      </w:pPr>
      <w:r>
        <w:rPr>
          <w:lang w:val="es-MX"/>
        </w:rPr>
        <w:t>Existe una cantidad de modelos ilimitada, pero estos podrían ser los principales:</w:t>
      </w:r>
    </w:p>
    <w:p w14:paraId="59269AD3" w14:textId="77777777" w:rsidR="00D83EFC" w:rsidRDefault="00D83EFC" w:rsidP="00B55AF8">
      <w:pPr>
        <w:rPr>
          <w:lang w:val="es-MX"/>
        </w:rPr>
      </w:pPr>
    </w:p>
    <w:p w14:paraId="7D929247" w14:textId="6EFCB17C" w:rsidR="00FF79BC" w:rsidRDefault="00FF79BC" w:rsidP="00B55AF8">
      <w:pPr>
        <w:rPr>
          <w:lang w:val="es-MX"/>
        </w:rPr>
      </w:pPr>
      <w:r>
        <w:rPr>
          <w:lang w:val="es-MX"/>
        </w:rPr>
        <w:t>Ubicación de uno mismo, cuerpo, identidad</w:t>
      </w:r>
      <w:r w:rsidR="00944012">
        <w:rPr>
          <w:lang w:val="es-MX"/>
        </w:rPr>
        <w:t>; posición en uno mismo, concentración energía en uno mismo</w:t>
      </w:r>
    </w:p>
    <w:p w14:paraId="6F31D788" w14:textId="52AC1115" w:rsidR="00DF1107" w:rsidRDefault="00DF1107" w:rsidP="00B55AF8">
      <w:pPr>
        <w:rPr>
          <w:lang w:val="es-MX"/>
        </w:rPr>
      </w:pPr>
      <w:r>
        <w:rPr>
          <w:lang w:val="es-MX"/>
        </w:rPr>
        <w:t>Estructurar el orden</w:t>
      </w:r>
    </w:p>
    <w:p w14:paraId="152C1908" w14:textId="440E3C8A" w:rsidR="00944012" w:rsidRDefault="00944012" w:rsidP="00B55AF8">
      <w:pPr>
        <w:rPr>
          <w:lang w:val="es-MX"/>
        </w:rPr>
      </w:pPr>
      <w:r>
        <w:rPr>
          <w:lang w:val="es-MX"/>
        </w:rPr>
        <w:t>Realidad</w:t>
      </w:r>
      <w:r w:rsidR="008C3D1A">
        <w:rPr>
          <w:lang w:val="es-MX"/>
        </w:rPr>
        <w:t xml:space="preserve"> lucha por supervivencia del más fuerte</w:t>
      </w:r>
      <w:r>
        <w:rPr>
          <w:lang w:val="es-MX"/>
        </w:rPr>
        <w:t xml:space="preserve">: realidad de guerra física, energética, mental, moroncial y espiritual; que </w:t>
      </w:r>
      <w:proofErr w:type="spellStart"/>
      <w:r>
        <w:rPr>
          <w:lang w:val="es-MX"/>
        </w:rPr>
        <w:t>eivta</w:t>
      </w:r>
      <w:proofErr w:type="spellEnd"/>
      <w:r>
        <w:rPr>
          <w:lang w:val="es-MX"/>
        </w:rPr>
        <w:t xml:space="preserve"> que existan y funcionen correctamente en esos niveles </w:t>
      </w:r>
    </w:p>
    <w:p w14:paraId="7135588A" w14:textId="77777777" w:rsidR="007712B4" w:rsidRDefault="007712B4" w:rsidP="00B55AF8">
      <w:pPr>
        <w:rPr>
          <w:lang w:val="es-MX"/>
        </w:rPr>
      </w:pPr>
    </w:p>
    <w:p w14:paraId="786E1E7D" w14:textId="69495677" w:rsidR="001A1A0A" w:rsidRDefault="001A1A0A" w:rsidP="00B55AF8">
      <w:pPr>
        <w:rPr>
          <w:lang w:val="es-MX"/>
        </w:rPr>
      </w:pPr>
      <w:r>
        <w:rPr>
          <w:lang w:val="es-MX"/>
        </w:rPr>
        <w:t>Decisión de estrategia de supervivencia: inteligencia, responsabilidad, fuerza</w:t>
      </w:r>
    </w:p>
    <w:p w14:paraId="3F82A315" w14:textId="50D45A21" w:rsidR="00446C31" w:rsidRDefault="00446C31" w:rsidP="00B55AF8">
      <w:pPr>
        <w:rPr>
          <w:lang w:val="es-MX"/>
        </w:rPr>
      </w:pPr>
      <w:r>
        <w:rPr>
          <w:lang w:val="es-MX"/>
        </w:rPr>
        <w:t>Paz mental, contemplación y recuperación de mente: enfoque</w:t>
      </w:r>
      <w:r w:rsidR="00D155AE">
        <w:rPr>
          <w:lang w:val="es-MX"/>
        </w:rPr>
        <w:t>, deseo y</w:t>
      </w:r>
      <w:r>
        <w:rPr>
          <w:lang w:val="es-MX"/>
        </w:rPr>
        <w:t xml:space="preserve"> tesoro en uno </w:t>
      </w:r>
      <w:r w:rsidR="00D155AE">
        <w:rPr>
          <w:lang w:val="es-MX"/>
        </w:rPr>
        <w:t xml:space="preserve">y la propia estructuración y funcionamiento: </w:t>
      </w:r>
      <w:proofErr w:type="spellStart"/>
      <w:r w:rsidR="00D155AE">
        <w:rPr>
          <w:lang w:val="es-MX"/>
        </w:rPr>
        <w:t>respiarción</w:t>
      </w:r>
      <w:proofErr w:type="spellEnd"/>
    </w:p>
    <w:p w14:paraId="34BE0F24" w14:textId="45B3F30E" w:rsidR="00935303" w:rsidRDefault="00F05B05" w:rsidP="00B55AF8">
      <w:pPr>
        <w:rPr>
          <w:lang w:val="es-MX"/>
        </w:rPr>
      </w:pPr>
      <w:r>
        <w:rPr>
          <w:lang w:val="es-MX"/>
        </w:rPr>
        <w:t xml:space="preserve">Definir </w:t>
      </w:r>
      <w:r w:rsidR="008F2248">
        <w:rPr>
          <w:lang w:val="es-MX"/>
        </w:rPr>
        <w:t xml:space="preserve">como dios supremo al </w:t>
      </w:r>
      <w:r w:rsidR="00935303">
        <w:rPr>
          <w:lang w:val="es-MX"/>
        </w:rPr>
        <w:t>dios Supremo</w:t>
      </w:r>
      <w:r>
        <w:rPr>
          <w:lang w:val="es-MX"/>
        </w:rPr>
        <w:t xml:space="preserve"> </w:t>
      </w:r>
      <w:r w:rsidR="008F2248">
        <w:rPr>
          <w:lang w:val="es-MX"/>
        </w:rPr>
        <w:t xml:space="preserve">absoluta e incondicionalmente bueno </w:t>
      </w:r>
      <w:r>
        <w:rPr>
          <w:lang w:val="es-MX"/>
        </w:rPr>
        <w:t>y creer en ello</w:t>
      </w:r>
    </w:p>
    <w:p w14:paraId="7FA1A559" w14:textId="429408E1" w:rsidR="00935303" w:rsidRDefault="00935303" w:rsidP="00B55AF8">
      <w:pPr>
        <w:rPr>
          <w:lang w:val="es-MX"/>
        </w:rPr>
      </w:pPr>
      <w:r>
        <w:rPr>
          <w:lang w:val="es-MX"/>
        </w:rPr>
        <w:t xml:space="preserve">El </w:t>
      </w:r>
      <w:r w:rsidR="007706EA">
        <w:rPr>
          <w:lang w:val="es-MX"/>
        </w:rPr>
        <w:t xml:space="preserve">polo </w:t>
      </w:r>
      <w:r w:rsidR="008716AC">
        <w:rPr>
          <w:lang w:val="es-MX"/>
        </w:rPr>
        <w:t xml:space="preserve">bueno y </w:t>
      </w:r>
      <w:r w:rsidR="007706EA">
        <w:rPr>
          <w:lang w:val="es-MX"/>
        </w:rPr>
        <w:t xml:space="preserve">correcto y </w:t>
      </w:r>
      <w:r>
        <w:rPr>
          <w:lang w:val="es-MX"/>
        </w:rPr>
        <w:t>alma</w:t>
      </w:r>
      <w:r w:rsidR="00B60B62">
        <w:rPr>
          <w:lang w:val="es-MX"/>
        </w:rPr>
        <w:t xml:space="preserve">; hijo de dios supremo, heredero de la </w:t>
      </w:r>
      <w:r w:rsidR="0067562F">
        <w:rPr>
          <w:lang w:val="es-MX"/>
        </w:rPr>
        <w:t>tierra, estructura</w:t>
      </w:r>
      <w:r w:rsidR="008D7121">
        <w:rPr>
          <w:lang w:val="es-MX"/>
        </w:rPr>
        <w:t xml:space="preserve"> </w:t>
      </w:r>
      <w:r w:rsidR="0067562F">
        <w:rPr>
          <w:lang w:val="es-MX"/>
        </w:rPr>
        <w:t>física,</w:t>
      </w:r>
      <w:r w:rsidR="008D7121">
        <w:rPr>
          <w:lang w:val="es-MX"/>
        </w:rPr>
        <w:t xml:space="preserve"> bendición</w:t>
      </w:r>
      <w:r w:rsidR="00313EA5">
        <w:rPr>
          <w:lang w:val="es-MX"/>
        </w:rPr>
        <w:t>, propietario y presente en los cuerpos</w:t>
      </w:r>
    </w:p>
    <w:p w14:paraId="63627F3C" w14:textId="5C9E667C" w:rsidR="00935303" w:rsidRDefault="00935303" w:rsidP="00B55AF8">
      <w:pPr>
        <w:rPr>
          <w:lang w:val="es-MX"/>
        </w:rPr>
      </w:pPr>
      <w:r>
        <w:rPr>
          <w:lang w:val="es-MX"/>
        </w:rPr>
        <w:t>El ángel administrador</w:t>
      </w:r>
    </w:p>
    <w:p w14:paraId="24702388" w14:textId="7197B205" w:rsidR="00B55AF8" w:rsidRDefault="00B55AF8" w:rsidP="00B55AF8">
      <w:pPr>
        <w:rPr>
          <w:lang w:val="es-MX"/>
        </w:rPr>
      </w:pPr>
      <w:r>
        <w:rPr>
          <w:lang w:val="es-MX"/>
        </w:rPr>
        <w:t>El corazón</w:t>
      </w:r>
      <w:r w:rsidR="00343DBC">
        <w:rPr>
          <w:lang w:val="es-MX"/>
        </w:rPr>
        <w:t xml:space="preserve">, fuente de </w:t>
      </w:r>
      <w:proofErr w:type="gramStart"/>
      <w:r w:rsidR="00343DBC">
        <w:rPr>
          <w:lang w:val="es-MX"/>
        </w:rPr>
        <w:t xml:space="preserve">vida </w:t>
      </w:r>
      <w:r w:rsidR="00BE3F49">
        <w:rPr>
          <w:lang w:val="es-MX"/>
        </w:rPr>
        <w:t xml:space="preserve"> y</w:t>
      </w:r>
      <w:proofErr w:type="gramEnd"/>
      <w:r w:rsidR="00E24417">
        <w:rPr>
          <w:lang w:val="es-MX"/>
        </w:rPr>
        <w:t xml:space="preserve"> el amor</w:t>
      </w:r>
      <w:r w:rsidR="00BE3F49">
        <w:rPr>
          <w:lang w:val="es-MX"/>
        </w:rPr>
        <w:t xml:space="preserve"> que genera para el ser.</w:t>
      </w:r>
    </w:p>
    <w:p w14:paraId="468FEBDF" w14:textId="50D97D9E" w:rsidR="00B55AF8" w:rsidRDefault="00B55AF8" w:rsidP="00B55AF8">
      <w:pPr>
        <w:rPr>
          <w:lang w:val="es-MX"/>
        </w:rPr>
      </w:pPr>
      <w:r>
        <w:rPr>
          <w:lang w:val="es-MX"/>
        </w:rPr>
        <w:t xml:space="preserve">La temperatura, las fuentes </w:t>
      </w:r>
      <w:r w:rsidR="00935303">
        <w:rPr>
          <w:lang w:val="es-MX"/>
        </w:rPr>
        <w:t>que establecen la temperatura en el ser</w:t>
      </w:r>
      <w:r w:rsidR="00BE3F49">
        <w:rPr>
          <w:lang w:val="es-MX"/>
        </w:rPr>
        <w:t xml:space="preserve"> y sus cuerpos</w:t>
      </w:r>
    </w:p>
    <w:p w14:paraId="42B4EB5E" w14:textId="679CA152" w:rsidR="008F2857" w:rsidRDefault="008F2857" w:rsidP="00B55AF8">
      <w:pPr>
        <w:rPr>
          <w:lang w:val="es-MX"/>
        </w:rPr>
      </w:pPr>
      <w:r>
        <w:rPr>
          <w:lang w:val="es-MX"/>
        </w:rPr>
        <w:t>La voluntad del dios supremo</w:t>
      </w:r>
    </w:p>
    <w:p w14:paraId="7EE5C590" w14:textId="6B1ACA0D" w:rsidR="008F2857" w:rsidRDefault="008F2857" w:rsidP="00B55AF8">
      <w:pPr>
        <w:rPr>
          <w:lang w:val="es-MX"/>
        </w:rPr>
      </w:pPr>
      <w:r>
        <w:rPr>
          <w:lang w:val="es-MX"/>
        </w:rPr>
        <w:t>La voluntad de los padres, abuelos, amigos, sociedad, de todos</w:t>
      </w:r>
      <w:r w:rsidR="00823CB7">
        <w:rPr>
          <w:lang w:val="es-MX"/>
        </w:rPr>
        <w:t>, la opinión de todos se vuelve una realidad en la mente.</w:t>
      </w:r>
    </w:p>
    <w:p w14:paraId="7DC64F74" w14:textId="4B848AE5" w:rsidR="00280CF3" w:rsidRDefault="004E2C97" w:rsidP="00B55AF8">
      <w:pPr>
        <w:rPr>
          <w:lang w:val="es-MX"/>
        </w:rPr>
      </w:pPr>
      <w:r>
        <w:rPr>
          <w:lang w:val="es-MX"/>
        </w:rPr>
        <w:t>Posición del enfoque abajo afuera o arriba adentro; l</w:t>
      </w:r>
      <w:r w:rsidR="00280CF3">
        <w:rPr>
          <w:lang w:val="es-MX"/>
        </w:rPr>
        <w:t>a posición en relación a la mente, emerger</w:t>
      </w:r>
      <w:r w:rsidR="00172916">
        <w:rPr>
          <w:lang w:val="es-MX"/>
        </w:rPr>
        <w:t xml:space="preserve">, emerger a la mente, </w:t>
      </w:r>
      <w:proofErr w:type="spellStart"/>
      <w:r w:rsidR="00172916">
        <w:rPr>
          <w:lang w:val="es-MX"/>
        </w:rPr>
        <w:t>emernger</w:t>
      </w:r>
      <w:proofErr w:type="spellEnd"/>
      <w:r w:rsidR="00280CF3">
        <w:rPr>
          <w:lang w:val="es-MX"/>
        </w:rPr>
        <w:t xml:space="preserve"> dentro de la mente hasta </w:t>
      </w:r>
      <w:r w:rsidR="00172916">
        <w:rPr>
          <w:lang w:val="es-MX"/>
        </w:rPr>
        <w:t>llegar dentro de la mente, arriba y al centro, en el cielo con el dios padre</w:t>
      </w:r>
      <w:r w:rsidR="00BB0216">
        <w:rPr>
          <w:lang w:val="es-MX"/>
        </w:rPr>
        <w:t>.</w:t>
      </w:r>
    </w:p>
    <w:p w14:paraId="36D15C51" w14:textId="593DBCCF" w:rsidR="00BB0216" w:rsidRPr="00952AB1" w:rsidRDefault="00BB0216" w:rsidP="00B55AF8">
      <w:pPr>
        <w:rPr>
          <w:u w:val="single"/>
          <w:lang w:val="es-MX"/>
        </w:rPr>
      </w:pPr>
      <w:r>
        <w:rPr>
          <w:lang w:val="es-MX"/>
        </w:rPr>
        <w:t xml:space="preserve">Funciona más y más tu funcionamiento cognitivo, tu memoria, </w:t>
      </w:r>
      <w:r w:rsidR="00952AB1">
        <w:rPr>
          <w:lang w:val="es-MX"/>
        </w:rPr>
        <w:t xml:space="preserve">retornas al centro y arriba, </w:t>
      </w:r>
      <w:r>
        <w:rPr>
          <w:lang w:val="es-MX"/>
        </w:rPr>
        <w:t xml:space="preserve">te conectas a tus </w:t>
      </w:r>
      <w:r w:rsidR="00952AB1">
        <w:rPr>
          <w:lang w:val="es-MX"/>
        </w:rPr>
        <w:t>sentidos, contemplas la realidad, más y más alerta, consciente, despierto, en el aquí y ahora del cuerpo dónde resides.</w:t>
      </w:r>
    </w:p>
    <w:p w14:paraId="1D48472A" w14:textId="5C91CA23" w:rsidR="000B61BE" w:rsidRPr="00622BFF" w:rsidRDefault="003926EC" w:rsidP="00B55AF8">
      <w:pPr>
        <w:rPr>
          <w:lang w:val="es-MX"/>
        </w:rPr>
      </w:pPr>
      <w:r>
        <w:rPr>
          <w:lang w:val="es-MX"/>
        </w:rPr>
        <w:t>El modelo del buen funcionamiento</w:t>
      </w:r>
      <w:r w:rsidR="007A216C">
        <w:rPr>
          <w:lang w:val="es-MX"/>
        </w:rPr>
        <w:t xml:space="preserve"> divino</w:t>
      </w:r>
      <w:r w:rsidR="001200F5">
        <w:rPr>
          <w:lang w:val="es-MX"/>
        </w:rPr>
        <w:t xml:space="preserve"> incondicionalmente de todo de tu ser hacía ti mismo</w:t>
      </w:r>
      <w:r>
        <w:rPr>
          <w:lang w:val="es-MX"/>
        </w:rPr>
        <w:t xml:space="preserve">, este establece </w:t>
      </w:r>
      <w:r w:rsidR="00BC3709">
        <w:rPr>
          <w:lang w:val="es-MX"/>
        </w:rPr>
        <w:t xml:space="preserve">y garantiza </w:t>
      </w:r>
      <w:r>
        <w:rPr>
          <w:lang w:val="es-MX"/>
        </w:rPr>
        <w:t xml:space="preserve">que </w:t>
      </w:r>
      <w:r w:rsidR="00D912D6">
        <w:rPr>
          <w:lang w:val="es-MX"/>
        </w:rPr>
        <w:t xml:space="preserve">todo funciona bien, siempre funciona </w:t>
      </w:r>
      <w:proofErr w:type="gramStart"/>
      <w:r w:rsidR="00D912D6">
        <w:rPr>
          <w:lang w:val="es-MX"/>
        </w:rPr>
        <w:t>todo  bien</w:t>
      </w:r>
      <w:proofErr w:type="gramEnd"/>
      <w:r w:rsidR="00D912D6">
        <w:rPr>
          <w:lang w:val="es-MX"/>
        </w:rPr>
        <w:t>, cuando te estructuras correctamente, todo tu funcionamiento físico, energético, mental, moroncial y espiritual son coherentes y coordinados.</w:t>
      </w:r>
      <w:r w:rsidR="00BC3709">
        <w:rPr>
          <w:lang w:val="es-MX"/>
        </w:rPr>
        <w:t xml:space="preserve"> </w:t>
      </w:r>
      <w:r w:rsidR="00A55B26">
        <w:rPr>
          <w:lang w:val="es-MX"/>
        </w:rPr>
        <w:t>La ubicación del cuerpo, la posición y dimensiones del cuerpo, l</w:t>
      </w:r>
      <w:r w:rsidR="00BC3709">
        <w:rPr>
          <w:lang w:val="es-MX"/>
        </w:rPr>
        <w:t>as direcciones y las direcciones son las correctas, todo funciona perfectamente, tienes precisión, puntería y buena suerte</w:t>
      </w:r>
      <w:r w:rsidR="00347401">
        <w:rPr>
          <w:lang w:val="es-MX"/>
        </w:rPr>
        <w:t>, estás bendito y protegido en todo tu funcionamiento y durante la ejecución de tu funcionamiento</w:t>
      </w:r>
      <w:r w:rsidR="00BC3709">
        <w:rPr>
          <w:lang w:val="es-MX"/>
        </w:rPr>
        <w:t>.</w:t>
      </w:r>
      <w:r w:rsidR="00F05762">
        <w:rPr>
          <w:lang w:val="es-MX"/>
        </w:rPr>
        <w:br/>
        <w:t xml:space="preserve">Este modelo protege de que te tropieces o te hagas daño, </w:t>
      </w:r>
      <w:r w:rsidR="00622BFF">
        <w:rPr>
          <w:lang w:val="es-MX"/>
        </w:rPr>
        <w:t>permanentemente</w:t>
      </w:r>
      <w:r w:rsidR="00F05762">
        <w:rPr>
          <w:lang w:val="es-MX"/>
        </w:rPr>
        <w:t xml:space="preserve">, especialmente cuando estás </w:t>
      </w:r>
      <w:r w:rsidR="00622BFF">
        <w:rPr>
          <w:lang w:val="es-MX"/>
        </w:rPr>
        <w:t>estructurado</w:t>
      </w:r>
      <w:r w:rsidR="00F05762">
        <w:rPr>
          <w:lang w:val="es-MX"/>
        </w:rPr>
        <w:t xml:space="preserve"> correctamente y cuando estás funcionando correctamente.</w:t>
      </w:r>
      <w:r w:rsidR="00622BFF">
        <w:rPr>
          <w:lang w:val="es-MX"/>
        </w:rPr>
        <w:br/>
        <w:t>Este modelo establece que funciones cognitivamente correctamente, que recuerdes, que te enfoques, que escribas correctamente, etc., todo el tiempo y especialmente cuando estás estructurado correctamente y funcionando correctamente.</w:t>
      </w:r>
      <w:r w:rsidR="000B61BE">
        <w:rPr>
          <w:lang w:val="es-MX"/>
        </w:rPr>
        <w:br/>
        <w:t>Este modelo requiere la estructuración del dios supremo bueno, la pureza del dios supremo, polo; ángel ser, mente superior y tus mentes.</w:t>
      </w:r>
    </w:p>
    <w:p w14:paraId="6FE9B8F7" w14:textId="322AD465" w:rsidR="00D912D6" w:rsidRDefault="00D912D6" w:rsidP="00D912D6">
      <w:pPr>
        <w:ind w:left="576"/>
        <w:rPr>
          <w:lang w:val="es-MX"/>
        </w:rPr>
      </w:pPr>
      <w:r>
        <w:rPr>
          <w:lang w:val="es-MX"/>
        </w:rPr>
        <w:lastRenderedPageBreak/>
        <w:t xml:space="preserve">Contraposición: el modelo de mal funcionamiento, establece </w:t>
      </w:r>
      <w:proofErr w:type="gramStart"/>
      <w:r>
        <w:rPr>
          <w:lang w:val="es-MX"/>
        </w:rPr>
        <w:t>que  todo</w:t>
      </w:r>
      <w:proofErr w:type="gramEnd"/>
      <w:r>
        <w:rPr>
          <w:lang w:val="es-MX"/>
        </w:rPr>
        <w:t xml:space="preserve"> funciona mal, si se estructura bien tu mente, te tropiezas y no coordinas; la izquierda es la derecha, y viceversa, no coordinas tus pensamientos ni tus ideas, te tropiezas, vomitas, etc.</w:t>
      </w:r>
      <w:r w:rsidR="00F65095">
        <w:rPr>
          <w:lang w:val="es-MX"/>
        </w:rPr>
        <w:t xml:space="preserve"> Este modelo te conecta al </w:t>
      </w:r>
      <w:r w:rsidR="000B61BE">
        <w:rPr>
          <w:lang w:val="es-MX"/>
        </w:rPr>
        <w:t>dios supremo malo, y a los que dicen ser dios supremo.</w:t>
      </w:r>
    </w:p>
    <w:p w14:paraId="3022F6CB" w14:textId="0F44F4D0" w:rsidR="006236F0" w:rsidRDefault="006236F0" w:rsidP="006236F0">
      <w:pPr>
        <w:rPr>
          <w:lang w:val="es-MX"/>
        </w:rPr>
      </w:pPr>
      <w:r>
        <w:rPr>
          <w:lang w:val="es-MX"/>
        </w:rPr>
        <w:t>Creación del absoluto</w:t>
      </w:r>
      <w:r w:rsidR="00D84B0B">
        <w:rPr>
          <w:lang w:val="es-MX"/>
        </w:rPr>
        <w:t>.</w:t>
      </w:r>
      <w:r>
        <w:rPr>
          <w:lang w:val="es-MX"/>
        </w:rPr>
        <w:t xml:space="preserve"> </w:t>
      </w:r>
      <w:r w:rsidR="00D84B0B">
        <w:rPr>
          <w:lang w:val="es-MX"/>
        </w:rPr>
        <w:t>I</w:t>
      </w:r>
      <w:r>
        <w:rPr>
          <w:lang w:val="es-MX"/>
        </w:rPr>
        <w:t>ncondicional</w:t>
      </w:r>
      <w:r w:rsidR="00D84B0B">
        <w:rPr>
          <w:lang w:val="es-MX"/>
        </w:rPr>
        <w:t xml:space="preserve"> y perfectamente malo</w:t>
      </w:r>
      <w:r>
        <w:rPr>
          <w:lang w:val="es-MX"/>
        </w:rPr>
        <w:t xml:space="preserve">, para calificar a seres del polo opuesto que buscarán </w:t>
      </w:r>
      <w:r w:rsidR="007078C5">
        <w:rPr>
          <w:lang w:val="es-MX"/>
        </w:rPr>
        <w:t>a toda costa generar el mayor daño terminando con la aniquilación del ser; esto sirve también para evitar inclusión dentro del ser, y generar individualidad, evitar ir afuera.</w:t>
      </w:r>
      <w:r w:rsidR="00301175">
        <w:rPr>
          <w:lang w:val="es-MX"/>
        </w:rPr>
        <w:t xml:space="preserve"> </w:t>
      </w:r>
      <w:r w:rsidR="00301175">
        <w:rPr>
          <w:lang w:val="es-MX"/>
        </w:rPr>
        <w:br/>
        <w:t xml:space="preserve">El absoluta, incondicional y perfectamente bueno, </w:t>
      </w:r>
      <w:r w:rsidR="00A07EF5">
        <w:rPr>
          <w:lang w:val="es-MX"/>
        </w:rPr>
        <w:t>es muy estricto en una estructuración de adentro hacia afuera en estos casos; y establece defensa y protección.</w:t>
      </w:r>
      <w:r w:rsidR="009B2386">
        <w:rPr>
          <w:lang w:val="es-MX"/>
        </w:rPr>
        <w:br/>
        <w:t>Se refuerza la moral del polo positivo y se establece al dios supremo malo, como malo, como un absoluto, incondicional y perfectamente malo para tu ser.</w:t>
      </w:r>
      <w:r w:rsidR="00173E6C">
        <w:rPr>
          <w:lang w:val="es-MX"/>
        </w:rPr>
        <w:br/>
        <w:t>Refuerza el modelo de únicamente a ti mismo como dios supremo de ti mismo, y a</w:t>
      </w:r>
      <w:r w:rsidR="004143FF">
        <w:rPr>
          <w:lang w:val="es-MX"/>
        </w:rPr>
        <w:t>l dios supremo absoluta, incondicional y perfectamente bueno, como dios supremo.</w:t>
      </w:r>
    </w:p>
    <w:p w14:paraId="17FBEFBB" w14:textId="77777777" w:rsidR="00A07EF5" w:rsidRPr="00B55AF8" w:rsidRDefault="00A07EF5" w:rsidP="006236F0">
      <w:pPr>
        <w:rPr>
          <w:lang w:val="es-MX"/>
        </w:rPr>
      </w:pPr>
    </w:p>
    <w:p w14:paraId="5002BF2A" w14:textId="06B3515B" w:rsidR="007C5AC2" w:rsidRDefault="007C5AC2" w:rsidP="0052201B">
      <w:pPr>
        <w:pStyle w:val="Ttulo2"/>
        <w:pBdr>
          <w:bottom w:val="single" w:sz="4" w:space="2" w:color="008000"/>
        </w:pBdr>
        <w:rPr>
          <w:lang w:val="es-MX"/>
        </w:rPr>
      </w:pPr>
      <w:r>
        <w:rPr>
          <w:lang w:val="es-MX"/>
        </w:rPr>
        <w:t>Lo tipos de modelos</w:t>
      </w:r>
    </w:p>
    <w:p w14:paraId="2844C9D5" w14:textId="6A5B4B73" w:rsidR="007C5AC2" w:rsidRDefault="007C5AC2" w:rsidP="007C5AC2">
      <w:pPr>
        <w:pStyle w:val="Ttulo3"/>
        <w:rPr>
          <w:lang w:val="es-MX"/>
        </w:rPr>
      </w:pPr>
      <w:r>
        <w:rPr>
          <w:lang w:val="es-MX"/>
        </w:rPr>
        <w:t>De estado</w:t>
      </w:r>
    </w:p>
    <w:p w14:paraId="4B6A5C55" w14:textId="3AE21A5B" w:rsidR="007C5AC2" w:rsidRDefault="007C5AC2" w:rsidP="007C5AC2">
      <w:pPr>
        <w:rPr>
          <w:lang w:val="es-MX"/>
        </w:rPr>
      </w:pPr>
      <w:r>
        <w:rPr>
          <w:lang w:val="es-MX"/>
        </w:rPr>
        <w:t>La mente se estructura en base a modelos, puede ser relajado vs tono muscular; fuera de ti vs dentro de ti</w:t>
      </w:r>
      <w:r w:rsidR="00ED5A22">
        <w:rPr>
          <w:lang w:val="es-MX"/>
        </w:rPr>
        <w:t xml:space="preserve">, congelado vs frío, </w:t>
      </w:r>
      <w:proofErr w:type="gramStart"/>
      <w:r w:rsidR="00ED5A22">
        <w:rPr>
          <w:lang w:val="es-MX"/>
        </w:rPr>
        <w:t>etc..</w:t>
      </w:r>
      <w:proofErr w:type="gramEnd"/>
    </w:p>
    <w:p w14:paraId="765AB028" w14:textId="7264D95F" w:rsidR="007C5AC2" w:rsidRDefault="007C5AC2" w:rsidP="007C5AC2">
      <w:pPr>
        <w:rPr>
          <w:lang w:val="es-MX"/>
        </w:rPr>
      </w:pPr>
      <w:r>
        <w:rPr>
          <w:lang w:val="es-MX"/>
        </w:rPr>
        <w:t>Son estados independientes, que son esenciales para estructurar o atacar mentalmente a un</w:t>
      </w:r>
      <w:r w:rsidR="00ED5A22">
        <w:rPr>
          <w:lang w:val="es-MX"/>
        </w:rPr>
        <w:t xml:space="preserve"> </w:t>
      </w:r>
      <w:r>
        <w:rPr>
          <w:lang w:val="es-MX"/>
        </w:rPr>
        <w:t>ser.</w:t>
      </w:r>
    </w:p>
    <w:p w14:paraId="21F40F05" w14:textId="16A16315" w:rsidR="00ED5A22" w:rsidRDefault="00ED5A22" w:rsidP="007C5AC2">
      <w:pPr>
        <w:rPr>
          <w:lang w:val="es-MX"/>
        </w:rPr>
      </w:pPr>
      <w:r>
        <w:rPr>
          <w:lang w:val="es-MX"/>
        </w:rPr>
        <w:t>Estos estados pueden ser generales o, como lo son generalmente, especificar un breve flujo que los ubica espacial y funcionalmente.</w:t>
      </w:r>
    </w:p>
    <w:p w14:paraId="4862CEE8" w14:textId="2F106B0F" w:rsidR="00ED5A22" w:rsidRDefault="00ED5A22" w:rsidP="007C5AC2">
      <w:pPr>
        <w:rPr>
          <w:lang w:val="es-MX"/>
        </w:rPr>
      </w:pPr>
      <w:r>
        <w:rPr>
          <w:lang w:val="es-MX"/>
        </w:rPr>
        <w:t>Tienen una palabra y una o más asociaciones que los disparan.</w:t>
      </w:r>
    </w:p>
    <w:p w14:paraId="0BBE03AF" w14:textId="037C9524" w:rsidR="007C5AC2" w:rsidRDefault="007C5AC2" w:rsidP="007C5AC2">
      <w:pPr>
        <w:pStyle w:val="Ttulo3"/>
        <w:rPr>
          <w:lang w:val="es-MX"/>
        </w:rPr>
      </w:pPr>
      <w:r>
        <w:rPr>
          <w:lang w:val="es-MX"/>
        </w:rPr>
        <w:t>De Sistema</w:t>
      </w:r>
    </w:p>
    <w:p w14:paraId="5D7237E7" w14:textId="50871CDC" w:rsidR="007C5AC2" w:rsidRPr="007C5AC2" w:rsidRDefault="007C5AC2" w:rsidP="007C5AC2">
      <w:pPr>
        <w:rPr>
          <w:lang w:val="es-MX"/>
        </w:rPr>
      </w:pPr>
      <w:r>
        <w:rPr>
          <w:lang w:val="es-MX"/>
        </w:rPr>
        <w:t xml:space="preserve">Estos sistemas </w:t>
      </w:r>
      <w:r w:rsidR="00ED5A22">
        <w:rPr>
          <w:lang w:val="es-MX"/>
        </w:rPr>
        <w:t>tienden a incluir modelos de estado, y aunque se enfoquen en lograr un solo estado, como ser el expulsar a uno de uno mismo, o retornar a uno mismo; son sistemas complejos que asocian este sistema al flujo de una situación más compleja, como ser el observar a otra persona o enfocarse en algo; y realizan una estructuración más detallada, estructurando no sólo un estado, sino el estado en detalle y otros estados que lo refuerzan; que en conjunto estructuran un sistema que busca garantizar un estado y un funcionamiento permanente del ser.</w:t>
      </w:r>
    </w:p>
    <w:p w14:paraId="3E80FDDB" w14:textId="159C318F" w:rsidR="007119D1" w:rsidRDefault="007119D1" w:rsidP="0052201B">
      <w:pPr>
        <w:pStyle w:val="Ttulo2"/>
        <w:pBdr>
          <w:bottom w:val="single" w:sz="4" w:space="2" w:color="008000"/>
        </w:pBdr>
        <w:rPr>
          <w:lang w:val="es-MX"/>
        </w:rPr>
      </w:pPr>
      <w:r>
        <w:rPr>
          <w:lang w:val="es-MX"/>
        </w:rPr>
        <w:t>La aplicación del tren de modelos a todas las mentes</w:t>
      </w:r>
    </w:p>
    <w:p w14:paraId="2425F732" w14:textId="0CDDB07A" w:rsidR="007119D1" w:rsidRDefault="007119D1" w:rsidP="007119D1">
      <w:pPr>
        <w:rPr>
          <w:lang w:val="es-MX"/>
        </w:rPr>
      </w:pPr>
      <w:r>
        <w:rPr>
          <w:lang w:val="es-MX"/>
        </w:rPr>
        <w:t>Es necesario, que una vez uno esté “despierto”, ejecute el tren de modelos, a los distintos grupos de mente, mentes niño que otorgan energía, mentes adultas, mentes superiores especialmente</w:t>
      </w:r>
      <w:r w:rsidR="00556A54">
        <w:rPr>
          <w:lang w:val="es-MX"/>
        </w:rPr>
        <w:t xml:space="preserve"> y el tesoro del ángel ser que nos integra a un ángel ser y a través de él, a la creación.</w:t>
      </w:r>
    </w:p>
    <w:p w14:paraId="2FC7E68D" w14:textId="25C77754" w:rsidR="006E3BEC" w:rsidRPr="007119D1" w:rsidRDefault="006E3BEC" w:rsidP="007119D1">
      <w:pPr>
        <w:rPr>
          <w:lang w:val="es-MX"/>
        </w:rPr>
      </w:pPr>
      <w:r>
        <w:rPr>
          <w:lang w:val="es-MX"/>
        </w:rPr>
        <w:t xml:space="preserve">Una mente superior puede estar muerta, en estado alterado, por ejemplo de piedra, o dormida; y es necesario poder detectar este estado y realizar los ajustes, </w:t>
      </w:r>
      <w:proofErr w:type="gramStart"/>
      <w:r w:rsidRPr="006E3BEC">
        <w:rPr>
          <w:u w:val="single"/>
          <w:lang w:val="es-MX"/>
        </w:rPr>
        <w:t>cada  vez</w:t>
      </w:r>
      <w:proofErr w:type="gramEnd"/>
      <w:r w:rsidRPr="006E3BEC">
        <w:rPr>
          <w:u w:val="single"/>
          <w:lang w:val="es-MX"/>
        </w:rPr>
        <w:t xml:space="preserve"> que uno despierta</w:t>
      </w:r>
      <w:r>
        <w:rPr>
          <w:lang w:val="es-MX"/>
        </w:rPr>
        <w:t>.</w:t>
      </w:r>
    </w:p>
    <w:p w14:paraId="08B0CD10" w14:textId="1C713813" w:rsidR="00B43560" w:rsidRDefault="00B43560" w:rsidP="0052201B">
      <w:pPr>
        <w:pStyle w:val="Ttulo2"/>
        <w:pBdr>
          <w:bottom w:val="single" w:sz="4" w:space="2" w:color="008000"/>
        </w:pBdr>
        <w:rPr>
          <w:lang w:val="es-MX"/>
        </w:rPr>
      </w:pPr>
      <w:r>
        <w:rPr>
          <w:lang w:val="es-MX"/>
        </w:rPr>
        <w:t>La estructuración de atrás para adelante</w:t>
      </w:r>
    </w:p>
    <w:p w14:paraId="5BEF89A9" w14:textId="64BCD962" w:rsidR="00B43560" w:rsidRDefault="00B43560" w:rsidP="00B43560">
      <w:pPr>
        <w:rPr>
          <w:lang w:val="es-MX"/>
        </w:rPr>
      </w:pPr>
      <w:r>
        <w:rPr>
          <w:lang w:val="es-MX"/>
        </w:rPr>
        <w:t>El ser se estructura por capas de atrás hacia adelante</w:t>
      </w:r>
      <w:r w:rsidR="00C658CC">
        <w:rPr>
          <w:lang w:val="es-MX"/>
        </w:rPr>
        <w:t>, dónde las capas más importantes están atrás</w:t>
      </w:r>
      <w:r w:rsidR="009E38ED">
        <w:rPr>
          <w:lang w:val="es-MX"/>
        </w:rPr>
        <w:t xml:space="preserve">, arriba </w:t>
      </w:r>
      <w:r w:rsidR="00C658CC">
        <w:rPr>
          <w:lang w:val="es-MX"/>
        </w:rPr>
        <w:t>y al centro.</w:t>
      </w:r>
    </w:p>
    <w:p w14:paraId="5A01AA2B" w14:textId="31929152" w:rsidR="00C658CC" w:rsidRDefault="00C658CC" w:rsidP="00B43560">
      <w:pPr>
        <w:rPr>
          <w:lang w:val="es-MX"/>
        </w:rPr>
      </w:pPr>
      <w:r>
        <w:rPr>
          <w:lang w:val="es-MX"/>
        </w:rPr>
        <w:t xml:space="preserve">El cuerpo del ser </w:t>
      </w:r>
      <w:r w:rsidR="00031912">
        <w:rPr>
          <w:lang w:val="es-MX"/>
        </w:rPr>
        <w:t xml:space="preserve">y el área que lo rodea, </w:t>
      </w:r>
      <w:r>
        <w:rPr>
          <w:lang w:val="es-MX"/>
        </w:rPr>
        <w:t xml:space="preserve">es la mente por consiguiente siempre debe estar </w:t>
      </w:r>
      <w:r w:rsidR="001B335C">
        <w:rPr>
          <w:lang w:val="es-MX"/>
        </w:rPr>
        <w:t xml:space="preserve">en la vibración del polo y </w:t>
      </w:r>
      <w:r>
        <w:rPr>
          <w:lang w:val="es-MX"/>
        </w:rPr>
        <w:t>energizado</w:t>
      </w:r>
      <w:r w:rsidR="001B335C">
        <w:rPr>
          <w:lang w:val="es-MX"/>
        </w:rPr>
        <w:t>s</w:t>
      </w:r>
      <w:r>
        <w:rPr>
          <w:lang w:val="es-MX"/>
        </w:rPr>
        <w:t xml:space="preserve">, especialmente las áreas de atrás y del centro </w:t>
      </w:r>
      <w:proofErr w:type="spellStart"/>
      <w:r>
        <w:rPr>
          <w:lang w:val="es-MX"/>
        </w:rPr>
        <w:t>dónde</w:t>
      </w:r>
      <w:proofErr w:type="spellEnd"/>
      <w:r>
        <w:rPr>
          <w:lang w:val="es-MX"/>
        </w:rPr>
        <w:t xml:space="preserve"> residen las mentes.</w:t>
      </w:r>
    </w:p>
    <w:p w14:paraId="2C0DEC9C" w14:textId="2B0DDBE8" w:rsidR="00C658CC" w:rsidRPr="00B43560" w:rsidRDefault="00C658CC" w:rsidP="00B43560">
      <w:pPr>
        <w:rPr>
          <w:lang w:val="es-MX"/>
        </w:rPr>
      </w:pPr>
      <w:r>
        <w:rPr>
          <w:lang w:val="es-MX"/>
        </w:rPr>
        <w:t xml:space="preserve">Cada mente es como una persona. Y las que deben cuidarse y estructurarse con más detalle son las de ser supremo, ángel ser y </w:t>
      </w:r>
      <w:proofErr w:type="gramStart"/>
      <w:r>
        <w:rPr>
          <w:lang w:val="es-MX"/>
        </w:rPr>
        <w:t>mente superiores</w:t>
      </w:r>
      <w:proofErr w:type="gramEnd"/>
      <w:r>
        <w:rPr>
          <w:lang w:val="es-MX"/>
        </w:rPr>
        <w:t>; y para esto, debe también estructurarse con mucho cuidado las mentes niño que son las que otorgan energía y atención a estas mentes.</w:t>
      </w:r>
    </w:p>
    <w:p w14:paraId="6BCA9312" w14:textId="64897740" w:rsidR="00C43C58" w:rsidRDefault="00C43C58" w:rsidP="0052201B">
      <w:pPr>
        <w:pStyle w:val="Ttulo2"/>
        <w:pBdr>
          <w:bottom w:val="single" w:sz="4" w:space="2" w:color="008000"/>
        </w:pBdr>
        <w:rPr>
          <w:lang w:val="es-MX"/>
        </w:rPr>
      </w:pPr>
      <w:r>
        <w:rPr>
          <w:lang w:val="es-MX"/>
        </w:rPr>
        <w:t>La estrategia de estructuración</w:t>
      </w:r>
      <w:r w:rsidR="001A0078">
        <w:rPr>
          <w:lang w:val="es-MX"/>
        </w:rPr>
        <w:t xml:space="preserve"> de</w:t>
      </w:r>
      <w:r w:rsidR="00316BF6">
        <w:rPr>
          <w:lang w:val="es-MX"/>
        </w:rPr>
        <w:t xml:space="preserve">l tren de estructuración de </w:t>
      </w:r>
      <w:r w:rsidR="008306B5">
        <w:rPr>
          <w:lang w:val="es-MX"/>
        </w:rPr>
        <w:t>modelos ZORRO</w:t>
      </w:r>
      <w:r w:rsidR="0052201B">
        <w:rPr>
          <w:lang w:val="es-MX"/>
        </w:rPr>
        <w:t xml:space="preserve"> DE FUEGO</w:t>
      </w:r>
      <w:r w:rsidR="00DE046B">
        <w:rPr>
          <w:lang w:val="es-MX"/>
        </w:rPr>
        <w:t>, estructuración de individualidad en el uno positivo</w:t>
      </w:r>
    </w:p>
    <w:p w14:paraId="32D73E65" w14:textId="088FA0CC" w:rsidR="00913D27" w:rsidRDefault="00913D27" w:rsidP="00C43C58">
      <w:pPr>
        <w:rPr>
          <w:lang w:val="es-MX"/>
        </w:rPr>
      </w:pPr>
      <w:r>
        <w:rPr>
          <w:lang w:val="es-MX"/>
        </w:rPr>
        <w:t>Se activa cuando se ve el dedo índice, y en dónde se apunta el dedo índice.</w:t>
      </w:r>
    </w:p>
    <w:p w14:paraId="0918648A" w14:textId="27924224" w:rsidR="007B38ED" w:rsidRDefault="007B38ED" w:rsidP="00C43C58">
      <w:pPr>
        <w:rPr>
          <w:lang w:val="es-MX"/>
        </w:rPr>
      </w:pPr>
      <w:r>
        <w:rPr>
          <w:lang w:val="es-MX"/>
        </w:rPr>
        <w:t>Es el fuego, el calor, la energía ilimitada y absoluta e incondicionalmente buena</w:t>
      </w:r>
      <w:r w:rsidR="00F233A2">
        <w:rPr>
          <w:lang w:val="es-MX"/>
        </w:rPr>
        <w:t xml:space="preserve">; </w:t>
      </w:r>
      <w:r w:rsidR="00327434">
        <w:rPr>
          <w:lang w:val="es-MX"/>
        </w:rPr>
        <w:t xml:space="preserve">tuya y </w:t>
      </w:r>
      <w:r w:rsidR="00F233A2">
        <w:rPr>
          <w:lang w:val="es-MX"/>
        </w:rPr>
        <w:t>del dios supremo absoluto e incondicionalmente bueno</w:t>
      </w:r>
      <w:r w:rsidR="00D912FA">
        <w:rPr>
          <w:lang w:val="es-MX"/>
        </w:rPr>
        <w:t>, que te la regala y entrega a ti para que la administres</w:t>
      </w:r>
      <w:r w:rsidR="00545D83">
        <w:rPr>
          <w:lang w:val="es-MX"/>
        </w:rPr>
        <w:t xml:space="preserve"> desde tu mente arriba y adentro</w:t>
      </w:r>
      <w:r w:rsidR="00F233A2">
        <w:rPr>
          <w:lang w:val="es-MX"/>
        </w:rPr>
        <w:t>.</w:t>
      </w:r>
      <w:r w:rsidR="001C170F">
        <w:rPr>
          <w:lang w:val="es-MX"/>
        </w:rPr>
        <w:t xml:space="preserve"> El sol ilimitado, infinito, absoluto e incondicionalmente bueno, que te da pura energía.</w:t>
      </w:r>
    </w:p>
    <w:p w14:paraId="67FE31CE" w14:textId="373978AC" w:rsidR="00C43C58" w:rsidRDefault="00783446" w:rsidP="00C43C58">
      <w:pPr>
        <w:rPr>
          <w:lang w:val="es-MX"/>
        </w:rPr>
      </w:pPr>
      <w:r>
        <w:rPr>
          <w:lang w:val="es-MX"/>
        </w:rPr>
        <w:t xml:space="preserve">Primero, se establece </w:t>
      </w:r>
      <w:r w:rsidR="00975229">
        <w:rPr>
          <w:lang w:val="es-MX"/>
        </w:rPr>
        <w:t xml:space="preserve">como objetivo principal la supervivencia, y en la mente </w:t>
      </w:r>
      <w:r>
        <w:rPr>
          <w:lang w:val="es-MX"/>
        </w:rPr>
        <w:t>el ambiente dominante al de supervivencia en todos los aspectos, siempre, sobre otros ambientes, como ser: amor y cuidado de hijos, alegría y ambiente positivo y bueno como navidad; descanso; trabajo, etc.</w:t>
      </w:r>
    </w:p>
    <w:p w14:paraId="09C72D47" w14:textId="1DE35FA4" w:rsidR="001E408C" w:rsidRDefault="001E408C" w:rsidP="001E408C">
      <w:pPr>
        <w:ind w:left="709"/>
        <w:rPr>
          <w:lang w:val="es-MX"/>
        </w:rPr>
      </w:pPr>
      <w:r>
        <w:rPr>
          <w:lang w:val="es-MX"/>
        </w:rPr>
        <w:t xml:space="preserve">En físico, se establece adrenalina, </w:t>
      </w:r>
      <w:r w:rsidR="00D85FC9">
        <w:rPr>
          <w:lang w:val="es-MX"/>
        </w:rPr>
        <w:t>respiración</w:t>
      </w:r>
    </w:p>
    <w:p w14:paraId="24F566C9" w14:textId="77328A44" w:rsidR="001E408C" w:rsidRDefault="001E408C" w:rsidP="001E408C">
      <w:pPr>
        <w:ind w:left="709"/>
        <w:rPr>
          <w:lang w:val="es-MX"/>
        </w:rPr>
      </w:pPr>
      <w:r>
        <w:rPr>
          <w:lang w:val="es-MX"/>
        </w:rPr>
        <w:t>En energético, se genera intensa energía de fuego</w:t>
      </w:r>
    </w:p>
    <w:p w14:paraId="68EF48B7" w14:textId="517D2534" w:rsidR="001E408C" w:rsidRDefault="001E408C" w:rsidP="001E408C">
      <w:pPr>
        <w:ind w:left="709"/>
        <w:rPr>
          <w:lang w:val="es-MX"/>
        </w:rPr>
      </w:pPr>
      <w:r>
        <w:rPr>
          <w:lang w:val="es-MX"/>
        </w:rPr>
        <w:t>En mental, se aplican modelos</w:t>
      </w:r>
      <w:r w:rsidR="006B2AFA">
        <w:rPr>
          <w:lang w:val="es-MX"/>
        </w:rPr>
        <w:t xml:space="preserve">, presencia </w:t>
      </w:r>
      <w:r w:rsidR="00D85FC9">
        <w:rPr>
          <w:lang w:val="es-MX"/>
        </w:rPr>
        <w:t xml:space="preserve">de enfoque </w:t>
      </w:r>
      <w:r w:rsidR="006B2AFA">
        <w:rPr>
          <w:lang w:val="es-MX"/>
        </w:rPr>
        <w:t>en uno</w:t>
      </w:r>
      <w:r w:rsidR="00642B0C">
        <w:rPr>
          <w:lang w:val="es-MX"/>
        </w:rPr>
        <w:t xml:space="preserve"> y la respiración</w:t>
      </w:r>
      <w:r w:rsidR="00D85FC9">
        <w:rPr>
          <w:lang w:val="es-MX"/>
        </w:rPr>
        <w:t>, contemplación,</w:t>
      </w:r>
    </w:p>
    <w:p w14:paraId="23F2E263" w14:textId="5CE80F88" w:rsidR="001E408C" w:rsidRDefault="001E408C" w:rsidP="001E408C">
      <w:pPr>
        <w:ind w:left="709"/>
        <w:rPr>
          <w:lang w:val="es-MX"/>
        </w:rPr>
      </w:pPr>
      <w:r>
        <w:rPr>
          <w:lang w:val="es-MX"/>
        </w:rPr>
        <w:t>En moroncial, se activa alma al hacer lo correcto</w:t>
      </w:r>
    </w:p>
    <w:p w14:paraId="4DA8BA29" w14:textId="317D1A7C" w:rsidR="001E408C" w:rsidRDefault="001E408C" w:rsidP="001E408C">
      <w:pPr>
        <w:ind w:left="709"/>
        <w:rPr>
          <w:lang w:val="es-MX"/>
        </w:rPr>
      </w:pPr>
      <w:r>
        <w:rPr>
          <w:lang w:val="es-MX"/>
        </w:rPr>
        <w:lastRenderedPageBreak/>
        <w:t>En espíritu se mantiene conexión e integración con trinidad.</w:t>
      </w:r>
    </w:p>
    <w:p w14:paraId="276DC77D" w14:textId="6BC1C382" w:rsidR="00975229" w:rsidRDefault="00975229" w:rsidP="001E408C">
      <w:pPr>
        <w:ind w:left="709"/>
        <w:rPr>
          <w:lang w:val="es-MX"/>
        </w:rPr>
      </w:pPr>
      <w:r>
        <w:rPr>
          <w:lang w:val="es-MX"/>
        </w:rPr>
        <w:t>En social se establece prudencia y responsabilidad</w:t>
      </w:r>
    </w:p>
    <w:p w14:paraId="221D6EE0" w14:textId="5F5A9C4B" w:rsidR="00783446" w:rsidRDefault="00783446" w:rsidP="00C43C58">
      <w:pPr>
        <w:rPr>
          <w:lang w:val="es-MX"/>
        </w:rPr>
      </w:pPr>
      <w:r>
        <w:rPr>
          <w:lang w:val="es-MX"/>
        </w:rPr>
        <w:t xml:space="preserve">Segundo, se establece la estrategia de estructuración del ser: ser de toda la creación de un polo, integración al ángel ser, ser grupal, ser en sí mismo. Que mantiene integrado a todos estos seres permanentemente, pues la vida y existencia del ser, es la estructuración de cada uno de estos seres al mismo </w:t>
      </w:r>
      <w:proofErr w:type="gramStart"/>
      <w:r>
        <w:rPr>
          <w:lang w:val="es-MX"/>
        </w:rPr>
        <w:t>tiempo.</w:t>
      </w:r>
      <w:r w:rsidR="006236F0">
        <w:rPr>
          <w:lang w:val="es-MX"/>
        </w:rPr>
        <w:t>-</w:t>
      </w:r>
      <w:proofErr w:type="gramEnd"/>
    </w:p>
    <w:p w14:paraId="55C81EC3" w14:textId="4EE6C265" w:rsidR="00783446" w:rsidRDefault="00783446" w:rsidP="00C43C58">
      <w:pPr>
        <w:rPr>
          <w:lang w:val="es-MX"/>
        </w:rPr>
      </w:pPr>
      <w:r>
        <w:rPr>
          <w:lang w:val="es-MX"/>
        </w:rPr>
        <w:t>Tercero la supervivencia del ser en todos los niveles: espiritual, moroncial, mental, energético y físico; se mantiene por cada capa en la mente, los riesgos de supervivencia y la estructuración de cada capa. Y se ejecuta los flujos que los estructuran exitosamente.</w:t>
      </w:r>
    </w:p>
    <w:p w14:paraId="05BC6AC5" w14:textId="4C76D002" w:rsidR="00783446" w:rsidRDefault="00783446" w:rsidP="00C43C58">
      <w:pPr>
        <w:rPr>
          <w:lang w:val="es-MX"/>
        </w:rPr>
      </w:pPr>
      <w:r>
        <w:rPr>
          <w:lang w:val="es-MX"/>
        </w:rPr>
        <w:t>Cuarto</w:t>
      </w:r>
    </w:p>
    <w:p w14:paraId="0516C003" w14:textId="1B129217" w:rsidR="001A0078" w:rsidRDefault="001A0078" w:rsidP="001A0078">
      <w:pPr>
        <w:pStyle w:val="Ttulo3"/>
        <w:rPr>
          <w:lang w:val="es-MX"/>
        </w:rPr>
      </w:pPr>
      <w:r>
        <w:rPr>
          <w:lang w:val="es-MX"/>
        </w:rPr>
        <w:t xml:space="preserve">El único que se preocupa de </w:t>
      </w:r>
      <w:proofErr w:type="gramStart"/>
      <w:r>
        <w:rPr>
          <w:lang w:val="es-MX"/>
        </w:rPr>
        <w:t>ti  y</w:t>
      </w:r>
      <w:proofErr w:type="gramEnd"/>
      <w:r>
        <w:rPr>
          <w:lang w:val="es-MX"/>
        </w:rPr>
        <w:t xml:space="preserve"> tiene que estar despierto y en control estructurándote</w:t>
      </w:r>
    </w:p>
    <w:p w14:paraId="327B354D" w14:textId="486CF7A2" w:rsidR="001A0078" w:rsidRDefault="00345CB2" w:rsidP="001A0078">
      <w:pPr>
        <w:rPr>
          <w:lang w:val="es-MX"/>
        </w:rPr>
      </w:pPr>
      <w:r>
        <w:rPr>
          <w:lang w:val="es-MX"/>
        </w:rPr>
        <w:t xml:space="preserve">Crees la verdad que </w:t>
      </w:r>
      <w:proofErr w:type="spellStart"/>
      <w:r>
        <w:rPr>
          <w:lang w:val="es-MX"/>
        </w:rPr>
        <w:t>t</w:t>
      </w:r>
      <w:r w:rsidR="001A0078">
        <w:rPr>
          <w:lang w:val="es-MX"/>
        </w:rPr>
        <w:t>u</w:t>
      </w:r>
      <w:proofErr w:type="spellEnd"/>
      <w:r w:rsidR="001A0078">
        <w:rPr>
          <w:lang w:val="es-MX"/>
        </w:rPr>
        <w:t xml:space="preserve"> eres el único que se preocupa de ti mismo realmente, el dios supremo absoluta e incondicionalmente bueno, también lo hace, pero debe ser estructurado, debes amarlo y buscarlo con todas tus fuerzas.</w:t>
      </w:r>
    </w:p>
    <w:p w14:paraId="3E86351C" w14:textId="59736A36" w:rsidR="001A0078" w:rsidRDefault="001A0078" w:rsidP="001A0078">
      <w:pPr>
        <w:rPr>
          <w:lang w:val="es-MX"/>
        </w:rPr>
      </w:pPr>
      <w:r>
        <w:rPr>
          <w:lang w:val="es-MX"/>
        </w:rPr>
        <w:t>Por eso tú estás siempre en control, adentro al centro y arriba, en el cielo</w:t>
      </w:r>
      <w:r w:rsidR="00C05AC4">
        <w:rPr>
          <w:lang w:val="es-MX"/>
        </w:rPr>
        <w:t>, contemplando, estructurando, vivo y despierto</w:t>
      </w:r>
      <w:r>
        <w:rPr>
          <w:lang w:val="es-MX"/>
        </w:rPr>
        <w:t xml:space="preserve">. </w:t>
      </w:r>
    </w:p>
    <w:p w14:paraId="04638BFA" w14:textId="6DBB73A1" w:rsidR="001A0078" w:rsidRPr="001A0078" w:rsidRDefault="001A0078" w:rsidP="001A0078">
      <w:pPr>
        <w:rPr>
          <w:lang w:val="es-MX"/>
        </w:rPr>
      </w:pPr>
      <w:r>
        <w:rPr>
          <w:lang w:val="es-MX"/>
        </w:rPr>
        <w:t>Siempre haciendo vampirismo a tu propio robot y ser; para garantizar que estás en control de tu ser.</w:t>
      </w:r>
    </w:p>
    <w:p w14:paraId="614FC9A5" w14:textId="77777777" w:rsidR="00783446" w:rsidRPr="00C43C58" w:rsidRDefault="00783446" w:rsidP="00C43C58">
      <w:pPr>
        <w:rPr>
          <w:lang w:val="es-MX"/>
        </w:rPr>
      </w:pPr>
    </w:p>
    <w:p w14:paraId="54CBFA08" w14:textId="5CA3EB28" w:rsidR="0005430A" w:rsidRDefault="00A35158" w:rsidP="005811A3">
      <w:pPr>
        <w:pStyle w:val="Ttulo2"/>
        <w:rPr>
          <w:lang w:val="es-MX"/>
        </w:rPr>
      </w:pPr>
      <w:r>
        <w:rPr>
          <w:lang w:val="es-MX"/>
        </w:rPr>
        <w:t>Estructuración del Him que estructura el funcionamiento de nuestro propio subconsciente y robot</w:t>
      </w:r>
    </w:p>
    <w:p w14:paraId="068084E7" w14:textId="5279B1D6" w:rsidR="00A35158" w:rsidRDefault="00A35158" w:rsidP="00A35158">
      <w:pPr>
        <w:pStyle w:val="Ttulo3"/>
        <w:rPr>
          <w:lang w:val="es-MX"/>
        </w:rPr>
      </w:pPr>
      <w:r>
        <w:rPr>
          <w:lang w:val="es-MX"/>
        </w:rPr>
        <w:t xml:space="preserve">La incoherencia y falsedad de </w:t>
      </w:r>
      <w:r w:rsidR="00CA670D">
        <w:rPr>
          <w:lang w:val="es-MX"/>
        </w:rPr>
        <w:t>la estructuración</w:t>
      </w:r>
      <w:r>
        <w:rPr>
          <w:lang w:val="es-MX"/>
        </w:rPr>
        <w:t xml:space="preserve"> del Him</w:t>
      </w:r>
    </w:p>
    <w:p w14:paraId="178156B1" w14:textId="4E9548F1" w:rsidR="00A35158" w:rsidRDefault="00A35158" w:rsidP="00A35158">
      <w:pPr>
        <w:rPr>
          <w:lang w:val="es-MX"/>
        </w:rPr>
      </w:pPr>
      <w:r>
        <w:rPr>
          <w:lang w:val="es-MX"/>
        </w:rPr>
        <w:t>Necesitamos que el subconsciente sea incondicionalmente bueno hacia nosotros, por eso nace el dios supremo absoluta, incondicional y perfectamente bueno hacia nosotros; lo cuál no es cierto, pero debemos creerlo así.</w:t>
      </w:r>
    </w:p>
    <w:p w14:paraId="57A7535D" w14:textId="7EF495FE" w:rsidR="00A35158" w:rsidRDefault="00A35158" w:rsidP="00A35158">
      <w:pPr>
        <w:rPr>
          <w:lang w:val="es-MX"/>
        </w:rPr>
      </w:pPr>
      <w:r>
        <w:rPr>
          <w:lang w:val="es-MX"/>
        </w:rPr>
        <w:t xml:space="preserve">Necesitamos que el subconsciente nos incluya a los seres del polo, por eso nace el </w:t>
      </w:r>
      <w:r w:rsidR="00CA670D">
        <w:rPr>
          <w:lang w:val="es-MX"/>
        </w:rPr>
        <w:t>Jehová</w:t>
      </w:r>
      <w:r>
        <w:rPr>
          <w:lang w:val="es-MX"/>
        </w:rPr>
        <w:t xml:space="preserve">, el dios supremo que es el que hace todo el bien y el mal que nos sucede; lo </w:t>
      </w:r>
      <w:r w:rsidR="00CA670D">
        <w:rPr>
          <w:lang w:val="es-MX"/>
        </w:rPr>
        <w:t>cual</w:t>
      </w:r>
      <w:r>
        <w:rPr>
          <w:lang w:val="es-MX"/>
        </w:rPr>
        <w:t xml:space="preserve"> no es cierto, pero debemos creerlo así.</w:t>
      </w:r>
    </w:p>
    <w:p w14:paraId="2402AF5F" w14:textId="501C36D7" w:rsidR="00A35158" w:rsidRDefault="00A35158" w:rsidP="00A35158">
      <w:pPr>
        <w:rPr>
          <w:lang w:val="es-MX"/>
        </w:rPr>
      </w:pPr>
      <w:r>
        <w:rPr>
          <w:lang w:val="es-MX"/>
        </w:rPr>
        <w:t>Necesitamos que el subconsciente nos desconecte de los seres del polo opuesto a nivel energético, mental, moroncial y espiritual; para eso establece los seres absoluta, incondicional y perfectamente malos hacia nosotros, que nunca tendrán nada positivo hacia nosotros, y esto es necesario.</w:t>
      </w:r>
    </w:p>
    <w:p w14:paraId="6570C885" w14:textId="1A6343E3" w:rsidR="00A35158" w:rsidRDefault="00A35158" w:rsidP="00A35158">
      <w:pPr>
        <w:rPr>
          <w:lang w:val="es-MX"/>
        </w:rPr>
      </w:pPr>
      <w:r>
        <w:rPr>
          <w:lang w:val="es-MX"/>
        </w:rPr>
        <w:t>Aun cuando nosotros sabemos que esto no es totalmente cierto, es necesario que lo fijemos en nuestro robot, para generar un buen funcionamiento del ser.</w:t>
      </w:r>
    </w:p>
    <w:p w14:paraId="6D3029FD" w14:textId="15FE97F0" w:rsidR="00A35158" w:rsidRDefault="00A35158" w:rsidP="00A35158">
      <w:pPr>
        <w:pStyle w:val="Ttulo3"/>
        <w:rPr>
          <w:lang w:val="es-MX"/>
        </w:rPr>
      </w:pPr>
      <w:r>
        <w:rPr>
          <w:lang w:val="es-MX"/>
        </w:rPr>
        <w:t xml:space="preserve">El saber, el credo es el flujo indispensable para establecerse </w:t>
      </w:r>
      <w:r w:rsidR="00D17435">
        <w:rPr>
          <w:lang w:val="es-MX"/>
        </w:rPr>
        <w:t>como un ser completo</w:t>
      </w:r>
    </w:p>
    <w:p w14:paraId="147544A0" w14:textId="14476BC4" w:rsidR="00A35158" w:rsidRDefault="00A35158" w:rsidP="00A35158">
      <w:pPr>
        <w:rPr>
          <w:lang w:val="es-MX"/>
        </w:rPr>
      </w:pPr>
      <w:r>
        <w:rPr>
          <w:lang w:val="es-MX"/>
        </w:rPr>
        <w:t>El credo es lo más importante; ambos polos, de la realidad, no tienen certeza de su realidad, pero deben creer en ella, y al mismo tiempo generar dudas al polo opuesto de su creen en su realidad.</w:t>
      </w:r>
    </w:p>
    <w:p w14:paraId="12FE0CCE" w14:textId="676A955B" w:rsidR="00A35158" w:rsidRDefault="00A35158" w:rsidP="00A35158">
      <w:pPr>
        <w:rPr>
          <w:lang w:val="es-MX"/>
        </w:rPr>
      </w:pPr>
      <w:r>
        <w:rPr>
          <w:lang w:val="es-MX"/>
        </w:rPr>
        <w:t>Por eso el creer en el dios supremo y todo el flujo que lleva a estructurar a nuestro ser a través de creencias, es vital para la existencia energética, mental, moroncial y espiritual del ser.</w:t>
      </w:r>
    </w:p>
    <w:p w14:paraId="7EF0A397" w14:textId="31003985" w:rsidR="00A35158" w:rsidRDefault="005648DA" w:rsidP="00A35158">
      <w:pPr>
        <w:rPr>
          <w:lang w:val="es-MX"/>
        </w:rPr>
      </w:pPr>
      <w:r>
        <w:rPr>
          <w:lang w:val="es-MX"/>
        </w:rPr>
        <w:t>Este flujo del credo integra al dios supremo y nos convierte en parte del dios supremo, nos estructura la moral del polo, y el alma del polo, las bendiciones y buen funcionamiento.</w:t>
      </w:r>
    </w:p>
    <w:p w14:paraId="70AB6001" w14:textId="08357362" w:rsidR="008306B5" w:rsidRDefault="008306B5" w:rsidP="008306B5">
      <w:pPr>
        <w:pStyle w:val="Ttulo3"/>
        <w:rPr>
          <w:lang w:val="es-MX"/>
        </w:rPr>
      </w:pPr>
      <w:r>
        <w:rPr>
          <w:lang w:val="es-MX"/>
        </w:rPr>
        <w:t>Estructuración del bien racional e inteligente, que decide no hacerlo cuando se pasan los límites racionales</w:t>
      </w:r>
    </w:p>
    <w:p w14:paraId="0BB5B068" w14:textId="510A24C7" w:rsidR="008306B5" w:rsidRPr="008306B5" w:rsidRDefault="008306B5" w:rsidP="008306B5">
      <w:pPr>
        <w:rPr>
          <w:lang w:val="es-MX"/>
        </w:rPr>
      </w:pPr>
      <w:r>
        <w:rPr>
          <w:lang w:val="es-MX"/>
        </w:rPr>
        <w:t>El integrarte al dios supremo, implica hacer su voluntad de hacer el bien; pero este bien es siempre con un funcionamiento cognitivo completo y racional, que permite establecer cuándo debe dejarse de hacer el bien</w:t>
      </w:r>
      <w:r w:rsidR="006A4BBA">
        <w:rPr>
          <w:lang w:val="es-MX"/>
        </w:rPr>
        <w:t>; pero al hacer el mal y defenderse, hacer también el mayor posible, pero si ya no se puede, entonces dejar de hacer el bien; y aquí viene el concepto de abandonar el polo opuesto, pues cada polo implica la destrucción del opuesto y llegan a este punto en el que deben destruirlo completamente</w:t>
      </w:r>
      <w:r>
        <w:rPr>
          <w:lang w:val="es-MX"/>
        </w:rPr>
        <w:t>.</w:t>
      </w:r>
    </w:p>
    <w:p w14:paraId="27312C30" w14:textId="219C87EE" w:rsidR="00A35158" w:rsidRDefault="00DF5E73" w:rsidP="00687512">
      <w:pPr>
        <w:pStyle w:val="Ttulo4"/>
        <w:rPr>
          <w:lang w:val="es-MX"/>
        </w:rPr>
      </w:pPr>
      <w:r>
        <w:rPr>
          <w:lang w:val="es-MX"/>
        </w:rPr>
        <w:t>El modelo inhibitorio de bien e individualidad</w:t>
      </w:r>
    </w:p>
    <w:p w14:paraId="1D9D1BCC" w14:textId="10027C70" w:rsidR="00DF5E73" w:rsidRDefault="00DF5E73" w:rsidP="00DF5E73">
      <w:pPr>
        <w:rPr>
          <w:lang w:val="es-MX"/>
        </w:rPr>
      </w:pPr>
      <w:r>
        <w:rPr>
          <w:lang w:val="es-MX"/>
        </w:rPr>
        <w:t>Este modelo consiste en establecer que tienes que hacer bien siempre y si no lo haces, eres malo y debes ser inhibido, eso significa que cualquier actitud racional e inteligente de autodefensa se convierte en un inhibidor de uno mismo.</w:t>
      </w:r>
    </w:p>
    <w:p w14:paraId="4A6C87DD" w14:textId="3F4AF615" w:rsidR="00687512" w:rsidRDefault="00687512" w:rsidP="00DF5E73">
      <w:pPr>
        <w:rPr>
          <w:lang w:val="es-MX"/>
        </w:rPr>
      </w:pPr>
      <w:r>
        <w:rPr>
          <w:lang w:val="es-MX"/>
        </w:rPr>
        <w:t>El modelo correcto es de individualidad y bien, que establece que:</w:t>
      </w:r>
    </w:p>
    <w:p w14:paraId="39CF6A82" w14:textId="6535BFC3" w:rsidR="004619AD" w:rsidRDefault="004619AD" w:rsidP="00DF5E73">
      <w:pPr>
        <w:rPr>
          <w:lang w:val="es-MX"/>
        </w:rPr>
      </w:pPr>
    </w:p>
    <w:p w14:paraId="5A0A8111" w14:textId="6FA4809B" w:rsidR="004619AD" w:rsidRDefault="004619AD" w:rsidP="00DF5E73">
      <w:pPr>
        <w:rPr>
          <w:lang w:val="es-MX"/>
        </w:rPr>
      </w:pPr>
      <w:r>
        <w:rPr>
          <w:lang w:val="es-MX"/>
        </w:rPr>
        <w:tab/>
        <w:t>Establecer la realidad</w:t>
      </w:r>
      <w:r w:rsidR="00D006E8">
        <w:rPr>
          <w:lang w:val="es-MX"/>
        </w:rPr>
        <w:t xml:space="preserve"> de tu ser, estructura, estado, funcionamiento</w:t>
      </w:r>
      <w:r>
        <w:rPr>
          <w:lang w:val="es-MX"/>
        </w:rPr>
        <w:t>, no es decir solamente todo es real, es definir la realidad; empezando por tu cuerpo, tu identidad, tu posición; tus cuerpos, tu energía; al establecer tu realidad interna, el funcionamiento se hace automático.</w:t>
      </w:r>
      <w:r>
        <w:rPr>
          <w:lang w:val="es-MX"/>
        </w:rPr>
        <w:tab/>
      </w:r>
    </w:p>
    <w:p w14:paraId="600B16D1" w14:textId="18A12B10" w:rsidR="004619AD" w:rsidRDefault="004619AD" w:rsidP="00DF5E73">
      <w:pPr>
        <w:rPr>
          <w:lang w:val="es-MX"/>
        </w:rPr>
      </w:pPr>
    </w:p>
    <w:p w14:paraId="79FDBCC8" w14:textId="79955CFE" w:rsidR="00EB79F6" w:rsidRDefault="00EB79F6" w:rsidP="00DF5E73">
      <w:pPr>
        <w:rPr>
          <w:lang w:val="es-MX"/>
        </w:rPr>
      </w:pPr>
      <w:r>
        <w:rPr>
          <w:lang w:val="es-MX"/>
        </w:rPr>
        <w:lastRenderedPageBreak/>
        <w:tab/>
        <w:t>Vibración de polo elegido, positivo, del dios supremo y de los seres que dan su propia vida para que existas</w:t>
      </w:r>
      <w:r w:rsidR="00775F1C">
        <w:rPr>
          <w:lang w:val="es-MX"/>
        </w:rPr>
        <w:t>; en el eje y en toda el área de tu ser.</w:t>
      </w:r>
    </w:p>
    <w:p w14:paraId="14A3DF6D" w14:textId="0607357E" w:rsidR="00EB79F6" w:rsidRDefault="00EB79F6" w:rsidP="00DF5E73">
      <w:pPr>
        <w:rPr>
          <w:lang w:val="es-MX"/>
        </w:rPr>
      </w:pPr>
      <w:r>
        <w:rPr>
          <w:lang w:val="es-MX"/>
        </w:rPr>
        <w:tab/>
        <w:t xml:space="preserve">Intensa alegría infantil </w:t>
      </w:r>
      <w:r w:rsidR="00775F1C">
        <w:rPr>
          <w:lang w:val="es-MX"/>
        </w:rPr>
        <w:t>y de todas tus mentes de</w:t>
      </w:r>
      <w:r>
        <w:rPr>
          <w:lang w:val="es-MX"/>
        </w:rPr>
        <w:t xml:space="preserve"> tu ser por recibir este amor</w:t>
      </w:r>
      <w:r w:rsidR="00775F1C">
        <w:rPr>
          <w:lang w:val="es-MX"/>
        </w:rPr>
        <w:t xml:space="preserve"> tan puro y intenso.</w:t>
      </w:r>
      <w:r w:rsidR="000C6B1A">
        <w:rPr>
          <w:lang w:val="es-MX"/>
        </w:rPr>
        <w:tab/>
      </w:r>
    </w:p>
    <w:p w14:paraId="38CFB291" w14:textId="77777777" w:rsidR="00EB79F6" w:rsidRDefault="00EB79F6" w:rsidP="00DF5E73">
      <w:pPr>
        <w:rPr>
          <w:lang w:val="es-MX"/>
        </w:rPr>
      </w:pPr>
    </w:p>
    <w:p w14:paraId="12217DDB" w14:textId="33AF1E25" w:rsidR="00334649" w:rsidRDefault="00AB4E91" w:rsidP="00334649">
      <w:pPr>
        <w:ind w:left="709"/>
        <w:rPr>
          <w:lang w:val="es-MX"/>
        </w:rPr>
      </w:pPr>
      <w:r w:rsidRPr="00AB4E91">
        <w:rPr>
          <w:lang w:val="es-MX"/>
        </w:rPr>
        <w:t xml:space="preserve">Mandamiento de la obligación de </w:t>
      </w:r>
      <w:r w:rsidR="004C7466" w:rsidRPr="00AB4E91">
        <w:rPr>
          <w:lang w:val="es-MX"/>
        </w:rPr>
        <w:t>estructurarse</w:t>
      </w:r>
      <w:r w:rsidRPr="00AB4E91">
        <w:rPr>
          <w:lang w:val="es-MX"/>
        </w:rPr>
        <w:t xml:space="preserve"> como dios de uno mismo, para que </w:t>
      </w:r>
      <w:r>
        <w:rPr>
          <w:lang w:val="es-MX"/>
        </w:rPr>
        <w:t>exista</w:t>
      </w:r>
      <w:r w:rsidR="002D0EA0">
        <w:rPr>
          <w:lang w:val="es-MX"/>
        </w:rPr>
        <w:t>,</w:t>
      </w:r>
      <w:r>
        <w:rPr>
          <w:lang w:val="es-MX"/>
        </w:rPr>
        <w:t xml:space="preserve"> </w:t>
      </w:r>
      <w:r w:rsidRPr="00AB4E91">
        <w:rPr>
          <w:lang w:val="es-MX"/>
        </w:rPr>
        <w:t>sobreviva eternamente</w:t>
      </w:r>
      <w:r w:rsidR="00A62691">
        <w:rPr>
          <w:lang w:val="es-MX"/>
        </w:rPr>
        <w:t>, como individuo</w:t>
      </w:r>
      <w:r w:rsidR="002D0EA0">
        <w:rPr>
          <w:lang w:val="es-MX"/>
        </w:rPr>
        <w:t xml:space="preserve"> con libre albedrío</w:t>
      </w:r>
      <w:r w:rsidR="00534280">
        <w:rPr>
          <w:lang w:val="es-MX"/>
        </w:rPr>
        <w:t>.</w:t>
      </w:r>
      <w:r w:rsidR="00CF47D0">
        <w:rPr>
          <w:lang w:val="es-MX"/>
        </w:rPr>
        <w:br/>
      </w:r>
      <w:r w:rsidR="00E25A0A">
        <w:rPr>
          <w:lang w:val="es-MX"/>
        </w:rPr>
        <w:t>Te amas a ti mismo, que es e</w:t>
      </w:r>
      <w:r w:rsidR="00CF47D0">
        <w:rPr>
          <w:lang w:val="es-MX"/>
        </w:rPr>
        <w:t>l bien absoluto, incondicional y perfecto hacia ti mismo</w:t>
      </w:r>
      <w:r w:rsidR="00E25A0A">
        <w:rPr>
          <w:lang w:val="es-MX"/>
        </w:rPr>
        <w:t>; para lograr tu supervivencia, integración, existencia, funcionamiento y despertar.</w:t>
      </w:r>
      <w:r w:rsidR="00015053">
        <w:rPr>
          <w:lang w:val="es-MX"/>
        </w:rPr>
        <w:br/>
      </w:r>
      <w:r w:rsidR="00334649">
        <w:rPr>
          <w:lang w:val="es-MX"/>
        </w:rPr>
        <w:t>El enfoque en ti mismo concentrando energía</w:t>
      </w:r>
      <w:r w:rsidR="00334649" w:rsidRPr="00334649">
        <w:rPr>
          <w:lang w:val="es-MX"/>
        </w:rPr>
        <w:t xml:space="preserve"> </w:t>
      </w:r>
      <w:r w:rsidR="00334649">
        <w:rPr>
          <w:lang w:val="es-MX"/>
        </w:rPr>
        <w:t>y flujo completo respiración energía y estando presente en ti mismo, sintiendo tu presencia.</w:t>
      </w:r>
      <w:r w:rsidR="00F443C2">
        <w:rPr>
          <w:lang w:val="es-MX"/>
        </w:rPr>
        <w:tab/>
      </w:r>
    </w:p>
    <w:p w14:paraId="4638C930" w14:textId="6BF431A5" w:rsidR="00B10761" w:rsidRDefault="00B10761" w:rsidP="00334649">
      <w:pPr>
        <w:ind w:left="709"/>
        <w:rPr>
          <w:lang w:val="es-MX"/>
        </w:rPr>
      </w:pPr>
    </w:p>
    <w:p w14:paraId="40B432D1" w14:textId="0470D9AA" w:rsidR="00B10761" w:rsidRDefault="00B10761" w:rsidP="00CF47D0">
      <w:pPr>
        <w:ind w:left="709"/>
        <w:rPr>
          <w:lang w:val="es-MX"/>
        </w:rPr>
      </w:pPr>
      <w:r>
        <w:rPr>
          <w:lang w:val="es-MX"/>
        </w:rPr>
        <w:t>Estableces al dios supremo absoluta, incondicional y perfectamente bueno como el dios supremo.</w:t>
      </w:r>
    </w:p>
    <w:p w14:paraId="76708F5A" w14:textId="78536C36" w:rsidR="00334649" w:rsidRDefault="00B10761" w:rsidP="00334649">
      <w:pPr>
        <w:ind w:left="709"/>
        <w:rPr>
          <w:lang w:val="es-MX"/>
        </w:rPr>
      </w:pPr>
      <w:r>
        <w:rPr>
          <w:lang w:val="es-MX"/>
        </w:rPr>
        <w:t>Cuando te integras al dios supremo, como parte única del dios supremo que: Te amas a ti mismo, que es el bien absoluto, incondicional y perfecto hacia ti mismo; para lograr tu supervivencia, integración, existencia, funcionamiento y despertar.</w:t>
      </w:r>
      <w:r w:rsidR="00334649">
        <w:rPr>
          <w:lang w:val="es-MX"/>
        </w:rPr>
        <w:br/>
        <w:t xml:space="preserve">El enfoque en ti </w:t>
      </w:r>
      <w:proofErr w:type="gramStart"/>
      <w:r w:rsidR="00334649">
        <w:rPr>
          <w:lang w:val="es-MX"/>
        </w:rPr>
        <w:t>mismo  y</w:t>
      </w:r>
      <w:proofErr w:type="gramEnd"/>
      <w:r w:rsidR="00334649">
        <w:rPr>
          <w:lang w:val="es-MX"/>
        </w:rPr>
        <w:t xml:space="preserve"> en trinidad, sintiendo trinidad, integrándote a ella y siendo uno, respirando de creación energía y presencia como uno.</w:t>
      </w:r>
    </w:p>
    <w:p w14:paraId="2D1D7F8F" w14:textId="29E5F83A" w:rsidR="00CF47D0" w:rsidRDefault="00CF47D0" w:rsidP="00334649">
      <w:pPr>
        <w:ind w:left="709"/>
        <w:rPr>
          <w:lang w:val="es-MX"/>
        </w:rPr>
      </w:pPr>
    </w:p>
    <w:p w14:paraId="0CC5E9B8" w14:textId="16C0A688" w:rsidR="00AB4E91" w:rsidRPr="00AB4E91" w:rsidRDefault="00FF45D6" w:rsidP="00AB4E91">
      <w:pPr>
        <w:ind w:left="709"/>
        <w:rPr>
          <w:lang w:val="es-MX"/>
        </w:rPr>
      </w:pPr>
      <w:r>
        <w:rPr>
          <w:lang w:val="es-MX"/>
        </w:rPr>
        <w:t xml:space="preserve">Buscarse a uno mismo, encontrarse, </w:t>
      </w:r>
      <w:r w:rsidR="00BA1AC2">
        <w:rPr>
          <w:lang w:val="es-MX"/>
        </w:rPr>
        <w:t>enfocarse, energizar, estructurar como dios de uno mismo.</w:t>
      </w:r>
      <w:r w:rsidR="00AB4E91" w:rsidRPr="00AB4E91">
        <w:rPr>
          <w:lang w:val="es-MX"/>
        </w:rPr>
        <w:br/>
        <w:t>Uno es creado a imagen y semejanza del dios supremo, y es responsabilidad de uno estructurarse y mantenerse estructurado como dios de uno mismo para tener libre albedrío.</w:t>
      </w:r>
      <w:r w:rsidR="00AB4E91" w:rsidRPr="00AB4E91">
        <w:rPr>
          <w:lang w:val="es-MX"/>
        </w:rPr>
        <w:br/>
        <w:t xml:space="preserve">Modelo buda, dios de uno mismo, disciplina, esfuerzo, mucho sacrificio y disciplina, eliminar deseo, paz mental, estar en uno mismo, dedicarse a uno </w:t>
      </w:r>
      <w:proofErr w:type="gramStart"/>
      <w:r w:rsidR="00AB4E91" w:rsidRPr="00AB4E91">
        <w:rPr>
          <w:lang w:val="es-MX"/>
        </w:rPr>
        <w:t>mismo ,</w:t>
      </w:r>
      <w:proofErr w:type="gramEnd"/>
      <w:r w:rsidR="00AB4E91" w:rsidRPr="00AB4E91">
        <w:rPr>
          <w:lang w:val="es-MX"/>
        </w:rPr>
        <w:t xml:space="preserve"> a </w:t>
      </w:r>
      <w:r w:rsidR="004C7466" w:rsidRPr="00AB4E91">
        <w:rPr>
          <w:lang w:val="es-MX"/>
        </w:rPr>
        <w:t>estructurarse</w:t>
      </w:r>
      <w:r w:rsidR="00AB4E91" w:rsidRPr="00AB4E91">
        <w:rPr>
          <w:lang w:val="es-MX"/>
        </w:rPr>
        <w:t xml:space="preserve"> y darse a uno mismo prioridad sobre cualquier otra cosa.</w:t>
      </w:r>
    </w:p>
    <w:p w14:paraId="2847B55E" w14:textId="62059F87" w:rsidR="00AB4E91" w:rsidRDefault="00AB4E91" w:rsidP="00DF5E73">
      <w:pPr>
        <w:rPr>
          <w:lang w:val="es-MX"/>
        </w:rPr>
      </w:pPr>
    </w:p>
    <w:p w14:paraId="1B33B948" w14:textId="6170029A" w:rsidR="00E81762" w:rsidRDefault="00687512" w:rsidP="00074F92">
      <w:pPr>
        <w:pStyle w:val="Prrafodelista"/>
        <w:numPr>
          <w:ilvl w:val="0"/>
          <w:numId w:val="3"/>
        </w:numPr>
        <w:rPr>
          <w:lang w:val="es-MX"/>
        </w:rPr>
      </w:pPr>
      <w:r>
        <w:rPr>
          <w:lang w:val="es-MX"/>
        </w:rPr>
        <w:t xml:space="preserve">Uno busca </w:t>
      </w:r>
      <w:r w:rsidR="00021144">
        <w:rPr>
          <w:lang w:val="es-MX"/>
        </w:rPr>
        <w:t xml:space="preserve">primero </w:t>
      </w:r>
      <w:r w:rsidR="005F6CD6">
        <w:rPr>
          <w:lang w:val="es-MX"/>
        </w:rPr>
        <w:t>sobre todas</w:t>
      </w:r>
      <w:r w:rsidR="00E81762">
        <w:rPr>
          <w:lang w:val="es-MX"/>
        </w:rPr>
        <w:t xml:space="preserve"> las cosas al dios supremo para estructurarse como parte única del dios supremo</w:t>
      </w:r>
      <w:r w:rsidR="00C678E5">
        <w:rPr>
          <w:lang w:val="es-MX"/>
        </w:rPr>
        <w:t>, y existir y funcionar como tal de una manera inteligente y responsable</w:t>
      </w:r>
      <w:r w:rsidR="005F6CD6">
        <w:rPr>
          <w:lang w:val="es-MX"/>
        </w:rPr>
        <w:t>, existiendo, funcionando, perfeccionando</w:t>
      </w:r>
      <w:r w:rsidR="000F4546">
        <w:rPr>
          <w:lang w:val="es-MX"/>
        </w:rPr>
        <w:t xml:space="preserve"> como individuo y como uno</w:t>
      </w:r>
      <w:r w:rsidR="005F6CD6">
        <w:rPr>
          <w:lang w:val="es-MX"/>
        </w:rPr>
        <w:t>;</w:t>
      </w:r>
      <w:r w:rsidR="00C678E5">
        <w:rPr>
          <w:lang w:val="es-MX"/>
        </w:rPr>
        <w:t xml:space="preserve"> haciendo el bien a los demás como a uno mismo</w:t>
      </w:r>
      <w:r w:rsidR="00E81762">
        <w:rPr>
          <w:lang w:val="es-MX"/>
        </w:rPr>
        <w:t xml:space="preserve">; por eso </w:t>
      </w:r>
    </w:p>
    <w:p w14:paraId="0873468A" w14:textId="565EF9BC" w:rsidR="00E81762" w:rsidRDefault="00E81762" w:rsidP="00074F92">
      <w:pPr>
        <w:pStyle w:val="Prrafodelista"/>
        <w:numPr>
          <w:ilvl w:val="1"/>
          <w:numId w:val="3"/>
        </w:numPr>
        <w:rPr>
          <w:lang w:val="es-MX"/>
        </w:rPr>
      </w:pPr>
      <w:r>
        <w:rPr>
          <w:lang w:val="es-MX"/>
        </w:rPr>
        <w:t xml:space="preserve">Uno </w:t>
      </w:r>
      <w:r w:rsidR="005F6CD6">
        <w:rPr>
          <w:lang w:val="es-MX"/>
        </w:rPr>
        <w:t>se ubica</w:t>
      </w:r>
      <w:r>
        <w:rPr>
          <w:lang w:val="es-MX"/>
        </w:rPr>
        <w:t xml:space="preserve"> dentro de uno y se conecta en la propia mente adentro y arriba</w:t>
      </w:r>
    </w:p>
    <w:p w14:paraId="6D9FC4C0" w14:textId="481675DE" w:rsidR="00E81762" w:rsidRDefault="00E81762" w:rsidP="00074F92">
      <w:pPr>
        <w:pStyle w:val="Prrafodelista"/>
        <w:numPr>
          <w:ilvl w:val="1"/>
          <w:numId w:val="3"/>
        </w:numPr>
        <w:rPr>
          <w:lang w:val="es-MX"/>
        </w:rPr>
      </w:pPr>
      <w:r>
        <w:rPr>
          <w:lang w:val="es-MX"/>
        </w:rPr>
        <w:t>Uno cree y acepta que es nuestro padre y aceptar hacer su voluntad, el hacer de manera responsable e inteligente, lo que es la propia supervivencia, perfeccionamiento y hacer el bien.</w:t>
      </w:r>
    </w:p>
    <w:p w14:paraId="0558608C" w14:textId="53C387D7" w:rsidR="00687512" w:rsidRDefault="00E81762" w:rsidP="00074F92">
      <w:pPr>
        <w:pStyle w:val="Prrafodelista"/>
        <w:numPr>
          <w:ilvl w:val="1"/>
          <w:numId w:val="3"/>
        </w:numPr>
        <w:rPr>
          <w:lang w:val="es-MX"/>
        </w:rPr>
      </w:pPr>
      <w:r>
        <w:rPr>
          <w:lang w:val="es-MX"/>
        </w:rPr>
        <w:t xml:space="preserve">Uno cree y se convierte en hijo de dios tiene alma, se conecta con trinidad, uno es parte del todo, uno es todo, uno es el bien y el mal; </w:t>
      </w:r>
      <w:r w:rsidR="0046410D">
        <w:rPr>
          <w:lang w:val="es-MX"/>
        </w:rPr>
        <w:t xml:space="preserve">uno siente al dios supremo absoluta, </w:t>
      </w:r>
      <w:r w:rsidR="00EC4C97">
        <w:rPr>
          <w:lang w:val="es-MX"/>
        </w:rPr>
        <w:t>incondicional</w:t>
      </w:r>
      <w:r w:rsidR="0046410D">
        <w:rPr>
          <w:lang w:val="es-MX"/>
        </w:rPr>
        <w:t xml:space="preserve"> perfecta y absolutamente bueno trino, </w:t>
      </w:r>
      <w:r w:rsidR="00021144" w:rsidRPr="00E81762">
        <w:rPr>
          <w:lang w:val="es-MX"/>
        </w:rPr>
        <w:t xml:space="preserve">y se integra a </w:t>
      </w:r>
      <w:r w:rsidR="0046410D" w:rsidRPr="00E81762">
        <w:rPr>
          <w:lang w:val="es-MX"/>
        </w:rPr>
        <w:t>él</w:t>
      </w:r>
      <w:r w:rsidR="00021144" w:rsidRPr="00E81762">
        <w:rPr>
          <w:lang w:val="es-MX"/>
        </w:rPr>
        <w:t xml:space="preserve"> y se vuelve parte única del dios supremo</w:t>
      </w:r>
    </w:p>
    <w:p w14:paraId="379BEFBC" w14:textId="473CBC61" w:rsidR="00E81762" w:rsidRPr="00E81762" w:rsidRDefault="00E81762" w:rsidP="00074F92">
      <w:pPr>
        <w:pStyle w:val="Prrafodelista"/>
        <w:numPr>
          <w:ilvl w:val="1"/>
          <w:numId w:val="3"/>
        </w:numPr>
        <w:rPr>
          <w:lang w:val="es-MX"/>
        </w:rPr>
      </w:pPr>
      <w:r>
        <w:rPr>
          <w:lang w:val="es-MX"/>
        </w:rPr>
        <w:t xml:space="preserve">Uno se esfuerza por ser perfecto, el más fuerte e inteligente, el defenderse siendo un asesino </w:t>
      </w:r>
      <w:r w:rsidR="007A5897">
        <w:rPr>
          <w:lang w:val="es-MX"/>
        </w:rPr>
        <w:t>si es necesario para sobrevivir</w:t>
      </w:r>
      <w:r>
        <w:rPr>
          <w:lang w:val="es-MX"/>
        </w:rPr>
        <w:t>, de una manera responsable e inteligente con</w:t>
      </w:r>
      <w:r w:rsidR="00052D72">
        <w:rPr>
          <w:lang w:val="es-MX"/>
        </w:rPr>
        <w:t xml:space="preserve"> la supervivencia</w:t>
      </w:r>
      <w:r>
        <w:rPr>
          <w:lang w:val="es-MX"/>
        </w:rPr>
        <w:t xml:space="preserve"> de los demás, y con los demás asuntos.</w:t>
      </w:r>
    </w:p>
    <w:p w14:paraId="08871868" w14:textId="04AFB145" w:rsidR="00021144" w:rsidRDefault="00021144" w:rsidP="00074F92">
      <w:pPr>
        <w:pStyle w:val="Prrafodelista"/>
        <w:numPr>
          <w:ilvl w:val="0"/>
          <w:numId w:val="3"/>
        </w:numPr>
        <w:rPr>
          <w:lang w:val="es-MX"/>
        </w:rPr>
      </w:pPr>
      <w:r>
        <w:rPr>
          <w:lang w:val="es-MX"/>
        </w:rPr>
        <w:t xml:space="preserve">Una vez como parte única de dios supremo la segunda prioridad es responsable de su supervivencia mental, moroncial y espiritual a toda costa; </w:t>
      </w:r>
      <w:r w:rsidR="0046410D">
        <w:rPr>
          <w:lang w:val="es-MX"/>
        </w:rPr>
        <w:t xml:space="preserve">concentra toda la energía y atención para mantenerse integrado al dios supremo, ser parte del dios supremo, y existir, funcionar, despertar como parte del </w:t>
      </w:r>
      <w:r w:rsidR="005F6CD6">
        <w:rPr>
          <w:lang w:val="es-MX"/>
        </w:rPr>
        <w:t>dios</w:t>
      </w:r>
      <w:r w:rsidR="0046410D">
        <w:rPr>
          <w:lang w:val="es-MX"/>
        </w:rPr>
        <w:t xml:space="preserve"> supremo</w:t>
      </w:r>
    </w:p>
    <w:p w14:paraId="61B116A1" w14:textId="31B84F1E" w:rsidR="00021144" w:rsidRPr="004F6591" w:rsidRDefault="00021144" w:rsidP="00074F92">
      <w:pPr>
        <w:pStyle w:val="Prrafodelista"/>
        <w:numPr>
          <w:ilvl w:val="0"/>
          <w:numId w:val="3"/>
        </w:numPr>
        <w:rPr>
          <w:lang w:val="es-MX"/>
        </w:rPr>
      </w:pPr>
      <w:r>
        <w:rPr>
          <w:lang w:val="es-MX"/>
        </w:rPr>
        <w:t>Como tercera prioridad es amar al prójimo como a uno mismo, es el preocuparse de los demás, luego de las dos primeras prioridades, como se preocupará por uno mismo; pero respecto al actuar, el hacer el bien siempre en la medida que sea posible siendo prudente e inteligente luego de satisfacer las dos primeras prioridades.</w:t>
      </w:r>
    </w:p>
    <w:p w14:paraId="64F03722" w14:textId="2B9D8389" w:rsidR="005811A3" w:rsidRPr="005811A3" w:rsidRDefault="00EE3E43" w:rsidP="005811A3">
      <w:pPr>
        <w:pStyle w:val="Ttulo2"/>
        <w:rPr>
          <w:lang w:val="es-MX"/>
        </w:rPr>
      </w:pPr>
      <w:r>
        <w:rPr>
          <w:lang w:val="es-MX"/>
        </w:rPr>
        <w:t>El absolutamente e incondicionalmente bueno hacia todo y todos</w:t>
      </w:r>
      <w:r w:rsidR="005811A3">
        <w:rPr>
          <w:lang w:val="es-MX"/>
        </w:rPr>
        <w:t>, y tú como el dios supremo de ti mismo</w:t>
      </w:r>
    </w:p>
    <w:p w14:paraId="3B3A7254" w14:textId="628BEF76" w:rsidR="00EE3E43" w:rsidRDefault="00EE3E43" w:rsidP="00EE3E43">
      <w:pPr>
        <w:rPr>
          <w:lang w:val="es-MX"/>
        </w:rPr>
      </w:pPr>
      <w:r>
        <w:rPr>
          <w:lang w:val="es-MX"/>
        </w:rPr>
        <w:t xml:space="preserve">Este es el </w:t>
      </w:r>
      <w:proofErr w:type="spellStart"/>
      <w:r>
        <w:rPr>
          <w:lang w:val="es-MX"/>
        </w:rPr>
        <w:t>him</w:t>
      </w:r>
      <w:proofErr w:type="spellEnd"/>
      <w:r>
        <w:rPr>
          <w:lang w:val="es-MX"/>
        </w:rPr>
        <w:t xml:space="preserve"> supremo inicial, es el absoluta e incondicionalmente bueno hacia todo, este establece el </w:t>
      </w:r>
      <w:proofErr w:type="spellStart"/>
      <w:r>
        <w:rPr>
          <w:lang w:val="es-MX"/>
        </w:rPr>
        <w:t>him</w:t>
      </w:r>
      <w:proofErr w:type="spellEnd"/>
      <w:r>
        <w:rPr>
          <w:lang w:val="es-MX"/>
        </w:rPr>
        <w:t xml:space="preserve"> en el subconsciente que </w:t>
      </w:r>
      <w:r w:rsidR="00D14398">
        <w:rPr>
          <w:lang w:val="es-MX"/>
        </w:rPr>
        <w:t xml:space="preserve">estructura, </w:t>
      </w:r>
      <w:r>
        <w:rPr>
          <w:lang w:val="es-MX"/>
        </w:rPr>
        <w:t>motiva y mantiene existente y funcionando a un ser, independientemente de cualquier cosa que sea o que haya hecho.</w:t>
      </w:r>
    </w:p>
    <w:p w14:paraId="3C2B7866" w14:textId="58DDFD3A" w:rsidR="00EE3E43" w:rsidRPr="00EE3E43" w:rsidRDefault="00EE3E43" w:rsidP="00EE3E43">
      <w:pPr>
        <w:rPr>
          <w:lang w:val="es-MX"/>
        </w:rPr>
      </w:pPr>
      <w:r>
        <w:rPr>
          <w:lang w:val="es-MX"/>
        </w:rPr>
        <w:t xml:space="preserve">Es el </w:t>
      </w:r>
      <w:proofErr w:type="spellStart"/>
      <w:r>
        <w:rPr>
          <w:lang w:val="es-MX"/>
        </w:rPr>
        <w:t>him</w:t>
      </w:r>
      <w:proofErr w:type="spellEnd"/>
      <w:r>
        <w:rPr>
          <w:lang w:val="es-MX"/>
        </w:rPr>
        <w:t xml:space="preserve"> que otorga el libre albedrío</w:t>
      </w:r>
      <w:r w:rsidR="00D14398">
        <w:rPr>
          <w:lang w:val="es-MX"/>
        </w:rPr>
        <w:t>, la existencia, el ser, el funcionamiento, el estar despierto e integrado al uno</w:t>
      </w:r>
      <w:r>
        <w:rPr>
          <w:lang w:val="es-MX"/>
        </w:rPr>
        <w:t>, y hacer lo correcto y lo incorrecto.</w:t>
      </w:r>
    </w:p>
    <w:p w14:paraId="76D586F2" w14:textId="184D8F99" w:rsidR="00611DFB" w:rsidRDefault="00611DFB" w:rsidP="00224063">
      <w:pPr>
        <w:pStyle w:val="Ttulo3"/>
        <w:rPr>
          <w:lang w:val="es-MX"/>
        </w:rPr>
      </w:pPr>
      <w:r>
        <w:rPr>
          <w:lang w:val="es-MX"/>
        </w:rPr>
        <w:t>Crear y definir de Him</w:t>
      </w:r>
    </w:p>
    <w:p w14:paraId="728A91A8" w14:textId="0D8E72F7" w:rsidR="00611DFB" w:rsidRPr="00611DFB" w:rsidRDefault="00611DFB" w:rsidP="00611DFB">
      <w:pPr>
        <w:rPr>
          <w:lang w:val="es-MX"/>
        </w:rPr>
      </w:pPr>
      <w:r>
        <w:rPr>
          <w:lang w:val="es-MX"/>
        </w:rPr>
        <w:t xml:space="preserve">El </w:t>
      </w:r>
      <w:proofErr w:type="spellStart"/>
      <w:r>
        <w:rPr>
          <w:lang w:val="es-MX"/>
        </w:rPr>
        <w:t>him</w:t>
      </w:r>
      <w:proofErr w:type="spellEnd"/>
      <w:r>
        <w:rPr>
          <w:lang w:val="es-MX"/>
        </w:rPr>
        <w:t xml:space="preserve"> es muy impreciso, es necesario, crear el propio </w:t>
      </w:r>
      <w:proofErr w:type="spellStart"/>
      <w:r>
        <w:rPr>
          <w:lang w:val="es-MX"/>
        </w:rPr>
        <w:t>him</w:t>
      </w:r>
      <w:proofErr w:type="spellEnd"/>
      <w:r>
        <w:rPr>
          <w:lang w:val="es-MX"/>
        </w:rPr>
        <w:t>, definirlo; luego creer en él y así estructurarlo dentro de uno mismo.</w:t>
      </w:r>
    </w:p>
    <w:p w14:paraId="46E84F8D" w14:textId="7001242B" w:rsidR="00150618" w:rsidRDefault="00150618" w:rsidP="00224063">
      <w:pPr>
        <w:pStyle w:val="Ttulo3"/>
        <w:rPr>
          <w:lang w:val="es-MX"/>
        </w:rPr>
      </w:pPr>
      <w:r>
        <w:rPr>
          <w:lang w:val="es-MX"/>
        </w:rPr>
        <w:t xml:space="preserve">Unhim y </w:t>
      </w:r>
      <w:r w:rsidR="00D84102">
        <w:rPr>
          <w:lang w:val="es-MX"/>
        </w:rPr>
        <w:t>H</w:t>
      </w:r>
      <w:r>
        <w:rPr>
          <w:lang w:val="es-MX"/>
        </w:rPr>
        <w:t>im</w:t>
      </w:r>
    </w:p>
    <w:p w14:paraId="49F335CF" w14:textId="3B9BD0E5" w:rsidR="00150618" w:rsidRDefault="00150618" w:rsidP="00150618">
      <w:pPr>
        <w:rPr>
          <w:lang w:val="es-MX"/>
        </w:rPr>
      </w:pPr>
      <w:r>
        <w:rPr>
          <w:lang w:val="es-MX"/>
        </w:rPr>
        <w:t>Sólo existen dos dioses el dios supremo absoluta e incondicionalmente bueno, y uno mismo como dios supremo de uno mismo.</w:t>
      </w:r>
    </w:p>
    <w:p w14:paraId="63A9C73E" w14:textId="4B56AF8F" w:rsidR="005811A3" w:rsidRDefault="005811A3" w:rsidP="00150618">
      <w:pPr>
        <w:rPr>
          <w:lang w:val="es-MX"/>
        </w:rPr>
      </w:pPr>
      <w:r>
        <w:rPr>
          <w:lang w:val="es-MX"/>
        </w:rPr>
        <w:lastRenderedPageBreak/>
        <w:t xml:space="preserve">Los demás son sólo </w:t>
      </w:r>
      <w:r w:rsidR="00862836">
        <w:rPr>
          <w:lang w:val="es-MX"/>
        </w:rPr>
        <w:t>hermanos bajo nuestro padre que es el dios supremo absoluta e incondicionalmente bueno.</w:t>
      </w:r>
    </w:p>
    <w:p w14:paraId="2F06F998" w14:textId="205E1948" w:rsidR="00150618" w:rsidRDefault="00150618" w:rsidP="00150618">
      <w:pPr>
        <w:rPr>
          <w:lang w:val="es-MX"/>
        </w:rPr>
      </w:pPr>
      <w:r>
        <w:rPr>
          <w:lang w:val="es-MX"/>
        </w:rPr>
        <w:t>Cada ser tiene al dios supremo absoluta e incondicionalmente bueno y a sí mismo como dios supremo de uno mismo.</w:t>
      </w:r>
    </w:p>
    <w:p w14:paraId="54FC98ED" w14:textId="04B15E3D" w:rsidR="00150618" w:rsidRPr="00150618" w:rsidRDefault="00150618" w:rsidP="00150618">
      <w:pPr>
        <w:rPr>
          <w:lang w:val="es-MX"/>
        </w:rPr>
      </w:pPr>
      <w:r>
        <w:rPr>
          <w:lang w:val="es-MX"/>
        </w:rPr>
        <w:t xml:space="preserve">El establecer a </w:t>
      </w:r>
      <w:r w:rsidR="009841D3">
        <w:rPr>
          <w:lang w:val="es-MX"/>
        </w:rPr>
        <w:t>un ser</w:t>
      </w:r>
      <w:r>
        <w:rPr>
          <w:lang w:val="es-MX"/>
        </w:rPr>
        <w:t xml:space="preserve"> como dios supremo de otro, se una estrategia de imposición de este ser sobre otro, para un buen o mal propósito, que incrementa el control del ser que se establece como dios supremo de otro.</w:t>
      </w:r>
    </w:p>
    <w:p w14:paraId="126C9532" w14:textId="6ADBC10B" w:rsidR="00377B6A" w:rsidRDefault="00377B6A" w:rsidP="00224063">
      <w:pPr>
        <w:pStyle w:val="Ttulo3"/>
        <w:rPr>
          <w:lang w:val="es-MX"/>
        </w:rPr>
      </w:pPr>
      <w:r>
        <w:rPr>
          <w:lang w:val="es-MX"/>
        </w:rPr>
        <w:t>Amor y enfoque</w:t>
      </w:r>
    </w:p>
    <w:p w14:paraId="0B89AA53" w14:textId="176E9D3A" w:rsidR="00377B6A" w:rsidRDefault="00377B6A" w:rsidP="00377B6A">
      <w:pPr>
        <w:rPr>
          <w:lang w:val="es-MX"/>
        </w:rPr>
      </w:pPr>
      <w:r>
        <w:rPr>
          <w:lang w:val="es-MX"/>
        </w:rPr>
        <w:t xml:space="preserve">Amarás únicamente al dios supremo absoluta e incondicionalmente bueno, trino: </w:t>
      </w:r>
      <w:proofErr w:type="spellStart"/>
      <w:r>
        <w:rPr>
          <w:lang w:val="es-MX"/>
        </w:rPr>
        <w:t>Jehova</w:t>
      </w:r>
      <w:proofErr w:type="spellEnd"/>
      <w:r>
        <w:rPr>
          <w:lang w:val="es-MX"/>
        </w:rPr>
        <w:t xml:space="preserve">, que es el padre creador y sustentador de toda la creación desde la isla del paraíso, hijo, que es la energía de vida de todos los seres que llenan el universo y la creación, espíritu materno, la mente que llena todo el universo y </w:t>
      </w:r>
      <w:proofErr w:type="gramStart"/>
      <w:r>
        <w:rPr>
          <w:lang w:val="es-MX"/>
        </w:rPr>
        <w:t>al creación</w:t>
      </w:r>
      <w:proofErr w:type="gramEnd"/>
      <w:r>
        <w:rPr>
          <w:lang w:val="es-MX"/>
        </w:rPr>
        <w:t>.</w:t>
      </w:r>
    </w:p>
    <w:p w14:paraId="0992806E" w14:textId="6CF21641" w:rsidR="00377B6A" w:rsidRDefault="00377B6A" w:rsidP="00377B6A">
      <w:pPr>
        <w:rPr>
          <w:lang w:val="es-MX"/>
        </w:rPr>
      </w:pPr>
      <w:r>
        <w:rPr>
          <w:lang w:val="es-MX"/>
        </w:rPr>
        <w:t>No amarás a otro como dios supremo.</w:t>
      </w:r>
    </w:p>
    <w:p w14:paraId="1E4CA663" w14:textId="77777777" w:rsidR="00377B6A" w:rsidRPr="00377B6A" w:rsidRDefault="00377B6A" w:rsidP="00377B6A">
      <w:pPr>
        <w:rPr>
          <w:lang w:val="es-MX"/>
        </w:rPr>
      </w:pPr>
    </w:p>
    <w:p w14:paraId="4BB89DE4" w14:textId="720DB1D8" w:rsidR="00772454" w:rsidRPr="00772454" w:rsidRDefault="00772454" w:rsidP="00224063">
      <w:pPr>
        <w:pStyle w:val="Ttulo3"/>
        <w:rPr>
          <w:lang w:val="es-MX"/>
        </w:rPr>
      </w:pPr>
      <w:r>
        <w:rPr>
          <w:lang w:val="es-MX"/>
        </w:rPr>
        <w:t>La base material, energética, mental, moroncial y espiritual del dios supremo incondicionalmente bueno</w:t>
      </w:r>
    </w:p>
    <w:p w14:paraId="048E1085" w14:textId="7BEB9305" w:rsidR="00772454" w:rsidRDefault="00224063" w:rsidP="00772454">
      <w:pPr>
        <w:rPr>
          <w:lang w:val="es-MX"/>
        </w:rPr>
      </w:pPr>
      <w:r>
        <w:rPr>
          <w:lang w:val="es-MX"/>
        </w:rPr>
        <w:t>El espíritu creativo, creador del universo, que llena con su mente todo el universo, presente en todos los átomos, te otorga su mente</w:t>
      </w:r>
    </w:p>
    <w:p w14:paraId="177428BF" w14:textId="093B470D" w:rsidR="00551BF3" w:rsidRDefault="00551BF3" w:rsidP="00772454">
      <w:pPr>
        <w:rPr>
          <w:lang w:val="es-MX"/>
        </w:rPr>
      </w:pPr>
      <w:r>
        <w:rPr>
          <w:lang w:val="es-MX"/>
        </w:rPr>
        <w:t xml:space="preserve">Sabes que el dios supremo absolutamente e incondicionalmente bueno, da este otorgamiento a todos los seres, en </w:t>
      </w:r>
      <w:proofErr w:type="gramStart"/>
      <w:r>
        <w:rPr>
          <w:lang w:val="es-MX"/>
        </w:rPr>
        <w:t>consecuencia</w:t>
      </w:r>
      <w:proofErr w:type="gramEnd"/>
      <w:r>
        <w:rPr>
          <w:lang w:val="es-MX"/>
        </w:rPr>
        <w:t xml:space="preserve"> debes ser </w:t>
      </w:r>
      <w:r w:rsidR="002E08F2">
        <w:rPr>
          <w:lang w:val="es-MX"/>
        </w:rPr>
        <w:t>inteligente y fuerte para controlarlo</w:t>
      </w:r>
      <w:r w:rsidR="00CC2F6D">
        <w:rPr>
          <w:lang w:val="es-MX"/>
        </w:rPr>
        <w:t xml:space="preserve"> para tu supervivencia y aprendizaje, y evitar que lo usen contra </w:t>
      </w:r>
      <w:proofErr w:type="spellStart"/>
      <w:r w:rsidR="00CC2F6D">
        <w:rPr>
          <w:lang w:val="es-MX"/>
        </w:rPr>
        <w:t>tí</w:t>
      </w:r>
      <w:proofErr w:type="spellEnd"/>
      <w:r w:rsidR="002E08F2">
        <w:rPr>
          <w:lang w:val="es-MX"/>
        </w:rPr>
        <w:t>.</w:t>
      </w:r>
    </w:p>
    <w:p w14:paraId="604FFB8C" w14:textId="77777777" w:rsidR="00C00178" w:rsidRDefault="00224063" w:rsidP="00224063">
      <w:pPr>
        <w:pStyle w:val="Ttulo3"/>
        <w:rPr>
          <w:lang w:val="es-MX"/>
        </w:rPr>
      </w:pPr>
      <w:r>
        <w:rPr>
          <w:lang w:val="es-MX"/>
        </w:rPr>
        <w:t xml:space="preserve">Se ubica en ti y atrás de </w:t>
      </w:r>
      <w:r w:rsidR="00C00178">
        <w:rPr>
          <w:lang w:val="es-MX"/>
        </w:rPr>
        <w:t>ti</w:t>
      </w:r>
    </w:p>
    <w:p w14:paraId="0CA1D9EE" w14:textId="0E431D1E" w:rsidR="00C00178" w:rsidRDefault="000E6F56" w:rsidP="00224063">
      <w:pPr>
        <w:pStyle w:val="Ttulo3"/>
        <w:rPr>
          <w:lang w:val="es-MX"/>
        </w:rPr>
      </w:pPr>
      <w:r>
        <w:rPr>
          <w:lang w:val="es-MX"/>
        </w:rPr>
        <w:t>Es n</w:t>
      </w:r>
      <w:r w:rsidR="0027448F">
        <w:rPr>
          <w:lang w:val="es-MX"/>
        </w:rPr>
        <w:t>e</w:t>
      </w:r>
      <w:r>
        <w:rPr>
          <w:lang w:val="es-MX"/>
        </w:rPr>
        <w:t xml:space="preserve">cesario que el dios supremo </w:t>
      </w:r>
      <w:r w:rsidR="0027448F">
        <w:rPr>
          <w:lang w:val="es-MX"/>
        </w:rPr>
        <w:t>absoluta e incondicionalmente bueno, sea el único</w:t>
      </w:r>
    </w:p>
    <w:p w14:paraId="36192E7C" w14:textId="7F1917C5" w:rsidR="0027448F" w:rsidRDefault="0027448F" w:rsidP="00224063">
      <w:pPr>
        <w:pStyle w:val="Ttulo3"/>
        <w:rPr>
          <w:lang w:val="es-MX"/>
        </w:rPr>
      </w:pPr>
      <w:r>
        <w:rPr>
          <w:lang w:val="es-MX"/>
        </w:rPr>
        <w:t xml:space="preserve">Es necesario mantener en </w:t>
      </w:r>
      <w:proofErr w:type="gramStart"/>
      <w:r>
        <w:rPr>
          <w:lang w:val="es-MX"/>
        </w:rPr>
        <w:t>el toda la atención</w:t>
      </w:r>
      <w:proofErr w:type="gramEnd"/>
      <w:r>
        <w:rPr>
          <w:lang w:val="es-MX"/>
        </w:rPr>
        <w:t xml:space="preserve"> y en su palabra</w:t>
      </w:r>
    </w:p>
    <w:p w14:paraId="114E3108" w14:textId="77777777" w:rsidR="0027448F" w:rsidRDefault="0027448F" w:rsidP="00224063">
      <w:pPr>
        <w:pStyle w:val="Ttulo3"/>
        <w:rPr>
          <w:lang w:val="es-MX"/>
        </w:rPr>
      </w:pPr>
      <w:r>
        <w:rPr>
          <w:lang w:val="es-MX"/>
        </w:rPr>
        <w:t>Debe amárselo y dedicar la atención en él y en la estructuración del propio ser a través de él</w:t>
      </w:r>
    </w:p>
    <w:p w14:paraId="41A13288" w14:textId="77777777" w:rsidR="009A75F7" w:rsidRDefault="0027448F" w:rsidP="00224063">
      <w:pPr>
        <w:pStyle w:val="Ttulo3"/>
        <w:rPr>
          <w:lang w:val="es-MX"/>
        </w:rPr>
      </w:pPr>
      <w:r>
        <w:rPr>
          <w:lang w:val="es-MX"/>
        </w:rPr>
        <w:t xml:space="preserve">El amor al prójimo, es el amor a uno mismo y debe estructurarse positivamente siempre </w:t>
      </w:r>
    </w:p>
    <w:p w14:paraId="2CA39438" w14:textId="53839D3B" w:rsidR="00224063" w:rsidRDefault="00747288" w:rsidP="00747288">
      <w:pPr>
        <w:pStyle w:val="Ttulo3"/>
        <w:rPr>
          <w:lang w:val="es-MX"/>
        </w:rPr>
      </w:pPr>
      <w:r>
        <w:rPr>
          <w:lang w:val="es-MX"/>
        </w:rPr>
        <w:t>Bendición, protección y cuidado permanente</w:t>
      </w:r>
      <w:r w:rsidR="00C00178" w:rsidRPr="00747288">
        <w:rPr>
          <w:lang w:val="es-MX"/>
        </w:rPr>
        <w:t xml:space="preserve"> </w:t>
      </w:r>
    </w:p>
    <w:p w14:paraId="6A52F86C" w14:textId="4D5A75AA" w:rsidR="00CE47C6" w:rsidRDefault="00CE47C6" w:rsidP="00747288">
      <w:pPr>
        <w:rPr>
          <w:lang w:val="es-MX"/>
        </w:rPr>
      </w:pPr>
      <w:r>
        <w:rPr>
          <w:lang w:val="es-MX"/>
        </w:rPr>
        <w:t xml:space="preserve">Este es un funcionamiento que es asimilado por el </w:t>
      </w:r>
      <w:proofErr w:type="spellStart"/>
      <w:r>
        <w:rPr>
          <w:lang w:val="es-MX"/>
        </w:rPr>
        <w:t>subcosnciente</w:t>
      </w:r>
      <w:proofErr w:type="spellEnd"/>
      <w:r>
        <w:rPr>
          <w:lang w:val="es-MX"/>
        </w:rPr>
        <w:t>.</w:t>
      </w:r>
    </w:p>
    <w:p w14:paraId="7B33B147" w14:textId="1AF95573" w:rsidR="00747288" w:rsidRDefault="00747288" w:rsidP="00747288">
      <w:pPr>
        <w:rPr>
          <w:lang w:val="es-MX"/>
        </w:rPr>
      </w:pPr>
      <w:r>
        <w:rPr>
          <w:lang w:val="es-MX"/>
        </w:rPr>
        <w:t>El dios supremo absoluta e incondicionalmente bueno, permanente te protege, de bendice, te cura, evita que tropieces y evita que sufras cualquier daño.</w:t>
      </w:r>
    </w:p>
    <w:p w14:paraId="6A4FCB88" w14:textId="77777777" w:rsidR="00E349CA" w:rsidRPr="00747288" w:rsidRDefault="00E349CA" w:rsidP="00747288">
      <w:pPr>
        <w:rPr>
          <w:lang w:val="es-MX"/>
        </w:rPr>
      </w:pPr>
    </w:p>
    <w:p w14:paraId="468BA10C" w14:textId="19B3A31C" w:rsidR="003350C3" w:rsidRDefault="00A41D2F" w:rsidP="003350C3">
      <w:pPr>
        <w:pStyle w:val="Ttulo2"/>
        <w:rPr>
          <w:lang w:val="es-MX"/>
        </w:rPr>
      </w:pPr>
      <w:r>
        <w:rPr>
          <w:lang w:val="es-MX"/>
        </w:rPr>
        <w:t>Estructuración de p</w:t>
      </w:r>
      <w:r w:rsidR="003350C3">
        <w:rPr>
          <w:lang w:val="es-MX"/>
        </w:rPr>
        <w:t>olos</w:t>
      </w:r>
      <w:r>
        <w:rPr>
          <w:lang w:val="es-MX"/>
        </w:rPr>
        <w:t>, que definen quien tiene alma y existen</w:t>
      </w:r>
    </w:p>
    <w:p w14:paraId="239042A0" w14:textId="6D4164E0" w:rsidR="00645D54" w:rsidRDefault="00645D54" w:rsidP="00645D54">
      <w:pPr>
        <w:rPr>
          <w:lang w:val="es-MX"/>
        </w:rPr>
      </w:pPr>
      <w:r>
        <w:rPr>
          <w:lang w:val="es-MX"/>
        </w:rPr>
        <w:t>Si el polo positivo o el negativo es el bueno</w:t>
      </w:r>
      <w:r w:rsidR="008716AC">
        <w:rPr>
          <w:lang w:val="es-MX"/>
        </w:rPr>
        <w:t xml:space="preserve"> y correcto</w:t>
      </w:r>
      <w:r w:rsidR="001855B3">
        <w:rPr>
          <w:lang w:val="es-MX"/>
        </w:rPr>
        <w:t>,</w:t>
      </w:r>
      <w:r w:rsidR="008716AC">
        <w:rPr>
          <w:lang w:val="es-MX"/>
        </w:rPr>
        <w:t xml:space="preserve"> y en consecuencia su </w:t>
      </w:r>
      <w:r>
        <w:rPr>
          <w:lang w:val="es-MX"/>
        </w:rPr>
        <w:t xml:space="preserve">opuesto </w:t>
      </w:r>
      <w:r w:rsidR="001855B3">
        <w:rPr>
          <w:lang w:val="es-MX"/>
        </w:rPr>
        <w:t xml:space="preserve">es </w:t>
      </w:r>
      <w:r>
        <w:rPr>
          <w:lang w:val="es-MX"/>
        </w:rPr>
        <w:t>el malo</w:t>
      </w:r>
      <w:r w:rsidR="008716AC">
        <w:rPr>
          <w:lang w:val="es-MX"/>
        </w:rPr>
        <w:t xml:space="preserve"> e incorrecto</w:t>
      </w:r>
      <w:r>
        <w:rPr>
          <w:lang w:val="es-MX"/>
        </w:rPr>
        <w:t>.</w:t>
      </w:r>
    </w:p>
    <w:p w14:paraId="7058C532" w14:textId="77777777" w:rsidR="00645D54" w:rsidRDefault="00645D54" w:rsidP="00645D54">
      <w:pPr>
        <w:rPr>
          <w:lang w:val="es-MX"/>
        </w:rPr>
      </w:pPr>
      <w:r>
        <w:rPr>
          <w:lang w:val="es-MX"/>
        </w:rPr>
        <w:t>Para esto se hace referencia a su comportamiento.</w:t>
      </w:r>
    </w:p>
    <w:p w14:paraId="208140E6" w14:textId="3D897192" w:rsidR="00EE3E43" w:rsidRPr="00EE3E43" w:rsidRDefault="00EE3E43" w:rsidP="00EE3E43">
      <w:pPr>
        <w:rPr>
          <w:lang w:val="es-MX"/>
        </w:rPr>
      </w:pPr>
      <w:r>
        <w:rPr>
          <w:lang w:val="es-MX"/>
        </w:rPr>
        <w:t xml:space="preserve">Esto representa el siguiente nivel del </w:t>
      </w:r>
      <w:proofErr w:type="spellStart"/>
      <w:r>
        <w:rPr>
          <w:lang w:val="es-MX"/>
        </w:rPr>
        <w:t>him</w:t>
      </w:r>
      <w:proofErr w:type="spellEnd"/>
      <w:r>
        <w:rPr>
          <w:lang w:val="es-MX"/>
        </w:rPr>
        <w:t xml:space="preserve"> que permite la existencia de un ser, dónde existen dos grupos de seres que </w:t>
      </w:r>
      <w:proofErr w:type="gramStart"/>
      <w:r>
        <w:rPr>
          <w:lang w:val="es-MX"/>
        </w:rPr>
        <w:t>coexisten</w:t>
      </w:r>
      <w:proofErr w:type="gramEnd"/>
      <w:r>
        <w:rPr>
          <w:lang w:val="es-MX"/>
        </w:rPr>
        <w:t xml:space="preserve"> pero son antagonistas, espiritualmente, y sólo uno sobrevivirá en el periodo final de evolución del planeta.</w:t>
      </w:r>
    </w:p>
    <w:p w14:paraId="19FB5253" w14:textId="6B057C0C" w:rsidR="003350C3" w:rsidRDefault="003350C3" w:rsidP="003350C3">
      <w:pPr>
        <w:rPr>
          <w:lang w:val="es-MX"/>
        </w:rPr>
      </w:pPr>
      <w:r>
        <w:rPr>
          <w:lang w:val="es-MX"/>
        </w:rPr>
        <w:t>La creación siempre se está expandiendo, las mentes se van creando y estás evolucionan desde la pura materia hasta el puro pensamiento.</w:t>
      </w:r>
    </w:p>
    <w:p w14:paraId="7087AC96" w14:textId="3944A85A" w:rsidR="003350C3" w:rsidRDefault="003350C3" w:rsidP="003350C3">
      <w:pPr>
        <w:rPr>
          <w:lang w:val="es-MX"/>
        </w:rPr>
      </w:pPr>
      <w:r>
        <w:rPr>
          <w:lang w:val="es-MX"/>
        </w:rPr>
        <w:t>Existen 10 niveles de evolución de los seres en la creación, desde el nivel material hasta el puro pensamiento.</w:t>
      </w:r>
    </w:p>
    <w:p w14:paraId="2F916988" w14:textId="67515B23" w:rsidR="003350C3" w:rsidRDefault="003350C3" w:rsidP="003350C3">
      <w:pPr>
        <w:rPr>
          <w:lang w:val="es-MX"/>
        </w:rPr>
      </w:pPr>
      <w:r>
        <w:rPr>
          <w:lang w:val="es-MX"/>
        </w:rPr>
        <w:t>Cada nivel se complementa con los demás y son un solo ser en evolución, el Ser Supremo.</w:t>
      </w:r>
    </w:p>
    <w:p w14:paraId="372229BA" w14:textId="2AA119D2" w:rsidR="007E5D95" w:rsidRDefault="007E5D95" w:rsidP="003350C3">
      <w:pPr>
        <w:rPr>
          <w:lang w:val="es-MX"/>
        </w:rPr>
      </w:pPr>
      <w:r>
        <w:rPr>
          <w:lang w:val="es-MX"/>
        </w:rPr>
        <w:t>Existen dos grupos</w:t>
      </w:r>
      <w:r w:rsidR="00CC2DBB">
        <w:rPr>
          <w:lang w:val="es-MX"/>
        </w:rPr>
        <w:t>:</w:t>
      </w:r>
    </w:p>
    <w:p w14:paraId="752D3B7E" w14:textId="442B65B0" w:rsidR="00690D47" w:rsidRDefault="00690D47" w:rsidP="00CC2DBB">
      <w:pPr>
        <w:rPr>
          <w:lang w:val="es-MX"/>
        </w:rPr>
      </w:pPr>
      <w:r>
        <w:rPr>
          <w:lang w:val="es-MX"/>
        </w:rPr>
        <w:t>Sin importar el polo, uno debe evolucionar como ser al máximo sabiendo que al final un polo será destruido en el proceso de evolución del planeta.</w:t>
      </w:r>
    </w:p>
    <w:p w14:paraId="4FE8FACF" w14:textId="3A503D80" w:rsidR="008A5B99" w:rsidRDefault="008A5B99" w:rsidP="00CC2DBB">
      <w:pPr>
        <w:rPr>
          <w:lang w:val="es-MX"/>
        </w:rPr>
      </w:pPr>
      <w:r>
        <w:rPr>
          <w:lang w:val="es-MX"/>
        </w:rPr>
        <w:t>Es interesante notar que la realidad del polo negativo, como la del positivo no son absolutas y evolucionan</w:t>
      </w:r>
      <w:r w:rsidR="00890322">
        <w:rPr>
          <w:lang w:val="es-MX"/>
        </w:rPr>
        <w:t>, aunque mantiene su esencia</w:t>
      </w:r>
      <w:r>
        <w:rPr>
          <w:lang w:val="es-MX"/>
        </w:rPr>
        <w:t>; y al fin de cuenta consiste en una cuestión de fe para miembros de ambos polos, pues no hay manera de demostrarla con certeza absoluta.</w:t>
      </w:r>
    </w:p>
    <w:p w14:paraId="3354395C" w14:textId="02D980E5" w:rsidR="006C2673" w:rsidRDefault="006C2673" w:rsidP="00CC2DBB">
      <w:pPr>
        <w:rPr>
          <w:lang w:val="es-MX"/>
        </w:rPr>
      </w:pPr>
      <w:r>
        <w:rPr>
          <w:lang w:val="es-MX"/>
        </w:rPr>
        <w:t>Los miembros del mismo polo se reúnen</w:t>
      </w:r>
      <w:r w:rsidR="00F05F38">
        <w:rPr>
          <w:lang w:val="es-MX"/>
        </w:rPr>
        <w:t>, realizan ritos religiosos, y evolucionan como grandes familias, que les permite crear y existir seres grupales que son esenciales para existir como un ser completo.</w:t>
      </w:r>
    </w:p>
    <w:p w14:paraId="52DE94E9" w14:textId="51A074A0" w:rsidR="00690D47" w:rsidRPr="003350C3" w:rsidRDefault="00690D47" w:rsidP="00690D47">
      <w:pPr>
        <w:pStyle w:val="Ttulo4"/>
        <w:rPr>
          <w:lang w:val="es-MX"/>
        </w:rPr>
      </w:pPr>
      <w:r>
        <w:rPr>
          <w:lang w:val="es-MX"/>
        </w:rPr>
        <w:t xml:space="preserve"> Negativo</w:t>
      </w:r>
    </w:p>
    <w:p w14:paraId="31191C46" w14:textId="77777777" w:rsidR="001855B3" w:rsidRPr="00B63761" w:rsidRDefault="001855B3" w:rsidP="001855B3">
      <w:pPr>
        <w:rPr>
          <w:lang w:val="es-MX"/>
        </w:rPr>
      </w:pPr>
      <w:r>
        <w:rPr>
          <w:lang w:val="es-MX"/>
        </w:rPr>
        <w:t>Negativos, los más fuertes, los que son crueles y toman venganza, que defienden su individualidad, la imponen a toda costa sobre la de los demás y nunca renuncian a sí mismos, destruyéndolos si es necesario para mantener la propia individualidad.</w:t>
      </w:r>
    </w:p>
    <w:p w14:paraId="3700EB1D" w14:textId="39489233" w:rsidR="004453B0" w:rsidRDefault="00D638B1" w:rsidP="00D638B1">
      <w:pPr>
        <w:rPr>
          <w:lang w:val="es-MX"/>
        </w:rPr>
      </w:pPr>
      <w:r>
        <w:rPr>
          <w:lang w:val="es-MX"/>
        </w:rPr>
        <w:t xml:space="preserve">El negativo </w:t>
      </w:r>
      <w:r w:rsidR="007E5D95">
        <w:rPr>
          <w:lang w:val="es-MX"/>
        </w:rPr>
        <w:t xml:space="preserve">que indica que </w:t>
      </w:r>
      <w:r w:rsidR="00CC2DBB">
        <w:rPr>
          <w:lang w:val="es-MX"/>
        </w:rPr>
        <w:t xml:space="preserve">el plan vigente es un engaño, y el hacer el bien es una ilusión y un engaño, </w:t>
      </w:r>
      <w:proofErr w:type="spellStart"/>
      <w:r w:rsidR="00CC2DBB">
        <w:rPr>
          <w:lang w:val="es-MX"/>
        </w:rPr>
        <w:t>y</w:t>
      </w:r>
      <w:proofErr w:type="spellEnd"/>
      <w:r w:rsidR="00CC2DBB">
        <w:rPr>
          <w:lang w:val="es-MX"/>
        </w:rPr>
        <w:t xml:space="preserve"> imponen por la fuerza su liberación del orden y del proceso evolutivo; el hacer mal y destruir a los que confían en el orden de evolución y liberarlos del sueño es lo correcto; y por corrupción de su ser </w:t>
      </w:r>
      <w:r>
        <w:rPr>
          <w:lang w:val="es-MX"/>
        </w:rPr>
        <w:t xml:space="preserve">por dolor, </w:t>
      </w:r>
      <w:r w:rsidR="00CC2DBB">
        <w:rPr>
          <w:lang w:val="es-MX"/>
        </w:rPr>
        <w:t>los convierten al inicio de su evolución en miembros de su grupo, al integrarlos a la fuerza al Ser Supremo negativo.</w:t>
      </w:r>
    </w:p>
    <w:p w14:paraId="244267E5" w14:textId="4FACE603" w:rsidR="004453B0" w:rsidRDefault="00D638B1" w:rsidP="00D638B1">
      <w:pPr>
        <w:rPr>
          <w:lang w:val="es-MX"/>
        </w:rPr>
      </w:pPr>
      <w:r>
        <w:rPr>
          <w:lang w:val="es-MX"/>
        </w:rPr>
        <w:lastRenderedPageBreak/>
        <w:t>El estado animal, la ira, la satisfacción sexual, la venganza, es lo natural y necesario estar vivos</w:t>
      </w:r>
      <w:r w:rsidR="004453B0">
        <w:rPr>
          <w:lang w:val="es-MX"/>
        </w:rPr>
        <w:t>.</w:t>
      </w:r>
    </w:p>
    <w:p w14:paraId="76C91E0B" w14:textId="6C9DF0E4" w:rsidR="004453B0" w:rsidRDefault="004453B0" w:rsidP="00D638B1">
      <w:pPr>
        <w:rPr>
          <w:lang w:val="es-MX"/>
        </w:rPr>
      </w:pPr>
      <w:r>
        <w:rPr>
          <w:lang w:val="es-MX"/>
        </w:rPr>
        <w:t>Los seres del polo negativo son dioses porque se tratan a sí mismo como tales, se adoran y asumen que lo son. Los del polo positivo son monstruos, animales inferiores destructivos, que renuncian a su propia individualidad y creen en una mentira que es el único dios supremo.</w:t>
      </w:r>
    </w:p>
    <w:p w14:paraId="46F287C1" w14:textId="26E6F505" w:rsidR="00C60E77" w:rsidRDefault="00C60E77" w:rsidP="00D638B1">
      <w:pPr>
        <w:rPr>
          <w:lang w:val="es-MX"/>
        </w:rPr>
      </w:pPr>
      <w:r>
        <w:rPr>
          <w:lang w:val="es-MX"/>
        </w:rPr>
        <w:t xml:space="preserve">Los seres humanos y el polo positivo son sólo animales destructivos y dañinos que deben ser controlados y destruidos como toda plaga, hasta que se los cura y se convierten en dioses y se los </w:t>
      </w:r>
      <w:r w:rsidR="004453B0">
        <w:rPr>
          <w:lang w:val="es-MX"/>
        </w:rPr>
        <w:t>integra al</w:t>
      </w:r>
      <w:r>
        <w:rPr>
          <w:lang w:val="es-MX"/>
        </w:rPr>
        <w:t xml:space="preserve"> polo negativo.</w:t>
      </w:r>
    </w:p>
    <w:p w14:paraId="081BE98D" w14:textId="52CB3942" w:rsidR="00690D47" w:rsidRDefault="00690D47" w:rsidP="00690D47">
      <w:pPr>
        <w:pStyle w:val="Ttulo4"/>
        <w:rPr>
          <w:lang w:val="es-MX"/>
        </w:rPr>
      </w:pPr>
      <w:r>
        <w:rPr>
          <w:lang w:val="es-MX"/>
        </w:rPr>
        <w:t>Positivo</w:t>
      </w:r>
    </w:p>
    <w:p w14:paraId="6212D46E" w14:textId="77777777" w:rsidR="001855B3" w:rsidRDefault="001855B3" w:rsidP="001855B3">
      <w:pPr>
        <w:rPr>
          <w:lang w:val="es-MX"/>
        </w:rPr>
      </w:pPr>
      <w:r>
        <w:rPr>
          <w:lang w:val="es-MX"/>
        </w:rPr>
        <w:t>Positivos, los que tienen el derecho, los que son compasivos y perdonan, obedecen, renuncian a sí mismos y se dejan guiar por dios supremo bueno.</w:t>
      </w:r>
    </w:p>
    <w:p w14:paraId="6BA59EB8" w14:textId="13A6FBF0" w:rsidR="00D638B1" w:rsidRDefault="00D638B1" w:rsidP="003350C3">
      <w:pPr>
        <w:rPr>
          <w:lang w:val="es-MX"/>
        </w:rPr>
      </w:pPr>
      <w:r>
        <w:rPr>
          <w:lang w:val="es-MX"/>
        </w:rPr>
        <w:t>El polo positivo, que establece que existe un dios único y un orden perfecto; y debe respetarse el derecho y hacerse el bien siempre, compasión perdón, esfuerzo; amar al prójimo como a uno mismo y amarlo incluso hasta poder sacrificar la vida por ello.</w:t>
      </w:r>
    </w:p>
    <w:p w14:paraId="4C74372B" w14:textId="62833BF8" w:rsidR="004453B0" w:rsidRDefault="004453B0" w:rsidP="003350C3">
      <w:pPr>
        <w:rPr>
          <w:lang w:val="es-MX"/>
        </w:rPr>
      </w:pPr>
      <w:r>
        <w:rPr>
          <w:lang w:val="es-MX"/>
        </w:rPr>
        <w:t>Los seres del polo positivo son humanos dioses, los del polo negativo son monstruos, seres que no han evolucionado de animales y liberados de sus impulsos primitivos, no aman al prójimo como así mismos y no reconocen al dios único.</w:t>
      </w:r>
    </w:p>
    <w:p w14:paraId="21BEC504" w14:textId="055296EA" w:rsidR="00110220" w:rsidRDefault="00110220" w:rsidP="003350C3">
      <w:pPr>
        <w:rPr>
          <w:lang w:val="es-MX"/>
        </w:rPr>
      </w:pPr>
      <w:r>
        <w:rPr>
          <w:lang w:val="es-MX"/>
        </w:rPr>
        <w:t xml:space="preserve">Los polos evolucionan en un </w:t>
      </w:r>
      <w:r w:rsidR="004453B0">
        <w:rPr>
          <w:lang w:val="es-MX"/>
        </w:rPr>
        <w:t>planeta,</w:t>
      </w:r>
      <w:r>
        <w:rPr>
          <w:lang w:val="es-MX"/>
        </w:rPr>
        <w:t xml:space="preserve"> pero al final, generalmente el negativo, logra destruir al positivo, al dominar la técnica de estructuración mental y espiritual del cuerpo mental del ser y la estructuración del dios supremo, hundiendo en un sueño permanente a los seres, violando así el libre albedrío de ellos completamente.</w:t>
      </w:r>
    </w:p>
    <w:p w14:paraId="6663539A" w14:textId="02E09200" w:rsidR="00690D47" w:rsidRDefault="00C60E77" w:rsidP="003350C3">
      <w:pPr>
        <w:rPr>
          <w:lang w:val="es-MX"/>
        </w:rPr>
      </w:pPr>
      <w:r>
        <w:rPr>
          <w:lang w:val="es-MX"/>
        </w:rPr>
        <w:t xml:space="preserve">Los </w:t>
      </w:r>
      <w:r w:rsidR="004453B0">
        <w:rPr>
          <w:lang w:val="es-MX"/>
        </w:rPr>
        <w:t>dioses del polo negativo, son destructores y debe dárseles amor y cuidado, pero si persisten en el polo negativo, deben ser aniquilados definitivamente y expulsados.</w:t>
      </w:r>
    </w:p>
    <w:p w14:paraId="7C4DBAED" w14:textId="00D2F33A" w:rsidR="009A440A" w:rsidRDefault="009A440A" w:rsidP="009A440A">
      <w:pPr>
        <w:pStyle w:val="Ttulo4"/>
        <w:rPr>
          <w:lang w:val="es-MX"/>
        </w:rPr>
      </w:pPr>
      <w:r>
        <w:rPr>
          <w:lang w:val="es-MX"/>
        </w:rPr>
        <w:t>La bendición</w:t>
      </w:r>
      <w:r w:rsidR="000614AC">
        <w:rPr>
          <w:lang w:val="es-MX"/>
        </w:rPr>
        <w:t xml:space="preserve"> absoluta al polo correcto y maldición absoluta al polo incorrecto</w:t>
      </w:r>
    </w:p>
    <w:p w14:paraId="37C9B43D" w14:textId="2CC4C0AF" w:rsidR="000614AC" w:rsidRDefault="000614AC" w:rsidP="000614AC">
      <w:pPr>
        <w:rPr>
          <w:lang w:val="es-MX"/>
        </w:rPr>
      </w:pPr>
      <w:r>
        <w:rPr>
          <w:lang w:val="es-MX"/>
        </w:rPr>
        <w:t xml:space="preserve">Se establece generalmente, para permitir la estructuración energética, mental, moroncial y espiritual del ser; una maldición absoluta hacia lo que son del polo incorrecto, terminando en </w:t>
      </w:r>
      <w:r w:rsidR="00734B59">
        <w:rPr>
          <w:lang w:val="es-MX"/>
        </w:rPr>
        <w:t xml:space="preserve">desaparición y extinción; </w:t>
      </w:r>
      <w:r>
        <w:rPr>
          <w:lang w:val="es-MX"/>
        </w:rPr>
        <w:t xml:space="preserve">inhibición, drenar energía y vida, muerte y expulsión, que termina en estado apagado y sueño eterno; y una bendición absoluta hacia el polo correcto, que es </w:t>
      </w:r>
      <w:r w:rsidR="008A0820">
        <w:rPr>
          <w:lang w:val="es-MX"/>
        </w:rPr>
        <w:t xml:space="preserve">surgir, nacer, </w:t>
      </w:r>
      <w:r>
        <w:rPr>
          <w:lang w:val="es-MX"/>
        </w:rPr>
        <w:t>otorgar energía y vida infinita, vida, encendido, integración al uno y despertar en el uno pudiendo manipular todo</w:t>
      </w:r>
      <w:r w:rsidR="008A0820">
        <w:rPr>
          <w:lang w:val="es-MX"/>
        </w:rPr>
        <w:t xml:space="preserve"> como un dios</w:t>
      </w:r>
      <w:r>
        <w:rPr>
          <w:lang w:val="es-MX"/>
        </w:rPr>
        <w:t>.</w:t>
      </w:r>
    </w:p>
    <w:p w14:paraId="1320C448" w14:textId="64726E64" w:rsidR="00095CE3" w:rsidRDefault="00095CE3" w:rsidP="000614AC">
      <w:pPr>
        <w:rPr>
          <w:lang w:val="es-MX"/>
        </w:rPr>
      </w:pPr>
      <w:r>
        <w:rPr>
          <w:lang w:val="es-MX"/>
        </w:rPr>
        <w:t>Esta bendición y maldición del polo, es lo que permite o inhibe la existencia de un ser en el cuerpo mental; es por eso crítico estar en el polo correcto.</w:t>
      </w:r>
    </w:p>
    <w:p w14:paraId="1501EDBD" w14:textId="0D2BC66E" w:rsidR="00A3724E" w:rsidRDefault="00917F18" w:rsidP="00A3724E">
      <w:pPr>
        <w:pStyle w:val="Ttulo4"/>
        <w:rPr>
          <w:lang w:val="es-MX"/>
        </w:rPr>
      </w:pPr>
      <w:r>
        <w:rPr>
          <w:lang w:val="es-MX"/>
        </w:rPr>
        <w:t>La apariencia y derechos obtenidos y perdidos por estar o no estar en el polo que es el correcto</w:t>
      </w:r>
    </w:p>
    <w:p w14:paraId="2205392B" w14:textId="765F494E" w:rsidR="00B01A75" w:rsidRDefault="00B01A75" w:rsidP="00B01A75">
      <w:pPr>
        <w:rPr>
          <w:lang w:val="es-MX"/>
        </w:rPr>
      </w:pPr>
      <w:r>
        <w:rPr>
          <w:lang w:val="es-MX"/>
        </w:rPr>
        <w:t>El polo correcto, es divino y humano, es angelical, es hermoso, tiene el amor y bendición divinos, reside en el cielo, es el propietario de la tierra.</w:t>
      </w:r>
    </w:p>
    <w:p w14:paraId="40AC7812" w14:textId="25A5CAEB" w:rsidR="00B01A75" w:rsidRDefault="00B01A75" w:rsidP="00B01A75">
      <w:pPr>
        <w:rPr>
          <w:lang w:val="es-MX"/>
        </w:rPr>
      </w:pPr>
      <w:r>
        <w:rPr>
          <w:lang w:val="es-MX"/>
        </w:rPr>
        <w:t xml:space="preserve">El polo incorrecto, es maligno y </w:t>
      </w:r>
      <w:r w:rsidR="00FC69BF">
        <w:rPr>
          <w:lang w:val="es-MX"/>
        </w:rPr>
        <w:t>monstruoso</w:t>
      </w:r>
      <w:r>
        <w:rPr>
          <w:lang w:val="es-MX"/>
        </w:rPr>
        <w:t>, es demoniaco, es feo, tiene el odio y maldiciones divinos, reside en el infierno, no posee nada, por eso es expulsado fuera de todo.</w:t>
      </w:r>
    </w:p>
    <w:p w14:paraId="64666426" w14:textId="735E27F7" w:rsidR="005267FD" w:rsidRDefault="005267FD" w:rsidP="005267FD">
      <w:pPr>
        <w:pStyle w:val="Ttulo4"/>
        <w:rPr>
          <w:lang w:val="es-MX"/>
        </w:rPr>
      </w:pPr>
      <w:r>
        <w:rPr>
          <w:lang w:val="es-MX"/>
        </w:rPr>
        <w:t xml:space="preserve">Todo lo bueno, para el polo </w:t>
      </w:r>
      <w:proofErr w:type="gramStart"/>
      <w:r>
        <w:rPr>
          <w:lang w:val="es-MX"/>
        </w:rPr>
        <w:t>correcto,  y</w:t>
      </w:r>
      <w:proofErr w:type="gramEnd"/>
      <w:r>
        <w:rPr>
          <w:lang w:val="es-MX"/>
        </w:rPr>
        <w:t xml:space="preserve"> todo lo malo, para el polo incorrecto</w:t>
      </w:r>
    </w:p>
    <w:p w14:paraId="7ADEA296" w14:textId="4D35DE97" w:rsidR="005267FD" w:rsidRDefault="005267FD" w:rsidP="005267FD">
      <w:pPr>
        <w:rPr>
          <w:lang w:val="es-MX"/>
        </w:rPr>
      </w:pPr>
      <w:r>
        <w:rPr>
          <w:lang w:val="es-MX"/>
        </w:rPr>
        <w:t>Junto con la bendición y la vida, viene también la suerte, inclusive los milagros.</w:t>
      </w:r>
    </w:p>
    <w:p w14:paraId="29217F6F" w14:textId="15425396" w:rsidR="005267FD" w:rsidRDefault="005267FD" w:rsidP="005267FD">
      <w:pPr>
        <w:rPr>
          <w:lang w:val="es-MX"/>
        </w:rPr>
      </w:pPr>
      <w:r>
        <w:rPr>
          <w:lang w:val="es-MX"/>
        </w:rPr>
        <w:t>Del mismo modo con lo malo, viene la maldición y la muerte, la mala suerte, y las grandes desgracias.</w:t>
      </w:r>
    </w:p>
    <w:p w14:paraId="2C8D612F" w14:textId="451A3DD4" w:rsidR="00F5194A" w:rsidRDefault="00F5194A" w:rsidP="00F5194A">
      <w:pPr>
        <w:pStyle w:val="Ttulo4"/>
        <w:rPr>
          <w:lang w:val="es-MX"/>
        </w:rPr>
      </w:pPr>
      <w:r>
        <w:rPr>
          <w:lang w:val="es-MX"/>
        </w:rPr>
        <w:t>Desconectarse del polo opuesto y abandonarlo, en proceso de estructuración del ser</w:t>
      </w:r>
    </w:p>
    <w:p w14:paraId="710BD7E3" w14:textId="5DD62535" w:rsidR="00F5194A" w:rsidRDefault="00F5194A" w:rsidP="00F5194A">
      <w:pPr>
        <w:rPr>
          <w:lang w:val="es-MX"/>
        </w:rPr>
      </w:pPr>
      <w:r>
        <w:rPr>
          <w:lang w:val="es-MX"/>
        </w:rPr>
        <w:t>Es el reconocer que el polo es destructivo, la pureza del polo es necesaria.</w:t>
      </w:r>
    </w:p>
    <w:p w14:paraId="7B5E4B73" w14:textId="46233094" w:rsidR="00A509C4" w:rsidRDefault="00A509C4" w:rsidP="00A509C4">
      <w:pPr>
        <w:pStyle w:val="Ttulo4"/>
        <w:rPr>
          <w:lang w:val="es-MX"/>
        </w:rPr>
      </w:pPr>
      <w:r>
        <w:rPr>
          <w:lang w:val="es-MX"/>
        </w:rPr>
        <w:t>El alma y la mente intermedia</w:t>
      </w:r>
    </w:p>
    <w:p w14:paraId="4F0B865D" w14:textId="3C131B25" w:rsidR="00A509C4" w:rsidRDefault="00A509C4" w:rsidP="00A509C4">
      <w:pPr>
        <w:rPr>
          <w:lang w:val="es-MX"/>
        </w:rPr>
      </w:pPr>
      <w:r>
        <w:rPr>
          <w:lang w:val="es-MX"/>
        </w:rPr>
        <w:t>El tener el alma implica una expansión de la mente intermedia que conecta la mente material y la espiritual</w:t>
      </w:r>
      <w:r w:rsidR="0089135E">
        <w:rPr>
          <w:lang w:val="es-MX"/>
        </w:rPr>
        <w:t>; expande la mente, conecta la mente y espiritualiza la mente.</w:t>
      </w:r>
    </w:p>
    <w:p w14:paraId="44052299" w14:textId="0F3426CF" w:rsidR="003A3F1B" w:rsidRDefault="003A3F1B" w:rsidP="003A3F1B">
      <w:pPr>
        <w:pStyle w:val="Ttulo4"/>
        <w:rPr>
          <w:lang w:val="es-MX"/>
        </w:rPr>
      </w:pPr>
      <w:r>
        <w:rPr>
          <w:lang w:val="es-MX"/>
        </w:rPr>
        <w:t>El alma y el amor</w:t>
      </w:r>
      <w:r w:rsidR="00AC1D27">
        <w:rPr>
          <w:lang w:val="es-MX"/>
        </w:rPr>
        <w:t xml:space="preserve">, al esfera </w:t>
      </w:r>
      <w:r w:rsidR="00C8081B">
        <w:rPr>
          <w:lang w:val="es-MX"/>
        </w:rPr>
        <w:t xml:space="preserve">del ser: </w:t>
      </w:r>
      <w:r w:rsidR="00AC1D27">
        <w:rPr>
          <w:lang w:val="es-MX"/>
        </w:rPr>
        <w:t xml:space="preserve">de existencia, </w:t>
      </w:r>
      <w:proofErr w:type="gramStart"/>
      <w:r w:rsidR="00AC1D27">
        <w:rPr>
          <w:lang w:val="es-MX"/>
        </w:rPr>
        <w:t>vida ,</w:t>
      </w:r>
      <w:proofErr w:type="gramEnd"/>
      <w:r w:rsidR="00AC1D27">
        <w:rPr>
          <w:lang w:val="es-MX"/>
        </w:rPr>
        <w:t xml:space="preserve"> funcionamiento y despertar</w:t>
      </w:r>
    </w:p>
    <w:p w14:paraId="5D73F7B2" w14:textId="3796A418" w:rsidR="003A3F1B" w:rsidRDefault="003A3F1B" w:rsidP="003A3F1B">
      <w:pPr>
        <w:rPr>
          <w:lang w:val="es-MX"/>
        </w:rPr>
      </w:pPr>
      <w:r>
        <w:rPr>
          <w:lang w:val="es-MX"/>
        </w:rPr>
        <w:t>Al ser bendecido, además del alma también te integras al</w:t>
      </w:r>
      <w:r w:rsidR="00122A31">
        <w:rPr>
          <w:lang w:val="es-MX"/>
        </w:rPr>
        <w:t xml:space="preserve"> </w:t>
      </w:r>
      <w:r>
        <w:rPr>
          <w:lang w:val="es-MX"/>
        </w:rPr>
        <w:t>amor del espíritu que te rodea.</w:t>
      </w:r>
    </w:p>
    <w:p w14:paraId="2921F002" w14:textId="0E481439" w:rsidR="00AC1D27" w:rsidRDefault="00AC1D27" w:rsidP="003A3F1B">
      <w:pPr>
        <w:rPr>
          <w:lang w:val="es-MX"/>
        </w:rPr>
      </w:pPr>
      <w:r>
        <w:rPr>
          <w:lang w:val="es-MX"/>
        </w:rPr>
        <w:t>Como consecuencia del alma se estructura la esfera de existencia, vida, funcionamiento y despertar.</w:t>
      </w:r>
    </w:p>
    <w:p w14:paraId="7E3C8C25" w14:textId="53116364" w:rsidR="00AC1D27" w:rsidRDefault="00537494" w:rsidP="003A3F1B">
      <w:pPr>
        <w:rPr>
          <w:lang w:val="es-MX"/>
        </w:rPr>
      </w:pPr>
      <w:r>
        <w:rPr>
          <w:lang w:val="es-MX"/>
        </w:rPr>
        <w:t xml:space="preserve">Esfera que está llena de </w:t>
      </w:r>
      <w:r w:rsidR="00AC1D27">
        <w:rPr>
          <w:lang w:val="es-MX"/>
        </w:rPr>
        <w:t>la energía de vida</w:t>
      </w:r>
      <w:r>
        <w:rPr>
          <w:lang w:val="es-MX"/>
        </w:rPr>
        <w:t xml:space="preserve"> y cuerpo del dios supremo absoluta e incondicionalmente bueno</w:t>
      </w:r>
      <w:r w:rsidR="00AC1D27">
        <w:rPr>
          <w:lang w:val="es-MX"/>
        </w:rPr>
        <w:t>, la leche de integración a mente superior</w:t>
      </w:r>
      <w:r>
        <w:rPr>
          <w:lang w:val="es-MX"/>
        </w:rPr>
        <w:t xml:space="preserve"> y</w:t>
      </w:r>
      <w:r w:rsidR="00AC1D27">
        <w:rPr>
          <w:lang w:val="es-MX"/>
        </w:rPr>
        <w:t xml:space="preserve"> </w:t>
      </w:r>
      <w:r>
        <w:rPr>
          <w:lang w:val="es-MX"/>
        </w:rPr>
        <w:t>el jugo universal que integra a la trinidad.</w:t>
      </w:r>
    </w:p>
    <w:p w14:paraId="5D1ECD51" w14:textId="6B4F6501" w:rsidR="00F86232" w:rsidRPr="003A3F1B" w:rsidRDefault="00F86232" w:rsidP="003A3F1B">
      <w:pPr>
        <w:rPr>
          <w:lang w:val="es-MX"/>
        </w:rPr>
      </w:pPr>
      <w:r>
        <w:rPr>
          <w:lang w:val="es-MX"/>
        </w:rPr>
        <w:t xml:space="preserve">Tienes el derecho de la tierra, la propiedad de toda la creación, la propiedad y presencia e </w:t>
      </w:r>
      <w:proofErr w:type="spellStart"/>
      <w:r>
        <w:rPr>
          <w:lang w:val="es-MX"/>
        </w:rPr>
        <w:t>ntodo</w:t>
      </w:r>
      <w:proofErr w:type="spellEnd"/>
      <w:r>
        <w:rPr>
          <w:lang w:val="es-MX"/>
        </w:rPr>
        <w:t>; la ubicación, propiedad y presencia en tu ser.</w:t>
      </w:r>
    </w:p>
    <w:p w14:paraId="46B369EF" w14:textId="37F7E057" w:rsidR="00B816DE" w:rsidRDefault="00B816DE" w:rsidP="003350C3">
      <w:pPr>
        <w:pStyle w:val="Ttulo2"/>
        <w:rPr>
          <w:lang w:val="es-MX"/>
        </w:rPr>
      </w:pPr>
      <w:r>
        <w:rPr>
          <w:lang w:val="es-MX"/>
        </w:rPr>
        <w:t>La estructuración del fertilizante divino del ser</w:t>
      </w:r>
      <w:r w:rsidR="00E5236D">
        <w:rPr>
          <w:lang w:val="es-MX"/>
        </w:rPr>
        <w:t>, que permite la existencia</w:t>
      </w:r>
      <w:r w:rsidR="00D441BF">
        <w:rPr>
          <w:lang w:val="es-MX"/>
        </w:rPr>
        <w:t xml:space="preserve"> y expansión</w:t>
      </w:r>
      <w:r w:rsidR="00E5236D">
        <w:rPr>
          <w:lang w:val="es-MX"/>
        </w:rPr>
        <w:t xml:space="preserve"> del ser</w:t>
      </w:r>
    </w:p>
    <w:p w14:paraId="676E7E13" w14:textId="6190AC26" w:rsidR="00B816DE" w:rsidRDefault="00B816DE" w:rsidP="00B816DE">
      <w:pPr>
        <w:rPr>
          <w:lang w:val="es-MX"/>
        </w:rPr>
      </w:pPr>
      <w:r>
        <w:rPr>
          <w:lang w:val="es-MX"/>
        </w:rPr>
        <w:t>Este se refiere a que para que las mentes del ser logren expandirse realmente, debe estructurarse el flujo del Him en todas sus fases, para que el ser se estructure, que implica especialmente las inclusiones correctas al propio ser, y la desconexión y bloqueo de inclusiones al polo opuesto.</w:t>
      </w:r>
    </w:p>
    <w:p w14:paraId="062909E5" w14:textId="5F8C72F1" w:rsidR="00B816DE" w:rsidRDefault="00B816DE" w:rsidP="00B816DE">
      <w:pPr>
        <w:rPr>
          <w:lang w:val="es-MX"/>
        </w:rPr>
      </w:pPr>
      <w:r>
        <w:rPr>
          <w:lang w:val="es-MX"/>
        </w:rPr>
        <w:t>Sin esto no llega a estructurarse el ser.</w:t>
      </w:r>
    </w:p>
    <w:p w14:paraId="2A227C11" w14:textId="491E5095" w:rsidR="00B816DE" w:rsidRDefault="00B816DE" w:rsidP="00B816DE">
      <w:pPr>
        <w:rPr>
          <w:lang w:val="es-MX"/>
        </w:rPr>
      </w:pPr>
      <w:r>
        <w:rPr>
          <w:lang w:val="es-MX"/>
        </w:rPr>
        <w:lastRenderedPageBreak/>
        <w:t>Este modelo requiere la bendición y protección durante todo el flujo de estructuración; para evitar que se activen disparadores que bloqueen el flujo de la estructuración, expansión y funcionamiento de las distintas mentes del ser.</w:t>
      </w:r>
    </w:p>
    <w:p w14:paraId="2B064251" w14:textId="3824E57E" w:rsidR="007E1192" w:rsidRDefault="007E1192" w:rsidP="007E1192">
      <w:pPr>
        <w:pStyle w:val="Ttulo3"/>
        <w:rPr>
          <w:lang w:val="es-MX"/>
        </w:rPr>
      </w:pPr>
      <w:r>
        <w:rPr>
          <w:lang w:val="es-MX"/>
        </w:rPr>
        <w:t>La aceptación de las amenazas</w:t>
      </w:r>
      <w:r w:rsidR="00B63FC6">
        <w:rPr>
          <w:lang w:val="es-MX"/>
        </w:rPr>
        <w:t xml:space="preserve"> y continuar con estructuración</w:t>
      </w:r>
    </w:p>
    <w:p w14:paraId="752D4362" w14:textId="7A84F47A" w:rsidR="007E1192" w:rsidRDefault="007E1192" w:rsidP="007E1192">
      <w:pPr>
        <w:rPr>
          <w:lang w:val="es-MX"/>
        </w:rPr>
      </w:pPr>
      <w:r>
        <w:rPr>
          <w:lang w:val="es-MX"/>
        </w:rPr>
        <w:t xml:space="preserve">Para inhibir la expansión real de tu </w:t>
      </w:r>
      <w:proofErr w:type="gramStart"/>
      <w:r>
        <w:rPr>
          <w:lang w:val="es-MX"/>
        </w:rPr>
        <w:t>ser,  el</w:t>
      </w:r>
      <w:proofErr w:type="gramEnd"/>
      <w:r>
        <w:rPr>
          <w:lang w:val="es-MX"/>
        </w:rPr>
        <w:t xml:space="preserve"> polo opuesto impone amenazas</w:t>
      </w:r>
      <w:r w:rsidR="003B1881">
        <w:rPr>
          <w:lang w:val="es-MX"/>
        </w:rPr>
        <w:t>, es necesario aceptarlas y proseguir con el proceso de expansión, porque sin este no llegas a existir nunca como ser.</w:t>
      </w:r>
      <w:r w:rsidR="005A1001">
        <w:rPr>
          <w:u w:val="single"/>
          <w:lang w:val="es-MX"/>
        </w:rPr>
        <w:t xml:space="preserve"> </w:t>
      </w:r>
      <w:r w:rsidR="005A1001">
        <w:rPr>
          <w:lang w:val="es-MX"/>
        </w:rPr>
        <w:t>“Yo acepto que todas las amenazas se hagan realidad, en mí y continuó con mi proceso de estructuración y expansión hasta que este se concluya exitosamente, en todas las columnas y capas de mi ser; imponiendo en mi robot, el modelo que me protege que yo mismo me sabotee en este proceso</w:t>
      </w:r>
      <w:r w:rsidR="009E71E5">
        <w:rPr>
          <w:lang w:val="es-MX"/>
        </w:rPr>
        <w:t>, y me incentiva en el proceso</w:t>
      </w:r>
      <w:r w:rsidR="005A1001">
        <w:rPr>
          <w:lang w:val="es-MX"/>
        </w:rPr>
        <w:t>.”.</w:t>
      </w:r>
    </w:p>
    <w:p w14:paraId="59A3E720" w14:textId="77777777" w:rsidR="00B63FC6" w:rsidRPr="005A1001" w:rsidRDefault="00B63FC6" w:rsidP="007E1192">
      <w:pPr>
        <w:rPr>
          <w:lang w:val="es-MX"/>
        </w:rPr>
      </w:pPr>
    </w:p>
    <w:p w14:paraId="55E34994" w14:textId="671C609E" w:rsidR="00F33B6C" w:rsidRDefault="00F5194A" w:rsidP="003350C3">
      <w:pPr>
        <w:pStyle w:val="Ttulo2"/>
        <w:rPr>
          <w:lang w:val="es-MX"/>
        </w:rPr>
      </w:pPr>
      <w:r>
        <w:rPr>
          <w:lang w:val="es-MX"/>
        </w:rPr>
        <w:t xml:space="preserve">El </w:t>
      </w:r>
    </w:p>
    <w:p w14:paraId="7EC74B72" w14:textId="77777777" w:rsidR="00F5194A" w:rsidRPr="00F5194A" w:rsidRDefault="00F5194A" w:rsidP="00F5194A">
      <w:pPr>
        <w:rPr>
          <w:lang w:val="es-MX"/>
        </w:rPr>
      </w:pPr>
    </w:p>
    <w:p w14:paraId="4B251F38" w14:textId="77777777" w:rsidR="00F33B6C" w:rsidRDefault="00F33B6C" w:rsidP="00F33B6C">
      <w:pPr>
        <w:pStyle w:val="Ttulo4"/>
        <w:rPr>
          <w:lang w:val="es-MX"/>
        </w:rPr>
      </w:pPr>
      <w:r>
        <w:rPr>
          <w:lang w:val="es-MX"/>
        </w:rPr>
        <w:t>La filiación con el dios supremo, obtención del alma y el ingreso al reino, el grupo de seres que conforman el uno de esos seres</w:t>
      </w:r>
    </w:p>
    <w:p w14:paraId="6A2B798A" w14:textId="77777777" w:rsidR="00F33B6C" w:rsidRDefault="00F33B6C" w:rsidP="00F33B6C">
      <w:pPr>
        <w:rPr>
          <w:lang w:val="es-MX"/>
        </w:rPr>
      </w:pPr>
      <w:r>
        <w:rPr>
          <w:lang w:val="es-MX"/>
        </w:rPr>
        <w:t>Al hacer lo correcto para un dios supremo impuesto previamente, se vuelven hijos de ese dios supremo.</w:t>
      </w:r>
    </w:p>
    <w:p w14:paraId="20E286F1" w14:textId="77777777" w:rsidR="00F33B6C" w:rsidRDefault="00F33B6C" w:rsidP="00F33B6C">
      <w:pPr>
        <w:rPr>
          <w:lang w:val="es-MX"/>
        </w:rPr>
      </w:pPr>
      <w:r>
        <w:rPr>
          <w:lang w:val="es-MX"/>
        </w:rPr>
        <w:t>Al hacer lo correcto, como lo indica su dios supremo, reciben el alma inmortal que espiritualiza su ser.</w:t>
      </w:r>
    </w:p>
    <w:p w14:paraId="5E85B95D" w14:textId="434884D6" w:rsidR="00F33B6C" w:rsidRPr="00F33B6C" w:rsidRDefault="00F33B6C" w:rsidP="00F33B6C">
      <w:pPr>
        <w:rPr>
          <w:lang w:val="es-MX"/>
        </w:rPr>
      </w:pPr>
      <w:r>
        <w:rPr>
          <w:lang w:val="es-MX"/>
        </w:rPr>
        <w:t>Al hacer lo correcto, merece y recibe su ingreso al reino de todos los seres que existen bajo el dios supremo, en los 10 niveles de evolución de la creación, que ingresan en su ser y lo integran al Uno del polo que está definido como lo correcto.</w:t>
      </w:r>
    </w:p>
    <w:p w14:paraId="3132375A" w14:textId="682B081E" w:rsidR="00352668" w:rsidRPr="003350C3" w:rsidRDefault="00352668" w:rsidP="003350C3">
      <w:pPr>
        <w:pStyle w:val="Ttulo2"/>
        <w:rPr>
          <w:lang w:val="es-MX"/>
        </w:rPr>
      </w:pPr>
      <w:r w:rsidRPr="003350C3">
        <w:rPr>
          <w:lang w:val="es-MX"/>
        </w:rPr>
        <w:t>Introducción</w:t>
      </w:r>
    </w:p>
    <w:p w14:paraId="33434B7D" w14:textId="5131FED3" w:rsidR="00352668" w:rsidRDefault="00352668" w:rsidP="00352668">
      <w:pPr>
        <w:rPr>
          <w:lang w:val="es-MX"/>
        </w:rPr>
      </w:pPr>
      <w:r>
        <w:rPr>
          <w:lang w:val="es-MX"/>
        </w:rPr>
        <w:t xml:space="preserve">Cada capa se refiere a un conjunto de mentes y </w:t>
      </w:r>
      <w:r w:rsidR="00C17E1C">
        <w:rPr>
          <w:lang w:val="es-MX"/>
        </w:rPr>
        <w:t xml:space="preserve">el </w:t>
      </w:r>
      <w:r>
        <w:rPr>
          <w:lang w:val="es-MX"/>
        </w:rPr>
        <w:t>funcionamiento específico</w:t>
      </w:r>
      <w:r w:rsidR="00C17E1C">
        <w:rPr>
          <w:lang w:val="es-MX"/>
        </w:rPr>
        <w:t xml:space="preserve"> que este debe aportar al ser</w:t>
      </w:r>
      <w:r>
        <w:rPr>
          <w:lang w:val="es-MX"/>
        </w:rPr>
        <w:t>, que debe estructurarse</w:t>
      </w:r>
      <w:r w:rsidR="00C17E1C">
        <w:rPr>
          <w:lang w:val="es-MX"/>
        </w:rPr>
        <w:t xml:space="preserve"> independientemente</w:t>
      </w:r>
      <w:r>
        <w:rPr>
          <w:lang w:val="es-MX"/>
        </w:rPr>
        <w:t>.</w:t>
      </w:r>
    </w:p>
    <w:p w14:paraId="7C82EAD9" w14:textId="58AF992D" w:rsidR="00352668" w:rsidRDefault="00352668" w:rsidP="00352668">
      <w:pPr>
        <w:rPr>
          <w:lang w:val="es-MX"/>
        </w:rPr>
      </w:pPr>
      <w:r>
        <w:rPr>
          <w:lang w:val="es-MX"/>
        </w:rPr>
        <w:t xml:space="preserve">Cada modelo </w:t>
      </w:r>
      <w:r w:rsidR="00C40D61">
        <w:rPr>
          <w:lang w:val="es-MX"/>
        </w:rPr>
        <w:t xml:space="preserve">de sistema </w:t>
      </w:r>
      <w:proofErr w:type="spellStart"/>
      <w:r>
        <w:rPr>
          <w:lang w:val="es-MX"/>
        </w:rPr>
        <w:t>mental</w:t>
      </w:r>
      <w:r w:rsidR="00C40D61">
        <w:rPr>
          <w:lang w:val="es-MX"/>
        </w:rPr>
        <w:t>e</w:t>
      </w:r>
      <w:proofErr w:type="spellEnd"/>
      <w:r>
        <w:rPr>
          <w:lang w:val="es-MX"/>
        </w:rPr>
        <w:t xml:space="preserve"> es un una estructura y un funcionamiento </w:t>
      </w:r>
      <w:r w:rsidR="00C17E1C">
        <w:rPr>
          <w:lang w:val="es-MX"/>
        </w:rPr>
        <w:t xml:space="preserve">sistémico </w:t>
      </w:r>
      <w:r>
        <w:rPr>
          <w:lang w:val="es-MX"/>
        </w:rPr>
        <w:t>mental, que puede cubrir una o más capas.</w:t>
      </w:r>
    </w:p>
    <w:p w14:paraId="3EE59A94" w14:textId="3F410B02" w:rsidR="00240386" w:rsidRDefault="00240386" w:rsidP="00240386">
      <w:pPr>
        <w:pStyle w:val="Ttulo3"/>
        <w:rPr>
          <w:lang w:val="es-MX"/>
        </w:rPr>
      </w:pPr>
      <w:r>
        <w:rPr>
          <w:lang w:val="es-MX"/>
        </w:rPr>
        <w:t>El dios supremo absolutamente bueno, con indicación de ángel ser</w:t>
      </w:r>
    </w:p>
    <w:p w14:paraId="0A082E0D" w14:textId="37A814E3" w:rsidR="00240386" w:rsidRDefault="00240386" w:rsidP="00240386">
      <w:pPr>
        <w:rPr>
          <w:lang w:val="es-MX"/>
        </w:rPr>
      </w:pPr>
      <w:r>
        <w:rPr>
          <w:lang w:val="es-MX"/>
        </w:rPr>
        <w:t>El dios supremo absolutamente bueno, estructura el ser independientemente si es positivo o negativo.</w:t>
      </w:r>
    </w:p>
    <w:p w14:paraId="019D8D02" w14:textId="0845413E" w:rsidR="00240386" w:rsidRDefault="00240386" w:rsidP="00240386">
      <w:pPr>
        <w:rPr>
          <w:lang w:val="es-MX"/>
        </w:rPr>
      </w:pPr>
      <w:r>
        <w:rPr>
          <w:lang w:val="es-MX"/>
        </w:rPr>
        <w:t>Activa y estructura la trinidad en el ser.</w:t>
      </w:r>
    </w:p>
    <w:p w14:paraId="470DBD56" w14:textId="34462245" w:rsidR="00240386" w:rsidRPr="00240386" w:rsidRDefault="00240386" w:rsidP="00240386">
      <w:pPr>
        <w:rPr>
          <w:lang w:val="es-MX"/>
        </w:rPr>
      </w:pPr>
      <w:r>
        <w:rPr>
          <w:lang w:val="es-MX"/>
        </w:rPr>
        <w:t>Activa y estructura al ángel ser al que pertenece el ser; es necesario hacer énfasis en la identidad y polo del ángel ser, para que el ángel ser sea estructurado en el ser correctamente.</w:t>
      </w:r>
    </w:p>
    <w:p w14:paraId="5A750761" w14:textId="5127B8D4" w:rsidR="00B63761" w:rsidRDefault="00B63761" w:rsidP="00240386">
      <w:pPr>
        <w:pStyle w:val="Ttulo3"/>
        <w:rPr>
          <w:lang w:val="es-MX"/>
        </w:rPr>
      </w:pPr>
      <w:r>
        <w:rPr>
          <w:lang w:val="es-MX"/>
        </w:rPr>
        <w:t xml:space="preserve">Se establece moralidad </w:t>
      </w:r>
      <w:r w:rsidR="001A52F0">
        <w:rPr>
          <w:lang w:val="es-MX"/>
        </w:rPr>
        <w:t>de polos</w:t>
      </w:r>
    </w:p>
    <w:p w14:paraId="2574729F" w14:textId="392BA566" w:rsidR="00240386" w:rsidRPr="00240386" w:rsidRDefault="00240386" w:rsidP="00240386">
      <w:pPr>
        <w:pStyle w:val="Ttulo3"/>
        <w:rPr>
          <w:lang w:val="es-MX"/>
        </w:rPr>
      </w:pPr>
      <w:r>
        <w:rPr>
          <w:lang w:val="es-MX"/>
        </w:rPr>
        <w:t>El dios supremo absolutamente bueno con polo, luego de activar ángel ser</w:t>
      </w:r>
    </w:p>
    <w:p w14:paraId="7587361D" w14:textId="7A729964" w:rsidR="00C102A7" w:rsidRDefault="00C102A7" w:rsidP="00352668">
      <w:pPr>
        <w:rPr>
          <w:lang w:val="es-MX"/>
        </w:rPr>
      </w:pPr>
      <w:r>
        <w:rPr>
          <w:lang w:val="es-MX"/>
        </w:rPr>
        <w:t>Una vez activado el ángel ser y especificado el polo del ángel ser y del ser; se procede a estructurar el ser y sus defensas.</w:t>
      </w:r>
    </w:p>
    <w:p w14:paraId="1A32CB2D" w14:textId="7FD8C7FB" w:rsidR="00352668" w:rsidRDefault="00C17E1C" w:rsidP="00352668">
      <w:pPr>
        <w:rPr>
          <w:lang w:val="es-MX"/>
        </w:rPr>
      </w:pPr>
      <w:r>
        <w:rPr>
          <w:lang w:val="es-MX"/>
        </w:rPr>
        <w:t>Existen dos estructuraci</w:t>
      </w:r>
      <w:r w:rsidR="000A4853">
        <w:rPr>
          <w:lang w:val="es-MX"/>
        </w:rPr>
        <w:t>ones</w:t>
      </w:r>
      <w:r>
        <w:rPr>
          <w:lang w:val="es-MX"/>
        </w:rPr>
        <w:t xml:space="preserve"> una positiva o negativa, en ningún caso esto se refiere a la realidad en sí, sino a la realidad que uno cree que es la realidad. Por ejemplo, l</w:t>
      </w:r>
      <w:r w:rsidR="00352668">
        <w:rPr>
          <w:lang w:val="es-MX"/>
        </w:rPr>
        <w:t xml:space="preserve">a estructuración mental negativa, no es sobre si Buda, </w:t>
      </w:r>
      <w:r w:rsidR="00762BAB">
        <w:rPr>
          <w:lang w:val="es-MX"/>
        </w:rPr>
        <w:t>Jehová</w:t>
      </w:r>
      <w:r w:rsidR="00352668">
        <w:rPr>
          <w:lang w:val="es-MX"/>
        </w:rPr>
        <w:t>, Al</w:t>
      </w:r>
      <w:r w:rsidR="00762BAB">
        <w:rPr>
          <w:lang w:val="es-MX"/>
        </w:rPr>
        <w:t>á</w:t>
      </w:r>
      <w:r w:rsidR="00352668">
        <w:rPr>
          <w:lang w:val="es-MX"/>
        </w:rPr>
        <w:t>,</w:t>
      </w:r>
      <w:r w:rsidR="00762BAB">
        <w:rPr>
          <w:lang w:val="es-MX"/>
        </w:rPr>
        <w:t xml:space="preserve"> </w:t>
      </w:r>
      <w:r w:rsidR="00352668">
        <w:rPr>
          <w:lang w:val="es-MX"/>
        </w:rPr>
        <w:t>Chuck Norris</w:t>
      </w:r>
      <w:r w:rsidR="00762BAB">
        <w:rPr>
          <w:lang w:val="es-MX"/>
        </w:rPr>
        <w:t>;</w:t>
      </w:r>
      <w:r w:rsidR="00352668">
        <w:rPr>
          <w:lang w:val="es-MX"/>
        </w:rPr>
        <w:t xml:space="preserve"> es o no es el dios supremo; sino que quien sea que sea el dios supremo, este debe ser malo y destructivo hacia el individuo; el individuo debe ser su hijo, y debe estar dormido o muerto. Y luego tanto el dios supremo como el individuo pueden morir, vivir en el infierno y un estado de sueño del que no pueden resucitar </w:t>
      </w:r>
      <w:r w:rsidR="000A26E5">
        <w:rPr>
          <w:lang w:val="es-MX"/>
        </w:rPr>
        <w:t xml:space="preserve">a la vida </w:t>
      </w:r>
      <w:r w:rsidR="00352668">
        <w:rPr>
          <w:lang w:val="es-MX"/>
        </w:rPr>
        <w:t>ni despertar.</w:t>
      </w:r>
    </w:p>
    <w:p w14:paraId="45EC5E00" w14:textId="53E7A374" w:rsidR="00053AD6" w:rsidRDefault="00053AD6" w:rsidP="00352668">
      <w:pPr>
        <w:rPr>
          <w:lang w:val="es-MX"/>
        </w:rPr>
      </w:pPr>
      <w:r w:rsidRPr="00053AD6">
        <w:rPr>
          <w:lang w:val="es-MX"/>
        </w:rPr>
        <w:t xml:space="preserve">Existe </w:t>
      </w:r>
      <w:r w:rsidR="00603400">
        <w:rPr>
          <w:lang w:val="es-MX"/>
        </w:rPr>
        <w:t xml:space="preserve">para el polo positivo </w:t>
      </w:r>
      <w:r w:rsidRPr="00053AD6">
        <w:rPr>
          <w:lang w:val="es-MX"/>
        </w:rPr>
        <w:t xml:space="preserve">el incondicionalmente absoluto bueno y positivo que convierte al ser </w:t>
      </w:r>
      <w:r w:rsidR="00F509FC">
        <w:rPr>
          <w:lang w:val="es-MX"/>
        </w:rPr>
        <w:t xml:space="preserve">positivo </w:t>
      </w:r>
      <w:r w:rsidRPr="00053AD6">
        <w:rPr>
          <w:lang w:val="es-MX"/>
        </w:rPr>
        <w:t>en una estrella en un dios</w:t>
      </w:r>
      <w:r w:rsidR="00F509FC">
        <w:rPr>
          <w:lang w:val="es-MX"/>
        </w:rPr>
        <w:t xml:space="preserve">; y el incondicionalmente absoluto malo y positivo, que inhibe absolutamente al ser negativo y reemplaza su ser, por el positivo. </w:t>
      </w:r>
      <w:r w:rsidR="00603400">
        <w:rPr>
          <w:lang w:val="es-MX"/>
        </w:rPr>
        <w:t>Por otra parte, para el polo negativo</w:t>
      </w:r>
      <w:r w:rsidRPr="00053AD6">
        <w:rPr>
          <w:lang w:val="es-MX"/>
        </w:rPr>
        <w:t xml:space="preserve"> </w:t>
      </w:r>
      <w:r w:rsidR="00F509FC">
        <w:rPr>
          <w:lang w:val="es-MX"/>
        </w:rPr>
        <w:t xml:space="preserve">el incondicionalmente absoluto bueno y negativo, que convierte al ser negativo en una estrella en un dios; y </w:t>
      </w:r>
      <w:r w:rsidRPr="00053AD6">
        <w:rPr>
          <w:lang w:val="es-MX"/>
        </w:rPr>
        <w:t xml:space="preserve">el incondicionalmente absoluto malo y </w:t>
      </w:r>
      <w:r w:rsidR="00F509FC">
        <w:rPr>
          <w:lang w:val="es-MX"/>
        </w:rPr>
        <w:t>positivo</w:t>
      </w:r>
      <w:r w:rsidRPr="00053AD6">
        <w:rPr>
          <w:lang w:val="es-MX"/>
        </w:rPr>
        <w:t xml:space="preserve"> que inhibe absolutamente y reemplaza al ser </w:t>
      </w:r>
      <w:r w:rsidR="00F509FC">
        <w:rPr>
          <w:lang w:val="es-MX"/>
        </w:rPr>
        <w:t xml:space="preserve">positivo </w:t>
      </w:r>
      <w:r w:rsidRPr="00053AD6">
        <w:rPr>
          <w:lang w:val="es-MX"/>
        </w:rPr>
        <w:t xml:space="preserve">por </w:t>
      </w:r>
      <w:r w:rsidR="00F509FC">
        <w:rPr>
          <w:lang w:val="es-MX"/>
        </w:rPr>
        <w:t>uno negativo.</w:t>
      </w:r>
      <w:r w:rsidRPr="00053AD6">
        <w:rPr>
          <w:lang w:val="es-MX"/>
        </w:rPr>
        <w:t xml:space="preserve"> </w:t>
      </w:r>
      <w:r w:rsidR="00603400">
        <w:rPr>
          <w:lang w:val="es-MX"/>
        </w:rPr>
        <w:br/>
      </w:r>
      <w:r w:rsidR="00F509FC">
        <w:rPr>
          <w:lang w:val="es-MX"/>
        </w:rPr>
        <w:t>U</w:t>
      </w:r>
      <w:r w:rsidRPr="00053AD6">
        <w:rPr>
          <w:lang w:val="es-MX"/>
        </w:rPr>
        <w:t>no debe defini</w:t>
      </w:r>
      <w:r w:rsidR="00F509FC">
        <w:rPr>
          <w:lang w:val="es-MX"/>
        </w:rPr>
        <w:t>r</w:t>
      </w:r>
      <w:r w:rsidRPr="00053AD6">
        <w:rPr>
          <w:lang w:val="es-MX"/>
        </w:rPr>
        <w:t xml:space="preserve"> cuál </w:t>
      </w:r>
      <w:r w:rsidR="00603400">
        <w:rPr>
          <w:lang w:val="es-MX"/>
        </w:rPr>
        <w:t xml:space="preserve">de los dos </w:t>
      </w:r>
      <w:r w:rsidRPr="00053AD6">
        <w:rPr>
          <w:lang w:val="es-MX"/>
        </w:rPr>
        <w:t>se activa por los disparadores y</w:t>
      </w:r>
      <w:r w:rsidR="00F509FC">
        <w:rPr>
          <w:lang w:val="es-MX"/>
        </w:rPr>
        <w:t xml:space="preserve"> </w:t>
      </w:r>
      <w:r w:rsidR="00F509FC" w:rsidRPr="00F509FC">
        <w:rPr>
          <w:lang w:val="es-MX"/>
        </w:rPr>
        <w:t xml:space="preserve">por </w:t>
      </w:r>
      <w:r w:rsidR="00F509FC">
        <w:rPr>
          <w:lang w:val="es-MX"/>
        </w:rPr>
        <w:t>la propia mente y enfoque</w:t>
      </w:r>
      <w:r w:rsidR="00F509FC" w:rsidRPr="00F509FC">
        <w:rPr>
          <w:lang w:val="es-MX"/>
        </w:rPr>
        <w:t>, y se impone en el propio ser y su mente.</w:t>
      </w:r>
    </w:p>
    <w:p w14:paraId="787683C3" w14:textId="0FDC8EE1" w:rsidR="00DC7DCF" w:rsidRDefault="00DC7DCF" w:rsidP="00352668">
      <w:pPr>
        <w:rPr>
          <w:lang w:val="es-MX"/>
        </w:rPr>
      </w:pPr>
      <w:r>
        <w:rPr>
          <w:lang w:val="es-MX"/>
        </w:rPr>
        <w:t>Tanto el incondicionalmente bueno, como el incondicionalmente malo; son los dioses supremo</w:t>
      </w:r>
      <w:r w:rsidR="00F57396">
        <w:rPr>
          <w:lang w:val="es-MX"/>
        </w:rPr>
        <w:t>s</w:t>
      </w:r>
      <w:r>
        <w:rPr>
          <w:lang w:val="es-MX"/>
        </w:rPr>
        <w:t xml:space="preserve"> que se imponen en la mente, y cuyo objetivo es lograr primeramente la inhibición y luego la destrucción del polo opuesto; esta programación lleva a la aniquilación del polo opuesto</w:t>
      </w:r>
      <w:r w:rsidR="005703A0">
        <w:rPr>
          <w:lang w:val="es-MX"/>
        </w:rPr>
        <w:t xml:space="preserve"> al final del periodo evolutivo dónde un grupo de seres, sean los positivos o los negativos, deben imponerse y destruir al opuesto para poder sobrevivir</w:t>
      </w:r>
      <w:r>
        <w:rPr>
          <w:lang w:val="es-MX"/>
        </w:rPr>
        <w:t>.</w:t>
      </w:r>
    </w:p>
    <w:p w14:paraId="1223A229" w14:textId="2EF7FDD6" w:rsidR="00F57396" w:rsidRDefault="00F57396" w:rsidP="00352668">
      <w:pPr>
        <w:rPr>
          <w:lang w:val="es-MX"/>
        </w:rPr>
      </w:pPr>
      <w:r>
        <w:rPr>
          <w:lang w:val="es-MX"/>
        </w:rPr>
        <w:t>En consecuencia, la estructuración del funcionamiento absoluto que es beneficiosa para el ser, y la reestructuración del funcionamiento absoluto que destructivo para el ser, es vital y esencial para la existencia y supervivencia del ser, y del ser grupal con el que sobreviven</w:t>
      </w:r>
      <w:r w:rsidR="00283E5A">
        <w:rPr>
          <w:lang w:val="es-MX"/>
        </w:rPr>
        <w:t>; de su correcta creación, evolución y ajuste permanente, depende que los seres puedan existir energética, mental, moroncial y espiritualmente</w:t>
      </w:r>
      <w:r>
        <w:rPr>
          <w:lang w:val="es-MX"/>
        </w:rPr>
        <w:t>.</w:t>
      </w:r>
    </w:p>
    <w:p w14:paraId="7AD1C644" w14:textId="6B52220C" w:rsidR="00DF1ACC" w:rsidRDefault="00DF1ACC" w:rsidP="00DF1ACC">
      <w:pPr>
        <w:pStyle w:val="Ttulo3"/>
        <w:rPr>
          <w:lang w:val="es-MX"/>
        </w:rPr>
      </w:pPr>
      <w:r>
        <w:rPr>
          <w:lang w:val="es-MX"/>
        </w:rPr>
        <w:t xml:space="preserve">Tomar propiedad y control </w:t>
      </w:r>
      <w:proofErr w:type="gramStart"/>
      <w:r>
        <w:rPr>
          <w:lang w:val="es-MX"/>
        </w:rPr>
        <w:t>del  robot</w:t>
      </w:r>
      <w:proofErr w:type="gramEnd"/>
      <w:r>
        <w:rPr>
          <w:lang w:val="es-MX"/>
        </w:rPr>
        <w:t xml:space="preserve"> (subconsciente)</w:t>
      </w:r>
    </w:p>
    <w:p w14:paraId="48F111BB" w14:textId="1A636666" w:rsidR="00DF1ACC" w:rsidRDefault="00DF1ACC" w:rsidP="00DF1ACC">
      <w:pPr>
        <w:rPr>
          <w:lang w:val="es-MX"/>
        </w:rPr>
      </w:pPr>
      <w:r>
        <w:rPr>
          <w:lang w:val="es-MX"/>
        </w:rPr>
        <w:t xml:space="preserve">Esto se hace estableciendo el </w:t>
      </w:r>
      <w:r w:rsidR="008D11AE">
        <w:rPr>
          <w:lang w:val="es-MX"/>
        </w:rPr>
        <w:t>absoluto, que corresponde al polo que uno ha elegido, y incluyendo en el ser a la trinidad y al ángel ser.</w:t>
      </w:r>
    </w:p>
    <w:p w14:paraId="725C1877" w14:textId="720B98AE" w:rsidR="008D11AE" w:rsidRPr="00DF1ACC" w:rsidRDefault="008D11AE" w:rsidP="00DF1ACC">
      <w:pPr>
        <w:rPr>
          <w:lang w:val="es-MX"/>
        </w:rPr>
      </w:pPr>
      <w:r>
        <w:rPr>
          <w:lang w:val="es-MX"/>
        </w:rPr>
        <w:lastRenderedPageBreak/>
        <w:t>Pues nosotros como humanos somos como computadoras y para existir necesitamos integrarnos a la trinidad y a un grupo de ángel seres que administran nuestro ser, sea que elijamos el ser positivos o negativos.</w:t>
      </w:r>
    </w:p>
    <w:p w14:paraId="10604184" w14:textId="225EA73D" w:rsidR="00352668" w:rsidRDefault="00FC22C9" w:rsidP="00FC22C9">
      <w:pPr>
        <w:pStyle w:val="Ttulo2"/>
        <w:rPr>
          <w:lang w:val="es-MX"/>
        </w:rPr>
      </w:pPr>
      <w:r>
        <w:rPr>
          <w:lang w:val="es-MX"/>
        </w:rPr>
        <w:t>Modelos</w:t>
      </w:r>
    </w:p>
    <w:p w14:paraId="4372F53B" w14:textId="77777777" w:rsidR="00146FCF" w:rsidRPr="00073F39" w:rsidRDefault="00146FCF" w:rsidP="00146FCF">
      <w:pPr>
        <w:rPr>
          <w:lang w:val="es-MX"/>
        </w:rPr>
      </w:pPr>
      <w:r>
        <w:rPr>
          <w:lang w:val="es-MX"/>
        </w:rPr>
        <w:t>Puede suceder lo que sea, pero hay un uso usual, que es la estructuración de tu cuerpo, tu ser y la ubicación de tu ser.</w:t>
      </w:r>
    </w:p>
    <w:p w14:paraId="533F6519" w14:textId="202C2D64" w:rsidR="00073F39" w:rsidRDefault="00073F39" w:rsidP="008974E4">
      <w:pPr>
        <w:pStyle w:val="Ttulo3"/>
        <w:rPr>
          <w:lang w:val="es-MX"/>
        </w:rPr>
      </w:pPr>
      <w:r>
        <w:rPr>
          <w:lang w:val="es-MX"/>
        </w:rPr>
        <w:t xml:space="preserve">El </w:t>
      </w:r>
      <w:r w:rsidR="00887A0C">
        <w:rPr>
          <w:lang w:val="es-MX"/>
        </w:rPr>
        <w:t xml:space="preserve">modelo de </w:t>
      </w:r>
      <w:r w:rsidR="0013558D">
        <w:rPr>
          <w:lang w:val="es-MX"/>
        </w:rPr>
        <w:t xml:space="preserve">percepción: expansión vs </w:t>
      </w:r>
      <w:r>
        <w:rPr>
          <w:lang w:val="es-MX"/>
        </w:rPr>
        <w:t>reflejo</w:t>
      </w:r>
      <w:r w:rsidR="00146FCF">
        <w:rPr>
          <w:lang w:val="es-MX"/>
        </w:rPr>
        <w:t>: la estructuración del amor</w:t>
      </w:r>
      <w:r w:rsidR="00876AE8">
        <w:rPr>
          <w:lang w:val="es-MX"/>
        </w:rPr>
        <w:t>, del dios supremo y tu ser</w:t>
      </w:r>
    </w:p>
    <w:p w14:paraId="731B0041" w14:textId="19DD02A3" w:rsidR="00656748" w:rsidRDefault="00656748" w:rsidP="00073F39">
      <w:pPr>
        <w:rPr>
          <w:lang w:val="es-MX"/>
        </w:rPr>
      </w:pPr>
      <w:r>
        <w:rPr>
          <w:lang w:val="es-MX"/>
        </w:rPr>
        <w:t xml:space="preserve">Cada vez que </w:t>
      </w:r>
      <w:r w:rsidR="003B7BA0">
        <w:rPr>
          <w:lang w:val="es-MX"/>
        </w:rPr>
        <w:t xml:space="preserve">percibes, </w:t>
      </w:r>
      <w:proofErr w:type="gramStart"/>
      <w:r w:rsidR="003B7BA0">
        <w:rPr>
          <w:lang w:val="es-MX"/>
        </w:rPr>
        <w:t>qué sucede?</w:t>
      </w:r>
      <w:proofErr w:type="gramEnd"/>
    </w:p>
    <w:p w14:paraId="53760FA3" w14:textId="008919C9" w:rsidR="00AC61E7" w:rsidRDefault="003B7BA0" w:rsidP="00073F39">
      <w:pPr>
        <w:rPr>
          <w:lang w:val="es-MX"/>
        </w:rPr>
      </w:pPr>
      <w:r>
        <w:rPr>
          <w:lang w:val="es-MX"/>
        </w:rPr>
        <w:t xml:space="preserve">Este modelo </w:t>
      </w:r>
      <w:r w:rsidR="00AC61E7">
        <w:rPr>
          <w:lang w:val="es-MX"/>
        </w:rPr>
        <w:t>es la estructuración del amor</w:t>
      </w:r>
      <w:r w:rsidR="004D2F4F">
        <w:rPr>
          <w:lang w:val="es-MX"/>
        </w:rPr>
        <w:t>, del dios supremo y de uno mismo</w:t>
      </w:r>
      <w:r w:rsidR="00AC61E7">
        <w:rPr>
          <w:lang w:val="es-MX"/>
        </w:rPr>
        <w:t>.</w:t>
      </w:r>
    </w:p>
    <w:p w14:paraId="61FA2866" w14:textId="1DCBB222" w:rsidR="004D2F4F" w:rsidRDefault="003B7BA0" w:rsidP="00073F39">
      <w:pPr>
        <w:rPr>
          <w:lang w:val="es-MX"/>
        </w:rPr>
      </w:pPr>
      <w:r>
        <w:rPr>
          <w:lang w:val="es-MX"/>
        </w:rPr>
        <w:t>E</w:t>
      </w:r>
      <w:r w:rsidR="004D2F4F">
        <w:rPr>
          <w:lang w:val="es-MX"/>
        </w:rPr>
        <w:t xml:space="preserve">structura </w:t>
      </w:r>
      <w:r w:rsidR="002B4B1C">
        <w:rPr>
          <w:lang w:val="es-MX"/>
        </w:rPr>
        <w:t xml:space="preserve">la realidad de </w:t>
      </w:r>
      <w:r w:rsidR="00B24EEB">
        <w:rPr>
          <w:lang w:val="es-MX"/>
        </w:rPr>
        <w:t>lo que se percibe</w:t>
      </w:r>
      <w:r w:rsidR="002B4B1C">
        <w:rPr>
          <w:lang w:val="es-MX"/>
        </w:rPr>
        <w:t>, que es, como funciona,</w:t>
      </w:r>
      <w:r w:rsidR="00B24EEB">
        <w:rPr>
          <w:lang w:val="es-MX"/>
        </w:rPr>
        <w:t xml:space="preserve"> como influye en nosotros</w:t>
      </w:r>
      <w:r w:rsidR="002B4B1C">
        <w:rPr>
          <w:lang w:val="es-MX"/>
        </w:rPr>
        <w:t>;</w:t>
      </w:r>
      <w:r w:rsidR="00B24EEB">
        <w:rPr>
          <w:lang w:val="es-MX"/>
        </w:rPr>
        <w:t xml:space="preserve"> es un modelo crítico.</w:t>
      </w:r>
    </w:p>
    <w:p w14:paraId="36210823" w14:textId="20253D98" w:rsidR="00073F39" w:rsidRDefault="003B7BA0" w:rsidP="00073F39">
      <w:pPr>
        <w:rPr>
          <w:lang w:val="es-MX"/>
        </w:rPr>
      </w:pPr>
      <w:r>
        <w:rPr>
          <w:lang w:val="es-MX"/>
        </w:rPr>
        <w:t>Su</w:t>
      </w:r>
      <w:r w:rsidR="00073F39">
        <w:rPr>
          <w:lang w:val="es-MX"/>
        </w:rPr>
        <w:t xml:space="preserve">cede cuando observas a otra persona y cuando te enfocas en </w:t>
      </w:r>
      <w:r w:rsidR="00A837CE">
        <w:rPr>
          <w:lang w:val="es-MX"/>
        </w:rPr>
        <w:t>alguna área.</w:t>
      </w:r>
    </w:p>
    <w:p w14:paraId="488B9004" w14:textId="42AB7681" w:rsidR="006D1E46" w:rsidRDefault="006D1E46" w:rsidP="00073F39">
      <w:pPr>
        <w:rPr>
          <w:lang w:val="es-MX"/>
        </w:rPr>
      </w:pPr>
    </w:p>
    <w:p w14:paraId="14FAF9FC" w14:textId="58EABD87" w:rsidR="00875B33" w:rsidRDefault="00875B33" w:rsidP="00875B33">
      <w:pPr>
        <w:pStyle w:val="Ttulo4"/>
        <w:rPr>
          <w:lang w:val="es-MX"/>
        </w:rPr>
      </w:pPr>
      <w:r>
        <w:rPr>
          <w:lang w:val="es-MX"/>
        </w:rPr>
        <w:t>Constructivo</w:t>
      </w:r>
      <w:r w:rsidR="00640C5A">
        <w:rPr>
          <w:lang w:val="es-MX"/>
        </w:rPr>
        <w:t>: expansión de consciencia</w:t>
      </w:r>
      <w:r w:rsidR="005D5F9D">
        <w:rPr>
          <w:lang w:val="es-MX"/>
        </w:rPr>
        <w:t>, expansión de percepción y conexión con el todo</w:t>
      </w:r>
    </w:p>
    <w:p w14:paraId="6C656063" w14:textId="59D611DE" w:rsidR="00640C5A" w:rsidRDefault="00640C5A" w:rsidP="00875B33">
      <w:pPr>
        <w:rPr>
          <w:lang w:val="es-MX"/>
        </w:rPr>
      </w:pPr>
      <w:r>
        <w:rPr>
          <w:lang w:val="es-MX"/>
        </w:rPr>
        <w:t>Expansión de consciencia al percibir</w:t>
      </w:r>
    </w:p>
    <w:p w14:paraId="047868DD" w14:textId="77F93982" w:rsidR="0013558D" w:rsidRDefault="0013558D" w:rsidP="00991D6D">
      <w:pPr>
        <w:ind w:firstLine="709"/>
        <w:rPr>
          <w:lang w:val="es-MX"/>
        </w:rPr>
      </w:pPr>
      <w:r>
        <w:rPr>
          <w:lang w:val="es-MX"/>
        </w:rPr>
        <w:t>Refuerza tu posición en el centro de todo, en tu cuerpo</w:t>
      </w:r>
      <w:r w:rsidR="00991D6D">
        <w:rPr>
          <w:lang w:val="es-MX"/>
        </w:rPr>
        <w:t xml:space="preserve">, te desplazas </w:t>
      </w:r>
      <w:proofErr w:type="gramStart"/>
      <w:r w:rsidR="00991D6D">
        <w:rPr>
          <w:lang w:val="es-MX"/>
        </w:rPr>
        <w:t xml:space="preserve">adentro  </w:t>
      </w:r>
      <w:proofErr w:type="spellStart"/>
      <w:r w:rsidR="00991D6D">
        <w:rPr>
          <w:lang w:val="es-MX"/>
        </w:rPr>
        <w:t>yarriba</w:t>
      </w:r>
      <w:proofErr w:type="spellEnd"/>
      <w:proofErr w:type="gramEnd"/>
      <w:r w:rsidR="00991D6D">
        <w:rPr>
          <w:lang w:val="es-MX"/>
        </w:rPr>
        <w:t xml:space="preserve"> de tu cuerpo y mente;</w:t>
      </w:r>
      <w:r>
        <w:rPr>
          <w:lang w:val="es-MX"/>
        </w:rPr>
        <w:t xml:space="preserve"> como estrella, único fragmento del dios supremo, dónde eres el centro de toda la creación.</w:t>
      </w:r>
    </w:p>
    <w:p w14:paraId="2249AE41" w14:textId="7E5A61C3" w:rsidR="00875B33" w:rsidRDefault="00875B33" w:rsidP="00640C5A">
      <w:pPr>
        <w:ind w:left="709"/>
        <w:rPr>
          <w:lang w:val="es-MX"/>
        </w:rPr>
      </w:pPr>
      <w:r>
        <w:rPr>
          <w:lang w:val="es-MX"/>
        </w:rPr>
        <w:t xml:space="preserve">Te percibes a ti como una estrella el centro de tu </w:t>
      </w:r>
      <w:proofErr w:type="spellStart"/>
      <w:r>
        <w:rPr>
          <w:lang w:val="es-MX"/>
        </w:rPr>
        <w:t>metne</w:t>
      </w:r>
      <w:proofErr w:type="spellEnd"/>
      <w:r>
        <w:rPr>
          <w:lang w:val="es-MX"/>
        </w:rPr>
        <w:t xml:space="preserve"> que se expande, está omnipresente en el infinito y se conecta con el todo y con todo, y siente al dios supremo y siente el flujo de la energía de vida del dios supremo, la presencia mente del dios supremo y el uno omnipresente.</w:t>
      </w:r>
    </w:p>
    <w:p w14:paraId="145C9FCB" w14:textId="2796620C" w:rsidR="00875B33" w:rsidRPr="00875B33" w:rsidRDefault="00E64962" w:rsidP="00640C5A">
      <w:pPr>
        <w:ind w:left="709"/>
        <w:rPr>
          <w:lang w:val="es-MX"/>
        </w:rPr>
      </w:pPr>
      <w:r>
        <w:rPr>
          <w:lang w:val="es-MX"/>
        </w:rPr>
        <w:t>Tu visión se eleva y te ves a ti mismo, lo que te rodea y la infinitud en espacio y la eternidad en tiempo al mismo tiempo</w:t>
      </w:r>
      <w:r w:rsidR="008D0E20">
        <w:rPr>
          <w:lang w:val="es-MX"/>
        </w:rPr>
        <w:t>, siendo consciente del dios supremo y su presencia</w:t>
      </w:r>
      <w:r>
        <w:rPr>
          <w:lang w:val="es-MX"/>
        </w:rPr>
        <w:t>.</w:t>
      </w:r>
    </w:p>
    <w:p w14:paraId="770C18F2" w14:textId="6CF559F1" w:rsidR="00875B33" w:rsidRDefault="00875B33" w:rsidP="00875B33">
      <w:pPr>
        <w:pStyle w:val="Ttulo4"/>
        <w:rPr>
          <w:lang w:val="es-MX"/>
        </w:rPr>
      </w:pPr>
      <w:r>
        <w:rPr>
          <w:lang w:val="es-MX"/>
        </w:rPr>
        <w:t>Destructivo</w:t>
      </w:r>
      <w:r w:rsidR="00640C5A">
        <w:rPr>
          <w:lang w:val="es-MX"/>
        </w:rPr>
        <w:t>: confusión con lo que observas</w:t>
      </w:r>
      <w:r w:rsidR="005D5F9D">
        <w:rPr>
          <w:lang w:val="es-MX"/>
        </w:rPr>
        <w:t>, que es un espejo</w:t>
      </w:r>
    </w:p>
    <w:p w14:paraId="4DC415E6" w14:textId="7E78B030" w:rsidR="00231EDD" w:rsidRDefault="00B00A67" w:rsidP="00073F39">
      <w:pPr>
        <w:rPr>
          <w:lang w:val="es-MX"/>
        </w:rPr>
      </w:pPr>
      <w:r>
        <w:rPr>
          <w:lang w:val="es-MX"/>
        </w:rPr>
        <w:t>M</w:t>
      </w:r>
      <w:r w:rsidR="00231EDD">
        <w:rPr>
          <w:lang w:val="es-MX"/>
        </w:rPr>
        <w:t xml:space="preserve">ecanismos </w:t>
      </w:r>
      <w:r>
        <w:rPr>
          <w:lang w:val="es-MX"/>
        </w:rPr>
        <w:t xml:space="preserve">utilizados en el </w:t>
      </w:r>
      <w:r w:rsidR="00231EDD">
        <w:rPr>
          <w:lang w:val="es-MX"/>
        </w:rPr>
        <w:t xml:space="preserve">reflejo: </w:t>
      </w:r>
    </w:p>
    <w:p w14:paraId="46EE0FB3" w14:textId="481D4418" w:rsidR="00231EDD" w:rsidRDefault="00231EDD" w:rsidP="00231EDD">
      <w:pPr>
        <w:ind w:firstLine="709"/>
        <w:rPr>
          <w:lang w:val="es-MX"/>
        </w:rPr>
      </w:pPr>
      <w:r>
        <w:rPr>
          <w:lang w:val="es-MX"/>
        </w:rPr>
        <w:t xml:space="preserve">Conversión, tu te conviertes en otra persona, se debe bloquear este proceso; y </w:t>
      </w:r>
      <w:proofErr w:type="spellStart"/>
      <w:r>
        <w:rPr>
          <w:lang w:val="es-MX"/>
        </w:rPr>
        <w:t>tu</w:t>
      </w:r>
      <w:proofErr w:type="spellEnd"/>
      <w:r>
        <w:rPr>
          <w:lang w:val="es-MX"/>
        </w:rPr>
        <w:t xml:space="preserve"> eres solamente </w:t>
      </w:r>
      <w:proofErr w:type="spellStart"/>
      <w:r>
        <w:rPr>
          <w:lang w:val="es-MX"/>
        </w:rPr>
        <w:t>tu</w:t>
      </w:r>
      <w:proofErr w:type="spellEnd"/>
      <w:r>
        <w:rPr>
          <w:lang w:val="es-MX"/>
        </w:rPr>
        <w:t xml:space="preserve"> mismo.</w:t>
      </w:r>
    </w:p>
    <w:p w14:paraId="25CA2E47" w14:textId="5A8D9D18" w:rsidR="00231EDD" w:rsidRDefault="00231EDD" w:rsidP="00231EDD">
      <w:pPr>
        <w:ind w:firstLine="709"/>
        <w:rPr>
          <w:lang w:val="es-MX"/>
        </w:rPr>
      </w:pPr>
      <w:r>
        <w:rPr>
          <w:lang w:val="es-MX"/>
        </w:rPr>
        <w:t>Cambio de cuerpo, tu cuerpo es otro cuerpo, se debe crear un bloqueo a este proceso, sólo tu cuerpo es tu cuerpo</w:t>
      </w:r>
    </w:p>
    <w:p w14:paraId="08EE3C58" w14:textId="53B1E613" w:rsidR="00231EDD" w:rsidRDefault="00231EDD" w:rsidP="00231EDD">
      <w:pPr>
        <w:ind w:firstLine="709"/>
        <w:rPr>
          <w:lang w:val="es-MX"/>
        </w:rPr>
      </w:pPr>
      <w:r>
        <w:rPr>
          <w:lang w:val="es-MX"/>
        </w:rPr>
        <w:t>Cambio de dios supremo, otro ser es el dios supremo, se debe crear bloqueo a este proceso, sólo el dios supremo absoluta, incondicional y perfectamente bueno, es el dios supremo.</w:t>
      </w:r>
    </w:p>
    <w:p w14:paraId="6AD457BE" w14:textId="56292947" w:rsidR="00B00A67" w:rsidRDefault="00B00A67" w:rsidP="00231EDD">
      <w:pPr>
        <w:ind w:firstLine="709"/>
        <w:rPr>
          <w:lang w:val="es-MX"/>
        </w:rPr>
      </w:pPr>
      <w:r>
        <w:rPr>
          <w:lang w:val="es-MX"/>
        </w:rPr>
        <w:t xml:space="preserve">Cambio de ser grupal, de tus mentes, o de cualquier parte de ti; sólo </w:t>
      </w:r>
      <w:proofErr w:type="gramStart"/>
      <w:r>
        <w:rPr>
          <w:lang w:val="es-MX"/>
        </w:rPr>
        <w:t>tu  familia</w:t>
      </w:r>
      <w:proofErr w:type="gramEnd"/>
      <w:r>
        <w:rPr>
          <w:lang w:val="es-MX"/>
        </w:rPr>
        <w:t xml:space="preserve"> es tu familia, tus mentes son tus mentes, sólo tus padres y familia son tu familia; sólo tus partes son tus partes.</w:t>
      </w:r>
    </w:p>
    <w:p w14:paraId="0421687B" w14:textId="6B558E33" w:rsidR="00B00A67" w:rsidRDefault="00B00A67" w:rsidP="00231EDD">
      <w:pPr>
        <w:ind w:firstLine="709"/>
        <w:rPr>
          <w:lang w:val="es-MX"/>
        </w:rPr>
      </w:pPr>
      <w:r>
        <w:rPr>
          <w:lang w:val="es-MX"/>
        </w:rPr>
        <w:t>Cambio de ubicación, tú y tu ser estás sólo en ti mismo</w:t>
      </w:r>
    </w:p>
    <w:p w14:paraId="3694CF1E" w14:textId="77777777" w:rsidR="006D7F4A" w:rsidRDefault="006D7F4A" w:rsidP="006D7F4A">
      <w:pPr>
        <w:pStyle w:val="Ttulo4"/>
        <w:rPr>
          <w:lang w:val="es-MX"/>
        </w:rPr>
      </w:pPr>
      <w:r>
        <w:rPr>
          <w:lang w:val="es-MX"/>
        </w:rPr>
        <w:t>Estructuración existencia, de adentro hacia a fuera</w:t>
      </w:r>
    </w:p>
    <w:p w14:paraId="05DA94E2" w14:textId="77777777" w:rsidR="006D7F4A" w:rsidRDefault="006D7F4A" w:rsidP="006D7F4A">
      <w:pPr>
        <w:rPr>
          <w:lang w:val="es-MX"/>
        </w:rPr>
      </w:pPr>
      <w:r>
        <w:rPr>
          <w:lang w:val="es-MX"/>
        </w:rPr>
        <w:t>Es la existencia, requiere que uno se estructure en uno, se expanda y la realidad se crea de adentro de uno, hacia afuera, dónde está presente tu existencia.</w:t>
      </w:r>
    </w:p>
    <w:p w14:paraId="2D8E538E" w14:textId="77777777" w:rsidR="006D7F4A" w:rsidRPr="006D7F4A" w:rsidRDefault="006D7F4A" w:rsidP="006D7F4A">
      <w:pPr>
        <w:rPr>
          <w:lang w:val="es-MX"/>
        </w:rPr>
      </w:pPr>
      <w:r>
        <w:rPr>
          <w:lang w:val="es-MX"/>
        </w:rPr>
        <w:t>El opuesto, es que lo que está afuera, determina lo que tienes adentro y este te penetra y se expande en ti.</w:t>
      </w:r>
    </w:p>
    <w:p w14:paraId="62C202DB" w14:textId="47F4883D" w:rsidR="006D7F4A" w:rsidRDefault="006D7F4A" w:rsidP="00073F39">
      <w:pPr>
        <w:rPr>
          <w:lang w:val="es-MX"/>
        </w:rPr>
      </w:pPr>
    </w:p>
    <w:p w14:paraId="0B1B6F98" w14:textId="77777777" w:rsidR="006D7F4A" w:rsidRDefault="006D7F4A" w:rsidP="00073F39">
      <w:pPr>
        <w:rPr>
          <w:lang w:val="es-MX"/>
        </w:rPr>
      </w:pPr>
    </w:p>
    <w:p w14:paraId="7BB7DE06" w14:textId="7FBC5610" w:rsidR="00AC61E7" w:rsidRDefault="00AC61E7" w:rsidP="00073F39">
      <w:pPr>
        <w:rPr>
          <w:lang w:val="es-MX"/>
        </w:rPr>
      </w:pPr>
      <w:r>
        <w:rPr>
          <w:lang w:val="es-MX"/>
        </w:rPr>
        <w:t>El objetivo del amor es estructurarte a ti completamente</w:t>
      </w:r>
      <w:r w:rsidR="00546495">
        <w:rPr>
          <w:lang w:val="es-MX"/>
        </w:rPr>
        <w:t xml:space="preserve"> y que seas, es decir</w:t>
      </w:r>
      <w:r>
        <w:rPr>
          <w:lang w:val="es-MX"/>
        </w:rPr>
        <w:t xml:space="preserve">: </w:t>
      </w:r>
      <w:r w:rsidR="00546495">
        <w:rPr>
          <w:lang w:val="es-MX"/>
        </w:rPr>
        <w:t xml:space="preserve"> estructurar </w:t>
      </w:r>
      <w:r>
        <w:rPr>
          <w:lang w:val="es-MX"/>
        </w:rPr>
        <w:t xml:space="preserve">el </w:t>
      </w:r>
      <w:proofErr w:type="spellStart"/>
      <w:r>
        <w:rPr>
          <w:lang w:val="es-MX"/>
        </w:rPr>
        <w:t>him</w:t>
      </w:r>
      <w:proofErr w:type="spellEnd"/>
      <w:r>
        <w:rPr>
          <w:lang w:val="es-MX"/>
        </w:rPr>
        <w:t xml:space="preserve">, la realidad, existes, funcionas, estás vivo, estás despierto, </w:t>
      </w:r>
      <w:r w:rsidR="00146FCF">
        <w:rPr>
          <w:lang w:val="es-MX"/>
        </w:rPr>
        <w:t xml:space="preserve">te </w:t>
      </w:r>
      <w:r>
        <w:rPr>
          <w:lang w:val="es-MX"/>
        </w:rPr>
        <w:t>perfeccionas</w:t>
      </w:r>
      <w:r w:rsidR="00546495">
        <w:rPr>
          <w:lang w:val="es-MX"/>
        </w:rPr>
        <w:t xml:space="preserve"> (esto significa, tu eres)</w:t>
      </w:r>
    </w:p>
    <w:p w14:paraId="0464B65C" w14:textId="787EE55E" w:rsidR="00146FCF" w:rsidRDefault="00146FCF" w:rsidP="00073F39">
      <w:pPr>
        <w:rPr>
          <w:lang w:val="es-MX"/>
        </w:rPr>
      </w:pPr>
      <w:r>
        <w:rPr>
          <w:lang w:val="es-MX"/>
        </w:rPr>
        <w:t>El objetivo del amor es que logres hacer lo necesario para sobrevivir.</w:t>
      </w:r>
    </w:p>
    <w:p w14:paraId="37322EB3" w14:textId="72945F4F" w:rsidR="00546495" w:rsidRDefault="00546495" w:rsidP="00073F39">
      <w:pPr>
        <w:rPr>
          <w:lang w:val="es-MX"/>
        </w:rPr>
      </w:pPr>
      <w:r>
        <w:rPr>
          <w:lang w:val="es-MX"/>
        </w:rPr>
        <w:t xml:space="preserve">Amas al dios supremo absolutamente e incondicionalmente bueno, porque </w:t>
      </w:r>
      <w:r w:rsidR="00453DF5">
        <w:rPr>
          <w:lang w:val="es-MX"/>
        </w:rPr>
        <w:t>esta estructura</w:t>
      </w:r>
      <w:r>
        <w:rPr>
          <w:lang w:val="es-MX"/>
        </w:rPr>
        <w:t xml:space="preserve"> tu robot, tu subconsciente, para que logres los objetivos de ser y sobrevivir.</w:t>
      </w:r>
    </w:p>
    <w:p w14:paraId="152AF078" w14:textId="24EBF9C2" w:rsidR="00546495" w:rsidRDefault="00546495" w:rsidP="00073F39">
      <w:pPr>
        <w:rPr>
          <w:lang w:val="es-MX"/>
        </w:rPr>
      </w:pPr>
      <w:r>
        <w:rPr>
          <w:lang w:val="es-MX"/>
        </w:rPr>
        <w:t>Amas al prójimo como a ti mismo, porque esto es necesario para el robot, para que se refleje el amor a ti mismo, y logres ser y sobrevivir.</w:t>
      </w:r>
    </w:p>
    <w:p w14:paraId="1B100F62" w14:textId="77777777" w:rsidR="00F0165B" w:rsidRDefault="00F0165B" w:rsidP="00073F39">
      <w:pPr>
        <w:rPr>
          <w:lang w:val="es-MX"/>
        </w:rPr>
      </w:pPr>
    </w:p>
    <w:p w14:paraId="3BA572F1" w14:textId="19924A82" w:rsidR="00453DF5" w:rsidRDefault="00453DF5" w:rsidP="00073F39">
      <w:pPr>
        <w:rPr>
          <w:lang w:val="es-MX"/>
        </w:rPr>
      </w:pPr>
      <w:r>
        <w:rPr>
          <w:lang w:val="es-MX"/>
        </w:rPr>
        <w:t xml:space="preserve">El bien </w:t>
      </w:r>
      <w:r w:rsidR="008716AC">
        <w:rPr>
          <w:lang w:val="es-MX"/>
        </w:rPr>
        <w:t xml:space="preserve">y lo correcto, </w:t>
      </w:r>
      <w:r>
        <w:rPr>
          <w:lang w:val="es-MX"/>
        </w:rPr>
        <w:t>es el amar a dios supremo absoluta e incondicionalmente para que existas, te perfecciones y sobrevivas.</w:t>
      </w:r>
    </w:p>
    <w:p w14:paraId="70536644" w14:textId="1C412B28" w:rsidR="00453DF5" w:rsidRDefault="00453DF5" w:rsidP="00073F39">
      <w:pPr>
        <w:rPr>
          <w:lang w:val="es-MX"/>
        </w:rPr>
      </w:pPr>
      <w:r>
        <w:rPr>
          <w:lang w:val="es-MX"/>
        </w:rPr>
        <w:t xml:space="preserve">El bien </w:t>
      </w:r>
      <w:r w:rsidR="008716AC">
        <w:rPr>
          <w:lang w:val="es-MX"/>
        </w:rPr>
        <w:t xml:space="preserve">y lo correcto, </w:t>
      </w:r>
      <w:r>
        <w:rPr>
          <w:lang w:val="es-MX"/>
        </w:rPr>
        <w:t>es el amar al prójimo para existir, sobrevivir y perfeccionarte.</w:t>
      </w:r>
    </w:p>
    <w:p w14:paraId="4649108E" w14:textId="0B214D6A" w:rsidR="00453DF5" w:rsidRDefault="00453DF5" w:rsidP="00073F39">
      <w:pPr>
        <w:rPr>
          <w:lang w:val="es-MX"/>
        </w:rPr>
      </w:pPr>
      <w:r>
        <w:rPr>
          <w:lang w:val="es-MX"/>
        </w:rPr>
        <w:t xml:space="preserve">El bien </w:t>
      </w:r>
      <w:r w:rsidR="008716AC">
        <w:rPr>
          <w:lang w:val="es-MX"/>
        </w:rPr>
        <w:t xml:space="preserve">y lo correcto, </w:t>
      </w:r>
      <w:r>
        <w:rPr>
          <w:lang w:val="es-MX"/>
        </w:rPr>
        <w:t>es ayudar al débil, perdonar, tener compasión, respetar el derecho.</w:t>
      </w:r>
    </w:p>
    <w:p w14:paraId="2DF3A626" w14:textId="1176A1B2" w:rsidR="00453DF5" w:rsidRDefault="00453DF5" w:rsidP="00073F39">
      <w:pPr>
        <w:rPr>
          <w:lang w:val="es-MX"/>
        </w:rPr>
      </w:pPr>
      <w:r>
        <w:rPr>
          <w:lang w:val="es-MX"/>
        </w:rPr>
        <w:lastRenderedPageBreak/>
        <w:t xml:space="preserve">El mal </w:t>
      </w:r>
      <w:r w:rsidR="008716AC">
        <w:rPr>
          <w:lang w:val="es-MX"/>
        </w:rPr>
        <w:t xml:space="preserve">y lo incorrecto, </w:t>
      </w:r>
      <w:r>
        <w:rPr>
          <w:lang w:val="es-MX"/>
        </w:rPr>
        <w:t>es el imponerse sobre el débil sin respetar su derecho, la venganza y crueldad.</w:t>
      </w:r>
    </w:p>
    <w:p w14:paraId="3DF67A08" w14:textId="2B7387F8" w:rsidR="00453DF5" w:rsidRDefault="007B2A07" w:rsidP="00073F39">
      <w:pPr>
        <w:rPr>
          <w:lang w:val="es-MX"/>
        </w:rPr>
      </w:pPr>
      <w:r>
        <w:rPr>
          <w:lang w:val="es-MX"/>
        </w:rPr>
        <w:t xml:space="preserve">Sólo el dios supremo absoluta e incondicionalmente bueno, es bueno; </w:t>
      </w:r>
    </w:p>
    <w:p w14:paraId="0A3401AD" w14:textId="7A9479C1" w:rsidR="007B2A07" w:rsidRDefault="007B2A07" w:rsidP="00073F39">
      <w:pPr>
        <w:rPr>
          <w:lang w:val="es-MX"/>
        </w:rPr>
      </w:pPr>
      <w:r>
        <w:rPr>
          <w:lang w:val="es-MX"/>
        </w:rPr>
        <w:t>Tu crees en el dios supremo absoluta e incondicionalmente bueno, padre, hijo y espíritu, y por fe eres bueno</w:t>
      </w:r>
      <w:r w:rsidR="008716AC">
        <w:rPr>
          <w:lang w:val="es-MX"/>
        </w:rPr>
        <w:t xml:space="preserve"> y estás en lo correcto</w:t>
      </w:r>
      <w:r>
        <w:rPr>
          <w:lang w:val="es-MX"/>
        </w:rPr>
        <w:t>.</w:t>
      </w:r>
    </w:p>
    <w:p w14:paraId="783E7413" w14:textId="5C5628F6" w:rsidR="00876AE8" w:rsidRDefault="00D41830" w:rsidP="00073F39">
      <w:pPr>
        <w:rPr>
          <w:lang w:val="es-MX"/>
        </w:rPr>
      </w:pPr>
      <w:r>
        <w:rPr>
          <w:lang w:val="es-MX"/>
        </w:rPr>
        <w:t>Al creer que el dios supremo absoluta e incondicionalmente bueno existe y es tu padre, tienes tu alma que registra todo lo bueno que haces, presente como una mente intermedia que conecta tu mente material que conecta a tu mente cósmica.</w:t>
      </w:r>
    </w:p>
    <w:p w14:paraId="4E03D6C1" w14:textId="706E3E9B" w:rsidR="007B2A07" w:rsidRDefault="00876AE8" w:rsidP="00073F39">
      <w:pPr>
        <w:rPr>
          <w:lang w:val="es-MX"/>
        </w:rPr>
      </w:pPr>
      <w:r>
        <w:rPr>
          <w:lang w:val="es-MX"/>
        </w:rPr>
        <w:t>Al creer que e</w:t>
      </w:r>
      <w:r w:rsidR="007B2A07">
        <w:rPr>
          <w:lang w:val="es-MX"/>
        </w:rPr>
        <w:t>l dios supremo absoluta e incondicionalmente bueno</w:t>
      </w:r>
      <w:r>
        <w:rPr>
          <w:lang w:val="es-MX"/>
        </w:rPr>
        <w:t xml:space="preserve"> existe y es tu padre, y aceptar el bien, te vuelves su hijo y el reino de toda la fraternidad del dios supremo absoluta e incondicionalmente bueno, ingresa a ti y </w:t>
      </w:r>
      <w:proofErr w:type="spellStart"/>
      <w:r>
        <w:rPr>
          <w:lang w:val="es-MX"/>
        </w:rPr>
        <w:t>tu</w:t>
      </w:r>
      <w:proofErr w:type="spellEnd"/>
      <w:r>
        <w:rPr>
          <w:lang w:val="es-MX"/>
        </w:rPr>
        <w:t xml:space="preserve"> te integras al uno.</w:t>
      </w:r>
    </w:p>
    <w:p w14:paraId="5064A6F6" w14:textId="1F51EFBC" w:rsidR="00D41830" w:rsidRDefault="00D41830" w:rsidP="00073F39">
      <w:pPr>
        <w:rPr>
          <w:lang w:val="es-MX"/>
        </w:rPr>
      </w:pPr>
      <w:r>
        <w:rPr>
          <w:lang w:val="es-MX"/>
        </w:rPr>
        <w:t>Al creer que el dios supremo absoluta e incondicionalmente bueno existe y es tu padre, eres un humano hecho a la semejanza del dios supremo absoluta e incondicionalmente bueno.</w:t>
      </w:r>
    </w:p>
    <w:p w14:paraId="2566BD57" w14:textId="717A755D" w:rsidR="00BE3A5C" w:rsidRDefault="00BE3A5C" w:rsidP="00073F39">
      <w:pPr>
        <w:rPr>
          <w:lang w:val="es-MX"/>
        </w:rPr>
      </w:pPr>
    </w:p>
    <w:p w14:paraId="01F56AEC" w14:textId="2DDEF2D8" w:rsidR="00BE3A5C" w:rsidRDefault="00EE0646" w:rsidP="00073F39">
      <w:pPr>
        <w:rPr>
          <w:lang w:val="es-MX"/>
        </w:rPr>
      </w:pPr>
      <w:r>
        <w:rPr>
          <w:lang w:val="es-MX"/>
        </w:rPr>
        <w:t>Al creer en el dios supremo absoluta e incondicionalmente bueno existe y es tu padre, y aceptar hacer el bien, recibes una bendición absoluta e ilimitada, y existes en el cielo.</w:t>
      </w:r>
    </w:p>
    <w:p w14:paraId="5D170E60" w14:textId="24285921" w:rsidR="008C7BA5" w:rsidRDefault="008C7BA5" w:rsidP="00073F39">
      <w:pPr>
        <w:rPr>
          <w:lang w:val="es-MX"/>
        </w:rPr>
      </w:pPr>
      <w:r>
        <w:rPr>
          <w:lang w:val="es-MX"/>
        </w:rPr>
        <w:t>El cielo está lleno de átomos y en cada átomo,  la lluvia bendita de vida y agua bendita de vida del dios supremo incondicionalmente bueno hijo; cada átomo es el cuerpo del pensamiento materializado del dios supremo absoluta e incondicionalmente bueno, padre, es la presencia del su espíritu del bien, que otorga personalidad del dios supremo absoluta e incondicionalmente bueno, energía pura e ilimitada; la presencia de la mente del espíritu del dios supremo absoluta e incondicionalmente bueno llena del calor de un sol cada átomo.</w:t>
      </w:r>
      <w:r w:rsidR="00FA66E5">
        <w:rPr>
          <w:lang w:val="es-MX"/>
        </w:rPr>
        <w:t xml:space="preserve"> Y la trinidad del dios supremo absoluta e incondicionalmente bueno, te convierte en un único dios supremo de toda la creación y te integran a toda la creación.</w:t>
      </w:r>
    </w:p>
    <w:p w14:paraId="3AF00E9F" w14:textId="65073377" w:rsidR="00486A48" w:rsidRDefault="00486A48" w:rsidP="00073F39">
      <w:pPr>
        <w:rPr>
          <w:lang w:val="es-MX"/>
        </w:rPr>
      </w:pPr>
      <w:r>
        <w:rPr>
          <w:lang w:val="es-MX"/>
        </w:rPr>
        <w:t>Tu sientes la trinidad del dios supremo absoluta e incondicionalmente bueno, sientes que te rodea y pe</w:t>
      </w:r>
      <w:r w:rsidR="003C0E9A">
        <w:rPr>
          <w:lang w:val="es-MX"/>
        </w:rPr>
        <w:t>-</w:t>
      </w:r>
      <w:proofErr w:type="spellStart"/>
      <w:r>
        <w:rPr>
          <w:lang w:val="es-MX"/>
        </w:rPr>
        <w:t>netra</w:t>
      </w:r>
      <w:proofErr w:type="spellEnd"/>
      <w:r>
        <w:rPr>
          <w:lang w:val="es-MX"/>
        </w:rPr>
        <w:t xml:space="preserve"> y al</w:t>
      </w:r>
      <w:r w:rsidR="00171654">
        <w:rPr>
          <w:lang w:val="es-MX"/>
        </w:rPr>
        <w:t xml:space="preserve"> ser un dios supremo puedes influir en ella y en otros seres, al mismo tiempo que la trinidad y otros seres a través de ella influyen en ti. Entiendes que el más fuerte domina y te esfuerzas por ser el que existe más, eres, sobrevives y te perfeccionas para el ser más fuerte.</w:t>
      </w:r>
    </w:p>
    <w:p w14:paraId="2FB2786B" w14:textId="77777777" w:rsidR="00876AE8" w:rsidRDefault="00876AE8" w:rsidP="00073F39">
      <w:pPr>
        <w:rPr>
          <w:lang w:val="es-MX"/>
        </w:rPr>
      </w:pPr>
    </w:p>
    <w:p w14:paraId="3E4EB77B" w14:textId="298D10A7" w:rsidR="00F0165B" w:rsidRDefault="00F0165B" w:rsidP="00073F39">
      <w:pPr>
        <w:rPr>
          <w:lang w:val="es-MX"/>
        </w:rPr>
      </w:pPr>
      <w:r>
        <w:rPr>
          <w:lang w:val="es-MX"/>
        </w:rPr>
        <w:t>Estructuras al dios supremo absoluta e incondicionalmente bueno</w:t>
      </w:r>
      <w:r w:rsidR="006C5F24">
        <w:rPr>
          <w:lang w:val="es-MX"/>
        </w:rPr>
        <w:t xml:space="preserve">, como el asombroso creador de toda la creación y de todos los seres </w:t>
      </w:r>
      <w:r w:rsidR="001F403C">
        <w:rPr>
          <w:lang w:val="es-MX"/>
        </w:rPr>
        <w:t>vivos, de</w:t>
      </w:r>
      <w:r w:rsidR="006C5F24">
        <w:rPr>
          <w:lang w:val="es-MX"/>
        </w:rPr>
        <w:t xml:space="preserve"> todos los </w:t>
      </w:r>
      <w:proofErr w:type="gramStart"/>
      <w:r w:rsidR="006C5F24">
        <w:rPr>
          <w:lang w:val="es-MX"/>
        </w:rPr>
        <w:t>dioses ,</w:t>
      </w:r>
      <w:proofErr w:type="gramEnd"/>
      <w:r w:rsidR="006C5F24">
        <w:rPr>
          <w:lang w:val="es-MX"/>
        </w:rPr>
        <w:t xml:space="preserve"> </w:t>
      </w:r>
      <w:r>
        <w:rPr>
          <w:lang w:val="es-MX"/>
        </w:rPr>
        <w:t xml:space="preserve"> como </w:t>
      </w:r>
      <w:r w:rsidR="006C5F24">
        <w:rPr>
          <w:lang w:val="es-MX"/>
        </w:rPr>
        <w:t xml:space="preserve">el asombroso </w:t>
      </w:r>
      <w:r>
        <w:rPr>
          <w:lang w:val="es-MX"/>
        </w:rPr>
        <w:t xml:space="preserve">dios supremo de </w:t>
      </w:r>
      <w:r w:rsidR="006C5F24">
        <w:rPr>
          <w:lang w:val="es-MX"/>
        </w:rPr>
        <w:t xml:space="preserve">todos y de </w:t>
      </w:r>
      <w:r>
        <w:rPr>
          <w:lang w:val="es-MX"/>
        </w:rPr>
        <w:t>todo</w:t>
      </w:r>
      <w:r w:rsidR="00453DF5">
        <w:rPr>
          <w:lang w:val="es-MX"/>
        </w:rPr>
        <w:t>.</w:t>
      </w:r>
    </w:p>
    <w:p w14:paraId="6EE219FB" w14:textId="0DB4E2CA" w:rsidR="00453DF5" w:rsidRDefault="00453DF5" w:rsidP="00073F39">
      <w:pPr>
        <w:rPr>
          <w:lang w:val="es-MX"/>
        </w:rPr>
      </w:pPr>
      <w:r>
        <w:rPr>
          <w:lang w:val="es-MX"/>
        </w:rPr>
        <w:t>Eres el hijo del dios supremo absoluta e incondicionalmente bueno, que hace el bien, y cuya voluntad es que hagas el bien.</w:t>
      </w:r>
    </w:p>
    <w:p w14:paraId="6F6D1674" w14:textId="041D28C0" w:rsidR="00453DF5" w:rsidRDefault="00453DF5" w:rsidP="00073F39">
      <w:pPr>
        <w:rPr>
          <w:lang w:val="es-MX"/>
        </w:rPr>
      </w:pPr>
      <w:r>
        <w:rPr>
          <w:lang w:val="es-MX"/>
        </w:rPr>
        <w:t xml:space="preserve">Aceptas hacer el bien, </w:t>
      </w:r>
    </w:p>
    <w:p w14:paraId="64BCA282" w14:textId="77777777" w:rsidR="00453DF5" w:rsidRDefault="00453DF5" w:rsidP="00073F39">
      <w:pPr>
        <w:rPr>
          <w:lang w:val="es-MX"/>
        </w:rPr>
      </w:pPr>
    </w:p>
    <w:p w14:paraId="3C6E6377" w14:textId="77777777" w:rsidR="00F0165B" w:rsidRDefault="00F0165B" w:rsidP="00F0165B">
      <w:pPr>
        <w:rPr>
          <w:lang w:val="es-MX"/>
        </w:rPr>
      </w:pPr>
      <w:r>
        <w:rPr>
          <w:lang w:val="es-MX"/>
        </w:rPr>
        <w:t>Estructuras solamente a ti mismo como dios supremo de ti mismo.</w:t>
      </w:r>
    </w:p>
    <w:p w14:paraId="0BD946A5" w14:textId="552329FD" w:rsidR="003C622A" w:rsidRDefault="00F0165B" w:rsidP="00073F39">
      <w:pPr>
        <w:rPr>
          <w:lang w:val="es-MX"/>
        </w:rPr>
      </w:pPr>
      <w:r>
        <w:rPr>
          <w:lang w:val="es-MX"/>
        </w:rPr>
        <w:t>Estructuras la ubicación de tu cuerpo</w:t>
      </w:r>
      <w:r w:rsidR="00684AFE">
        <w:rPr>
          <w:lang w:val="es-MX"/>
        </w:rPr>
        <w:t>, dónde se ubica tu cuerpo físico, tu estás presente en tu cuerpo</w:t>
      </w:r>
    </w:p>
    <w:p w14:paraId="76DE8164" w14:textId="410EAC6C" w:rsidR="003C622A" w:rsidRDefault="00F0165B" w:rsidP="00073F39">
      <w:pPr>
        <w:rPr>
          <w:lang w:val="es-MX"/>
        </w:rPr>
      </w:pPr>
      <w:r>
        <w:rPr>
          <w:lang w:val="es-MX"/>
        </w:rPr>
        <w:t>Te integras al dios supremo absoluta e incondicionalmente bueno, padre, en tu mente adentro y arriba, la fuente de amor y energía pura; al dios supremo espíritu mente, la mente que llena todo el universo; al dios supremo hijo, cuyo cuerpo es toda la vida que llena el universo.</w:t>
      </w:r>
    </w:p>
    <w:p w14:paraId="17670F9C" w14:textId="77777777" w:rsidR="006C5F24" w:rsidRDefault="00684AFE" w:rsidP="00073F39">
      <w:pPr>
        <w:rPr>
          <w:lang w:val="es-MX"/>
        </w:rPr>
      </w:pPr>
      <w:r>
        <w:rPr>
          <w:lang w:val="es-MX"/>
        </w:rPr>
        <w:t>El dios supremo absoluta e incondicionalmente bueno reside en tu cuerpo en tu mente</w:t>
      </w:r>
    </w:p>
    <w:p w14:paraId="6AF97915" w14:textId="132C6995" w:rsidR="00684AFE" w:rsidRDefault="006C5F24" w:rsidP="00073F39">
      <w:pPr>
        <w:rPr>
          <w:lang w:val="es-MX"/>
        </w:rPr>
      </w:pPr>
      <w:r>
        <w:rPr>
          <w:lang w:val="es-MX"/>
        </w:rPr>
        <w:t>El dios supremo absoluta e incondicionalmente bueno</w:t>
      </w:r>
      <w:r w:rsidR="00684AFE">
        <w:rPr>
          <w:lang w:val="es-MX"/>
        </w:rPr>
        <w:t>, padre, reside en tu mente adentro y arriba; el dios supremo absoluta e incondicionalmente bueno, espíritu y sus ayudantes residen en tu mente; el dios supremo absoluta e incondicionalmente bueno hijo, te rodea con su energía de vida, y penetra y reside en tu mente y tu corazón.</w:t>
      </w:r>
    </w:p>
    <w:p w14:paraId="61E5B300" w14:textId="30065C7A" w:rsidR="00157793" w:rsidRDefault="006E4E3C" w:rsidP="00073F39">
      <w:pPr>
        <w:rPr>
          <w:lang w:val="es-MX"/>
        </w:rPr>
      </w:pPr>
      <w:r>
        <w:rPr>
          <w:lang w:val="es-MX"/>
        </w:rPr>
        <w:t xml:space="preserve">Recibes del dios supremo absoluta e incondicionalmente bueno, </w:t>
      </w:r>
      <w:r w:rsidR="00157793">
        <w:rPr>
          <w:lang w:val="es-MX"/>
        </w:rPr>
        <w:t>un fragmento</w:t>
      </w:r>
      <w:r>
        <w:rPr>
          <w:lang w:val="es-MX"/>
        </w:rPr>
        <w:t xml:space="preserve"> de la personalidad del dios supremo absoluta e incondicionalmente bueno, eres una parte única del dios supremo absoluta e incondicionalmente bueno, eres un único dios supremo absoluta e incondicionalmente bueno, resides en el cielo, tienes cuerpos divinos, energía divina, mentes divinas, alma divina y espíritu divino; existes dentro del amor divino del dios supremo absoluta e incondicionalmente bueno.</w:t>
      </w:r>
    </w:p>
    <w:p w14:paraId="7F16791A" w14:textId="43A5D579" w:rsidR="009002A5" w:rsidRDefault="009002A5" w:rsidP="00073F39">
      <w:pPr>
        <w:rPr>
          <w:lang w:val="es-MX"/>
        </w:rPr>
      </w:pPr>
      <w:r>
        <w:rPr>
          <w:lang w:val="es-MX"/>
        </w:rPr>
        <w:t>Tu mente es única y todo lo que percibes es tu mente</w:t>
      </w:r>
      <w:r w:rsidR="00C10ADF">
        <w:rPr>
          <w:lang w:val="es-MX"/>
        </w:rPr>
        <w:t xml:space="preserve">, todo está vacío y lleno únicamente con el dios supremo absoluta </w:t>
      </w:r>
      <w:proofErr w:type="spellStart"/>
      <w:r w:rsidR="00C10ADF">
        <w:rPr>
          <w:lang w:val="es-MX"/>
        </w:rPr>
        <w:t>y</w:t>
      </w:r>
      <w:proofErr w:type="spellEnd"/>
      <w:r w:rsidR="00C10ADF">
        <w:rPr>
          <w:lang w:val="es-MX"/>
        </w:rPr>
        <w:t xml:space="preserve"> incondicionalmente bueno, que te estructura como su hijo elegido y parte única del dios supremo. Todo lo que percibes, los átomos, moléculas, objetos, plantas, animales, humanos, etc. Son el dios supremo absoluta e incondicionalmente bueno; y en él residen distintos seres, pero su esencia y estructura, de lo que están hecho, </w:t>
      </w:r>
      <w:proofErr w:type="spellStart"/>
      <w:r w:rsidR="00C10ADF" w:rsidRPr="00C10ADF">
        <w:rPr>
          <w:u w:val="single"/>
          <w:lang w:val="es-MX"/>
        </w:rPr>
        <w:t>seamateria</w:t>
      </w:r>
      <w:proofErr w:type="spellEnd"/>
      <w:r w:rsidR="00C10ADF">
        <w:rPr>
          <w:lang w:val="es-MX"/>
        </w:rPr>
        <w:t>, energía, mente, moroncia y mente; son el dios supremo absoluta e incondicionalmente bueno.</w:t>
      </w:r>
    </w:p>
    <w:p w14:paraId="3A4305C6" w14:textId="77777777" w:rsidR="00F0165B" w:rsidRDefault="00F0165B" w:rsidP="00073F39">
      <w:pPr>
        <w:rPr>
          <w:lang w:val="es-MX"/>
        </w:rPr>
      </w:pPr>
    </w:p>
    <w:p w14:paraId="4AD7A84A" w14:textId="768F6AE7" w:rsidR="00146FCF" w:rsidRDefault="00146FCF" w:rsidP="00073F39">
      <w:pPr>
        <w:rPr>
          <w:lang w:val="es-MX"/>
        </w:rPr>
      </w:pPr>
      <w:r>
        <w:rPr>
          <w:lang w:val="es-MX"/>
        </w:rPr>
        <w:t>El enamoramiento es denegado, porque es un estado inhibitorio</w:t>
      </w:r>
      <w:r w:rsidR="00B20622">
        <w:rPr>
          <w:lang w:val="es-MX"/>
        </w:rPr>
        <w:t>, que impide paz mental,</w:t>
      </w:r>
      <w:r>
        <w:rPr>
          <w:lang w:val="es-MX"/>
        </w:rPr>
        <w:t xml:space="preserve"> que pone en peligro supervivencia del ser.</w:t>
      </w:r>
    </w:p>
    <w:p w14:paraId="534CBB67" w14:textId="02BFF6FA" w:rsidR="00157793" w:rsidRDefault="00157793" w:rsidP="00073F39">
      <w:pPr>
        <w:rPr>
          <w:lang w:val="es-MX"/>
        </w:rPr>
      </w:pPr>
    </w:p>
    <w:p w14:paraId="1972805B" w14:textId="21D6FA36" w:rsidR="00157793" w:rsidRDefault="00157793" w:rsidP="00073F39">
      <w:pPr>
        <w:rPr>
          <w:lang w:val="es-MX"/>
        </w:rPr>
      </w:pPr>
      <w:r>
        <w:rPr>
          <w:lang w:val="es-MX"/>
        </w:rPr>
        <w:t>Cada vez que ves, sientes, percibes o sabes de otra persona, cada vez que vez que ves los ojos de otra persona, cada vez que te enfocas en un lugar, cada vez que te enfocas en una persona, sucede este modelo.</w:t>
      </w:r>
      <w:r w:rsidR="00525EA1">
        <w:rPr>
          <w:lang w:val="es-MX"/>
        </w:rPr>
        <w:t xml:space="preserve"> El dios supremo absoluta e incondicionalmente bueno domina, tu recibes un fragmento y eres el dios supremo absoluta e incondicionalmente bueno, tu eres y estás despierto.</w:t>
      </w:r>
    </w:p>
    <w:p w14:paraId="4F49B7B1" w14:textId="32515D7A" w:rsidR="00E42604" w:rsidRDefault="00E42604" w:rsidP="00073F39">
      <w:pPr>
        <w:rPr>
          <w:lang w:val="es-MX"/>
        </w:rPr>
      </w:pPr>
      <w:r>
        <w:rPr>
          <w:lang w:val="es-MX"/>
        </w:rPr>
        <w:lastRenderedPageBreak/>
        <w:t xml:space="preserve">En tus ojos y los ojos de todos los seres, percibes al dios supremo absoluta e incondicionalmente bueno, bendiciéndote, sus ayudantes de la mente, el hijo dando vida a ti y a todos incondicionalmente, el padre </w:t>
      </w:r>
      <w:proofErr w:type="gramStart"/>
      <w:r>
        <w:rPr>
          <w:lang w:val="es-MX"/>
        </w:rPr>
        <w:t>energía  y</w:t>
      </w:r>
      <w:proofErr w:type="gramEnd"/>
      <w:r>
        <w:rPr>
          <w:lang w:val="es-MX"/>
        </w:rPr>
        <w:t xml:space="preserve"> personalidad.</w:t>
      </w:r>
    </w:p>
    <w:p w14:paraId="3B712954" w14:textId="15E431E0" w:rsidR="00157793" w:rsidRDefault="00157793" w:rsidP="00073F39">
      <w:pPr>
        <w:rPr>
          <w:lang w:val="es-MX"/>
        </w:rPr>
      </w:pPr>
      <w:r>
        <w:rPr>
          <w:lang w:val="es-MX"/>
        </w:rPr>
        <w:t>Al ver a los ojos a otra persona o percibir, en ella te ves a ti mismo dónde tu estás realmente reflejado en ella, y retornas tu atención y tu mente a ti mismo y al dios supremo absoluta e incondicionalmente bueno que reside en ti</w:t>
      </w:r>
      <w:r w:rsidR="00AF5F77">
        <w:rPr>
          <w:lang w:val="es-MX"/>
        </w:rPr>
        <w:t>, retornando tu enfoque que se centra en ti y se expande al infinito</w:t>
      </w:r>
      <w:r>
        <w:rPr>
          <w:lang w:val="es-MX"/>
        </w:rPr>
        <w:t>.</w:t>
      </w:r>
    </w:p>
    <w:p w14:paraId="4165A66A" w14:textId="33E0D45B" w:rsidR="008974E4" w:rsidRDefault="008974E4" w:rsidP="008974E4">
      <w:pPr>
        <w:pStyle w:val="Ttulo3"/>
        <w:rPr>
          <w:lang w:val="es-MX"/>
        </w:rPr>
      </w:pPr>
      <w:r w:rsidRPr="00F75906">
        <w:rPr>
          <w:lang w:val="es-MX"/>
        </w:rPr>
        <w:t>Estado mental trance profundo consciente, absoluto positivo</w:t>
      </w:r>
    </w:p>
    <w:p w14:paraId="73ADFD3B" w14:textId="3A62FEF6" w:rsidR="008974E4" w:rsidRDefault="008974E4" w:rsidP="008974E4">
      <w:pPr>
        <w:rPr>
          <w:lang w:val="es-MX"/>
        </w:rPr>
      </w:pPr>
      <w:r>
        <w:rPr>
          <w:lang w:val="es-MX"/>
        </w:rPr>
        <w:t xml:space="preserve">Se trata de un estado de trance espacia, </w:t>
      </w:r>
      <w:r w:rsidRPr="008974E4">
        <w:rPr>
          <w:lang w:val="es-MX"/>
        </w:rPr>
        <w:t>alerta y genio, que genera profundo de salir de trances y despertar</w:t>
      </w:r>
      <w:r>
        <w:rPr>
          <w:lang w:val="es-MX"/>
        </w:rPr>
        <w:t>.</w:t>
      </w:r>
    </w:p>
    <w:p w14:paraId="02DC03CE" w14:textId="2E0AECDE" w:rsidR="008974E4" w:rsidRPr="008974E4" w:rsidRDefault="008974E4" w:rsidP="008974E4">
      <w:pPr>
        <w:rPr>
          <w:lang w:val="es-MX"/>
        </w:rPr>
      </w:pPr>
      <w:r>
        <w:rPr>
          <w:lang w:val="es-MX"/>
        </w:rPr>
        <w:t>Uno entra en este estado, dónde se encuentra totalmente consciente y alerta, para estructurar los modelos; del que se sale automáticamente al moverse</w:t>
      </w:r>
      <w:r w:rsidR="00EC5ABF">
        <w:rPr>
          <w:lang w:val="es-MX"/>
        </w:rPr>
        <w:t xml:space="preserve"> o al estar en una situación de riesgo</w:t>
      </w:r>
      <w:r>
        <w:rPr>
          <w:lang w:val="es-MX"/>
        </w:rPr>
        <w:t>.</w:t>
      </w:r>
    </w:p>
    <w:p w14:paraId="16D78832" w14:textId="393CC7FC" w:rsidR="00424525" w:rsidRDefault="00424525" w:rsidP="00704660">
      <w:pPr>
        <w:pStyle w:val="Ttulo3"/>
        <w:rPr>
          <w:lang w:val="es-MX"/>
        </w:rPr>
      </w:pPr>
      <w:r>
        <w:rPr>
          <w:lang w:val="es-MX"/>
        </w:rPr>
        <w:t xml:space="preserve">ESTADO </w:t>
      </w:r>
      <w:r w:rsidR="00992C80">
        <w:rPr>
          <w:lang w:val="es-MX"/>
        </w:rPr>
        <w:t>dominante de</w:t>
      </w:r>
      <w:r>
        <w:rPr>
          <w:lang w:val="es-MX"/>
        </w:rPr>
        <w:t xml:space="preserve"> </w:t>
      </w:r>
      <w:r w:rsidR="00992C80">
        <w:rPr>
          <w:lang w:val="es-MX"/>
        </w:rPr>
        <w:t>estímulo vs inhibición</w:t>
      </w:r>
    </w:p>
    <w:p w14:paraId="138B851B" w14:textId="45988889" w:rsidR="00424525" w:rsidRDefault="00424525" w:rsidP="00424525">
      <w:pPr>
        <w:rPr>
          <w:lang w:val="es-MX"/>
        </w:rPr>
      </w:pPr>
      <w:r>
        <w:rPr>
          <w:lang w:val="es-MX"/>
        </w:rPr>
        <w:t>Por ejemplo despertar /</w:t>
      </w:r>
      <w:proofErr w:type="gramStart"/>
      <w:r>
        <w:rPr>
          <w:lang w:val="es-MX"/>
        </w:rPr>
        <w:t>Dormir  vivir</w:t>
      </w:r>
      <w:proofErr w:type="gramEnd"/>
      <w:r>
        <w:rPr>
          <w:lang w:val="es-MX"/>
        </w:rPr>
        <w:t>/morir lucidez /soñar prendido /apagado energizado /congelado alegre /triste</w:t>
      </w:r>
    </w:p>
    <w:p w14:paraId="6F4ABD79" w14:textId="2C9D28CB" w:rsidR="00424525" w:rsidRDefault="00424525" w:rsidP="00424525">
      <w:pPr>
        <w:rPr>
          <w:lang w:val="es-MX"/>
        </w:rPr>
      </w:pPr>
      <w:r>
        <w:rPr>
          <w:lang w:val="es-MX"/>
        </w:rPr>
        <w:t xml:space="preserve">Para </w:t>
      </w:r>
      <w:r w:rsidR="00992C80">
        <w:rPr>
          <w:lang w:val="es-MX"/>
        </w:rPr>
        <w:t>empezar,</w:t>
      </w:r>
      <w:r>
        <w:rPr>
          <w:lang w:val="es-MX"/>
        </w:rPr>
        <w:t xml:space="preserve"> se establece cuál es el estado dominante, se establece como estado dominante el estado de estímulo; aún si estuvieses en un estado inhibido, el estado de estímulo dominará, Por </w:t>
      </w:r>
      <w:proofErr w:type="gramStart"/>
      <w:r>
        <w:rPr>
          <w:lang w:val="es-MX"/>
        </w:rPr>
        <w:t>ejemplo</w:t>
      </w:r>
      <w:proofErr w:type="gramEnd"/>
      <w:r>
        <w:rPr>
          <w:lang w:val="es-MX"/>
        </w:rPr>
        <w:t xml:space="preserve"> el despertar al </w:t>
      </w:r>
      <w:proofErr w:type="spellStart"/>
      <w:r>
        <w:rPr>
          <w:lang w:val="es-MX"/>
        </w:rPr>
        <w:t>domir</w:t>
      </w:r>
      <w:proofErr w:type="spellEnd"/>
      <w:r>
        <w:rPr>
          <w:lang w:val="es-MX"/>
        </w:rPr>
        <w:t>, aún si estás dormido, estarás despierto; aún si estás triste, estarás alegre y optimista.</w:t>
      </w:r>
    </w:p>
    <w:p w14:paraId="7F70FBC0" w14:textId="2A8D7060" w:rsidR="00C02A48" w:rsidRDefault="00C14671" w:rsidP="00704660">
      <w:pPr>
        <w:pStyle w:val="Ttulo3"/>
        <w:rPr>
          <w:lang w:val="es-MX"/>
        </w:rPr>
      </w:pPr>
      <w:r>
        <w:rPr>
          <w:lang w:val="es-MX"/>
        </w:rPr>
        <w:t>Recuperar y restablecer estructura del ser</w:t>
      </w:r>
      <w:r w:rsidR="00462D45">
        <w:rPr>
          <w:lang w:val="es-MX"/>
        </w:rPr>
        <w:t xml:space="preserve"> y dios supremo</w:t>
      </w:r>
    </w:p>
    <w:p w14:paraId="26FB3B88" w14:textId="2A5A9043" w:rsidR="00F618A4" w:rsidRPr="00F618A4" w:rsidRDefault="00F618A4" w:rsidP="00F618A4">
      <w:pPr>
        <w:rPr>
          <w:lang w:val="es-MX"/>
        </w:rPr>
      </w:pPr>
      <w:r>
        <w:rPr>
          <w:lang w:val="es-MX"/>
        </w:rPr>
        <w:t>Him absolutamente bueno, incondicionalmente, otorgador del libre albedrío.</w:t>
      </w:r>
    </w:p>
    <w:p w14:paraId="23449AFB" w14:textId="3FC83A4A" w:rsidR="00704660" w:rsidRDefault="00704660" w:rsidP="00704660">
      <w:pPr>
        <w:rPr>
          <w:lang w:val="es-MX"/>
        </w:rPr>
      </w:pPr>
      <w:proofErr w:type="spellStart"/>
      <w:r>
        <w:rPr>
          <w:lang w:val="es-MX"/>
        </w:rPr>
        <w:t>Unbody</w:t>
      </w:r>
      <w:proofErr w:type="spellEnd"/>
      <w:r>
        <w:rPr>
          <w:lang w:val="es-MX"/>
        </w:rPr>
        <w:t xml:space="preserve">, </w:t>
      </w:r>
      <w:proofErr w:type="spellStart"/>
      <w:r>
        <w:rPr>
          <w:lang w:val="es-MX"/>
        </w:rPr>
        <w:t>body</w:t>
      </w:r>
      <w:proofErr w:type="spellEnd"/>
      <w:r w:rsidR="00C14671">
        <w:rPr>
          <w:lang w:val="es-MX"/>
        </w:rPr>
        <w:t>; se elimina información de posición</w:t>
      </w:r>
      <w:r w:rsidR="008F338F">
        <w:rPr>
          <w:lang w:val="es-MX"/>
        </w:rPr>
        <w:t>, forma y funcionamiento</w:t>
      </w:r>
      <w:r w:rsidR="00C14671">
        <w:rPr>
          <w:lang w:val="es-MX"/>
        </w:rPr>
        <w:t xml:space="preserve"> y propiedad de cuerpos, se recupera la información de posición</w:t>
      </w:r>
      <w:r w:rsidR="008F338F">
        <w:rPr>
          <w:lang w:val="es-MX"/>
        </w:rPr>
        <w:t xml:space="preserve">, </w:t>
      </w:r>
      <w:r w:rsidR="00A641BF">
        <w:rPr>
          <w:lang w:val="es-MX"/>
        </w:rPr>
        <w:t>f</w:t>
      </w:r>
      <w:r w:rsidR="008F338F">
        <w:rPr>
          <w:lang w:val="es-MX"/>
        </w:rPr>
        <w:t>orma, funcionamiento</w:t>
      </w:r>
      <w:r w:rsidR="00C14671">
        <w:rPr>
          <w:lang w:val="es-MX"/>
        </w:rPr>
        <w:t xml:space="preserve"> y propiedad del propio cuerpo</w:t>
      </w:r>
    </w:p>
    <w:p w14:paraId="4B2DC866" w14:textId="7FC40F82" w:rsidR="00704660" w:rsidRDefault="00704660" w:rsidP="00704660">
      <w:pPr>
        <w:rPr>
          <w:lang w:val="es-MX"/>
        </w:rPr>
      </w:pPr>
      <w:proofErr w:type="spellStart"/>
      <w:r>
        <w:rPr>
          <w:lang w:val="es-MX"/>
        </w:rPr>
        <w:t>Unme</w:t>
      </w:r>
      <w:proofErr w:type="spellEnd"/>
      <w:r>
        <w:rPr>
          <w:lang w:val="es-MX"/>
        </w:rPr>
        <w:t>, me</w:t>
      </w:r>
      <w:r w:rsidR="00C14671">
        <w:rPr>
          <w:lang w:val="es-MX"/>
        </w:rPr>
        <w:t>; se elimina información de identidad de las personas y grupos; y se recupera la identidad de uno mismo y de grupos</w:t>
      </w:r>
    </w:p>
    <w:p w14:paraId="7052B258" w14:textId="2C7AF3CC" w:rsidR="00704660" w:rsidRDefault="00704660" w:rsidP="00704660">
      <w:pPr>
        <w:rPr>
          <w:lang w:val="es-MX"/>
        </w:rPr>
      </w:pPr>
      <w:r>
        <w:rPr>
          <w:lang w:val="es-MX"/>
        </w:rPr>
        <w:t xml:space="preserve">Unhim, </w:t>
      </w:r>
      <w:proofErr w:type="spellStart"/>
      <w:r>
        <w:rPr>
          <w:lang w:val="es-MX"/>
        </w:rPr>
        <w:t>him</w:t>
      </w:r>
      <w:proofErr w:type="spellEnd"/>
      <w:r w:rsidR="00C14671">
        <w:rPr>
          <w:lang w:val="es-MX"/>
        </w:rPr>
        <w:t xml:space="preserve">; se elimina información de quienes son </w:t>
      </w:r>
      <w:proofErr w:type="spellStart"/>
      <w:r w:rsidR="00C14671">
        <w:rPr>
          <w:lang w:val="es-MX"/>
        </w:rPr>
        <w:t>him</w:t>
      </w:r>
      <w:proofErr w:type="spellEnd"/>
      <w:r w:rsidR="00C14671">
        <w:rPr>
          <w:lang w:val="es-MX"/>
        </w:rPr>
        <w:t xml:space="preserve"> (dios) y se recupera la identidad de quién es dios</w:t>
      </w:r>
    </w:p>
    <w:p w14:paraId="14FFE7A4" w14:textId="09857CA9" w:rsidR="00736612" w:rsidRDefault="00736612" w:rsidP="00704660">
      <w:pPr>
        <w:rPr>
          <w:lang w:val="es-MX"/>
        </w:rPr>
      </w:pPr>
      <w:proofErr w:type="spellStart"/>
      <w:r>
        <w:rPr>
          <w:lang w:val="es-MX"/>
        </w:rPr>
        <w:t>Unpol</w:t>
      </w:r>
      <w:r w:rsidR="00290883">
        <w:rPr>
          <w:lang w:val="es-MX"/>
        </w:rPr>
        <w:t>e</w:t>
      </w:r>
      <w:proofErr w:type="spellEnd"/>
      <w:r>
        <w:rPr>
          <w:lang w:val="es-MX"/>
        </w:rPr>
        <w:t xml:space="preserve">, pole; se elimina la </w:t>
      </w:r>
      <w:r w:rsidR="00D638B1">
        <w:rPr>
          <w:lang w:val="es-MX"/>
        </w:rPr>
        <w:t xml:space="preserve">imposición del polo dominante; y se impone al polo positivo </w:t>
      </w:r>
      <w:r w:rsidR="00FA579A">
        <w:rPr>
          <w:lang w:val="es-MX"/>
        </w:rPr>
        <w:t xml:space="preserve">y su realidad </w:t>
      </w:r>
      <w:r w:rsidR="00B17A69">
        <w:rPr>
          <w:lang w:val="es-MX"/>
        </w:rPr>
        <w:t xml:space="preserve">como </w:t>
      </w:r>
      <w:r w:rsidR="00FA579A">
        <w:rPr>
          <w:lang w:val="es-MX"/>
        </w:rPr>
        <w:t xml:space="preserve">la </w:t>
      </w:r>
      <w:r w:rsidR="00B17A69">
        <w:rPr>
          <w:lang w:val="es-MX"/>
        </w:rPr>
        <w:t>correct</w:t>
      </w:r>
      <w:r w:rsidR="00FA579A">
        <w:rPr>
          <w:lang w:val="es-MX"/>
        </w:rPr>
        <w:t>a</w:t>
      </w:r>
      <w:r w:rsidR="00B17A69">
        <w:rPr>
          <w:lang w:val="es-MX"/>
        </w:rPr>
        <w:t xml:space="preserve"> </w:t>
      </w:r>
      <w:r w:rsidR="00FA579A">
        <w:rPr>
          <w:lang w:val="es-MX"/>
        </w:rPr>
        <w:t>y la realidad d</w:t>
      </w:r>
      <w:r w:rsidR="00D638B1">
        <w:rPr>
          <w:lang w:val="es-MX"/>
        </w:rPr>
        <w:t>el polo negativo</w:t>
      </w:r>
      <w:r w:rsidR="00FA579A">
        <w:rPr>
          <w:lang w:val="es-MX"/>
        </w:rPr>
        <w:t xml:space="preserve"> como mentirosa</w:t>
      </w:r>
      <w:r w:rsidR="00D638B1">
        <w:rPr>
          <w:lang w:val="es-MX"/>
        </w:rPr>
        <w:t>.</w:t>
      </w:r>
    </w:p>
    <w:p w14:paraId="7B64B16F" w14:textId="1F7386EC" w:rsidR="00290883" w:rsidRDefault="00290883" w:rsidP="00704660">
      <w:pPr>
        <w:rPr>
          <w:lang w:val="es-MX"/>
        </w:rPr>
      </w:pPr>
      <w:proofErr w:type="spellStart"/>
      <w:r>
        <w:rPr>
          <w:lang w:val="es-MX"/>
        </w:rPr>
        <w:t>Unsoul</w:t>
      </w:r>
      <w:proofErr w:type="spellEnd"/>
      <w:r>
        <w:rPr>
          <w:lang w:val="es-MX"/>
        </w:rPr>
        <w:t xml:space="preserve">, </w:t>
      </w:r>
      <w:proofErr w:type="spellStart"/>
      <w:r>
        <w:rPr>
          <w:lang w:val="es-MX"/>
        </w:rPr>
        <w:t>soul</w:t>
      </w:r>
      <w:proofErr w:type="spellEnd"/>
      <w:r>
        <w:rPr>
          <w:lang w:val="es-MX"/>
        </w:rPr>
        <w:t xml:space="preserve">, se elimina el alma por imposición del polo </w:t>
      </w:r>
      <w:proofErr w:type="spellStart"/>
      <w:r>
        <w:rPr>
          <w:lang w:val="es-MX"/>
        </w:rPr>
        <w:t>dominanete</w:t>
      </w:r>
      <w:proofErr w:type="spellEnd"/>
      <w:r>
        <w:rPr>
          <w:lang w:val="es-MX"/>
        </w:rPr>
        <w:t>, y se impone el polo positivo como correcto: Se cree en el dios supremo bueno positivo, que somos sus hijos, aceptamos hacer el bien, se crea entonces nuestra alma y el reino del dios supremo bueno positivo entra en nosotros.</w:t>
      </w:r>
    </w:p>
    <w:p w14:paraId="2E0BC668" w14:textId="6D6C8066" w:rsidR="00D179AC" w:rsidRDefault="00D179AC" w:rsidP="00704660">
      <w:pPr>
        <w:rPr>
          <w:lang w:val="es-MX"/>
        </w:rPr>
      </w:pPr>
      <w:proofErr w:type="spellStart"/>
      <w:r>
        <w:rPr>
          <w:lang w:val="es-MX"/>
        </w:rPr>
        <w:t>Unbless</w:t>
      </w:r>
      <w:proofErr w:type="spellEnd"/>
      <w:r>
        <w:rPr>
          <w:lang w:val="es-MX"/>
        </w:rPr>
        <w:t xml:space="preserve">, </w:t>
      </w:r>
      <w:proofErr w:type="spellStart"/>
      <w:r>
        <w:rPr>
          <w:lang w:val="es-MX"/>
        </w:rPr>
        <w:t>bless</w:t>
      </w:r>
      <w:proofErr w:type="spellEnd"/>
      <w:r>
        <w:rPr>
          <w:lang w:val="es-MX"/>
        </w:rPr>
        <w:t xml:space="preserve">; </w:t>
      </w:r>
      <w:proofErr w:type="spellStart"/>
      <w:r>
        <w:rPr>
          <w:lang w:val="es-MX"/>
        </w:rPr>
        <w:t>undamn</w:t>
      </w:r>
      <w:proofErr w:type="spellEnd"/>
      <w:r>
        <w:rPr>
          <w:lang w:val="es-MX"/>
        </w:rPr>
        <w:t xml:space="preserve">, </w:t>
      </w:r>
      <w:proofErr w:type="spellStart"/>
      <w:r>
        <w:rPr>
          <w:lang w:val="es-MX"/>
        </w:rPr>
        <w:t>damn</w:t>
      </w:r>
      <w:proofErr w:type="spellEnd"/>
      <w:r>
        <w:rPr>
          <w:lang w:val="es-MX"/>
        </w:rPr>
        <w:t xml:space="preserve">; se quitan las bendiciones al polo negativo y las maldiciones del polo positivo; se establecen las bendiciones en el polo positivo y las maldiciones en el polo negativo. </w:t>
      </w:r>
    </w:p>
    <w:p w14:paraId="670C7DC1" w14:textId="5091366B" w:rsidR="00704660" w:rsidRDefault="00704660" w:rsidP="00704660">
      <w:pPr>
        <w:rPr>
          <w:lang w:val="es-MX"/>
        </w:rPr>
      </w:pPr>
      <w:proofErr w:type="spellStart"/>
      <w:r>
        <w:rPr>
          <w:lang w:val="es-MX"/>
        </w:rPr>
        <w:t>Unfamily</w:t>
      </w:r>
      <w:proofErr w:type="spellEnd"/>
      <w:r>
        <w:rPr>
          <w:lang w:val="es-MX"/>
        </w:rPr>
        <w:t>,</w:t>
      </w:r>
      <w:r w:rsidR="00F739D7">
        <w:rPr>
          <w:lang w:val="es-MX"/>
        </w:rPr>
        <w:t xml:space="preserve"> </w:t>
      </w:r>
      <w:proofErr w:type="spellStart"/>
      <w:r w:rsidR="00F739D7">
        <w:rPr>
          <w:lang w:val="es-MX"/>
        </w:rPr>
        <w:t>unfriend</w:t>
      </w:r>
      <w:proofErr w:type="spellEnd"/>
      <w:r w:rsidR="00F739D7">
        <w:rPr>
          <w:lang w:val="es-MX"/>
        </w:rPr>
        <w:t>,</w:t>
      </w:r>
      <w:r>
        <w:rPr>
          <w:lang w:val="es-MX"/>
        </w:rPr>
        <w:t xml:space="preserve"> </w:t>
      </w:r>
      <w:proofErr w:type="spellStart"/>
      <w:r>
        <w:rPr>
          <w:lang w:val="es-MX"/>
        </w:rPr>
        <w:t>family</w:t>
      </w:r>
      <w:proofErr w:type="spellEnd"/>
      <w:r w:rsidR="00F739D7">
        <w:rPr>
          <w:lang w:val="es-MX"/>
        </w:rPr>
        <w:t xml:space="preserve">, </w:t>
      </w:r>
      <w:proofErr w:type="spellStart"/>
      <w:r w:rsidR="00F739D7">
        <w:rPr>
          <w:lang w:val="es-MX"/>
        </w:rPr>
        <w:t>friend</w:t>
      </w:r>
      <w:proofErr w:type="spellEnd"/>
      <w:r w:rsidR="00C14671">
        <w:rPr>
          <w:lang w:val="es-MX"/>
        </w:rPr>
        <w:t xml:space="preserve">; se eliminan asociaciones a familiares y amigos, y se re </w:t>
      </w:r>
    </w:p>
    <w:p w14:paraId="0A35512D" w14:textId="3F0FBC47" w:rsidR="00704660" w:rsidRPr="00704660" w:rsidRDefault="00C14671" w:rsidP="00704660">
      <w:pPr>
        <w:rPr>
          <w:lang w:val="es-MX"/>
        </w:rPr>
      </w:pPr>
      <w:proofErr w:type="spellStart"/>
      <w:r>
        <w:rPr>
          <w:lang w:val="es-MX"/>
        </w:rPr>
        <w:t>Unbeing</w:t>
      </w:r>
      <w:proofErr w:type="spellEnd"/>
      <w:r>
        <w:rPr>
          <w:lang w:val="es-MX"/>
        </w:rPr>
        <w:t xml:space="preserve">, </w:t>
      </w:r>
      <w:proofErr w:type="spellStart"/>
      <w:r>
        <w:rPr>
          <w:lang w:val="es-MX"/>
        </w:rPr>
        <w:t>being</w:t>
      </w:r>
      <w:proofErr w:type="spellEnd"/>
      <w:r>
        <w:rPr>
          <w:lang w:val="es-MX"/>
        </w:rPr>
        <w:t>; se desestructura el ser y se vuelve a estructurar basado en el ajuste de parámetros</w:t>
      </w:r>
    </w:p>
    <w:p w14:paraId="6910DA7F" w14:textId="48FBA60E" w:rsidR="007565DD" w:rsidRDefault="007565DD" w:rsidP="000C0D59">
      <w:pPr>
        <w:pStyle w:val="Ttulo3"/>
        <w:rPr>
          <w:lang w:val="es-MX"/>
        </w:rPr>
      </w:pPr>
      <w:r>
        <w:rPr>
          <w:lang w:val="es-MX"/>
        </w:rPr>
        <w:t>Cuerpo Divino</w:t>
      </w:r>
    </w:p>
    <w:p w14:paraId="791E378E" w14:textId="142CB0DB" w:rsidR="00073A8C" w:rsidRPr="00073A8C" w:rsidRDefault="00073A8C" w:rsidP="00073A8C">
      <w:pPr>
        <w:rPr>
          <w:lang w:val="es-MX"/>
        </w:rPr>
      </w:pPr>
      <w:r>
        <w:rPr>
          <w:lang w:val="es-MX"/>
        </w:rPr>
        <w:t>La distorsión del cuerpo es distorsión de la mente</w:t>
      </w:r>
    </w:p>
    <w:p w14:paraId="5A3229D3" w14:textId="15CCB38D" w:rsidR="00704660" w:rsidRDefault="00704660" w:rsidP="000C0D59">
      <w:pPr>
        <w:pStyle w:val="Ttulo3"/>
        <w:rPr>
          <w:lang w:val="es-MX"/>
        </w:rPr>
      </w:pPr>
      <w:r>
        <w:rPr>
          <w:lang w:val="es-MX"/>
        </w:rPr>
        <w:t>Calma, paz mental, recuperación, retorno</w:t>
      </w:r>
    </w:p>
    <w:p w14:paraId="0BEE4FD3" w14:textId="77777777" w:rsidR="00704660" w:rsidRPr="00704660" w:rsidRDefault="00704660" w:rsidP="00704660">
      <w:pPr>
        <w:rPr>
          <w:lang w:val="es-MX"/>
        </w:rPr>
      </w:pPr>
    </w:p>
    <w:p w14:paraId="692DA006" w14:textId="6F7867C8" w:rsidR="007565DD" w:rsidRDefault="00630D49" w:rsidP="007565DD">
      <w:pPr>
        <w:pStyle w:val="Ttulo3"/>
        <w:rPr>
          <w:lang w:val="es-MX"/>
        </w:rPr>
      </w:pPr>
      <w:r>
        <w:rPr>
          <w:lang w:val="es-MX"/>
        </w:rPr>
        <w:t>Salir de tranc</w:t>
      </w:r>
      <w:r w:rsidR="007565DD">
        <w:rPr>
          <w:lang w:val="es-MX"/>
        </w:rPr>
        <w:t>e</w:t>
      </w:r>
    </w:p>
    <w:p w14:paraId="79324EF4" w14:textId="446C214F" w:rsidR="007565DD" w:rsidRPr="007565DD" w:rsidRDefault="007565DD" w:rsidP="007565DD">
      <w:pPr>
        <w:rPr>
          <w:lang w:val="es-MX"/>
        </w:rPr>
      </w:pPr>
      <w:r>
        <w:rPr>
          <w:lang w:val="es-MX"/>
        </w:rPr>
        <w:t>La estructuración de los modelos ya es una salida de trance</w:t>
      </w:r>
    </w:p>
    <w:p w14:paraId="7E95CE94" w14:textId="52001B8C" w:rsidR="0025443E" w:rsidRDefault="0025443E" w:rsidP="0025443E">
      <w:pPr>
        <w:pStyle w:val="Ttulo4"/>
        <w:rPr>
          <w:lang w:val="es-MX"/>
        </w:rPr>
      </w:pPr>
      <w:r>
        <w:rPr>
          <w:lang w:val="es-MX"/>
        </w:rPr>
        <w:t>El estructurar el equilibrio</w:t>
      </w:r>
      <w:r w:rsidR="00630D49">
        <w:rPr>
          <w:lang w:val="es-MX"/>
        </w:rPr>
        <w:t xml:space="preserve"> de la mente</w:t>
      </w:r>
    </w:p>
    <w:p w14:paraId="6F5BF044" w14:textId="5DA42F5A" w:rsidR="00630D49" w:rsidRPr="00630D49" w:rsidRDefault="00630D49" w:rsidP="00630D49">
      <w:pPr>
        <w:rPr>
          <w:lang w:val="es-MX"/>
        </w:rPr>
      </w:pPr>
      <w:r>
        <w:rPr>
          <w:lang w:val="es-MX"/>
        </w:rPr>
        <w:t>Esto se refiere a salir de confusión, recuperar el enfoque, etc. Que mantiene tu mente equilibrada.</w:t>
      </w:r>
    </w:p>
    <w:p w14:paraId="45CB1DCE" w14:textId="41FC13F1" w:rsidR="00CE62D0" w:rsidRDefault="00CE62D0" w:rsidP="000C0D59">
      <w:pPr>
        <w:pStyle w:val="Ttulo3"/>
        <w:rPr>
          <w:lang w:val="es-MX"/>
        </w:rPr>
      </w:pPr>
      <w:r>
        <w:rPr>
          <w:lang w:val="es-MX"/>
        </w:rPr>
        <w:t xml:space="preserve">El máximo funcionamiento cognitivo, </w:t>
      </w:r>
      <w:r w:rsidR="003D08DC">
        <w:rPr>
          <w:lang w:val="es-MX"/>
        </w:rPr>
        <w:t>racionando energía y atención, para sobrevivir</w:t>
      </w:r>
    </w:p>
    <w:p w14:paraId="278CC771" w14:textId="77777777" w:rsidR="003D08DC" w:rsidRPr="003D08DC" w:rsidRDefault="003D08DC" w:rsidP="003D08DC">
      <w:pPr>
        <w:rPr>
          <w:lang w:val="es-MX"/>
        </w:rPr>
      </w:pPr>
    </w:p>
    <w:p w14:paraId="2F028E7A" w14:textId="74ECC67B" w:rsidR="00FC2FD4" w:rsidRDefault="000B76A7" w:rsidP="000C0D59">
      <w:pPr>
        <w:pStyle w:val="Ttulo3"/>
        <w:rPr>
          <w:lang w:val="es-MX"/>
        </w:rPr>
      </w:pPr>
      <w:r>
        <w:rPr>
          <w:lang w:val="es-MX"/>
        </w:rPr>
        <w:t>La estructura</w:t>
      </w:r>
      <w:r w:rsidR="009D0E26">
        <w:rPr>
          <w:lang w:val="es-MX"/>
        </w:rPr>
        <w:t xml:space="preserve"> </w:t>
      </w:r>
      <w:r>
        <w:rPr>
          <w:lang w:val="es-MX"/>
        </w:rPr>
        <w:t>y e</w:t>
      </w:r>
      <w:r w:rsidR="00FC2FD4">
        <w:rPr>
          <w:lang w:val="es-MX"/>
        </w:rPr>
        <w:t xml:space="preserve">l funcionamiento </w:t>
      </w:r>
      <w:r w:rsidR="009D0E26">
        <w:rPr>
          <w:lang w:val="es-MX"/>
        </w:rPr>
        <w:t xml:space="preserve">infinito, eterno y absoluto </w:t>
      </w:r>
      <w:r w:rsidR="00FC2FD4">
        <w:rPr>
          <w:lang w:val="es-MX"/>
        </w:rPr>
        <w:t>del universo</w:t>
      </w:r>
      <w:r>
        <w:rPr>
          <w:lang w:val="es-MX"/>
        </w:rPr>
        <w:t xml:space="preserve"> y creación absolutamente bueno y positivo</w:t>
      </w:r>
    </w:p>
    <w:p w14:paraId="4F12D23C" w14:textId="756274B9" w:rsidR="00FC2FD4" w:rsidRDefault="00FC2FD4" w:rsidP="00FC2FD4">
      <w:pPr>
        <w:rPr>
          <w:lang w:val="es-MX"/>
        </w:rPr>
      </w:pPr>
      <w:r>
        <w:rPr>
          <w:lang w:val="es-MX"/>
        </w:rPr>
        <w:t>La estructura y el funcionamiento del universo refleja internamente la estructura y el funcionamiento del universo.</w:t>
      </w:r>
    </w:p>
    <w:p w14:paraId="5D24D817" w14:textId="464EF29F" w:rsidR="000B76A7" w:rsidRDefault="000B76A7" w:rsidP="00FC2FD4">
      <w:pPr>
        <w:rPr>
          <w:lang w:val="es-MX"/>
        </w:rPr>
      </w:pPr>
      <w:r>
        <w:rPr>
          <w:lang w:val="es-MX"/>
        </w:rPr>
        <w:t>Toda la creación es el cuerpo del dios supremo absolutamente bueno y positivo.</w:t>
      </w:r>
    </w:p>
    <w:p w14:paraId="63F2BC80" w14:textId="77777777" w:rsidR="00B93820" w:rsidRDefault="00B93820" w:rsidP="00B93820">
      <w:pPr>
        <w:rPr>
          <w:lang w:val="es-MX"/>
        </w:rPr>
      </w:pPr>
      <w:r>
        <w:rPr>
          <w:lang w:val="es-MX"/>
        </w:rPr>
        <w:t>Toda la creación, todo pertenece al dios supremo absolutamente bueno y positivo.</w:t>
      </w:r>
    </w:p>
    <w:p w14:paraId="691FE8E2" w14:textId="2BA42D62" w:rsidR="00FC2FD4" w:rsidRDefault="00FC2FD4" w:rsidP="00FC2FD4">
      <w:pPr>
        <w:rPr>
          <w:lang w:val="es-MX"/>
        </w:rPr>
      </w:pPr>
      <w:r>
        <w:rPr>
          <w:lang w:val="es-MX"/>
        </w:rPr>
        <w:lastRenderedPageBreak/>
        <w:t>El eje de todos los universos y superuniversos es la isla del paraíso que es una fuente infinita de materia y energía, el centro de gravedad de toda la creación</w:t>
      </w:r>
      <w:r w:rsidR="00F13D1E">
        <w:rPr>
          <w:lang w:val="es-MX"/>
        </w:rPr>
        <w:t>; dónde reside el dios supremo absolutamente bueno y positivo original.</w:t>
      </w:r>
    </w:p>
    <w:p w14:paraId="37462D14" w14:textId="1D9D9F6F" w:rsidR="003049D6" w:rsidRDefault="00FC2FD4" w:rsidP="00FC2FD4">
      <w:pPr>
        <w:rPr>
          <w:lang w:val="es-MX"/>
        </w:rPr>
      </w:pPr>
      <w:r>
        <w:rPr>
          <w:lang w:val="es-MX"/>
        </w:rPr>
        <w:t>Toda la creación está llena de energía ilimitada, mente</w:t>
      </w:r>
      <w:r w:rsidR="007914CC">
        <w:rPr>
          <w:lang w:val="es-MX"/>
        </w:rPr>
        <w:t xml:space="preserve">, </w:t>
      </w:r>
      <w:proofErr w:type="gramStart"/>
      <w:r w:rsidR="007914CC">
        <w:rPr>
          <w:lang w:val="es-MX"/>
        </w:rPr>
        <w:t>alma,  alegría</w:t>
      </w:r>
      <w:proofErr w:type="gramEnd"/>
      <w:r w:rsidR="007914CC">
        <w:rPr>
          <w:lang w:val="es-MX"/>
        </w:rPr>
        <w:t>, vida,</w:t>
      </w:r>
      <w:r>
        <w:rPr>
          <w:lang w:val="es-MX"/>
        </w:rPr>
        <w:t xml:space="preserve"> espíritu </w:t>
      </w:r>
      <w:r w:rsidR="007914CC">
        <w:rPr>
          <w:lang w:val="es-MX"/>
        </w:rPr>
        <w:t xml:space="preserve">y amor divino absolutamente bueno y positivo </w:t>
      </w:r>
      <w:r w:rsidR="00B93820">
        <w:rPr>
          <w:lang w:val="es-MX"/>
        </w:rPr>
        <w:t xml:space="preserve">infinitos y eternos </w:t>
      </w:r>
      <w:r>
        <w:rPr>
          <w:lang w:val="es-MX"/>
        </w:rPr>
        <w:t>del dios supremo absolutamente bueno y positivo.</w:t>
      </w:r>
    </w:p>
    <w:p w14:paraId="3E0E9421" w14:textId="119DF851" w:rsidR="000A4853" w:rsidRDefault="000A4853" w:rsidP="00FC2FD4">
      <w:pPr>
        <w:rPr>
          <w:lang w:val="es-MX"/>
        </w:rPr>
      </w:pPr>
      <w:r>
        <w:rPr>
          <w:lang w:val="es-MX"/>
        </w:rPr>
        <w:t xml:space="preserve">Toda la creación </w:t>
      </w:r>
      <w:r w:rsidR="00B93820">
        <w:rPr>
          <w:lang w:val="es-MX"/>
        </w:rPr>
        <w:t xml:space="preserve">está </w:t>
      </w:r>
      <w:r>
        <w:rPr>
          <w:lang w:val="es-MX"/>
        </w:rPr>
        <w:t>funcionando perfectamente</w:t>
      </w:r>
      <w:r w:rsidR="00B93820">
        <w:rPr>
          <w:lang w:val="es-MX"/>
        </w:rPr>
        <w:t>, es infinita y eterna</w:t>
      </w:r>
      <w:r>
        <w:rPr>
          <w:lang w:val="es-MX"/>
        </w:rPr>
        <w:t>, está en movimiento lleno de energía, vida y alegría, expandiéndose infinitamente</w:t>
      </w:r>
      <w:r w:rsidR="00B93820">
        <w:rPr>
          <w:lang w:val="es-MX"/>
        </w:rPr>
        <w:t>, creciendo infinitamente</w:t>
      </w:r>
      <w:r>
        <w:rPr>
          <w:lang w:val="es-MX"/>
        </w:rPr>
        <w:t>, construyéndose, perfeccionándose en el dios supremo absolutamente bueno y positivo.</w:t>
      </w:r>
    </w:p>
    <w:p w14:paraId="4678951D" w14:textId="292C03D1" w:rsidR="000A4853" w:rsidRDefault="000A4853" w:rsidP="00FC2FD4">
      <w:pPr>
        <w:rPr>
          <w:lang w:val="es-MX"/>
        </w:rPr>
      </w:pPr>
      <w:r>
        <w:rPr>
          <w:lang w:val="es-MX"/>
        </w:rPr>
        <w:t>Toda la creación evoluciona perfectamente en el dios supremo absolutamente bueno y positivo.</w:t>
      </w:r>
    </w:p>
    <w:p w14:paraId="57678650" w14:textId="498A2CDA" w:rsidR="0031293F" w:rsidRDefault="0031293F" w:rsidP="0031293F">
      <w:pPr>
        <w:pStyle w:val="Ttulo4"/>
        <w:rPr>
          <w:lang w:val="es-MX"/>
        </w:rPr>
      </w:pPr>
      <w:r>
        <w:rPr>
          <w:lang w:val="es-MX"/>
        </w:rPr>
        <w:t>Redireccionamiento del absoluto negativo</w:t>
      </w:r>
    </w:p>
    <w:p w14:paraId="50034BA1" w14:textId="744BF664" w:rsidR="0031293F" w:rsidRDefault="0031293F" w:rsidP="0031293F">
      <w:pPr>
        <w:rPr>
          <w:lang w:val="es-MX"/>
        </w:rPr>
      </w:pPr>
      <w:r>
        <w:rPr>
          <w:lang w:val="es-MX"/>
        </w:rPr>
        <w:t>Para el absoluto negativo la creación y el universo están congelados, deteniéndose y destruyéndose.</w:t>
      </w:r>
    </w:p>
    <w:p w14:paraId="213858A9" w14:textId="453D3F2E" w:rsidR="00B93820" w:rsidRDefault="00B93820" w:rsidP="0031293F">
      <w:pPr>
        <w:rPr>
          <w:lang w:val="es-MX"/>
        </w:rPr>
      </w:pPr>
      <w:r>
        <w:rPr>
          <w:lang w:val="es-MX"/>
        </w:rPr>
        <w:t xml:space="preserve">Redireccionamiento: </w:t>
      </w:r>
    </w:p>
    <w:p w14:paraId="42F3E6B4" w14:textId="7FB55C83" w:rsidR="000A4853" w:rsidRDefault="000A4853" w:rsidP="0031293F">
      <w:pPr>
        <w:rPr>
          <w:lang w:val="es-MX"/>
        </w:rPr>
      </w:pPr>
      <w:r>
        <w:rPr>
          <w:lang w:val="es-MX"/>
        </w:rPr>
        <w:t>Cualquier parte de la creación, del universo, que esté congelado, se llena de energía y vida, y se organiza.</w:t>
      </w:r>
    </w:p>
    <w:p w14:paraId="1B3CEDA3" w14:textId="40B336C5" w:rsidR="000A4853" w:rsidRDefault="000A4853" w:rsidP="0031293F">
      <w:pPr>
        <w:rPr>
          <w:lang w:val="es-MX"/>
        </w:rPr>
      </w:pPr>
      <w:r>
        <w:rPr>
          <w:lang w:val="es-MX"/>
        </w:rPr>
        <w:t>Cualquier parte de la creación que esté deteniéndose se llena de energía y se mantiene en movimiento</w:t>
      </w:r>
    </w:p>
    <w:p w14:paraId="3648F89C" w14:textId="7FB9D02C" w:rsidR="000A4853" w:rsidRPr="0031293F" w:rsidRDefault="000A4853" w:rsidP="0031293F">
      <w:pPr>
        <w:rPr>
          <w:lang w:val="es-MX"/>
        </w:rPr>
      </w:pPr>
      <w:r>
        <w:rPr>
          <w:lang w:val="es-MX"/>
        </w:rPr>
        <w:t>Cualquier parte de la creación que se esté destruyendo, se construye.</w:t>
      </w:r>
    </w:p>
    <w:p w14:paraId="311F6E8F" w14:textId="3137AF70" w:rsidR="00C3193F" w:rsidRDefault="00C3193F" w:rsidP="00C3193F">
      <w:pPr>
        <w:pStyle w:val="Ttulo3"/>
        <w:rPr>
          <w:lang w:val="es-MX"/>
        </w:rPr>
      </w:pPr>
      <w:r>
        <w:rPr>
          <w:lang w:val="es-MX"/>
        </w:rPr>
        <w:t>El</w:t>
      </w:r>
      <w:r w:rsidR="005568DA">
        <w:rPr>
          <w:lang w:val="es-MX"/>
        </w:rPr>
        <w:t xml:space="preserve"> eterno dominio del bien y sus ángeles positivos, el siempre existir, estar siempre vivo, </w:t>
      </w:r>
      <w:r>
        <w:rPr>
          <w:lang w:val="es-MX"/>
        </w:rPr>
        <w:t>estar siempre despierto, el dormir y despertar</w:t>
      </w:r>
    </w:p>
    <w:p w14:paraId="1DE13373" w14:textId="77777777" w:rsidR="00C3193F" w:rsidRDefault="00C3193F" w:rsidP="00C3193F">
      <w:pPr>
        <w:pStyle w:val="Ttulo4"/>
        <w:rPr>
          <w:lang w:val="es-MX"/>
        </w:rPr>
      </w:pPr>
      <w:r>
        <w:rPr>
          <w:lang w:val="es-MX"/>
        </w:rPr>
        <w:t>Redireccionamiento de estructuras que impiden despertar y convierten el dormir en trance</w:t>
      </w:r>
    </w:p>
    <w:p w14:paraId="637F91E6" w14:textId="77777777" w:rsidR="00C3193F" w:rsidRPr="007E43D9" w:rsidRDefault="00C3193F" w:rsidP="00C3193F">
      <w:pPr>
        <w:rPr>
          <w:lang w:val="es-MX"/>
        </w:rPr>
      </w:pPr>
      <w:r>
        <w:rPr>
          <w:lang w:val="es-MX"/>
        </w:rPr>
        <w:t>Debe considerar las sugestiones que impiden despertar; si despiertas no despertarás, si duermes no dormirás.</w:t>
      </w:r>
    </w:p>
    <w:p w14:paraId="5B001DE3" w14:textId="48AB85E1" w:rsidR="00D4142F" w:rsidRDefault="00D4142F" w:rsidP="000C0D59">
      <w:pPr>
        <w:pStyle w:val="Ttulo3"/>
        <w:rPr>
          <w:lang w:val="es-MX"/>
        </w:rPr>
      </w:pPr>
      <w:r>
        <w:rPr>
          <w:lang w:val="es-MX"/>
        </w:rPr>
        <w:t xml:space="preserve">Las esferas </w:t>
      </w:r>
      <w:r w:rsidR="002D790D">
        <w:rPr>
          <w:lang w:val="es-MX"/>
        </w:rPr>
        <w:t xml:space="preserve">y flujo </w:t>
      </w:r>
      <w:r>
        <w:rPr>
          <w:lang w:val="es-MX"/>
        </w:rPr>
        <w:t>de amor</w:t>
      </w:r>
      <w:r w:rsidR="00082CAD">
        <w:rPr>
          <w:lang w:val="es-MX"/>
        </w:rPr>
        <w:t xml:space="preserve"> divino</w:t>
      </w:r>
    </w:p>
    <w:p w14:paraId="62596455" w14:textId="3A7B4366" w:rsidR="00082CAD" w:rsidRDefault="00082CAD" w:rsidP="00D4142F">
      <w:pPr>
        <w:rPr>
          <w:lang w:val="es-MX"/>
        </w:rPr>
      </w:pPr>
      <w:r>
        <w:rPr>
          <w:lang w:val="es-MX"/>
        </w:rPr>
        <w:t>El amor divino que respiras del dios supremo absolutamente bueno y positivo</w:t>
      </w:r>
    </w:p>
    <w:p w14:paraId="0EC79F96" w14:textId="29D0B9BC" w:rsidR="00D4142F" w:rsidRDefault="00D4142F" w:rsidP="00D4142F">
      <w:pPr>
        <w:rPr>
          <w:lang w:val="es-MX"/>
        </w:rPr>
      </w:pPr>
      <w:r>
        <w:rPr>
          <w:lang w:val="es-MX"/>
        </w:rPr>
        <w:t xml:space="preserve">El amor que cubre tu cráneo y alrededor de </w:t>
      </w:r>
      <w:r w:rsidR="00AD4EAE">
        <w:rPr>
          <w:lang w:val="es-MX"/>
        </w:rPr>
        <w:t>tus orejas</w:t>
      </w:r>
      <w:r>
        <w:rPr>
          <w:lang w:val="es-MX"/>
        </w:rPr>
        <w:t>, que llena todo tu cuerpo y te envuelve.</w:t>
      </w:r>
    </w:p>
    <w:p w14:paraId="66FAAF14" w14:textId="3D399930" w:rsidR="00A2187F" w:rsidRDefault="00A2187F" w:rsidP="00D4142F">
      <w:pPr>
        <w:rPr>
          <w:lang w:val="es-MX"/>
        </w:rPr>
      </w:pPr>
      <w:r>
        <w:rPr>
          <w:lang w:val="es-MX"/>
        </w:rPr>
        <w:t xml:space="preserve">Es un </w:t>
      </w:r>
      <w:r w:rsidR="003B6003">
        <w:rPr>
          <w:lang w:val="es-MX"/>
        </w:rPr>
        <w:t>proceso indispensable</w:t>
      </w:r>
      <w:r>
        <w:rPr>
          <w:lang w:val="es-MX"/>
        </w:rPr>
        <w:t xml:space="preserve">, </w:t>
      </w:r>
      <w:r w:rsidR="003B6003">
        <w:rPr>
          <w:lang w:val="es-MX"/>
        </w:rPr>
        <w:t>para la</w:t>
      </w:r>
      <w:r w:rsidR="00AD4EAE">
        <w:rPr>
          <w:lang w:val="es-MX"/>
        </w:rPr>
        <w:t xml:space="preserve"> </w:t>
      </w:r>
      <w:r>
        <w:rPr>
          <w:lang w:val="es-MX"/>
        </w:rPr>
        <w:t xml:space="preserve">expansión y para el </w:t>
      </w:r>
      <w:r w:rsidR="003B6003">
        <w:rPr>
          <w:lang w:val="es-MX"/>
        </w:rPr>
        <w:t xml:space="preserve">correcto </w:t>
      </w:r>
      <w:r>
        <w:rPr>
          <w:lang w:val="es-MX"/>
        </w:rPr>
        <w:t>funcionamiento cognitiv</w:t>
      </w:r>
      <w:r w:rsidR="003B6003">
        <w:rPr>
          <w:lang w:val="es-MX"/>
        </w:rPr>
        <w:t>o</w:t>
      </w:r>
      <w:r>
        <w:rPr>
          <w:lang w:val="es-MX"/>
        </w:rPr>
        <w:t>.</w:t>
      </w:r>
    </w:p>
    <w:p w14:paraId="3F759B77" w14:textId="020D5F73" w:rsidR="00A2187F" w:rsidRDefault="00A2187F" w:rsidP="00D4142F">
      <w:pPr>
        <w:rPr>
          <w:lang w:val="es-MX"/>
        </w:rPr>
      </w:pPr>
      <w:r>
        <w:rPr>
          <w:lang w:val="es-MX"/>
        </w:rPr>
        <w:t>Este amor es agua bendita de amor divino, de amor familiar y fraternal</w:t>
      </w:r>
      <w:r w:rsidR="008E40EB">
        <w:rPr>
          <w:lang w:val="es-MX"/>
        </w:rPr>
        <w:t>, es el sentir amado tierna, honesta y incondicionalmente, como un niño</w:t>
      </w:r>
      <w:r w:rsidR="00DF0E11">
        <w:rPr>
          <w:lang w:val="es-MX"/>
        </w:rPr>
        <w:t>, tu niño interno que aparece, existe, nace, se expande, despierta y funciona en ese amor</w:t>
      </w:r>
      <w:r w:rsidR="008E40EB">
        <w:rPr>
          <w:lang w:val="es-MX"/>
        </w:rPr>
        <w:t>.</w:t>
      </w:r>
    </w:p>
    <w:p w14:paraId="56136451" w14:textId="2783AFEC" w:rsidR="00317E49" w:rsidRPr="00D4142F" w:rsidRDefault="00317E49" w:rsidP="00D4142F">
      <w:pPr>
        <w:rPr>
          <w:lang w:val="es-MX"/>
        </w:rPr>
      </w:pPr>
      <w:r>
        <w:rPr>
          <w:lang w:val="es-MX"/>
        </w:rPr>
        <w:t>Te llenar de una energía densa que es como una grasa hecha de ternura, que llena y mantiene tu cuerpo dentro del amor.</w:t>
      </w:r>
    </w:p>
    <w:p w14:paraId="2573519F" w14:textId="10B06ADB" w:rsidR="00C84F25" w:rsidRDefault="00FA763E" w:rsidP="000C0D59">
      <w:pPr>
        <w:pStyle w:val="Ttulo3"/>
        <w:rPr>
          <w:lang w:val="es-MX"/>
        </w:rPr>
      </w:pPr>
      <w:r>
        <w:rPr>
          <w:lang w:val="es-MX"/>
        </w:rPr>
        <w:t xml:space="preserve">Se establece que la realidad es </w:t>
      </w:r>
    </w:p>
    <w:p w14:paraId="766FD97D" w14:textId="4843EAE9" w:rsidR="00B75130" w:rsidRDefault="00B75130" w:rsidP="00B75130">
      <w:pPr>
        <w:pStyle w:val="Ttulo3"/>
        <w:rPr>
          <w:lang w:val="es-MX"/>
        </w:rPr>
      </w:pPr>
      <w:r>
        <w:rPr>
          <w:lang w:val="es-MX"/>
        </w:rPr>
        <w:t>Se estructura al dios supremo absolutamente bueno y positivo</w:t>
      </w:r>
    </w:p>
    <w:p w14:paraId="7097C488" w14:textId="0C769539" w:rsidR="00670CDA" w:rsidRDefault="00670CDA" w:rsidP="00670CDA">
      <w:pPr>
        <w:rPr>
          <w:lang w:val="es-MX"/>
        </w:rPr>
      </w:pPr>
      <w:r>
        <w:rPr>
          <w:lang w:val="es-MX"/>
        </w:rPr>
        <w:t>Es necesario estructurar completamente la personalidad, cuerpos, y todo el ser; además de su</w:t>
      </w:r>
      <w:r w:rsidR="00FB2741">
        <w:rPr>
          <w:lang w:val="es-MX"/>
        </w:rPr>
        <w:t xml:space="preserve"> </w:t>
      </w:r>
      <w:r>
        <w:rPr>
          <w:lang w:val="es-MX"/>
        </w:rPr>
        <w:t>funcionamiento, porque este define y activa el funcionamiento de tu</w:t>
      </w:r>
      <w:r w:rsidR="00FB2741">
        <w:rPr>
          <w:lang w:val="es-MX"/>
        </w:rPr>
        <w:t xml:space="preserve"> </w:t>
      </w:r>
      <w:r>
        <w:rPr>
          <w:lang w:val="es-MX"/>
        </w:rPr>
        <w:t>ser.</w:t>
      </w:r>
    </w:p>
    <w:p w14:paraId="06B6F93D" w14:textId="25ACB67A" w:rsidR="00FB2741" w:rsidRDefault="00FB2741" w:rsidP="00670CDA">
      <w:pPr>
        <w:rPr>
          <w:lang w:val="es-MX"/>
        </w:rPr>
      </w:pPr>
      <w:r>
        <w:rPr>
          <w:lang w:val="es-MX"/>
        </w:rPr>
        <w:t xml:space="preserve">Tiene que estar vivo, </w:t>
      </w:r>
    </w:p>
    <w:p w14:paraId="6DE11D2A" w14:textId="7478C0ED" w:rsidR="00D44412" w:rsidRDefault="00D44412" w:rsidP="00670CDA">
      <w:pPr>
        <w:rPr>
          <w:lang w:val="es-MX"/>
        </w:rPr>
      </w:pPr>
      <w:r>
        <w:rPr>
          <w:lang w:val="es-MX"/>
        </w:rPr>
        <w:t>Funciona como genio</w:t>
      </w:r>
    </w:p>
    <w:p w14:paraId="578E3F94" w14:textId="5621C183" w:rsidR="00D44412" w:rsidRDefault="00D44412" w:rsidP="00670CDA">
      <w:pPr>
        <w:rPr>
          <w:lang w:val="es-MX"/>
        </w:rPr>
      </w:pPr>
      <w:r>
        <w:rPr>
          <w:lang w:val="es-MX"/>
        </w:rPr>
        <w:t>Recuerda todo</w:t>
      </w:r>
    </w:p>
    <w:p w14:paraId="6809B234" w14:textId="5616C4D9" w:rsidR="009E3264" w:rsidRPr="00670CDA" w:rsidRDefault="009E3264" w:rsidP="00670CDA">
      <w:pPr>
        <w:rPr>
          <w:lang w:val="es-MX"/>
        </w:rPr>
      </w:pPr>
      <w:r>
        <w:rPr>
          <w:lang w:val="es-MX"/>
        </w:rPr>
        <w:t>Es asombroso</w:t>
      </w:r>
    </w:p>
    <w:p w14:paraId="51019423" w14:textId="77777777" w:rsidR="00B75130" w:rsidRDefault="00B75130" w:rsidP="00B75130">
      <w:pPr>
        <w:pStyle w:val="Ttulo4"/>
        <w:rPr>
          <w:lang w:val="es-MX"/>
        </w:rPr>
      </w:pPr>
      <w:r>
        <w:rPr>
          <w:lang w:val="es-MX"/>
        </w:rPr>
        <w:t>Se establece toda la estructura del dios supremo en ti</w:t>
      </w:r>
    </w:p>
    <w:p w14:paraId="449CD7AF" w14:textId="77777777" w:rsidR="00B75130" w:rsidRDefault="00B75130" w:rsidP="00B75130">
      <w:pPr>
        <w:rPr>
          <w:lang w:val="es-MX"/>
        </w:rPr>
      </w:pPr>
      <w:r>
        <w:rPr>
          <w:lang w:val="es-MX"/>
        </w:rPr>
        <w:t xml:space="preserve">Es necesario estructurar todo su ser, su cuerpo, su sexo, su cerebro, todas sus partes; todo s u funcionamiento cognitivo, etc. </w:t>
      </w:r>
    </w:p>
    <w:p w14:paraId="500B2DAA" w14:textId="57E3AB79" w:rsidR="00B75130" w:rsidRDefault="00B75130" w:rsidP="00B75130">
      <w:pPr>
        <w:rPr>
          <w:lang w:val="es-MX"/>
        </w:rPr>
      </w:pPr>
      <w:r>
        <w:rPr>
          <w:lang w:val="es-MX"/>
        </w:rPr>
        <w:t xml:space="preserve">Estructura al dios supremo absolutamente bueno y positivo en ti como el dios supremo que está presente y reina en </w:t>
      </w:r>
      <w:proofErr w:type="spellStart"/>
      <w:r>
        <w:rPr>
          <w:lang w:val="es-MX"/>
        </w:rPr>
        <w:t>tí</w:t>
      </w:r>
      <w:proofErr w:type="spellEnd"/>
      <w:r>
        <w:rPr>
          <w:lang w:val="es-MX"/>
        </w:rPr>
        <w:t>.</w:t>
      </w:r>
    </w:p>
    <w:p w14:paraId="54361D31" w14:textId="123677AB" w:rsidR="00B75130" w:rsidRDefault="00B75130" w:rsidP="00B75130">
      <w:pPr>
        <w:pStyle w:val="Ttulo4"/>
        <w:rPr>
          <w:lang w:val="es-MX"/>
        </w:rPr>
      </w:pPr>
      <w:r>
        <w:rPr>
          <w:lang w:val="es-MX"/>
        </w:rPr>
        <w:t>Se estructura el estado de ánimo</w:t>
      </w:r>
    </w:p>
    <w:p w14:paraId="4E99A4C6" w14:textId="1F202215" w:rsidR="00B75130" w:rsidRDefault="00B75130" w:rsidP="00B75130">
      <w:pPr>
        <w:rPr>
          <w:lang w:val="es-MX"/>
        </w:rPr>
      </w:pPr>
      <w:r>
        <w:rPr>
          <w:lang w:val="es-MX"/>
        </w:rPr>
        <w:t>El dios supremo absolutamente bueno y positivo, está en ti y está gozoso, porque te ama.</w:t>
      </w:r>
    </w:p>
    <w:p w14:paraId="2EC83FFE" w14:textId="7F7EC61B" w:rsidR="00B75130" w:rsidRPr="00410D13" w:rsidRDefault="00410D13" w:rsidP="00B75130">
      <w:pPr>
        <w:rPr>
          <w:u w:val="single"/>
          <w:lang w:val="es-MX"/>
        </w:rPr>
      </w:pPr>
      <w:r>
        <w:rPr>
          <w:lang w:val="es-MX"/>
        </w:rPr>
        <w:t>El funcionamiento del dios supremo absolutamente bueno y positivo, que está en ti, es sacrificio, espiritualidad, esperanza, continencia, amor, protección de sus hijos, de ti; etc.</w:t>
      </w:r>
    </w:p>
    <w:p w14:paraId="1ACC45F1" w14:textId="4D9A642D" w:rsidR="00EF7F25" w:rsidRDefault="00EF7F25" w:rsidP="00AD4EAE">
      <w:pPr>
        <w:pStyle w:val="Ttulo2"/>
        <w:rPr>
          <w:lang w:val="es-MX"/>
        </w:rPr>
      </w:pPr>
      <w:r>
        <w:rPr>
          <w:lang w:val="es-MX"/>
        </w:rPr>
        <w:t>Estructuración a uno mismo como parte única del dios supremo absolut</w:t>
      </w:r>
      <w:r w:rsidR="00287729">
        <w:rPr>
          <w:lang w:val="es-MX"/>
        </w:rPr>
        <w:t>o</w:t>
      </w:r>
      <w:r>
        <w:rPr>
          <w:lang w:val="es-MX"/>
        </w:rPr>
        <w:t xml:space="preserve"> e incondicionalmente bueno</w:t>
      </w:r>
    </w:p>
    <w:p w14:paraId="7934AA0C" w14:textId="45F5A9DD" w:rsidR="00EF7F25" w:rsidRDefault="00EF7F25" w:rsidP="00EF7F25">
      <w:pPr>
        <w:rPr>
          <w:lang w:val="es-MX"/>
        </w:rPr>
      </w:pPr>
      <w:r>
        <w:rPr>
          <w:lang w:val="es-MX"/>
        </w:rPr>
        <w:t>La estructuración de uno mismo como un dios supremo es esencial para el funcionamiento cognitivo.</w:t>
      </w:r>
    </w:p>
    <w:p w14:paraId="7C825195" w14:textId="3687D4D9" w:rsidR="00EF7F25" w:rsidRDefault="00EF7F25" w:rsidP="00EF7F25">
      <w:pPr>
        <w:rPr>
          <w:lang w:val="es-MX"/>
        </w:rPr>
      </w:pPr>
      <w:r>
        <w:rPr>
          <w:lang w:val="es-MX"/>
        </w:rPr>
        <w:t xml:space="preserve">Aquí se definen varios </w:t>
      </w:r>
      <w:r w:rsidR="00287729">
        <w:rPr>
          <w:lang w:val="es-MX"/>
        </w:rPr>
        <w:t>submodelos que nos estructuran como dios supremo y son esenciales.</w:t>
      </w:r>
    </w:p>
    <w:p w14:paraId="13FD61A0" w14:textId="725635BE" w:rsidR="00287729" w:rsidRDefault="00287729" w:rsidP="00287729">
      <w:pPr>
        <w:pStyle w:val="Ttulo3"/>
        <w:rPr>
          <w:lang w:val="es-MX"/>
        </w:rPr>
      </w:pPr>
      <w:r>
        <w:rPr>
          <w:lang w:val="es-MX"/>
        </w:rPr>
        <w:lastRenderedPageBreak/>
        <w:t>Hermandad</w:t>
      </w:r>
      <w:r w:rsidR="001019C4">
        <w:rPr>
          <w:lang w:val="es-MX"/>
        </w:rPr>
        <w:t xml:space="preserve"> y supervivencia del individuo y del grupo que es mayoría y es más fuerte</w:t>
      </w:r>
    </w:p>
    <w:p w14:paraId="5FA5E17F" w14:textId="227E39B2" w:rsidR="00287729" w:rsidRDefault="00287729" w:rsidP="00287729">
      <w:pPr>
        <w:rPr>
          <w:lang w:val="es-MX"/>
        </w:rPr>
      </w:pPr>
      <w:r>
        <w:rPr>
          <w:lang w:val="es-MX"/>
        </w:rPr>
        <w:t>Todos los seres somos hijos del único dios supremo absoluto e incondicionalmente bueno.</w:t>
      </w:r>
    </w:p>
    <w:p w14:paraId="133056D6" w14:textId="0D2D28CF" w:rsidR="001019C4" w:rsidRDefault="001019C4" w:rsidP="00287729">
      <w:pPr>
        <w:rPr>
          <w:lang w:val="es-MX"/>
        </w:rPr>
      </w:pPr>
      <w:r>
        <w:rPr>
          <w:lang w:val="es-MX"/>
        </w:rPr>
        <w:t>Todos compartimos los mismos atributos y funcionamiento divino en toda la creación, en ese sentido el individuo más fuerte tiene más probabilidades de sobrevivir, pero en el desarrollo a través de los siglos del planeta el grupo más fuerte sobrevivirá.</w:t>
      </w:r>
    </w:p>
    <w:p w14:paraId="18833D3B" w14:textId="205EFC1A" w:rsidR="001019C4" w:rsidRDefault="001019C4" w:rsidP="001019C4">
      <w:pPr>
        <w:pStyle w:val="Ttulo3"/>
        <w:rPr>
          <w:lang w:val="es-MX"/>
        </w:rPr>
      </w:pPr>
      <w:r>
        <w:rPr>
          <w:lang w:val="es-MX"/>
        </w:rPr>
        <w:t xml:space="preserve">El instinto de funcionamiento y supervivencia </w:t>
      </w:r>
    </w:p>
    <w:p w14:paraId="76FA230B" w14:textId="24561C1C" w:rsidR="004E0AF2" w:rsidRDefault="004E0AF2" w:rsidP="004E0AF2">
      <w:pPr>
        <w:rPr>
          <w:lang w:val="es-MX"/>
        </w:rPr>
      </w:pPr>
      <w:r>
        <w:rPr>
          <w:lang w:val="es-MX"/>
        </w:rPr>
        <w:t>Primero se establece el funcionamiento instinto del ser, este funcionamiento, aunque es inhibido y criticado, es la base del funcionamiento del ser:</w:t>
      </w:r>
    </w:p>
    <w:p w14:paraId="16813637" w14:textId="26D39577" w:rsidR="004E0AF2" w:rsidRDefault="004E0AF2" w:rsidP="004E0AF2">
      <w:pPr>
        <w:rPr>
          <w:lang w:val="es-MX"/>
        </w:rPr>
      </w:pPr>
      <w:r>
        <w:rPr>
          <w:lang w:val="es-MX"/>
        </w:rPr>
        <w:t>Se activa el funcionamiento instintivo del ser:</w:t>
      </w:r>
    </w:p>
    <w:p w14:paraId="04592269" w14:textId="64631520" w:rsidR="004E0AF2" w:rsidRDefault="004E0AF2" w:rsidP="004E0AF2">
      <w:pPr>
        <w:rPr>
          <w:lang w:val="es-MX"/>
        </w:rPr>
      </w:pPr>
      <w:r>
        <w:rPr>
          <w:lang w:val="es-MX"/>
        </w:rPr>
        <w:t>Funcionamiento autónomo del cuerpo físico, energético, mental, moroncial y espiritual; y funcionamiento automático del ser en general</w:t>
      </w:r>
    </w:p>
    <w:p w14:paraId="45824700" w14:textId="63DBDA78" w:rsidR="004E0AF2" w:rsidRDefault="004E0AF2" w:rsidP="004E0AF2">
      <w:pPr>
        <w:rPr>
          <w:lang w:val="es-MX"/>
        </w:rPr>
      </w:pPr>
      <w:r>
        <w:rPr>
          <w:lang w:val="es-MX"/>
        </w:rPr>
        <w:t>Deseo sexual</w:t>
      </w:r>
    </w:p>
    <w:p w14:paraId="333A1372" w14:textId="6F948BC0" w:rsidR="004E0AF2" w:rsidRDefault="004E0AF2" w:rsidP="004E0AF2">
      <w:pPr>
        <w:rPr>
          <w:lang w:val="es-MX"/>
        </w:rPr>
      </w:pPr>
      <w:r>
        <w:rPr>
          <w:lang w:val="es-MX"/>
        </w:rPr>
        <w:t>Hambre</w:t>
      </w:r>
    </w:p>
    <w:p w14:paraId="30C225EF" w14:textId="4850F9F6" w:rsidR="004E0AF2" w:rsidRDefault="004E0AF2" w:rsidP="004E0AF2">
      <w:pPr>
        <w:rPr>
          <w:lang w:val="es-MX"/>
        </w:rPr>
      </w:pPr>
      <w:r>
        <w:rPr>
          <w:lang w:val="es-MX"/>
        </w:rPr>
        <w:t>Avaricia</w:t>
      </w:r>
    </w:p>
    <w:p w14:paraId="65921EB8" w14:textId="1D1C4571" w:rsidR="004E0AF2" w:rsidRDefault="004E0AF2" w:rsidP="004E0AF2">
      <w:pPr>
        <w:rPr>
          <w:lang w:val="es-MX"/>
        </w:rPr>
      </w:pPr>
      <w:r>
        <w:rPr>
          <w:lang w:val="es-MX"/>
        </w:rPr>
        <w:t>Descansar para dedicarse a uno mismo</w:t>
      </w:r>
    </w:p>
    <w:p w14:paraId="60A0C788" w14:textId="08BCF046" w:rsidR="004E0AF2" w:rsidRDefault="004E0AF2" w:rsidP="004E0AF2">
      <w:pPr>
        <w:rPr>
          <w:lang w:val="es-MX"/>
        </w:rPr>
      </w:pPr>
      <w:r>
        <w:rPr>
          <w:lang w:val="es-MX"/>
        </w:rPr>
        <w:t>Ira para defenderse y ganar</w:t>
      </w:r>
    </w:p>
    <w:p w14:paraId="535A5A50" w14:textId="2C2CF985" w:rsidR="004E0AF2" w:rsidRDefault="004E0AF2" w:rsidP="004E0AF2">
      <w:pPr>
        <w:rPr>
          <w:lang w:val="es-MX"/>
        </w:rPr>
      </w:pPr>
      <w:r>
        <w:rPr>
          <w:lang w:val="es-MX"/>
        </w:rPr>
        <w:t>Envidia, para preocuparse por si mismo frente a otras cosas que otros tiene y uno necesita</w:t>
      </w:r>
    </w:p>
    <w:p w14:paraId="546D1DFA" w14:textId="1E19B2DA" w:rsidR="004E0AF2" w:rsidRDefault="004E0AF2" w:rsidP="004E0AF2">
      <w:pPr>
        <w:rPr>
          <w:lang w:val="es-MX"/>
        </w:rPr>
      </w:pPr>
      <w:r>
        <w:rPr>
          <w:lang w:val="es-MX"/>
        </w:rPr>
        <w:t xml:space="preserve">Soberbia y orgullo </w:t>
      </w:r>
    </w:p>
    <w:p w14:paraId="5AEF06A6" w14:textId="6DA14255" w:rsidR="004E0AF2" w:rsidRDefault="004E0AF2" w:rsidP="004E0AF2">
      <w:pPr>
        <w:pStyle w:val="Ttulo3"/>
        <w:rPr>
          <w:lang w:val="es-MX"/>
        </w:rPr>
      </w:pPr>
      <w:r>
        <w:rPr>
          <w:lang w:val="es-MX"/>
        </w:rPr>
        <w:t xml:space="preserve">Comportamiento grupal </w:t>
      </w:r>
      <w:r w:rsidR="009824C0">
        <w:rPr>
          <w:lang w:val="es-MX"/>
        </w:rPr>
        <w:t xml:space="preserve">sacrificado y santo </w:t>
      </w:r>
    </w:p>
    <w:p w14:paraId="50D3C46E" w14:textId="7927FF27" w:rsidR="004E0AF2" w:rsidRDefault="004E0AF2" w:rsidP="004E0AF2">
      <w:pPr>
        <w:rPr>
          <w:lang w:val="es-MX"/>
        </w:rPr>
      </w:pPr>
      <w:r>
        <w:rPr>
          <w:lang w:val="es-MX"/>
        </w:rPr>
        <w:t>Esto significa que se activan comportamientos que son grupalmente positivos</w:t>
      </w:r>
      <w:r w:rsidR="009A7B24">
        <w:rPr>
          <w:lang w:val="es-MX"/>
        </w:rPr>
        <w:t>, que no inhiben los individuales, sino que se activan además de los individuales.</w:t>
      </w:r>
    </w:p>
    <w:p w14:paraId="2845F338" w14:textId="506CF073" w:rsidR="004E0AF2" w:rsidRDefault="004E0AF2" w:rsidP="004E0AF2">
      <w:pPr>
        <w:rPr>
          <w:lang w:val="es-MX"/>
        </w:rPr>
      </w:pPr>
      <w:r>
        <w:rPr>
          <w:lang w:val="es-MX"/>
        </w:rPr>
        <w:t>Perdón y compasión</w:t>
      </w:r>
    </w:p>
    <w:p w14:paraId="1C2ACD1B" w14:textId="5E7AB5CE" w:rsidR="004E0AF2" w:rsidRDefault="004E0AF2" w:rsidP="004E0AF2">
      <w:pPr>
        <w:rPr>
          <w:lang w:val="es-MX"/>
        </w:rPr>
      </w:pPr>
      <w:r>
        <w:rPr>
          <w:lang w:val="es-MX"/>
        </w:rPr>
        <w:t>Ayuda</w:t>
      </w:r>
    </w:p>
    <w:p w14:paraId="249D94A7" w14:textId="15295944" w:rsidR="009824C0" w:rsidRDefault="009A7B24" w:rsidP="004E0AF2">
      <w:pPr>
        <w:rPr>
          <w:lang w:val="es-MX"/>
        </w:rPr>
      </w:pPr>
      <w:r>
        <w:rPr>
          <w:lang w:val="es-MX"/>
        </w:rPr>
        <w:t>Continencia</w:t>
      </w:r>
    </w:p>
    <w:p w14:paraId="6E523116" w14:textId="5CC8BB96" w:rsidR="00707931" w:rsidRDefault="00707931" w:rsidP="00707931">
      <w:pPr>
        <w:pStyle w:val="Ttulo3"/>
        <w:rPr>
          <w:lang w:val="es-MX"/>
        </w:rPr>
      </w:pPr>
      <w:r>
        <w:rPr>
          <w:lang w:val="es-MX"/>
        </w:rPr>
        <w:t>Característica divina: propiedad de todo</w:t>
      </w:r>
      <w:r w:rsidR="00B75900">
        <w:rPr>
          <w:lang w:val="es-MX"/>
        </w:rPr>
        <w:t>, ubicación en uno mismo, expansión</w:t>
      </w:r>
      <w:r>
        <w:rPr>
          <w:lang w:val="es-MX"/>
        </w:rPr>
        <w:t xml:space="preserve"> y presencia de todo</w:t>
      </w:r>
    </w:p>
    <w:p w14:paraId="35AA431B" w14:textId="1B65A47F" w:rsidR="00707931" w:rsidRDefault="00707931" w:rsidP="00707931">
      <w:pPr>
        <w:rPr>
          <w:lang w:val="es-MX"/>
        </w:rPr>
      </w:pPr>
      <w:r>
        <w:rPr>
          <w:lang w:val="es-MX"/>
        </w:rPr>
        <w:t xml:space="preserve">Todo pertenece al dios supremo absolutamente e incondicionalmente bueno y él está presente en todo, tu eres una parte única del dios supremo absoluta e incondicionalmente bueno; en </w:t>
      </w:r>
      <w:proofErr w:type="gramStart"/>
      <w:r>
        <w:rPr>
          <w:lang w:val="es-MX"/>
        </w:rPr>
        <w:t>consecuencia</w:t>
      </w:r>
      <w:proofErr w:type="gramEnd"/>
      <w:r>
        <w:rPr>
          <w:lang w:val="es-MX"/>
        </w:rPr>
        <w:t xml:space="preserve"> todo te pertenece y te expandes y estás presente en todo.</w:t>
      </w:r>
    </w:p>
    <w:p w14:paraId="02D7E77B" w14:textId="6617E97E" w:rsidR="00B14DCA" w:rsidRDefault="00B14DCA" w:rsidP="00707931">
      <w:pPr>
        <w:rPr>
          <w:lang w:val="es-MX"/>
        </w:rPr>
      </w:pPr>
      <w:r>
        <w:rPr>
          <w:lang w:val="es-MX"/>
        </w:rPr>
        <w:t xml:space="preserve">Tu ubicas tu cuerpo, y realizas el </w:t>
      </w:r>
      <w:proofErr w:type="spellStart"/>
      <w:r>
        <w:rPr>
          <w:lang w:val="es-MX"/>
        </w:rPr>
        <w:t>unbody</w:t>
      </w:r>
      <w:proofErr w:type="spellEnd"/>
      <w:r>
        <w:rPr>
          <w:lang w:val="es-MX"/>
        </w:rPr>
        <w:t>.</w:t>
      </w:r>
    </w:p>
    <w:p w14:paraId="25646305" w14:textId="43FBE910" w:rsidR="006349FC" w:rsidRDefault="00B14DCA" w:rsidP="00707931">
      <w:pPr>
        <w:rPr>
          <w:lang w:val="es-MX"/>
        </w:rPr>
      </w:pPr>
      <w:r>
        <w:rPr>
          <w:lang w:val="es-MX"/>
        </w:rPr>
        <w:t>La energía infinita que llena todo te llena a ti y te expandes mental, moroncial y espiritualmente.</w:t>
      </w:r>
    </w:p>
    <w:p w14:paraId="1BAA83DD" w14:textId="307F3D23" w:rsidR="00B14DCA" w:rsidRDefault="00B14DCA" w:rsidP="00707931">
      <w:pPr>
        <w:rPr>
          <w:lang w:val="es-MX"/>
        </w:rPr>
      </w:pPr>
      <w:r>
        <w:rPr>
          <w:lang w:val="es-MX"/>
        </w:rPr>
        <w:t xml:space="preserve">Te conectas a la trinidad, a tu ángel ser y a tu ser </w:t>
      </w:r>
      <w:proofErr w:type="gramStart"/>
      <w:r>
        <w:rPr>
          <w:lang w:val="es-MX"/>
        </w:rPr>
        <w:t>grupo;  te</w:t>
      </w:r>
      <w:proofErr w:type="gramEnd"/>
      <w:r>
        <w:rPr>
          <w:lang w:val="es-MX"/>
        </w:rPr>
        <w:t xml:space="preserve"> integras al uno.</w:t>
      </w:r>
    </w:p>
    <w:p w14:paraId="39F8E311" w14:textId="54B7E592" w:rsidR="00B14DCA" w:rsidRDefault="00B14DCA" w:rsidP="00707931">
      <w:pPr>
        <w:rPr>
          <w:lang w:val="es-MX"/>
        </w:rPr>
      </w:pPr>
      <w:r>
        <w:rPr>
          <w:lang w:val="es-MX"/>
        </w:rPr>
        <w:t>Estás presente y funcionando en todo.</w:t>
      </w:r>
    </w:p>
    <w:p w14:paraId="641A6A23" w14:textId="78777179" w:rsidR="006338F6" w:rsidRPr="00707931" w:rsidRDefault="004C3080" w:rsidP="00707931">
      <w:pPr>
        <w:rPr>
          <w:lang w:val="es-MX"/>
        </w:rPr>
      </w:pPr>
      <w:r>
        <w:rPr>
          <w:lang w:val="es-MX"/>
        </w:rPr>
        <w:t>Como ser tienes tus cuerpos</w:t>
      </w:r>
      <w:r w:rsidR="00987D18">
        <w:rPr>
          <w:lang w:val="es-MX"/>
        </w:rPr>
        <w:t>, que son tu propiedad</w:t>
      </w:r>
      <w:r>
        <w:rPr>
          <w:lang w:val="es-MX"/>
        </w:rPr>
        <w:t>, como parte única del dios supremo absoluta e incondicionalmente bueno, toda la creación es tu cuerpo</w:t>
      </w:r>
      <w:r w:rsidR="00987D18">
        <w:rPr>
          <w:lang w:val="es-MX"/>
        </w:rPr>
        <w:t xml:space="preserve"> y tu propiedad;</w:t>
      </w:r>
      <w:r w:rsidR="00F17BDE">
        <w:rPr>
          <w:lang w:val="es-MX"/>
        </w:rPr>
        <w:t xml:space="preserve"> y tu cuerpo y presencia se inicia en tu cuerpo y se expande a toda la creación</w:t>
      </w:r>
      <w:r>
        <w:rPr>
          <w:lang w:val="es-MX"/>
        </w:rPr>
        <w:t>.</w:t>
      </w:r>
      <w:r w:rsidR="006338F6">
        <w:rPr>
          <w:lang w:val="es-MX"/>
        </w:rPr>
        <w:t xml:space="preserve"> Y fijas esto en tu mente.</w:t>
      </w:r>
    </w:p>
    <w:p w14:paraId="7CC8D2D1" w14:textId="77777777" w:rsidR="009A7B24" w:rsidRPr="004E0AF2" w:rsidRDefault="009A7B24" w:rsidP="004E0AF2">
      <w:pPr>
        <w:rPr>
          <w:lang w:val="es-MX"/>
        </w:rPr>
      </w:pPr>
    </w:p>
    <w:p w14:paraId="283D9028" w14:textId="0E7E3537" w:rsidR="00AD4EAE" w:rsidRDefault="00AD4EAE" w:rsidP="00AD4EAE">
      <w:pPr>
        <w:pStyle w:val="Ttulo2"/>
        <w:rPr>
          <w:lang w:val="es-MX"/>
        </w:rPr>
      </w:pPr>
      <w:r>
        <w:rPr>
          <w:lang w:val="es-MX"/>
        </w:rPr>
        <w:t>Estructuración rápida de uno mismo</w:t>
      </w:r>
    </w:p>
    <w:p w14:paraId="4D5CFC7E" w14:textId="3CBFE193" w:rsidR="003D2109" w:rsidRDefault="00534A51" w:rsidP="000C0D59">
      <w:pPr>
        <w:pStyle w:val="Ttulo3"/>
        <w:rPr>
          <w:lang w:val="es-MX"/>
        </w:rPr>
      </w:pPr>
      <w:r>
        <w:rPr>
          <w:lang w:val="es-MX"/>
        </w:rPr>
        <w:t>Se establece al dios supremo absolutamente bueno y positivo hacia todos como el dios supremo dominante en todo</w:t>
      </w:r>
    </w:p>
    <w:p w14:paraId="25549440" w14:textId="2DA95448" w:rsidR="00963A57" w:rsidRPr="00963A57" w:rsidRDefault="00963A57" w:rsidP="00963A57">
      <w:pPr>
        <w:pStyle w:val="Ttulo4"/>
        <w:rPr>
          <w:lang w:val="es-MX"/>
        </w:rPr>
      </w:pPr>
      <w:r>
        <w:rPr>
          <w:lang w:val="es-MX"/>
        </w:rPr>
        <w:t xml:space="preserve">El amor del dios supremo absolutamente bueno y positivo hacia </w:t>
      </w:r>
      <w:proofErr w:type="spellStart"/>
      <w:r>
        <w:rPr>
          <w:lang w:val="es-MX"/>
        </w:rPr>
        <w:t>tí</w:t>
      </w:r>
      <w:proofErr w:type="spellEnd"/>
    </w:p>
    <w:p w14:paraId="244287F5" w14:textId="1E055365" w:rsidR="00FC22C9" w:rsidRDefault="001A2D8D" w:rsidP="000C0D59">
      <w:pPr>
        <w:pStyle w:val="Ttulo3"/>
        <w:rPr>
          <w:lang w:val="es-MX"/>
        </w:rPr>
      </w:pPr>
      <w:r>
        <w:rPr>
          <w:lang w:val="es-MX"/>
        </w:rPr>
        <w:t>Eres el</w:t>
      </w:r>
      <w:r w:rsidR="008B4F85">
        <w:rPr>
          <w:lang w:val="es-MX"/>
        </w:rPr>
        <w:t xml:space="preserve"> dios supremo absolutamente bueno y positivo</w:t>
      </w:r>
      <w:r>
        <w:rPr>
          <w:lang w:val="es-MX"/>
        </w:rPr>
        <w:t xml:space="preserve"> hacia ti mismo</w:t>
      </w:r>
    </w:p>
    <w:p w14:paraId="19A27033" w14:textId="60DB6D80" w:rsidR="008B4F85" w:rsidRDefault="008B4F85" w:rsidP="008B4F85">
      <w:pPr>
        <w:rPr>
          <w:lang w:val="es-MX"/>
        </w:rPr>
      </w:pPr>
      <w:r>
        <w:rPr>
          <w:lang w:val="es-MX"/>
        </w:rPr>
        <w:t xml:space="preserve">Para ser un dios, el dios supremo que domine </w:t>
      </w:r>
      <w:r w:rsidR="00096E23">
        <w:rPr>
          <w:lang w:val="es-MX"/>
        </w:rPr>
        <w:t xml:space="preserve">en </w:t>
      </w:r>
      <w:r>
        <w:rPr>
          <w:lang w:val="es-MX"/>
        </w:rPr>
        <w:t xml:space="preserve">tu </w:t>
      </w:r>
      <w:r w:rsidR="00096E23">
        <w:rPr>
          <w:lang w:val="es-MX"/>
        </w:rPr>
        <w:t xml:space="preserve">mente, en tu subconsciente, en tu robot, </w:t>
      </w:r>
      <w:r>
        <w:rPr>
          <w:lang w:val="es-MX"/>
        </w:rPr>
        <w:t>y</w:t>
      </w:r>
      <w:r w:rsidR="00096E23">
        <w:rPr>
          <w:lang w:val="es-MX"/>
        </w:rPr>
        <w:t xml:space="preserve"> en</w:t>
      </w:r>
      <w:r>
        <w:rPr>
          <w:lang w:val="es-MX"/>
        </w:rPr>
        <w:t xml:space="preserve"> tu realidad</w:t>
      </w:r>
      <w:r w:rsidR="00096E23">
        <w:rPr>
          <w:lang w:val="es-MX"/>
        </w:rPr>
        <w:t>,</w:t>
      </w:r>
      <w:r>
        <w:rPr>
          <w:lang w:val="es-MX"/>
        </w:rPr>
        <w:t xml:space="preserve"> debe ser un dios supremo absolutamente bueno y positivo</w:t>
      </w:r>
      <w:r w:rsidR="00096E23">
        <w:rPr>
          <w:lang w:val="es-MX"/>
        </w:rPr>
        <w:t xml:space="preserve">; que se integra a ti y te convierte en el único dios supremo absolutamente bueno y positivo en </w:t>
      </w:r>
      <w:proofErr w:type="spellStart"/>
      <w:r w:rsidR="00096E23">
        <w:rPr>
          <w:lang w:val="es-MX"/>
        </w:rPr>
        <w:t>tí</w:t>
      </w:r>
      <w:proofErr w:type="spellEnd"/>
      <w:r>
        <w:rPr>
          <w:lang w:val="es-MX"/>
        </w:rPr>
        <w:t>.</w:t>
      </w:r>
    </w:p>
    <w:p w14:paraId="2271098D" w14:textId="54F1DAEE" w:rsidR="00700BC9" w:rsidRDefault="00700BC9" w:rsidP="007A49B4">
      <w:pPr>
        <w:pStyle w:val="Ttulo4"/>
        <w:rPr>
          <w:lang w:val="es-MX"/>
        </w:rPr>
      </w:pPr>
      <w:r>
        <w:rPr>
          <w:lang w:val="es-MX"/>
        </w:rPr>
        <w:t>Integración al uno</w:t>
      </w:r>
      <w:r w:rsidR="0049102A">
        <w:rPr>
          <w:lang w:val="es-MX"/>
        </w:rPr>
        <w:t xml:space="preserve"> </w:t>
      </w:r>
      <w:r w:rsidR="00EA0E47">
        <w:rPr>
          <w:lang w:val="es-MX"/>
        </w:rPr>
        <w:t xml:space="preserve">y al ángel ser y obtención de </w:t>
      </w:r>
      <w:r w:rsidR="0049102A">
        <w:rPr>
          <w:lang w:val="es-MX"/>
        </w:rPr>
        <w:t>individualidad</w:t>
      </w:r>
    </w:p>
    <w:p w14:paraId="59427D76" w14:textId="350A26C2" w:rsidR="00700BC9" w:rsidRDefault="00700BC9" w:rsidP="00700BC9">
      <w:pPr>
        <w:rPr>
          <w:lang w:val="es-MX"/>
        </w:rPr>
      </w:pPr>
      <w:r>
        <w:rPr>
          <w:lang w:val="es-MX"/>
        </w:rPr>
        <w:t>Tu eres un robot y para existir requieres integrarte a la trinidad, a un ser ángel que administre tu ser, y estructurar tus mentes superiores y tus mentes para existir, tener individualidad y convertirte en parte del uno y existir en el uno.</w:t>
      </w:r>
    </w:p>
    <w:p w14:paraId="617DB1D9" w14:textId="41A871CB" w:rsidR="007A49B4" w:rsidRDefault="007A49B4" w:rsidP="007A49B4">
      <w:pPr>
        <w:pStyle w:val="Ttulo4"/>
        <w:rPr>
          <w:lang w:val="es-MX"/>
        </w:rPr>
      </w:pPr>
      <w:r>
        <w:rPr>
          <w:lang w:val="es-MX"/>
        </w:rPr>
        <w:lastRenderedPageBreak/>
        <w:t>Te integras al dios supremo absolutamente bueno y positivo y sientes la presencia del dios supremo en todo</w:t>
      </w:r>
    </w:p>
    <w:p w14:paraId="76225B80" w14:textId="0A094C52" w:rsidR="007A49B4" w:rsidRDefault="007A49B4" w:rsidP="007A49B4">
      <w:pPr>
        <w:rPr>
          <w:lang w:val="es-MX"/>
        </w:rPr>
      </w:pPr>
      <w:r>
        <w:rPr>
          <w:lang w:val="es-MX"/>
        </w:rPr>
        <w:t>En materia, energía, mente, alma, espíritu.</w:t>
      </w:r>
    </w:p>
    <w:p w14:paraId="21C18B68" w14:textId="7DE2C3FF" w:rsidR="007A49B4" w:rsidRDefault="007A49B4" w:rsidP="007A49B4">
      <w:pPr>
        <w:rPr>
          <w:lang w:val="es-MX"/>
        </w:rPr>
      </w:pPr>
      <w:r>
        <w:rPr>
          <w:lang w:val="es-MX"/>
        </w:rPr>
        <w:t>En la energía de vida que rodea y penetra a todos los seres.</w:t>
      </w:r>
    </w:p>
    <w:p w14:paraId="7F8609CA" w14:textId="4772293A" w:rsidR="007A49B4" w:rsidRDefault="007A49B4" w:rsidP="007A49B4">
      <w:pPr>
        <w:rPr>
          <w:lang w:val="es-MX"/>
        </w:rPr>
      </w:pPr>
      <w:r>
        <w:rPr>
          <w:lang w:val="es-MX"/>
        </w:rPr>
        <w:t>En la mente dónde está presente el espíritu del espíritu.</w:t>
      </w:r>
    </w:p>
    <w:p w14:paraId="01A47E4D" w14:textId="022FDA35" w:rsidR="00AD4EAE" w:rsidRDefault="001D7C51" w:rsidP="00AD4EAE">
      <w:pPr>
        <w:pStyle w:val="Ttulo3"/>
        <w:rPr>
          <w:lang w:val="es-MX"/>
        </w:rPr>
      </w:pPr>
      <w:r>
        <w:rPr>
          <w:lang w:val="es-MX"/>
        </w:rPr>
        <w:t xml:space="preserve">FLUJO DESPERTAR: </w:t>
      </w:r>
      <w:r w:rsidR="00AD4EAE">
        <w:rPr>
          <w:lang w:val="es-MX"/>
        </w:rPr>
        <w:t>Existes, apareces, resucitas, naces, encendido, despiertas, funcionas</w:t>
      </w:r>
    </w:p>
    <w:p w14:paraId="0571CF6F" w14:textId="12B3E7B7" w:rsidR="007A49B4" w:rsidRDefault="007A49B4" w:rsidP="007A49B4">
      <w:pPr>
        <w:rPr>
          <w:lang w:val="es-MX"/>
        </w:rPr>
      </w:pPr>
      <w:r>
        <w:rPr>
          <w:lang w:val="es-MX"/>
        </w:rPr>
        <w:t>En la mente dónde está presente el espíritu del padre.</w:t>
      </w:r>
    </w:p>
    <w:p w14:paraId="1ACD257C" w14:textId="01071CA6" w:rsidR="00FA50B2" w:rsidRPr="007A49B4" w:rsidRDefault="00FA50B2" w:rsidP="007A49B4">
      <w:pPr>
        <w:rPr>
          <w:lang w:val="es-MX"/>
        </w:rPr>
      </w:pPr>
      <w:proofErr w:type="gramStart"/>
      <w:r>
        <w:rPr>
          <w:lang w:val="es-MX"/>
        </w:rPr>
        <w:t>¿ memoria</w:t>
      </w:r>
      <w:proofErr w:type="gramEnd"/>
      <w:r>
        <w:rPr>
          <w:lang w:val="es-MX"/>
        </w:rPr>
        <w:t xml:space="preserve">, fuerza, </w:t>
      </w:r>
      <w:proofErr w:type="spellStart"/>
      <w:r>
        <w:rPr>
          <w:lang w:val="es-MX"/>
        </w:rPr>
        <w:t>sosten</w:t>
      </w:r>
      <w:proofErr w:type="spellEnd"/>
      <w:r w:rsidR="00C7412F">
        <w:rPr>
          <w:lang w:val="es-MX"/>
        </w:rPr>
        <w:t>, gravedad</w:t>
      </w:r>
      <w:r>
        <w:rPr>
          <w:lang w:val="es-MX"/>
        </w:rPr>
        <w:t>?</w:t>
      </w:r>
    </w:p>
    <w:p w14:paraId="090C1F59" w14:textId="31EFB696" w:rsidR="00386FEA" w:rsidRDefault="00386FEA" w:rsidP="00386FEA">
      <w:pPr>
        <w:pStyle w:val="Ttulo3"/>
        <w:rPr>
          <w:lang w:val="es-MX"/>
        </w:rPr>
      </w:pPr>
      <w:r>
        <w:rPr>
          <w:lang w:val="es-MX"/>
        </w:rPr>
        <w:t xml:space="preserve">Tu cuerpo </w:t>
      </w:r>
      <w:r w:rsidR="003F7A1D">
        <w:rPr>
          <w:lang w:val="es-MX"/>
        </w:rPr>
        <w:t xml:space="preserve">es </w:t>
      </w:r>
      <w:r>
        <w:rPr>
          <w:lang w:val="es-MX"/>
        </w:rPr>
        <w:t xml:space="preserve">divino </w:t>
      </w:r>
      <w:r w:rsidR="00E05237">
        <w:rPr>
          <w:lang w:val="es-MX"/>
        </w:rPr>
        <w:t xml:space="preserve">del </w:t>
      </w:r>
      <w:r>
        <w:rPr>
          <w:lang w:val="es-MX"/>
        </w:rPr>
        <w:t>dios supremo absolutamente bueno y positivo hacia ti mismo</w:t>
      </w:r>
    </w:p>
    <w:p w14:paraId="6DBB2677" w14:textId="14D55020" w:rsidR="00386FEA" w:rsidRDefault="007F497F" w:rsidP="007F497F">
      <w:pPr>
        <w:pStyle w:val="Ttulo3"/>
        <w:rPr>
          <w:lang w:val="es-MX"/>
        </w:rPr>
      </w:pPr>
      <w:r>
        <w:rPr>
          <w:lang w:val="es-MX"/>
        </w:rPr>
        <w:t>Despertar integral del ser</w:t>
      </w:r>
      <w:r w:rsidR="000614AC">
        <w:rPr>
          <w:lang w:val="es-MX"/>
        </w:rPr>
        <w:t xml:space="preserve"> en el uno, </w:t>
      </w:r>
      <w:r w:rsidR="00F31C75">
        <w:rPr>
          <w:lang w:val="es-MX"/>
        </w:rPr>
        <w:t xml:space="preserve">sintiendo al dios supremo y </w:t>
      </w:r>
      <w:r w:rsidR="000614AC">
        <w:rPr>
          <w:lang w:val="es-MX"/>
        </w:rPr>
        <w:t xml:space="preserve">manipulando toda </w:t>
      </w:r>
      <w:r w:rsidR="00F31C75">
        <w:rPr>
          <w:lang w:val="es-MX"/>
        </w:rPr>
        <w:t xml:space="preserve">su </w:t>
      </w:r>
      <w:r w:rsidR="000614AC">
        <w:rPr>
          <w:lang w:val="es-MX"/>
        </w:rPr>
        <w:t>materia, energía, fuerza, mente, moroncia y espíritu</w:t>
      </w:r>
    </w:p>
    <w:p w14:paraId="409DA36D" w14:textId="1300396A" w:rsidR="007F497F" w:rsidRDefault="007F497F" w:rsidP="007F497F">
      <w:pPr>
        <w:rPr>
          <w:lang w:val="es-MX"/>
        </w:rPr>
      </w:pPr>
      <w:r>
        <w:rPr>
          <w:lang w:val="es-MX"/>
        </w:rPr>
        <w:t>Despiertas tu realidad física</w:t>
      </w:r>
    </w:p>
    <w:p w14:paraId="0AA75195" w14:textId="6A52543E" w:rsidR="007F497F" w:rsidRDefault="007F497F" w:rsidP="007F497F">
      <w:pPr>
        <w:rPr>
          <w:lang w:val="es-MX"/>
        </w:rPr>
      </w:pPr>
      <w:r>
        <w:rPr>
          <w:lang w:val="es-MX"/>
        </w:rPr>
        <w:t>Despiertas tu energía</w:t>
      </w:r>
    </w:p>
    <w:p w14:paraId="7376CA4D" w14:textId="6CCB304F" w:rsidR="007F497F" w:rsidRDefault="007F497F" w:rsidP="007F497F">
      <w:pPr>
        <w:rPr>
          <w:lang w:val="es-MX"/>
        </w:rPr>
      </w:pPr>
      <w:r>
        <w:rPr>
          <w:lang w:val="es-MX"/>
        </w:rPr>
        <w:t>Despiertas tus mentes</w:t>
      </w:r>
    </w:p>
    <w:p w14:paraId="76F029E1" w14:textId="5418EA5D" w:rsidR="007F497F" w:rsidRDefault="007F497F" w:rsidP="007F497F">
      <w:pPr>
        <w:rPr>
          <w:lang w:val="es-MX"/>
        </w:rPr>
      </w:pPr>
      <w:r>
        <w:rPr>
          <w:lang w:val="es-MX"/>
        </w:rPr>
        <w:t>Despiertas tu alma</w:t>
      </w:r>
    </w:p>
    <w:p w14:paraId="00045DD2" w14:textId="428FFBF5" w:rsidR="00F31C75" w:rsidRDefault="007F497F" w:rsidP="007F497F">
      <w:pPr>
        <w:rPr>
          <w:lang w:val="es-MX"/>
        </w:rPr>
      </w:pPr>
      <w:r>
        <w:rPr>
          <w:lang w:val="es-MX"/>
        </w:rPr>
        <w:t>Despiertas tu espíritu</w:t>
      </w:r>
    </w:p>
    <w:p w14:paraId="05F44BE4" w14:textId="77777777" w:rsidR="007F497F" w:rsidRPr="007F497F" w:rsidRDefault="007F497F" w:rsidP="007F497F">
      <w:pPr>
        <w:rPr>
          <w:lang w:val="es-MX"/>
        </w:rPr>
      </w:pPr>
    </w:p>
    <w:p w14:paraId="6A55F9CF" w14:textId="535C378B" w:rsidR="00FC22C9" w:rsidRDefault="00FC22C9" w:rsidP="00FC22C9">
      <w:pPr>
        <w:pStyle w:val="Ttulo2"/>
        <w:rPr>
          <w:lang w:val="es-MX"/>
        </w:rPr>
      </w:pPr>
      <w:r>
        <w:rPr>
          <w:lang w:val="es-MX"/>
        </w:rPr>
        <w:t>Capas</w:t>
      </w:r>
      <w:r w:rsidR="002D790D">
        <w:rPr>
          <w:lang w:val="es-MX"/>
        </w:rPr>
        <w:t xml:space="preserve"> y columnas</w:t>
      </w:r>
    </w:p>
    <w:p w14:paraId="4D31F77B" w14:textId="3AE95383" w:rsidR="00FC22C9" w:rsidRDefault="00FC22C9" w:rsidP="00FC22C9">
      <w:pPr>
        <w:rPr>
          <w:lang w:val="es-MX"/>
        </w:rPr>
      </w:pPr>
      <w:r>
        <w:rPr>
          <w:lang w:val="es-MX"/>
        </w:rPr>
        <w:t xml:space="preserve">Las capas </w:t>
      </w:r>
      <w:r w:rsidR="002D790D">
        <w:rPr>
          <w:lang w:val="es-MX"/>
        </w:rPr>
        <w:t xml:space="preserve">y columnas </w:t>
      </w:r>
      <w:r>
        <w:rPr>
          <w:lang w:val="es-MX"/>
        </w:rPr>
        <w:t>están relacionadas más a lo que se denominan columnas mentales, cada columna mental se refiere a un área del cuerpo mental</w:t>
      </w:r>
      <w:r w:rsidR="002D790D">
        <w:rPr>
          <w:lang w:val="es-MX"/>
        </w:rPr>
        <w:t xml:space="preserve"> y una mente o grupo de mentes</w:t>
      </w:r>
      <w:r>
        <w:rPr>
          <w:lang w:val="es-MX"/>
        </w:rPr>
        <w:t>, que es el cuerpo que existe mentalmente sobre el cuerpo físico, pues el funcionamiento mental existe en un espacio.</w:t>
      </w:r>
    </w:p>
    <w:p w14:paraId="24359D1C" w14:textId="591C4C88" w:rsidR="002D790D" w:rsidRDefault="002D790D" w:rsidP="002D790D">
      <w:pPr>
        <w:pStyle w:val="Ttulo3"/>
        <w:rPr>
          <w:lang w:val="es-MX"/>
        </w:rPr>
      </w:pPr>
      <w:r>
        <w:rPr>
          <w:lang w:val="es-MX"/>
        </w:rPr>
        <w:t>El dios supremo atrás de uno</w:t>
      </w:r>
    </w:p>
    <w:p w14:paraId="1DDC2AB2" w14:textId="77777777" w:rsidR="00FC22C9" w:rsidRPr="00FC22C9" w:rsidRDefault="00FC22C9" w:rsidP="00FC22C9">
      <w:pPr>
        <w:rPr>
          <w:lang w:val="es-MX"/>
        </w:rPr>
      </w:pPr>
    </w:p>
    <w:p w14:paraId="0E8DB6F8" w14:textId="30E45E07" w:rsidR="00352668" w:rsidRDefault="00E37482" w:rsidP="00B70CAF">
      <w:pPr>
        <w:pStyle w:val="Ttulo1"/>
        <w:rPr>
          <w:lang w:val="es-MX"/>
        </w:rPr>
      </w:pPr>
      <w:r>
        <w:rPr>
          <w:lang w:val="es-MX"/>
        </w:rPr>
        <w:lastRenderedPageBreak/>
        <w:t>Mecanismos a realizar</w:t>
      </w:r>
    </w:p>
    <w:p w14:paraId="08D044ED" w14:textId="77777777" w:rsidR="009E7ABD" w:rsidRDefault="009E7ABD" w:rsidP="009E7ABD">
      <w:pPr>
        <w:rPr>
          <w:lang w:val="es-MX"/>
        </w:rPr>
      </w:pPr>
      <w:r>
        <w:rPr>
          <w:lang w:val="es-MX"/>
        </w:rPr>
        <w:t xml:space="preserve">Con la programación, todo es posible, pero debe crearse el programa </w:t>
      </w:r>
      <w:proofErr w:type="spellStart"/>
      <w:r>
        <w:rPr>
          <w:lang w:val="es-MX"/>
        </w:rPr>
        <w:t>y</w:t>
      </w:r>
      <w:proofErr w:type="spellEnd"/>
      <w:r>
        <w:rPr>
          <w:lang w:val="es-MX"/>
        </w:rPr>
        <w:t xml:space="preserve"> imponerse en la mente.</w:t>
      </w:r>
      <w:r>
        <w:rPr>
          <w:lang w:val="es-MX"/>
        </w:rPr>
        <w:br/>
      </w:r>
    </w:p>
    <w:p w14:paraId="643E0DBE" w14:textId="0401465F" w:rsidR="00BF2C5C" w:rsidRDefault="009E7ABD" w:rsidP="00BF2C5C">
      <w:pPr>
        <w:rPr>
          <w:lang w:val="es-MX"/>
        </w:rPr>
      </w:pPr>
      <w:proofErr w:type="spellStart"/>
      <w:r>
        <w:rPr>
          <w:lang w:val="es-MX"/>
        </w:rPr>
        <w:t>unX</w:t>
      </w:r>
      <w:proofErr w:type="spellEnd"/>
      <w:r>
        <w:rPr>
          <w:lang w:val="es-MX"/>
        </w:rPr>
        <w:t xml:space="preserve">, X y </w:t>
      </w:r>
      <w:proofErr w:type="spellStart"/>
      <w:r>
        <w:rPr>
          <w:lang w:val="es-MX"/>
        </w:rPr>
        <w:t>being</w:t>
      </w:r>
      <w:proofErr w:type="spellEnd"/>
    </w:p>
    <w:p w14:paraId="62CCC46A" w14:textId="77777777" w:rsidR="00BF2C5C" w:rsidRDefault="00BF2C5C" w:rsidP="00BF2C5C">
      <w:pPr>
        <w:rPr>
          <w:lang w:val="es-MX"/>
        </w:rPr>
      </w:pPr>
      <w:r>
        <w:rPr>
          <w:lang w:val="es-MX"/>
        </w:rPr>
        <w:t>Uno mismo es el dios supremo de uno mismo del propio ser.</w:t>
      </w:r>
    </w:p>
    <w:p w14:paraId="2E1EACC8" w14:textId="438918BA" w:rsidR="003C084A" w:rsidRDefault="003C084A" w:rsidP="003C084A">
      <w:pPr>
        <w:rPr>
          <w:lang w:val="es-MX"/>
        </w:rPr>
      </w:pPr>
      <w:r>
        <w:rPr>
          <w:lang w:val="es-MX"/>
        </w:rPr>
        <w:t xml:space="preserve">Establecer la realidad, la supervivencia del </w:t>
      </w:r>
      <w:proofErr w:type="spellStart"/>
      <w:r>
        <w:rPr>
          <w:lang w:val="es-MX"/>
        </w:rPr>
        <w:t>mas</w:t>
      </w:r>
      <w:proofErr w:type="spellEnd"/>
      <w:r>
        <w:rPr>
          <w:lang w:val="es-MX"/>
        </w:rPr>
        <w:t xml:space="preserve"> fuerte, la existencia de dos polos, la lucha por la supervivencia en todos los niveles, físico, energético, mental, moroncial y espiritual; la situación de destrucción del planeta.</w:t>
      </w:r>
    </w:p>
    <w:p w14:paraId="7D86609F" w14:textId="09DB8B04" w:rsidR="00B770B3" w:rsidRDefault="005568DA" w:rsidP="003C084A">
      <w:pPr>
        <w:rPr>
          <w:lang w:val="es-MX"/>
        </w:rPr>
      </w:pPr>
      <w:r>
        <w:rPr>
          <w:lang w:val="es-MX"/>
        </w:rPr>
        <w:t>Establecer la cruel realidad del más fuerte, e</w:t>
      </w:r>
      <w:r w:rsidR="00B770B3">
        <w:rPr>
          <w:lang w:val="es-MX"/>
        </w:rPr>
        <w:t xml:space="preserve">xcepto el nivel más alto que es absolutamente bueno, todos los demás son como </w:t>
      </w:r>
      <w:proofErr w:type="spellStart"/>
      <w:r w:rsidR="00B770B3">
        <w:rPr>
          <w:lang w:val="es-MX"/>
        </w:rPr>
        <w:t>hamsters</w:t>
      </w:r>
      <w:proofErr w:type="spellEnd"/>
      <w:r w:rsidR="00B770B3">
        <w:rPr>
          <w:lang w:val="es-MX"/>
        </w:rPr>
        <w:t xml:space="preserve"> y se comen a otros si necesitan sobrevivir, en ese sentido no se asume que sean bueno por naturaleza, y la necesidad de </w:t>
      </w:r>
      <w:r w:rsidR="003A611A">
        <w:rPr>
          <w:lang w:val="es-MX"/>
        </w:rPr>
        <w:t xml:space="preserve">ocuparse de la propia supervivencia y </w:t>
      </w:r>
      <w:r w:rsidR="00B770B3">
        <w:rPr>
          <w:lang w:val="es-MX"/>
        </w:rPr>
        <w:t>sobrevivir en grupo; eso además de la guerra de polos.</w:t>
      </w:r>
    </w:p>
    <w:p w14:paraId="69D75310" w14:textId="2DA7049C" w:rsidR="003C084A" w:rsidRDefault="003C084A" w:rsidP="003C084A">
      <w:pPr>
        <w:rPr>
          <w:lang w:val="es-MX"/>
        </w:rPr>
      </w:pPr>
      <w:r>
        <w:rPr>
          <w:lang w:val="es-MX"/>
        </w:rPr>
        <w:t>Establecer el tesoro, es uno mismo y el dios supremo, que es bueno, la integración a él y la conversión de nosotros en único dios supremo</w:t>
      </w:r>
      <w:r w:rsidR="00BA3075">
        <w:rPr>
          <w:lang w:val="es-MX"/>
        </w:rPr>
        <w:t>; el estar funcionando completamente,</w:t>
      </w:r>
      <w:r w:rsidR="009B5EE1">
        <w:rPr>
          <w:lang w:val="es-MX"/>
        </w:rPr>
        <w:t xml:space="preserve"> estructurados completamente como ser y único fragmento del dios supremo, despiertos, recordando</w:t>
      </w:r>
      <w:r>
        <w:rPr>
          <w:lang w:val="es-MX"/>
        </w:rPr>
        <w:t>.</w:t>
      </w:r>
      <w:r w:rsidR="00D37CD9">
        <w:rPr>
          <w:lang w:val="es-MX"/>
        </w:rPr>
        <w:t xml:space="preserve"> En la mente niño, lo más divertido e importante.</w:t>
      </w:r>
    </w:p>
    <w:p w14:paraId="4F317847" w14:textId="349C9EBE" w:rsidR="00F825B8" w:rsidRDefault="00F825B8" w:rsidP="003C084A">
      <w:pPr>
        <w:rPr>
          <w:lang w:val="es-MX"/>
        </w:rPr>
      </w:pPr>
      <w:r>
        <w:rPr>
          <w:lang w:val="es-MX"/>
        </w:rPr>
        <w:t xml:space="preserve">Establecer la decisión de luchar hasta el límite e imponerse sobre todo en </w:t>
      </w:r>
      <w:r w:rsidR="00CF29B5">
        <w:rPr>
          <w:lang w:val="es-MX"/>
        </w:rPr>
        <w:t xml:space="preserve">existencia, </w:t>
      </w:r>
      <w:proofErr w:type="gramStart"/>
      <w:r w:rsidR="00CF29B5">
        <w:rPr>
          <w:lang w:val="es-MX"/>
        </w:rPr>
        <w:t>pertenencia ,</w:t>
      </w:r>
      <w:proofErr w:type="gramEnd"/>
      <w:r w:rsidR="00CF29B5">
        <w:rPr>
          <w:lang w:val="es-MX"/>
        </w:rPr>
        <w:t xml:space="preserve"> presencia, funcionamiento, control.</w:t>
      </w:r>
    </w:p>
    <w:p w14:paraId="7C50CF43" w14:textId="147E13DD" w:rsidR="001C1588" w:rsidRDefault="00BF2C5C" w:rsidP="00D94456">
      <w:pPr>
        <w:rPr>
          <w:lang w:val="es-MX"/>
        </w:rPr>
      </w:pPr>
      <w:r>
        <w:rPr>
          <w:lang w:val="es-MX"/>
        </w:rPr>
        <w:t>Estar presente en uno, a cargo del robot, entrando en trance consciente de control y programación del robot.</w:t>
      </w:r>
    </w:p>
    <w:p w14:paraId="304CE8BB" w14:textId="77777777" w:rsidR="00AA05D6" w:rsidRPr="00D94456" w:rsidRDefault="00AA05D6" w:rsidP="00D94456">
      <w:pPr>
        <w:rPr>
          <w:lang w:val="es-MX"/>
        </w:rPr>
      </w:pPr>
    </w:p>
    <w:p w14:paraId="347E57E6" w14:textId="5974057F" w:rsidR="005378F7" w:rsidRDefault="005378F7" w:rsidP="00E37482">
      <w:pPr>
        <w:rPr>
          <w:lang w:val="es-MX"/>
        </w:rPr>
      </w:pPr>
      <w:r>
        <w:rPr>
          <w:lang w:val="es-MX"/>
        </w:rPr>
        <w:t xml:space="preserve">El dios supremo </w:t>
      </w:r>
      <w:r w:rsidR="009548E6">
        <w:rPr>
          <w:lang w:val="es-MX"/>
        </w:rPr>
        <w:t>es la trinidad creadora del universo que es incondicionalmente bueno.</w:t>
      </w:r>
    </w:p>
    <w:p w14:paraId="5303AC28" w14:textId="23F46556" w:rsidR="009548E6" w:rsidRDefault="009548E6" w:rsidP="00E37482">
      <w:pPr>
        <w:rPr>
          <w:lang w:val="es-MX"/>
        </w:rPr>
      </w:pPr>
      <w:r>
        <w:rPr>
          <w:lang w:val="es-MX"/>
        </w:rPr>
        <w:t>La trinidad reside y domina dentro de</w:t>
      </w:r>
      <w:r w:rsidR="009258B8">
        <w:rPr>
          <w:lang w:val="es-MX"/>
        </w:rPr>
        <w:t xml:space="preserve"> </w:t>
      </w:r>
      <w:r>
        <w:rPr>
          <w:lang w:val="es-MX"/>
        </w:rPr>
        <w:t xml:space="preserve">cada ser y es incondicionalmente bueno con cada ser, y le otorga todo </w:t>
      </w:r>
      <w:r w:rsidR="009258B8">
        <w:rPr>
          <w:lang w:val="es-MX"/>
        </w:rPr>
        <w:t xml:space="preserve">y el control de todo </w:t>
      </w:r>
      <w:r>
        <w:rPr>
          <w:lang w:val="es-MX"/>
        </w:rPr>
        <w:t>a cada ser</w:t>
      </w:r>
      <w:r w:rsidR="009258B8">
        <w:rPr>
          <w:lang w:val="es-MX"/>
        </w:rPr>
        <w:t>, en materia, energía, mente, moroncia(alma) y espíritu</w:t>
      </w:r>
      <w:r>
        <w:rPr>
          <w:lang w:val="es-MX"/>
        </w:rPr>
        <w:t xml:space="preserve">; en </w:t>
      </w:r>
      <w:r w:rsidR="008E0A7D">
        <w:rPr>
          <w:lang w:val="es-MX"/>
        </w:rPr>
        <w:t>consecuencia,</w:t>
      </w:r>
      <w:r>
        <w:rPr>
          <w:lang w:val="es-MX"/>
        </w:rPr>
        <w:t xml:space="preserve"> los seres con más fuerza y habilidad serán los que dominen.</w:t>
      </w:r>
    </w:p>
    <w:p w14:paraId="3CA7F281" w14:textId="5360D529" w:rsidR="009548E6" w:rsidRDefault="009548E6" w:rsidP="00E37482">
      <w:pPr>
        <w:rPr>
          <w:lang w:val="es-MX"/>
        </w:rPr>
      </w:pPr>
      <w:r>
        <w:rPr>
          <w:lang w:val="es-MX"/>
        </w:rPr>
        <w:t>Tu percibes en cada ser la trinidad que refleja la presencia de la trinidad que es incondicionalmente bueno hacia el ser.</w:t>
      </w:r>
    </w:p>
    <w:p w14:paraId="44DE698D" w14:textId="227920BB" w:rsidR="009258B8" w:rsidRDefault="00D74646" w:rsidP="00E37482">
      <w:pPr>
        <w:rPr>
          <w:lang w:val="es-MX"/>
        </w:rPr>
      </w:pPr>
      <w:r>
        <w:rPr>
          <w:lang w:val="es-MX"/>
        </w:rPr>
        <w:t>La presencia del dios supremo que es bueno, se ubica atrás de ti y llena a tu subconsciente</w:t>
      </w:r>
      <w:r w:rsidR="000D37FE">
        <w:rPr>
          <w:lang w:val="es-MX"/>
        </w:rPr>
        <w:t xml:space="preserve"> y su cuerpo</w:t>
      </w:r>
      <w:r>
        <w:rPr>
          <w:lang w:val="es-MX"/>
        </w:rPr>
        <w:t>.</w:t>
      </w:r>
    </w:p>
    <w:p w14:paraId="0F80AC99" w14:textId="3B7FB515" w:rsidR="00D74646" w:rsidRDefault="00D74646" w:rsidP="00E37482">
      <w:pPr>
        <w:rPr>
          <w:lang w:val="es-MX"/>
        </w:rPr>
      </w:pPr>
    </w:p>
    <w:p w14:paraId="2D52B47B" w14:textId="49FBD5E5" w:rsidR="00667F52" w:rsidRDefault="00667F52" w:rsidP="00E37482">
      <w:pPr>
        <w:rPr>
          <w:lang w:val="es-MX"/>
        </w:rPr>
      </w:pPr>
      <w:r>
        <w:rPr>
          <w:lang w:val="es-MX"/>
        </w:rPr>
        <w:t>Eres un huérfano divino,</w:t>
      </w:r>
      <w:r w:rsidR="00E147FF">
        <w:rPr>
          <w:lang w:val="es-MX"/>
        </w:rPr>
        <w:t xml:space="preserve"> sólo la trinidad del dios supremo absoluta e </w:t>
      </w:r>
      <w:proofErr w:type="spellStart"/>
      <w:r w:rsidR="00E147FF">
        <w:rPr>
          <w:lang w:val="es-MX"/>
        </w:rPr>
        <w:t>incondicionalmentemente</w:t>
      </w:r>
      <w:proofErr w:type="spellEnd"/>
      <w:r w:rsidR="00E147FF">
        <w:rPr>
          <w:lang w:val="es-MX"/>
        </w:rPr>
        <w:t xml:space="preserve"> bueno, es tu padre y madre; la naces en la hermandad, tus hermanos son tu familia en la que naces en tus distintas vidas; pero son tus hermanos espirituales, no son tus padres; tienes únicamente como padre al dios supremo que es absolutamente e incondicionalmente bueno.</w:t>
      </w:r>
    </w:p>
    <w:p w14:paraId="096C1497" w14:textId="77777777" w:rsidR="00667F52" w:rsidRDefault="00667F52" w:rsidP="00E37482">
      <w:pPr>
        <w:rPr>
          <w:lang w:val="es-MX"/>
        </w:rPr>
      </w:pPr>
    </w:p>
    <w:p w14:paraId="1C67B32A" w14:textId="0B849DF3" w:rsidR="009258B8" w:rsidRDefault="008E0A7D" w:rsidP="00E37482">
      <w:pPr>
        <w:rPr>
          <w:lang w:val="es-MX"/>
        </w:rPr>
      </w:pPr>
      <w:r>
        <w:rPr>
          <w:lang w:val="es-MX"/>
        </w:rPr>
        <w:t>Lo correcto y el bien, son los seres que reconocen al dios supremo creador de toda la creación que es bueno, padre, hijo y espíritu, que es el bien, y su plan de evolución; que respetan el derecho, la misericordia, el perdón, el respeto al derecho.</w:t>
      </w:r>
    </w:p>
    <w:p w14:paraId="4ADBC985" w14:textId="54E83191" w:rsidR="008E0A7D" w:rsidRDefault="008E0A7D" w:rsidP="00E37482">
      <w:pPr>
        <w:rPr>
          <w:lang w:val="es-MX"/>
        </w:rPr>
      </w:pPr>
      <w:r>
        <w:rPr>
          <w:lang w:val="es-MX"/>
        </w:rPr>
        <w:t>Lo incorrecto y el mal, son los seres que desconocen al dios supremo creador de toda la creación que es bueno y a su plan de evolución; que obtiene todo por la fuerza, son crueles y vengativos.</w:t>
      </w:r>
    </w:p>
    <w:p w14:paraId="3F8AA4DB" w14:textId="6126A5F3" w:rsidR="009258B8" w:rsidRDefault="008E0A7D" w:rsidP="00E37482">
      <w:pPr>
        <w:rPr>
          <w:lang w:val="es-MX"/>
        </w:rPr>
      </w:pPr>
      <w:r>
        <w:rPr>
          <w:lang w:val="es-MX"/>
        </w:rPr>
        <w:t>Los buenos son benditos y son los poseedores de la tierra y residen en el cielo; los malos son malditos y expulsados al infierno dónde residen.</w:t>
      </w:r>
    </w:p>
    <w:p w14:paraId="3F1DEB60" w14:textId="01A02699" w:rsidR="008E0A7D" w:rsidRDefault="00170D23" w:rsidP="00E37482">
      <w:pPr>
        <w:rPr>
          <w:lang w:val="es-MX"/>
        </w:rPr>
      </w:pPr>
      <w:r>
        <w:rPr>
          <w:lang w:val="es-MX"/>
        </w:rPr>
        <w:t>Los buenos, al aceptar hacer el bien</w:t>
      </w:r>
      <w:r w:rsidR="004A569F">
        <w:rPr>
          <w:lang w:val="es-MX"/>
        </w:rPr>
        <w:t>, te conviertes en el hijo del dios supremo</w:t>
      </w:r>
      <w:r>
        <w:rPr>
          <w:lang w:val="es-MX"/>
        </w:rPr>
        <w:t>, reciben el alma que retiene todo lo bueno que hacen, y el reino del dios supremo que es bueno, entra en él, como su espíritu creador del universo que llena todo el universo y el espíritu de verdad del hijo creador del universo que es toda la vida que reside en él; y el espíritu del padre que te otorga un fragmento único de la personalidad del dios supremo, que es bueno, y te permite integrar tu ser y ser parte del dios supremo, que es bueno</w:t>
      </w:r>
      <w:r w:rsidR="004A569F">
        <w:rPr>
          <w:lang w:val="es-MX"/>
        </w:rPr>
        <w:t>.</w:t>
      </w:r>
    </w:p>
    <w:p w14:paraId="14D50B0C" w14:textId="77F57DAA" w:rsidR="004A569F" w:rsidRDefault="004A569F" w:rsidP="00E37482">
      <w:pPr>
        <w:rPr>
          <w:lang w:val="es-MX"/>
        </w:rPr>
      </w:pPr>
    </w:p>
    <w:p w14:paraId="1FE2EAE8" w14:textId="06A6FEDA" w:rsidR="004A569F" w:rsidRDefault="004A569F" w:rsidP="00E37482">
      <w:pPr>
        <w:rPr>
          <w:lang w:val="es-MX"/>
        </w:rPr>
      </w:pPr>
      <w:r>
        <w:rPr>
          <w:lang w:val="es-MX"/>
        </w:rPr>
        <w:t xml:space="preserve">Al integrarte al dios supremo y recibir tu fragmento único de personalidad del dios supremo, que es bueno; te conviertes tú mismo en el dios supremo, en un único dios supremo y eres divino; y obedeces el plan de perfeccionamiento y realizas la voluntad del dios supremo que es ser responsable de tu supervivencia, tu perfeccionamiento </w:t>
      </w:r>
      <w:proofErr w:type="gramStart"/>
      <w:r>
        <w:rPr>
          <w:lang w:val="es-MX"/>
        </w:rPr>
        <w:t>y ,</w:t>
      </w:r>
      <w:proofErr w:type="gramEnd"/>
      <w:r>
        <w:rPr>
          <w:lang w:val="es-MX"/>
        </w:rPr>
        <w:t xml:space="preserve"> luego de cumplir los anteriores, el amor al prójimo como a ti mismo.</w:t>
      </w:r>
    </w:p>
    <w:p w14:paraId="1A0CE2E0" w14:textId="77777777" w:rsidR="000415FF" w:rsidRDefault="000415FF" w:rsidP="00E37482">
      <w:pPr>
        <w:rPr>
          <w:lang w:val="es-MX"/>
        </w:rPr>
      </w:pPr>
    </w:p>
    <w:p w14:paraId="76E384D1" w14:textId="655116C8" w:rsidR="008E0A7D" w:rsidRDefault="000415FF" w:rsidP="00E37482">
      <w:pPr>
        <w:rPr>
          <w:lang w:val="es-MX"/>
        </w:rPr>
      </w:pPr>
      <w:r>
        <w:rPr>
          <w:lang w:val="es-MX"/>
        </w:rPr>
        <w:t>Una lluvia de agua divina bendita te llega del infinito, que te da vida.</w:t>
      </w:r>
    </w:p>
    <w:p w14:paraId="72E3D211" w14:textId="54A77BF5" w:rsidR="000415FF" w:rsidRDefault="000415FF" w:rsidP="00E37482">
      <w:pPr>
        <w:rPr>
          <w:lang w:val="es-MX"/>
        </w:rPr>
      </w:pPr>
      <w:r>
        <w:rPr>
          <w:lang w:val="es-MX"/>
        </w:rPr>
        <w:t>El calor de la mente del espíritu santo que llena todo el universo y todo tu ser.</w:t>
      </w:r>
    </w:p>
    <w:p w14:paraId="384B5054" w14:textId="6B2A9C0A" w:rsidR="000415FF" w:rsidRDefault="000415FF" w:rsidP="00E37482">
      <w:pPr>
        <w:rPr>
          <w:lang w:val="es-MX"/>
        </w:rPr>
      </w:pPr>
      <w:r>
        <w:rPr>
          <w:lang w:val="es-MX"/>
        </w:rPr>
        <w:t>El amor divino del dios supremo padre, que de adentro y arriba de tu mente baja y llena y rodea todo tu ser.</w:t>
      </w:r>
    </w:p>
    <w:p w14:paraId="109B8892" w14:textId="6F030EC0" w:rsidR="000415FF" w:rsidRDefault="000415FF" w:rsidP="00E37482">
      <w:pPr>
        <w:rPr>
          <w:lang w:val="es-MX"/>
        </w:rPr>
      </w:pPr>
      <w:r>
        <w:rPr>
          <w:lang w:val="es-MX"/>
        </w:rPr>
        <w:t>El tesoro del ángel del dios supremo padre, que administra tu ser, en el eje de tu cuerpo que se expande y guía tu ser.</w:t>
      </w:r>
    </w:p>
    <w:p w14:paraId="71853B15" w14:textId="5CB115BB" w:rsidR="000415FF" w:rsidRDefault="000415FF" w:rsidP="00E37482">
      <w:pPr>
        <w:rPr>
          <w:lang w:val="es-MX"/>
        </w:rPr>
      </w:pPr>
      <w:r>
        <w:rPr>
          <w:lang w:val="es-MX"/>
        </w:rPr>
        <w:t>La leche divina que son todas las energías de tu ser, la universal de la trinidad, la energía pura del dios supremo padre, que es bueno; la energía sexual, el calor y todas las energías dónde está presente la trinidad del dios supremo que es bueno, te rodean y penetran.</w:t>
      </w:r>
    </w:p>
    <w:p w14:paraId="7A2D2CBF" w14:textId="77777777" w:rsidR="007A5DCB" w:rsidRDefault="007A5DCB" w:rsidP="00E37482">
      <w:pPr>
        <w:rPr>
          <w:lang w:val="es-MX"/>
        </w:rPr>
      </w:pPr>
    </w:p>
    <w:p w14:paraId="5CE6841C" w14:textId="5D0FD6AE" w:rsidR="00E37482" w:rsidRDefault="00E37482" w:rsidP="00E37482">
      <w:pPr>
        <w:rPr>
          <w:lang w:val="es-MX"/>
        </w:rPr>
      </w:pPr>
      <w:r>
        <w:rPr>
          <w:lang w:val="es-MX"/>
        </w:rPr>
        <w:t xml:space="preserve">Cuerpo, </w:t>
      </w:r>
      <w:r w:rsidR="00957B84">
        <w:rPr>
          <w:lang w:val="es-MX"/>
        </w:rPr>
        <w:t>tu cuerpo</w:t>
      </w:r>
      <w:r w:rsidR="00205EFB">
        <w:rPr>
          <w:lang w:val="es-MX"/>
        </w:rPr>
        <w:t xml:space="preserve"> y todos los cuerpos</w:t>
      </w:r>
      <w:r w:rsidR="00957B84">
        <w:rPr>
          <w:lang w:val="es-MX"/>
        </w:rPr>
        <w:t xml:space="preserve"> pertenece</w:t>
      </w:r>
      <w:r w:rsidR="00205EFB">
        <w:rPr>
          <w:lang w:val="es-MX"/>
        </w:rPr>
        <w:t>n</w:t>
      </w:r>
      <w:r w:rsidR="00957B84">
        <w:rPr>
          <w:lang w:val="es-MX"/>
        </w:rPr>
        <w:t xml:space="preserve"> al dios </w:t>
      </w:r>
      <w:r w:rsidR="00205EFB">
        <w:rPr>
          <w:lang w:val="es-MX"/>
        </w:rPr>
        <w:t xml:space="preserve">supremo absoluta e </w:t>
      </w:r>
      <w:proofErr w:type="spellStart"/>
      <w:r w:rsidR="00205EFB">
        <w:rPr>
          <w:lang w:val="es-MX"/>
        </w:rPr>
        <w:t>incondicinoalmente</w:t>
      </w:r>
      <w:proofErr w:type="spellEnd"/>
      <w:r w:rsidR="00205EFB">
        <w:rPr>
          <w:lang w:val="es-MX"/>
        </w:rPr>
        <w:t xml:space="preserve"> </w:t>
      </w:r>
      <w:proofErr w:type="gramStart"/>
      <w:r w:rsidR="00205EFB">
        <w:rPr>
          <w:lang w:val="es-MX"/>
        </w:rPr>
        <w:t>bueno,  el</w:t>
      </w:r>
      <w:proofErr w:type="gramEnd"/>
      <w:r w:rsidR="00205EFB">
        <w:rPr>
          <w:lang w:val="es-MX"/>
        </w:rPr>
        <w:t xml:space="preserve"> dios supremo absoluta e </w:t>
      </w:r>
      <w:proofErr w:type="spellStart"/>
      <w:r w:rsidR="00205EFB">
        <w:rPr>
          <w:lang w:val="es-MX"/>
        </w:rPr>
        <w:t>incondicinoalmente</w:t>
      </w:r>
      <w:proofErr w:type="spellEnd"/>
      <w:r w:rsidR="00205EFB">
        <w:rPr>
          <w:lang w:val="es-MX"/>
        </w:rPr>
        <w:t xml:space="preserve"> bueno reside en tu cuerpo y en todos tus cuerpos, </w:t>
      </w:r>
      <w:r>
        <w:rPr>
          <w:lang w:val="es-MX"/>
        </w:rPr>
        <w:t>tu cuerpo es divino,</w:t>
      </w:r>
      <w:r w:rsidR="00205EFB">
        <w:rPr>
          <w:lang w:val="es-MX"/>
        </w:rPr>
        <w:t xml:space="preserve"> tu resides en tu cuerpo.</w:t>
      </w:r>
    </w:p>
    <w:p w14:paraId="6BFBD68D" w14:textId="077704E8" w:rsidR="00E37482" w:rsidRDefault="00E37482" w:rsidP="00E37482">
      <w:pPr>
        <w:rPr>
          <w:lang w:val="es-MX"/>
        </w:rPr>
      </w:pPr>
      <w:r>
        <w:rPr>
          <w:lang w:val="es-MX"/>
        </w:rPr>
        <w:t xml:space="preserve">Tu esqueleto es divino </w:t>
      </w:r>
      <w:proofErr w:type="spellStart"/>
      <w:r>
        <w:rPr>
          <w:lang w:val="es-MX"/>
        </w:rPr>
        <w:t>y</w:t>
      </w:r>
      <w:proofErr w:type="spellEnd"/>
      <w:r>
        <w:rPr>
          <w:lang w:val="es-MX"/>
        </w:rPr>
        <w:t xml:space="preserve"> invencible, tus tendones son divinos e indestructibles y mantiene tus </w:t>
      </w:r>
      <w:r w:rsidR="00E73770">
        <w:rPr>
          <w:lang w:val="es-MX"/>
        </w:rPr>
        <w:t>músculos</w:t>
      </w:r>
      <w:r>
        <w:rPr>
          <w:lang w:val="es-MX"/>
        </w:rPr>
        <w:t xml:space="preserve"> tu esqueleto</w:t>
      </w:r>
    </w:p>
    <w:p w14:paraId="1420122A" w14:textId="1EB9F86C" w:rsidR="00E37482" w:rsidRDefault="00E37482" w:rsidP="00E37482">
      <w:pPr>
        <w:rPr>
          <w:lang w:val="es-MX"/>
        </w:rPr>
      </w:pPr>
      <w:r>
        <w:rPr>
          <w:lang w:val="es-MX"/>
        </w:rPr>
        <w:t>(Tu estóma</w:t>
      </w:r>
      <w:r w:rsidR="00E73770">
        <w:rPr>
          <w:lang w:val="es-MX"/>
        </w:rPr>
        <w:t>g</w:t>
      </w:r>
      <w:r>
        <w:rPr>
          <w:lang w:val="es-MX"/>
        </w:rPr>
        <w:t xml:space="preserve">o, hígado </w:t>
      </w:r>
      <w:proofErr w:type="spellStart"/>
      <w:r>
        <w:rPr>
          <w:lang w:val="es-MX"/>
        </w:rPr>
        <w:t>y</w:t>
      </w:r>
      <w:proofErr w:type="spellEnd"/>
      <w:r>
        <w:rPr>
          <w:lang w:val="es-MX"/>
        </w:rPr>
        <w:t xml:space="preserve"> intestinos es picoteado y destrozado, y se descompone y pudre)</w:t>
      </w:r>
    </w:p>
    <w:p w14:paraId="39E76934" w14:textId="5F7C04E6" w:rsidR="00E37482" w:rsidRDefault="00E37482" w:rsidP="00E37482">
      <w:pPr>
        <w:rPr>
          <w:lang w:val="es-MX"/>
        </w:rPr>
      </w:pPr>
      <w:r>
        <w:rPr>
          <w:lang w:val="es-MX"/>
        </w:rPr>
        <w:t>Tu estómago, hígado, intestinos y todo lo que está en esa área; son divinos, invencibles e indestructibles, se componen, regeneran y arreglan automáticamente.</w:t>
      </w:r>
    </w:p>
    <w:p w14:paraId="0741E678" w14:textId="77777777" w:rsidR="00E37482" w:rsidRDefault="00E37482" w:rsidP="00E37482">
      <w:pPr>
        <w:rPr>
          <w:lang w:val="es-MX"/>
        </w:rPr>
      </w:pPr>
    </w:p>
    <w:p w14:paraId="189CF50B" w14:textId="7A71402A" w:rsidR="00E37482" w:rsidRDefault="00E37482" w:rsidP="00E37482">
      <w:pPr>
        <w:rPr>
          <w:lang w:val="es-MX"/>
        </w:rPr>
      </w:pPr>
      <w:proofErr w:type="gramStart"/>
      <w:r>
        <w:rPr>
          <w:lang w:val="es-MX"/>
        </w:rPr>
        <w:t xml:space="preserve">Reflejo,  </w:t>
      </w:r>
      <w:proofErr w:type="spellStart"/>
      <w:r w:rsidR="009E7ABD">
        <w:rPr>
          <w:lang w:val="es-MX"/>
        </w:rPr>
        <w:t>unX</w:t>
      </w:r>
      <w:proofErr w:type="spellEnd"/>
      <w:proofErr w:type="gramEnd"/>
      <w:r w:rsidR="009E7ABD">
        <w:rPr>
          <w:lang w:val="es-MX"/>
        </w:rPr>
        <w:t xml:space="preserve">, X y </w:t>
      </w:r>
      <w:proofErr w:type="spellStart"/>
      <w:r w:rsidR="009E7ABD">
        <w:rPr>
          <w:lang w:val="es-MX"/>
        </w:rPr>
        <w:t>being</w:t>
      </w:r>
      <w:proofErr w:type="spellEnd"/>
      <w:r>
        <w:rPr>
          <w:lang w:val="es-MX"/>
        </w:rPr>
        <w:t xml:space="preserve">; cuando ves algo o cuando te enfocas en algo; eso que ves y eso en l </w:t>
      </w:r>
      <w:proofErr w:type="spellStart"/>
      <w:r>
        <w:rPr>
          <w:lang w:val="es-MX"/>
        </w:rPr>
        <w:t>oque</w:t>
      </w:r>
      <w:proofErr w:type="spellEnd"/>
      <w:r>
        <w:rPr>
          <w:lang w:val="es-MX"/>
        </w:rPr>
        <w:t xml:space="preserve"> te enfocas te refleja a ti mismo dónde tu estas y te estructuras a ti mismo.</w:t>
      </w:r>
    </w:p>
    <w:p w14:paraId="1C92F50B" w14:textId="1449E561" w:rsidR="00E37482" w:rsidRDefault="00E37482" w:rsidP="00E37482">
      <w:pPr>
        <w:rPr>
          <w:lang w:val="es-MX"/>
        </w:rPr>
      </w:pPr>
      <w:r>
        <w:rPr>
          <w:lang w:val="es-MX"/>
        </w:rPr>
        <w:t xml:space="preserve">Tiempo, </w:t>
      </w:r>
      <w:r w:rsidR="00AB3534">
        <w:rPr>
          <w:lang w:val="es-MX"/>
        </w:rPr>
        <w:t xml:space="preserve">tu y todo tu ser, estás en el aquí y ahora de tu cuerpo </w:t>
      </w:r>
      <w:r w:rsidR="00566C6C">
        <w:rPr>
          <w:lang w:val="es-MX"/>
        </w:rPr>
        <w:t>energético y mental</w:t>
      </w:r>
      <w:r w:rsidR="00AB3534">
        <w:rPr>
          <w:lang w:val="es-MX"/>
        </w:rPr>
        <w:t xml:space="preserve"> en el que resides y te expande a la eternidad. </w:t>
      </w:r>
      <w:proofErr w:type="spellStart"/>
      <w:r w:rsidR="00AB3534">
        <w:rPr>
          <w:lang w:val="es-MX"/>
        </w:rPr>
        <w:t>C</w:t>
      </w:r>
      <w:r>
        <w:rPr>
          <w:lang w:val="es-MX"/>
        </w:rPr>
        <w:t>da</w:t>
      </w:r>
      <w:proofErr w:type="spellEnd"/>
      <w:r>
        <w:rPr>
          <w:lang w:val="es-MX"/>
        </w:rPr>
        <w:t xml:space="preserve"> vez que camino retornas al tiempo</w:t>
      </w:r>
    </w:p>
    <w:p w14:paraId="1A88E72A" w14:textId="03BCECD3" w:rsidR="00E37482" w:rsidRDefault="00E37482" w:rsidP="00E37482">
      <w:pPr>
        <w:rPr>
          <w:lang w:val="es-MX"/>
        </w:rPr>
      </w:pPr>
      <w:r>
        <w:rPr>
          <w:lang w:val="es-MX"/>
        </w:rPr>
        <w:t>(Cada vez que te enfocas en una persona, tu mente se enfoca en otra)</w:t>
      </w:r>
    </w:p>
    <w:p w14:paraId="01DAE92F" w14:textId="7A57EF6B" w:rsidR="00E37482" w:rsidRDefault="00E37482" w:rsidP="00E37482">
      <w:pPr>
        <w:rPr>
          <w:lang w:val="es-MX"/>
        </w:rPr>
      </w:pPr>
      <w:r>
        <w:rPr>
          <w:lang w:val="es-MX"/>
        </w:rPr>
        <w:t xml:space="preserve">Cada vez que te enfocas en una persona o ser, tu mente se enfoca correctamente y se mantiene enfocada en esa persona o ser el tiempo </w:t>
      </w:r>
      <w:proofErr w:type="gramStart"/>
      <w:r>
        <w:rPr>
          <w:lang w:val="es-MX"/>
        </w:rPr>
        <w:t xml:space="preserve">que  </w:t>
      </w:r>
      <w:proofErr w:type="spellStart"/>
      <w:r>
        <w:rPr>
          <w:lang w:val="es-MX"/>
        </w:rPr>
        <w:t>tu</w:t>
      </w:r>
      <w:proofErr w:type="spellEnd"/>
      <w:proofErr w:type="gramEnd"/>
      <w:r>
        <w:rPr>
          <w:lang w:val="es-MX"/>
        </w:rPr>
        <w:t xml:space="preserve"> lo desees.</w:t>
      </w:r>
    </w:p>
    <w:p w14:paraId="701CC870" w14:textId="14A8EFEA" w:rsidR="00E37482" w:rsidRDefault="00E37482" w:rsidP="00E37482">
      <w:pPr>
        <w:rPr>
          <w:lang w:val="es-MX"/>
        </w:rPr>
      </w:pPr>
    </w:p>
    <w:p w14:paraId="30088FD8" w14:textId="10D272AA" w:rsidR="00355365" w:rsidRDefault="00355365" w:rsidP="00E37482">
      <w:pPr>
        <w:rPr>
          <w:lang w:val="es-MX"/>
        </w:rPr>
      </w:pPr>
      <w:r>
        <w:rPr>
          <w:lang w:val="es-MX"/>
        </w:rPr>
        <w:t xml:space="preserve">Ele dios supremo es el dios supremo absoluta e incondicionalmente bueno, </w:t>
      </w:r>
      <w:r w:rsidR="005F79C0">
        <w:rPr>
          <w:lang w:val="es-MX"/>
        </w:rPr>
        <w:t xml:space="preserve">primero </w:t>
      </w:r>
      <w:r>
        <w:rPr>
          <w:lang w:val="es-MX"/>
        </w:rPr>
        <w:t xml:space="preserve">este dios supremo es creado para que sea absoluta e incondicionalmente bueno contigo, al máximo nivel; </w:t>
      </w:r>
      <w:r w:rsidR="005F79C0">
        <w:rPr>
          <w:lang w:val="es-MX"/>
        </w:rPr>
        <w:t xml:space="preserve">segundo para </w:t>
      </w:r>
      <w:r>
        <w:rPr>
          <w:lang w:val="es-MX"/>
        </w:rPr>
        <w:t>integrar</w:t>
      </w:r>
      <w:r w:rsidR="005F79C0">
        <w:rPr>
          <w:lang w:val="es-MX"/>
        </w:rPr>
        <w:t>s</w:t>
      </w:r>
      <w:r>
        <w:rPr>
          <w:lang w:val="es-MX"/>
        </w:rPr>
        <w:t xml:space="preserve">e al dios supremo creador de la toda la creación, que es bueno, pero este funciona bajo un orden </w:t>
      </w:r>
      <w:r w:rsidR="00D55434">
        <w:rPr>
          <w:lang w:val="es-MX"/>
        </w:rPr>
        <w:t>y un proceso evolutivo</w:t>
      </w:r>
      <w:r w:rsidR="005F79C0">
        <w:rPr>
          <w:lang w:val="es-MX"/>
        </w:rPr>
        <w:t xml:space="preserve">; tercero para convertir al individuo integrado al dios supremo </w:t>
      </w:r>
      <w:r w:rsidR="00603A0C">
        <w:rPr>
          <w:lang w:val="es-MX"/>
        </w:rPr>
        <w:t>creador de toda la creación, en una parte única del dios supremo, y un dios supremo que influye en el dios supremo creador</w:t>
      </w:r>
      <w:r w:rsidR="005A5FA7">
        <w:rPr>
          <w:lang w:val="es-MX"/>
        </w:rPr>
        <w:t>, que existe y funciona como un dios supremo</w:t>
      </w:r>
      <w:r w:rsidR="00603A0C">
        <w:rPr>
          <w:lang w:val="es-MX"/>
        </w:rPr>
        <w:t>.</w:t>
      </w:r>
    </w:p>
    <w:p w14:paraId="65DFD862" w14:textId="77777777" w:rsidR="00355365" w:rsidRDefault="00355365" w:rsidP="00E37482">
      <w:pPr>
        <w:rPr>
          <w:lang w:val="es-MX"/>
        </w:rPr>
      </w:pPr>
    </w:p>
    <w:p w14:paraId="455D0525" w14:textId="5692E5E1" w:rsidR="00BA539A" w:rsidRDefault="00BA539A" w:rsidP="00E37482">
      <w:pPr>
        <w:rPr>
          <w:lang w:val="es-MX"/>
        </w:rPr>
      </w:pPr>
      <w:r>
        <w:rPr>
          <w:lang w:val="es-MX"/>
        </w:rPr>
        <w:t>El despertar, cuando despiertas, despiertas; cuando duermes, duermes.</w:t>
      </w:r>
    </w:p>
    <w:p w14:paraId="66689BA4" w14:textId="77777777" w:rsidR="00582F63" w:rsidRDefault="00582F63" w:rsidP="00E37482">
      <w:pPr>
        <w:rPr>
          <w:lang w:val="es-MX"/>
        </w:rPr>
      </w:pPr>
    </w:p>
    <w:p w14:paraId="7C3697C2" w14:textId="52BCD280" w:rsidR="00D94456" w:rsidRDefault="00582F63" w:rsidP="00E37482">
      <w:pPr>
        <w:rPr>
          <w:lang w:val="es-MX"/>
        </w:rPr>
      </w:pPr>
      <w:r>
        <w:rPr>
          <w:lang w:val="es-MX"/>
        </w:rPr>
        <w:t>Todo el cuerpo del dios supremo, que es bueno, está completo.</w:t>
      </w:r>
    </w:p>
    <w:p w14:paraId="69F1C86B" w14:textId="4AF03539" w:rsidR="00EB2CD2" w:rsidRDefault="00582F63" w:rsidP="00E37482">
      <w:pPr>
        <w:rPr>
          <w:lang w:val="es-MX"/>
        </w:rPr>
      </w:pPr>
      <w:r>
        <w:rPr>
          <w:lang w:val="es-MX"/>
        </w:rPr>
        <w:t xml:space="preserve">El dios supremo que es bueno, </w:t>
      </w:r>
    </w:p>
    <w:p w14:paraId="1716EE43" w14:textId="1996C28A" w:rsidR="00582F63" w:rsidRDefault="00EB2CD2" w:rsidP="00E37482">
      <w:pPr>
        <w:rPr>
          <w:lang w:val="es-MX"/>
        </w:rPr>
      </w:pPr>
      <w:r>
        <w:rPr>
          <w:lang w:val="es-MX"/>
        </w:rPr>
        <w:t>H</w:t>
      </w:r>
      <w:r w:rsidR="00582F63">
        <w:rPr>
          <w:lang w:val="es-MX"/>
        </w:rPr>
        <w:t xml:space="preserve">ijo </w:t>
      </w:r>
      <w:r>
        <w:rPr>
          <w:lang w:val="es-MX"/>
        </w:rPr>
        <w:t>creador del universo, cuyo cuerpo es toda la vida del universo</w:t>
      </w:r>
      <w:r w:rsidR="00620561">
        <w:rPr>
          <w:lang w:val="es-MX"/>
        </w:rPr>
        <w:t>, y es la vida de toda criatura</w:t>
      </w:r>
      <w:r>
        <w:rPr>
          <w:lang w:val="es-MX"/>
        </w:rPr>
        <w:t>.</w:t>
      </w:r>
    </w:p>
    <w:p w14:paraId="1A4759DB" w14:textId="4EE3F19D" w:rsidR="00EB2CD2" w:rsidRDefault="00EB2CD2" w:rsidP="00E37482">
      <w:pPr>
        <w:rPr>
          <w:lang w:val="es-MX"/>
        </w:rPr>
      </w:pPr>
      <w:r>
        <w:rPr>
          <w:lang w:val="es-MX"/>
        </w:rPr>
        <w:t>Espíritu creativo, cuya mente llena todo el universo</w:t>
      </w:r>
      <w:r w:rsidR="00620561">
        <w:rPr>
          <w:lang w:val="es-MX"/>
        </w:rPr>
        <w:t xml:space="preserve"> y está presente en todas las mentes.</w:t>
      </w:r>
    </w:p>
    <w:p w14:paraId="6E57C1AA" w14:textId="3639FD4F" w:rsidR="00EB2CD2" w:rsidRDefault="00EB2CD2" w:rsidP="00E37482">
      <w:pPr>
        <w:rPr>
          <w:lang w:val="es-MX"/>
        </w:rPr>
      </w:pPr>
      <w:r>
        <w:rPr>
          <w:lang w:val="es-MX"/>
        </w:rPr>
        <w:t>Padre, cuya personalidad está fragmentada y presente en todos los seres</w:t>
      </w:r>
      <w:r w:rsidR="00354446">
        <w:rPr>
          <w:lang w:val="es-MX"/>
        </w:rPr>
        <w:t xml:space="preserve"> evolucionados</w:t>
      </w:r>
      <w:r>
        <w:rPr>
          <w:lang w:val="es-MX"/>
        </w:rPr>
        <w:t>.</w:t>
      </w:r>
    </w:p>
    <w:p w14:paraId="58749CB9" w14:textId="77777777" w:rsidR="00EB2CD2" w:rsidRDefault="00EB2CD2" w:rsidP="00E37482">
      <w:pPr>
        <w:rPr>
          <w:lang w:val="es-MX"/>
        </w:rPr>
      </w:pPr>
    </w:p>
    <w:p w14:paraId="677F2272" w14:textId="4AA23B78" w:rsidR="00582F63" w:rsidRDefault="00582F63" w:rsidP="00582F63">
      <w:pPr>
        <w:rPr>
          <w:lang w:val="es-MX"/>
        </w:rPr>
      </w:pPr>
      <w:r>
        <w:rPr>
          <w:lang w:val="es-MX"/>
        </w:rPr>
        <w:t>El dios supremo trino, que es bueno, padre, hijo y espíritu, aparece, existe, nace en sí mismo, está sincronizado, está alerta, consciente y despierto, aquí y ahora; despierto infinita, absoluta e ilimitadamente.</w:t>
      </w:r>
    </w:p>
    <w:p w14:paraId="12164566" w14:textId="77777777" w:rsidR="00582F63" w:rsidRDefault="00582F63" w:rsidP="00582F63">
      <w:pPr>
        <w:rPr>
          <w:lang w:val="es-MX"/>
        </w:rPr>
      </w:pPr>
    </w:p>
    <w:p w14:paraId="17F57023" w14:textId="4DC4CDC1" w:rsidR="00582F63" w:rsidRDefault="00582F63" w:rsidP="00582F63">
      <w:pPr>
        <w:rPr>
          <w:lang w:val="es-MX"/>
        </w:rPr>
      </w:pPr>
      <w:r>
        <w:rPr>
          <w:lang w:val="es-MX"/>
        </w:rPr>
        <w:t>Todo tu cuerpo divino, está completo</w:t>
      </w:r>
    </w:p>
    <w:p w14:paraId="66EB4B49" w14:textId="6B5CF953" w:rsidR="00582F63" w:rsidRDefault="00BA539A" w:rsidP="00582F63">
      <w:pPr>
        <w:rPr>
          <w:lang w:val="es-MX"/>
        </w:rPr>
      </w:pPr>
      <w:r>
        <w:rPr>
          <w:lang w:val="es-MX"/>
        </w:rPr>
        <w:t>Apareces, existes, naces en el dios supremo que es bueno, eres una parte única del dios supremo, que es bueno, estás alerta, consciente y despierto, aquí y ahora</w:t>
      </w:r>
      <w:r w:rsidR="00582F63">
        <w:rPr>
          <w:lang w:val="es-MX"/>
        </w:rPr>
        <w:t>; despierto infinita, absoluta e ilimitadamente.</w:t>
      </w:r>
    </w:p>
    <w:p w14:paraId="09E370F1" w14:textId="69B795DD" w:rsidR="00E37482" w:rsidRDefault="00E37482" w:rsidP="00E37482">
      <w:pPr>
        <w:rPr>
          <w:lang w:val="es-MX"/>
        </w:rPr>
      </w:pPr>
    </w:p>
    <w:p w14:paraId="3D95F077" w14:textId="32FA3A45" w:rsidR="0096319A" w:rsidRDefault="00354446" w:rsidP="00E37482">
      <w:pPr>
        <w:rPr>
          <w:lang w:val="es-MX"/>
        </w:rPr>
      </w:pPr>
      <w:r>
        <w:rPr>
          <w:lang w:val="es-MX"/>
        </w:rPr>
        <w:t xml:space="preserve">Te enfocas en el dios supremo, que es bueno, padre en tu mente adentro y arriba, </w:t>
      </w:r>
    </w:p>
    <w:p w14:paraId="565FC7D2" w14:textId="1D4AA75F" w:rsidR="0096319A" w:rsidRDefault="0096319A" w:rsidP="00E37482">
      <w:pPr>
        <w:rPr>
          <w:lang w:val="es-MX"/>
        </w:rPr>
      </w:pPr>
      <w:r>
        <w:rPr>
          <w:lang w:val="es-MX"/>
        </w:rPr>
        <w:t>En tu mente sientes, contactas y te conectas con los sietes espíritus ayudantes de la mente:</w:t>
      </w:r>
      <w:r w:rsidRPr="0096319A">
        <w:t xml:space="preserve"> </w:t>
      </w:r>
      <w:r w:rsidRPr="0096319A">
        <w:rPr>
          <w:lang w:val="es-MX"/>
        </w:rPr>
        <w:t>intuición, entendimiento, valor, conocimiento, asesoramiento, adoración y sabiduría.</w:t>
      </w:r>
    </w:p>
    <w:p w14:paraId="6887C3AE" w14:textId="77777777" w:rsidR="0096319A" w:rsidRDefault="0096319A" w:rsidP="00E37482">
      <w:pPr>
        <w:rPr>
          <w:lang w:val="es-MX"/>
        </w:rPr>
      </w:pPr>
      <w:r>
        <w:rPr>
          <w:lang w:val="es-MX"/>
        </w:rPr>
        <w:t>En la energía de vida, el espíritu de verdad del dios supremo, que es bueno, hijo; que te rodea, y penetra tu mente y tu corazón.</w:t>
      </w:r>
    </w:p>
    <w:p w14:paraId="3B6AE8C4" w14:textId="5B8BBA6A" w:rsidR="0096319A" w:rsidRDefault="0096319A" w:rsidP="0096319A">
      <w:pPr>
        <w:rPr>
          <w:lang w:val="es-MX"/>
        </w:rPr>
      </w:pPr>
      <w:r>
        <w:rPr>
          <w:lang w:val="es-MX"/>
        </w:rPr>
        <w:t xml:space="preserve">Sientes la presencia del dios supremo trino, en toda materia y energía, en toda mente, toda vida, todo espíritu y toda personalidad. </w:t>
      </w:r>
    </w:p>
    <w:p w14:paraId="42FD3B24" w14:textId="7CA88510" w:rsidR="00354446" w:rsidRDefault="0096319A" w:rsidP="00E37482">
      <w:pPr>
        <w:rPr>
          <w:lang w:val="es-MX"/>
        </w:rPr>
      </w:pPr>
      <w:r>
        <w:rPr>
          <w:lang w:val="es-MX"/>
        </w:rPr>
        <w:t>A</w:t>
      </w:r>
      <w:r w:rsidR="00354446">
        <w:rPr>
          <w:lang w:val="es-MX"/>
        </w:rPr>
        <w:t xml:space="preserve">doras </w:t>
      </w:r>
      <w:r>
        <w:rPr>
          <w:lang w:val="es-MX"/>
        </w:rPr>
        <w:t xml:space="preserve">al dios supremo, que es bueno, padre </w:t>
      </w:r>
      <w:r w:rsidR="00C1507C">
        <w:rPr>
          <w:lang w:val="es-MX"/>
        </w:rPr>
        <w:t xml:space="preserve">en tu mente arriba y adentro; </w:t>
      </w:r>
      <w:r w:rsidR="00354446">
        <w:rPr>
          <w:lang w:val="es-MX"/>
        </w:rPr>
        <w:t>y te sincronizas a él</w:t>
      </w:r>
      <w:r w:rsidR="00C1507C">
        <w:rPr>
          <w:lang w:val="es-MX"/>
        </w:rPr>
        <w:t xml:space="preserve"> en energía, mente, alma y espíritu</w:t>
      </w:r>
      <w:r w:rsidR="00354446">
        <w:rPr>
          <w:lang w:val="es-MX"/>
        </w:rPr>
        <w:t xml:space="preserve">; </w:t>
      </w:r>
      <w:r w:rsidR="00C1507C">
        <w:rPr>
          <w:lang w:val="es-MX"/>
        </w:rPr>
        <w:br/>
        <w:t xml:space="preserve">Manteniendo siempre tu enfoque en él, en tu mente </w:t>
      </w:r>
      <w:proofErr w:type="gramStart"/>
      <w:r w:rsidR="00C1507C">
        <w:rPr>
          <w:lang w:val="es-MX"/>
        </w:rPr>
        <w:t>arriba  y</w:t>
      </w:r>
      <w:proofErr w:type="gramEnd"/>
      <w:r w:rsidR="00C1507C">
        <w:rPr>
          <w:lang w:val="es-MX"/>
        </w:rPr>
        <w:t xml:space="preserve"> adentro</w:t>
      </w:r>
      <w:r>
        <w:rPr>
          <w:lang w:val="es-MX"/>
        </w:rPr>
        <w:t>, en tu mente y corazón, en los ayudantes de la mente.</w:t>
      </w:r>
    </w:p>
    <w:p w14:paraId="5C7B355E" w14:textId="77777777" w:rsidR="006136B9" w:rsidRDefault="0096319A" w:rsidP="00E37482">
      <w:pPr>
        <w:rPr>
          <w:lang w:val="es-MX"/>
        </w:rPr>
      </w:pPr>
      <w:r>
        <w:rPr>
          <w:lang w:val="es-MX"/>
        </w:rPr>
        <w:t>necesario para convertirte en un fragmento único, en el único dios supremo.</w:t>
      </w:r>
    </w:p>
    <w:p w14:paraId="5201A6F1" w14:textId="246E3E80" w:rsidR="00840C82" w:rsidRDefault="00840C82" w:rsidP="00E37482">
      <w:pPr>
        <w:rPr>
          <w:lang w:val="es-MX"/>
        </w:rPr>
      </w:pPr>
    </w:p>
    <w:p w14:paraId="34606AE6" w14:textId="3A06DE29" w:rsidR="00840C82" w:rsidRDefault="00840C82" w:rsidP="00E37482">
      <w:pPr>
        <w:rPr>
          <w:lang w:val="es-MX"/>
        </w:rPr>
      </w:pPr>
      <w:r>
        <w:rPr>
          <w:lang w:val="es-MX"/>
        </w:rPr>
        <w:lastRenderedPageBreak/>
        <w:t xml:space="preserve">Todo </w:t>
      </w:r>
      <w:r w:rsidR="00A61212">
        <w:rPr>
          <w:lang w:val="es-MX"/>
        </w:rPr>
        <w:t>los cuerpos son del dios supremo absoluta e incondicionalmente bueno, y todo lo que tocan se convierten en un pedazo del cielo que obedecen la voluntad del dios supremo absoluta e incondicionalmente bueno; y eso que fue tocado, desde el momento que lo tocaron las manos de cualquier cuerpo, pues todos los cuerpos pertenecen al dios supremo absoluta e incondicionalmente bueno, eso que tocaron, te bendicen, te dan energía, te vida, realizan todo lo bueno en ti, te resucitan y te despiertan.</w:t>
      </w:r>
    </w:p>
    <w:p w14:paraId="07B6FED5" w14:textId="3B81BC75" w:rsidR="00A61212" w:rsidRDefault="00A61212" w:rsidP="00E37482">
      <w:pPr>
        <w:rPr>
          <w:lang w:val="es-MX"/>
        </w:rPr>
      </w:pPr>
      <w:r>
        <w:rPr>
          <w:lang w:val="es-MX"/>
        </w:rPr>
        <w:t>Todos los ojos, son los ojos del dios supremo absoluta e incondicionalmente bueno, y aquel que mira los ojos, se integra en sí mismos al dios supremo absoluta e incondicionalmente bueno que reside en él, y se convierte en un único dios supremo, en un fragmento único del dios supremo.</w:t>
      </w:r>
    </w:p>
    <w:p w14:paraId="79EFFCBD" w14:textId="2D1113E4" w:rsidR="00E37482" w:rsidRDefault="00E37482" w:rsidP="00E37482">
      <w:pPr>
        <w:rPr>
          <w:lang w:val="es-MX"/>
        </w:rPr>
      </w:pPr>
    </w:p>
    <w:p w14:paraId="0334DBA3" w14:textId="0C41F013" w:rsidR="00893461" w:rsidRDefault="00893461" w:rsidP="00E37482">
      <w:pPr>
        <w:rPr>
          <w:lang w:val="es-MX"/>
        </w:rPr>
      </w:pPr>
      <w:r>
        <w:rPr>
          <w:lang w:val="es-MX"/>
        </w:rPr>
        <w:t xml:space="preserve">Tu cuerpo es el cuerpo del dios supremo absoluta e incondicionalmente bueno,  </w:t>
      </w:r>
      <w:r w:rsidR="002C75B0">
        <w:rPr>
          <w:lang w:val="es-MX"/>
        </w:rPr>
        <w:br/>
      </w:r>
      <w:r w:rsidR="00455243">
        <w:rPr>
          <w:lang w:val="es-MX"/>
        </w:rPr>
        <w:t xml:space="preserve">El dios supremo está atrás de ti y en tu cuerpo; en tu subconsciente, tu </w:t>
      </w:r>
      <w:r w:rsidR="002C75B0">
        <w:rPr>
          <w:lang w:val="es-MX"/>
        </w:rPr>
        <w:t>robot; y</w:t>
      </w:r>
      <w:r w:rsidR="00455243">
        <w:rPr>
          <w:lang w:val="es-MX"/>
        </w:rPr>
        <w:t xml:space="preserve"> respira.</w:t>
      </w:r>
    </w:p>
    <w:p w14:paraId="0F4899AD" w14:textId="622CCE33" w:rsidR="00455243" w:rsidRDefault="00455243" w:rsidP="00E37482">
      <w:pPr>
        <w:rPr>
          <w:lang w:val="es-MX"/>
        </w:rPr>
      </w:pPr>
      <w:r>
        <w:rPr>
          <w:lang w:val="es-MX"/>
        </w:rPr>
        <w:t xml:space="preserve">Respira </w:t>
      </w:r>
      <w:r w:rsidR="00BD52EB">
        <w:rPr>
          <w:lang w:val="es-MX"/>
        </w:rPr>
        <w:t xml:space="preserve">el jugo </w:t>
      </w:r>
      <w:r>
        <w:rPr>
          <w:lang w:val="es-MX"/>
        </w:rPr>
        <w:t>del universo, de la trinidad, toda la energía</w:t>
      </w:r>
      <w:r w:rsidR="00BD52EB">
        <w:rPr>
          <w:lang w:val="es-MX"/>
        </w:rPr>
        <w:t xml:space="preserve">, toda la vida, toda la energía sexual, </w:t>
      </w:r>
      <w:r w:rsidR="00D9226D">
        <w:rPr>
          <w:lang w:val="es-MX"/>
        </w:rPr>
        <w:t>toda tipa</w:t>
      </w:r>
      <w:r w:rsidR="00BD52EB">
        <w:rPr>
          <w:lang w:val="es-MX"/>
        </w:rPr>
        <w:t xml:space="preserve"> de energía</w:t>
      </w:r>
      <w:r>
        <w:rPr>
          <w:lang w:val="es-MX"/>
        </w:rPr>
        <w:t xml:space="preserve"> y toda la presencia del supremo absoluta e incondicionalmente bueno,</w:t>
      </w:r>
      <w:r w:rsidR="002C75B0">
        <w:rPr>
          <w:lang w:val="es-MX"/>
        </w:rPr>
        <w:t xml:space="preserve"> que se introduce en tu ser, el reino </w:t>
      </w:r>
      <w:r w:rsidR="00BD52EB">
        <w:rPr>
          <w:lang w:val="es-MX"/>
        </w:rPr>
        <w:t xml:space="preserve">y la fraternidad </w:t>
      </w:r>
      <w:r w:rsidR="002C75B0">
        <w:rPr>
          <w:lang w:val="es-MX"/>
        </w:rPr>
        <w:t>entra en ti y te integra al dios supremo absoluta e incondicionalmente bueno.</w:t>
      </w:r>
      <w:r>
        <w:rPr>
          <w:lang w:val="es-MX"/>
        </w:rPr>
        <w:t xml:space="preserve"> </w:t>
      </w:r>
    </w:p>
    <w:p w14:paraId="2957E74F" w14:textId="56716FD0" w:rsidR="00893461" w:rsidRDefault="00893461" w:rsidP="00E37482">
      <w:pPr>
        <w:rPr>
          <w:lang w:val="es-MX"/>
        </w:rPr>
      </w:pPr>
    </w:p>
    <w:p w14:paraId="58DB6B48" w14:textId="58E23A40" w:rsidR="00014DB8" w:rsidRDefault="00014DB8" w:rsidP="00E37482">
      <w:pPr>
        <w:rPr>
          <w:lang w:val="es-MX"/>
        </w:rPr>
      </w:pPr>
      <w:r>
        <w:rPr>
          <w:lang w:val="es-MX"/>
        </w:rPr>
        <w:t>Pureza de polo, evitar estructurar el polo opuesto</w:t>
      </w:r>
      <w:r w:rsidR="00F54FDD">
        <w:rPr>
          <w:lang w:val="es-MX"/>
        </w:rPr>
        <w:t>; estructurar y ajustar modelos que estructuran la trinidad y ángel ser</w:t>
      </w:r>
      <w:r w:rsidR="00BA5819">
        <w:rPr>
          <w:lang w:val="es-MX"/>
        </w:rPr>
        <w:t>; estructurar sólo un dios supremo, dentro de uno y el universo;</w:t>
      </w:r>
      <w:r w:rsidR="00E912BC">
        <w:rPr>
          <w:lang w:val="es-MX"/>
        </w:rPr>
        <w:t xml:space="preserve"> dedicar tiempo periódicamente a </w:t>
      </w:r>
      <w:r w:rsidR="00077C83">
        <w:rPr>
          <w:lang w:val="es-MX"/>
        </w:rPr>
        <w:t xml:space="preserve">una oración </w:t>
      </w:r>
      <w:r w:rsidR="00E912BC">
        <w:rPr>
          <w:lang w:val="es-MX"/>
        </w:rPr>
        <w:t>estructurador</w:t>
      </w:r>
      <w:r w:rsidR="00077C83">
        <w:rPr>
          <w:lang w:val="es-MX"/>
        </w:rPr>
        <w:t>a</w:t>
      </w:r>
      <w:r w:rsidR="00E912BC">
        <w:rPr>
          <w:lang w:val="es-MX"/>
        </w:rPr>
        <w:t>,</w:t>
      </w:r>
      <w:r w:rsidR="00BA5819">
        <w:rPr>
          <w:lang w:val="es-MX"/>
        </w:rPr>
        <w:t xml:space="preserve"> y realizar </w:t>
      </w:r>
      <w:proofErr w:type="spellStart"/>
      <w:r w:rsidR="00BA5819">
        <w:rPr>
          <w:lang w:val="es-MX"/>
        </w:rPr>
        <w:t>unhi</w:t>
      </w:r>
      <w:r w:rsidR="00DF1026">
        <w:rPr>
          <w:lang w:val="es-MX"/>
        </w:rPr>
        <w:t>m</w:t>
      </w:r>
      <w:proofErr w:type="spellEnd"/>
      <w:r w:rsidR="00DF1026">
        <w:rPr>
          <w:lang w:val="es-MX"/>
        </w:rPr>
        <w:t>; desconexión de seres del polo opuesto.</w:t>
      </w:r>
    </w:p>
    <w:p w14:paraId="7E33E362" w14:textId="27A71E6A" w:rsidR="00014DB8" w:rsidRDefault="00014DB8" w:rsidP="00E37482">
      <w:pPr>
        <w:rPr>
          <w:lang w:val="es-MX"/>
        </w:rPr>
      </w:pPr>
    </w:p>
    <w:p w14:paraId="51468D11" w14:textId="1BA47E12" w:rsidR="00014DB8" w:rsidRDefault="004B0A29" w:rsidP="00E37482">
      <w:pPr>
        <w:rPr>
          <w:lang w:val="es-MX"/>
        </w:rPr>
      </w:pPr>
      <w:r>
        <w:rPr>
          <w:lang w:val="es-MX"/>
        </w:rPr>
        <w:t>Recuperar la posición de tu cuerpo, retornar a tu cuerpo e i</w:t>
      </w:r>
      <w:r w:rsidR="0065467B">
        <w:rPr>
          <w:lang w:val="es-MX"/>
        </w:rPr>
        <w:t xml:space="preserve">r al centro de tu </w:t>
      </w:r>
      <w:proofErr w:type="spellStart"/>
      <w:r w:rsidR="0065467B">
        <w:rPr>
          <w:lang w:val="es-MX"/>
        </w:rPr>
        <w:t>cuerp</w:t>
      </w:r>
      <w:proofErr w:type="spellEnd"/>
      <w:r w:rsidR="005434D7">
        <w:rPr>
          <w:lang w:val="es-MX"/>
        </w:rPr>
        <w:t>, a la columna vertebral,</w:t>
      </w:r>
      <w:r w:rsidR="0065467B">
        <w:rPr>
          <w:lang w:val="es-MX"/>
        </w:rPr>
        <w:t xml:space="preserve"> y arriba en tu mente, infinitamente arriba dentro de tu mente al cielo, conectado al dios supremo absoluta e incondicionalmente bueno, padre.</w:t>
      </w:r>
      <w:r>
        <w:rPr>
          <w:lang w:val="es-MX"/>
        </w:rPr>
        <w:t xml:space="preserve">  (permanente empuje)</w:t>
      </w:r>
    </w:p>
    <w:p w14:paraId="0F7A3D32" w14:textId="6B46240B" w:rsidR="00014DB8" w:rsidRDefault="00014DB8" w:rsidP="00E37482">
      <w:pPr>
        <w:rPr>
          <w:lang w:val="es-MX"/>
        </w:rPr>
      </w:pPr>
    </w:p>
    <w:p w14:paraId="32E100E1" w14:textId="77777777" w:rsidR="005B729F" w:rsidRDefault="00AA5777" w:rsidP="00E37482">
      <w:pPr>
        <w:rPr>
          <w:lang w:val="es-MX"/>
        </w:rPr>
      </w:pPr>
      <w:r>
        <w:rPr>
          <w:lang w:val="es-MX"/>
        </w:rPr>
        <w:t xml:space="preserve">Definir, estructurar en cuerpo, </w:t>
      </w:r>
      <w:r w:rsidR="005B729F">
        <w:rPr>
          <w:lang w:val="es-MX"/>
        </w:rPr>
        <w:t xml:space="preserve">y todo al dios supremo en tu ser, despertándolo; despertar todo, </w:t>
      </w:r>
    </w:p>
    <w:p w14:paraId="7CE1B16E" w14:textId="280D43D7" w:rsidR="004B0A29" w:rsidRDefault="005B729F" w:rsidP="00E37482">
      <w:pPr>
        <w:rPr>
          <w:lang w:val="es-MX"/>
        </w:rPr>
      </w:pPr>
      <w:r>
        <w:rPr>
          <w:lang w:val="es-MX"/>
        </w:rPr>
        <w:t xml:space="preserve">Establecer a dios supremo en todo, desde la vibración, cuerdas, </w:t>
      </w:r>
      <w:proofErr w:type="spellStart"/>
      <w:r>
        <w:rPr>
          <w:lang w:val="es-MX"/>
        </w:rPr>
        <w:t>atomos</w:t>
      </w:r>
      <w:proofErr w:type="spellEnd"/>
      <w:r>
        <w:rPr>
          <w:lang w:val="es-MX"/>
        </w:rPr>
        <w:t>, moléculas, naturaleza, animales, etc. Y estructurarlo y despertarlo en esos lugares.</w:t>
      </w:r>
    </w:p>
    <w:p w14:paraId="03E1A9C4" w14:textId="033A67A6" w:rsidR="009E1E7F" w:rsidRDefault="009E1E7F" w:rsidP="00E37482">
      <w:pPr>
        <w:rPr>
          <w:lang w:val="es-MX"/>
        </w:rPr>
      </w:pPr>
    </w:p>
    <w:p w14:paraId="72A6FB8E" w14:textId="1F728E03" w:rsidR="009E1E7F" w:rsidRDefault="009E1E7F" w:rsidP="00E37482">
      <w:pPr>
        <w:rPr>
          <w:lang w:val="es-MX"/>
        </w:rPr>
      </w:pPr>
      <w:r>
        <w:rPr>
          <w:lang w:val="es-MX"/>
        </w:rPr>
        <w:t>Recordar y enfocarte en la voz y las estructuraciones del dios supremo.</w:t>
      </w:r>
    </w:p>
    <w:p w14:paraId="08BEBB5F" w14:textId="1826DA6B" w:rsidR="00D76FBB" w:rsidRDefault="00D76FBB" w:rsidP="00E37482">
      <w:pPr>
        <w:rPr>
          <w:lang w:val="es-MX"/>
        </w:rPr>
      </w:pPr>
    </w:p>
    <w:p w14:paraId="25960979" w14:textId="0BC120AA" w:rsidR="00D76FBB" w:rsidRDefault="00034A60" w:rsidP="00E37482">
      <w:pPr>
        <w:rPr>
          <w:lang w:val="es-MX"/>
        </w:rPr>
      </w:pPr>
      <w:r>
        <w:rPr>
          <w:lang w:val="es-MX"/>
        </w:rPr>
        <w:t xml:space="preserve">Estado de contemplación; al que uno se va por defecto, estar presente en ti, llenarte de energía y amor, expandirte y percibir. Conectarte con </w:t>
      </w:r>
      <w:proofErr w:type="spellStart"/>
      <w:r>
        <w:rPr>
          <w:lang w:val="es-MX"/>
        </w:rPr>
        <w:t>diso</w:t>
      </w:r>
      <w:proofErr w:type="spellEnd"/>
      <w:r>
        <w:rPr>
          <w:lang w:val="es-MX"/>
        </w:rPr>
        <w:t xml:space="preserve"> padre y adorarlo, para recibir energía y amor y sincronizar y estructurar ser en uno.</w:t>
      </w:r>
    </w:p>
    <w:p w14:paraId="56EA7883" w14:textId="468294DE" w:rsidR="005B729F" w:rsidRDefault="005B729F" w:rsidP="00E37482">
      <w:pPr>
        <w:rPr>
          <w:lang w:val="es-MX"/>
        </w:rPr>
      </w:pPr>
    </w:p>
    <w:p w14:paraId="1A95D1DB" w14:textId="64A118EF" w:rsidR="00FC2D53" w:rsidRDefault="00FC2D53" w:rsidP="00E37482">
      <w:pPr>
        <w:rPr>
          <w:lang w:val="es-MX"/>
        </w:rPr>
      </w:pPr>
      <w:r>
        <w:rPr>
          <w:lang w:val="es-MX"/>
        </w:rPr>
        <w:t xml:space="preserve">El </w:t>
      </w:r>
      <w:r w:rsidR="00EA2134">
        <w:rPr>
          <w:lang w:val="es-MX"/>
        </w:rPr>
        <w:t xml:space="preserve">dios supremo </w:t>
      </w:r>
      <w:r>
        <w:rPr>
          <w:lang w:val="es-MX"/>
        </w:rPr>
        <w:t xml:space="preserve">absoluto </w:t>
      </w:r>
      <w:r w:rsidR="00EA2134">
        <w:rPr>
          <w:lang w:val="es-MX"/>
        </w:rPr>
        <w:t xml:space="preserve">e incondicionalmente </w:t>
      </w:r>
      <w:r>
        <w:rPr>
          <w:lang w:val="es-MX"/>
        </w:rPr>
        <w:t>bueno, sabe que la inhibición del ser puede ser absoluta sin ninguna opción de que pueda despertar, por eso hace el milagro de despertar a</w:t>
      </w:r>
      <w:r w:rsidR="00CC31DD">
        <w:rPr>
          <w:lang w:val="es-MX"/>
        </w:rPr>
        <w:t xml:space="preserve"> dios y a todo</w:t>
      </w:r>
      <w:r>
        <w:rPr>
          <w:lang w:val="es-MX"/>
        </w:rPr>
        <w:t xml:space="preserve"> ser cada vez que pestañea </w:t>
      </w:r>
      <w:r w:rsidR="00CC31DD">
        <w:rPr>
          <w:lang w:val="es-MX"/>
        </w:rPr>
        <w:t xml:space="preserve"> y estructura a dios y al ser como único dios supremo</w:t>
      </w:r>
      <w:r w:rsidR="00426DFE">
        <w:rPr>
          <w:lang w:val="es-MX"/>
        </w:rPr>
        <w:t>, lo convierte en un superhéroe con superpoderes, en un mago con magia y en algo más, en un único dios supremo de toda la creación;</w:t>
      </w:r>
      <w:r>
        <w:rPr>
          <w:lang w:val="es-MX"/>
        </w:rPr>
        <w:t xml:space="preserve"> cada vez que respira, cada vez que late su corazón, cada vez que piensa, cada vez que sabe, cada vez que ve, cada vez que escucha ,cada vez que siente, cada vez que se enfoca.</w:t>
      </w:r>
    </w:p>
    <w:p w14:paraId="291891EB" w14:textId="1979F574" w:rsidR="005B729F" w:rsidRDefault="005B729F" w:rsidP="00E37482">
      <w:pPr>
        <w:rPr>
          <w:lang w:val="es-MX"/>
        </w:rPr>
      </w:pPr>
    </w:p>
    <w:p w14:paraId="76CA24DA" w14:textId="6BB474D1" w:rsidR="00AD1959" w:rsidRDefault="00B93B6E" w:rsidP="00E37482">
      <w:pPr>
        <w:rPr>
          <w:lang w:val="es-MX"/>
        </w:rPr>
      </w:pPr>
      <w:r>
        <w:rPr>
          <w:lang w:val="es-MX"/>
        </w:rPr>
        <w:t xml:space="preserve">Modelo de imposición de voluntad sobre uno mismo: </w:t>
      </w:r>
      <w:r w:rsidR="00AD1959">
        <w:rPr>
          <w:lang w:val="es-MX"/>
        </w:rPr>
        <w:t xml:space="preserve">Estar atrás y arriba de uno, vampirismo positivo a uno mismo y a los vampiros toman control sobre uno mismo y sobre ellos, estructurando todas las columnas </w:t>
      </w:r>
      <w:r w:rsidR="00036464">
        <w:rPr>
          <w:lang w:val="es-MX"/>
        </w:rPr>
        <w:t>y todas las mentes, y cada parte del ser actuando como vampiro; integrándose al dios supremo, y poniéndose en control de todo el ser.</w:t>
      </w:r>
    </w:p>
    <w:p w14:paraId="04F26712" w14:textId="6268DBCD" w:rsidR="005855B9" w:rsidRDefault="005855B9" w:rsidP="00E37482">
      <w:pPr>
        <w:rPr>
          <w:lang w:val="es-MX"/>
        </w:rPr>
      </w:pPr>
    </w:p>
    <w:p w14:paraId="48C2163A" w14:textId="04A2C290" w:rsidR="00FA5195" w:rsidRDefault="00FA5195" w:rsidP="00E37482">
      <w:pPr>
        <w:rPr>
          <w:lang w:val="es-MX"/>
        </w:rPr>
      </w:pPr>
      <w:r>
        <w:rPr>
          <w:lang w:val="es-MX"/>
        </w:rPr>
        <w:t>El motivador de supervivencia</w:t>
      </w:r>
    </w:p>
    <w:p w14:paraId="6BC54580" w14:textId="7F966C34" w:rsidR="005855B9" w:rsidRDefault="005855B9" w:rsidP="00E37482">
      <w:pPr>
        <w:rPr>
          <w:lang w:val="es-MX"/>
        </w:rPr>
      </w:pPr>
      <w:r>
        <w:rPr>
          <w:lang w:val="es-MX"/>
        </w:rPr>
        <w:t xml:space="preserve">La Ardilla, que lucha por su supervivencia, consciente de </w:t>
      </w:r>
      <w:r w:rsidR="001332DD">
        <w:rPr>
          <w:lang w:val="es-MX"/>
        </w:rPr>
        <w:t>su necesidad.</w:t>
      </w:r>
    </w:p>
    <w:p w14:paraId="2FF0305B" w14:textId="765ACE3D" w:rsidR="001332DD" w:rsidRDefault="001332DD" w:rsidP="00E37482">
      <w:pPr>
        <w:rPr>
          <w:lang w:val="es-MX"/>
        </w:rPr>
      </w:pPr>
      <w:r>
        <w:rPr>
          <w:lang w:val="es-MX"/>
        </w:rPr>
        <w:t xml:space="preserve">Supervivencia, </w:t>
      </w:r>
      <w:proofErr w:type="spellStart"/>
      <w:r>
        <w:rPr>
          <w:lang w:val="es-MX"/>
        </w:rPr>
        <w:t>consciencai</w:t>
      </w:r>
      <w:proofErr w:type="spellEnd"/>
      <w:r>
        <w:rPr>
          <w:lang w:val="es-MX"/>
        </w:rPr>
        <w:t xml:space="preserve"> de que te pueden robar y matar; consciencia de que polo opuesto busca eliminar, apagar, eliminar tu funcionamiento totalmente, </w:t>
      </w:r>
      <w:proofErr w:type="gramStart"/>
      <w:r>
        <w:rPr>
          <w:lang w:val="es-MX"/>
        </w:rPr>
        <w:t>sueño ,</w:t>
      </w:r>
      <w:proofErr w:type="gramEnd"/>
      <w:r>
        <w:rPr>
          <w:lang w:val="es-MX"/>
        </w:rPr>
        <w:t xml:space="preserve"> muerte y destrucción. En materia, energía, mente, alma y espíritu.</w:t>
      </w:r>
    </w:p>
    <w:p w14:paraId="5305DA66" w14:textId="708A1270" w:rsidR="001332DD" w:rsidRDefault="001332DD" w:rsidP="00E37482">
      <w:pPr>
        <w:rPr>
          <w:lang w:val="es-MX"/>
        </w:rPr>
      </w:pPr>
      <w:r>
        <w:rPr>
          <w:lang w:val="es-MX"/>
        </w:rPr>
        <w:t xml:space="preserve">Después va a ser peor, es ahora </w:t>
      </w:r>
      <w:proofErr w:type="spellStart"/>
      <w:r>
        <w:rPr>
          <w:lang w:val="es-MX"/>
        </w:rPr>
        <w:t>uqe</w:t>
      </w:r>
      <w:proofErr w:type="spellEnd"/>
      <w:r>
        <w:rPr>
          <w:lang w:val="es-MX"/>
        </w:rPr>
        <w:t xml:space="preserve"> hay que salir.</w:t>
      </w:r>
    </w:p>
    <w:p w14:paraId="7BF2519D" w14:textId="7B756B0E" w:rsidR="00513B20" w:rsidRDefault="00513B20" w:rsidP="00E37482">
      <w:pPr>
        <w:rPr>
          <w:lang w:val="es-MX"/>
        </w:rPr>
      </w:pPr>
      <w:r>
        <w:rPr>
          <w:lang w:val="es-MX"/>
        </w:rPr>
        <w:t>Necesidad de tren de modelos, estímulos que establecen y mantienen modelos que estructuran el ser; esto es necesario para existir mentalmente.</w:t>
      </w:r>
    </w:p>
    <w:p w14:paraId="6D5807C2" w14:textId="67780B24" w:rsidR="00BD52EB" w:rsidRDefault="00BD52EB" w:rsidP="00E37482">
      <w:pPr>
        <w:rPr>
          <w:lang w:val="es-MX"/>
        </w:rPr>
      </w:pPr>
    </w:p>
    <w:p w14:paraId="03505AFE" w14:textId="0C1D37F0" w:rsidR="00F675EA" w:rsidRDefault="00F675EA" w:rsidP="00E37482">
      <w:pPr>
        <w:rPr>
          <w:lang w:val="es-MX"/>
        </w:rPr>
      </w:pPr>
      <w:r>
        <w:rPr>
          <w:lang w:val="es-MX"/>
        </w:rPr>
        <w:lastRenderedPageBreak/>
        <w:t xml:space="preserve">Defensas </w:t>
      </w:r>
      <w:proofErr w:type="spellStart"/>
      <w:r>
        <w:rPr>
          <w:lang w:val="es-MX"/>
        </w:rPr>
        <w:t>esatbleces</w:t>
      </w:r>
      <w:proofErr w:type="spellEnd"/>
      <w:r>
        <w:rPr>
          <w:lang w:val="es-MX"/>
        </w:rPr>
        <w:t xml:space="preserve"> a aquel que se identifica como dios supremo, y que es bueno para ti, y se busca imponer en ti; como posible negativo, activas tu estructuración completa y te desconectas y alejas de él completamente absolutamente.</w:t>
      </w:r>
    </w:p>
    <w:p w14:paraId="199926F8" w14:textId="1B58EE7A" w:rsidR="00F675EA" w:rsidRDefault="00F675EA" w:rsidP="00E37482">
      <w:pPr>
        <w:rPr>
          <w:lang w:val="es-MX"/>
        </w:rPr>
      </w:pPr>
    </w:p>
    <w:p w14:paraId="3DC176AB" w14:textId="020060EC" w:rsidR="006A4818" w:rsidRDefault="006A4818" w:rsidP="00E37482">
      <w:pPr>
        <w:rPr>
          <w:lang w:val="es-MX"/>
        </w:rPr>
      </w:pPr>
      <w:r w:rsidRPr="006A4818">
        <w:rPr>
          <w:lang w:val="es-MX"/>
        </w:rPr>
        <w:t xml:space="preserve">Todos los negativos son dios, son el dios Baal, el dios del mal; que es el que dice ser el más bueno de todos, y ser tu dios; pero en realidad es sólo un humano </w:t>
      </w:r>
      <w:proofErr w:type="gramStart"/>
      <w:r w:rsidRPr="006A4818">
        <w:rPr>
          <w:lang w:val="es-MX"/>
        </w:rPr>
        <w:t xml:space="preserve">torturado  </w:t>
      </w:r>
      <w:proofErr w:type="spellStart"/>
      <w:r w:rsidRPr="006A4818">
        <w:rPr>
          <w:lang w:val="es-MX"/>
        </w:rPr>
        <w:t>ydesviado</w:t>
      </w:r>
      <w:proofErr w:type="spellEnd"/>
      <w:proofErr w:type="gramEnd"/>
      <w:r w:rsidRPr="006A4818">
        <w:rPr>
          <w:lang w:val="es-MX"/>
        </w:rPr>
        <w:t xml:space="preserve"> al mal, un </w:t>
      </w:r>
      <w:proofErr w:type="spellStart"/>
      <w:r w:rsidRPr="006A4818">
        <w:rPr>
          <w:lang w:val="es-MX"/>
        </w:rPr>
        <w:t>angel</w:t>
      </w:r>
      <w:proofErr w:type="spellEnd"/>
      <w:r w:rsidRPr="006A4818">
        <w:rPr>
          <w:lang w:val="es-MX"/>
        </w:rPr>
        <w:t xml:space="preserve"> caído, </w:t>
      </w:r>
      <w:proofErr w:type="spellStart"/>
      <w:r w:rsidRPr="006A4818">
        <w:rPr>
          <w:lang w:val="es-MX"/>
        </w:rPr>
        <w:t>el la</w:t>
      </w:r>
      <w:proofErr w:type="spellEnd"/>
      <w:r w:rsidRPr="006A4818">
        <w:rPr>
          <w:lang w:val="es-MX"/>
        </w:rPr>
        <w:t xml:space="preserve"> mentira es falso; el único dios verdadero es el creador de toda la creación padre, hijo y espíri</w:t>
      </w:r>
      <w:r>
        <w:rPr>
          <w:lang w:val="es-MX"/>
        </w:rPr>
        <w:t>t</w:t>
      </w:r>
      <w:r w:rsidRPr="006A4818">
        <w:rPr>
          <w:lang w:val="es-MX"/>
        </w:rPr>
        <w:t>u.</w:t>
      </w:r>
    </w:p>
    <w:p w14:paraId="05835B79" w14:textId="6392F81A" w:rsidR="006A4818" w:rsidRDefault="006A4818" w:rsidP="00E37482">
      <w:pPr>
        <w:rPr>
          <w:lang w:val="es-MX"/>
        </w:rPr>
      </w:pPr>
    </w:p>
    <w:p w14:paraId="1844EA65" w14:textId="1ECECF2A" w:rsidR="006A4818" w:rsidRDefault="006A4818" w:rsidP="00E37482">
      <w:pPr>
        <w:rPr>
          <w:lang w:val="es-MX"/>
        </w:rPr>
      </w:pPr>
      <w:r>
        <w:rPr>
          <w:lang w:val="es-MX"/>
        </w:rPr>
        <w:t xml:space="preserve">Un error ortográfico estructura al dios </w:t>
      </w:r>
      <w:proofErr w:type="spellStart"/>
      <w:r>
        <w:rPr>
          <w:lang w:val="es-MX"/>
        </w:rPr>
        <w:t>supre</w:t>
      </w:r>
      <w:proofErr w:type="spellEnd"/>
      <w:r>
        <w:rPr>
          <w:lang w:val="es-MX"/>
        </w:rPr>
        <w:t xml:space="preserve"> absoluta e incondicionalmente positivo como dominante; y el resto del flujo.</w:t>
      </w:r>
    </w:p>
    <w:p w14:paraId="1EDF6C9C" w14:textId="77777777" w:rsidR="006A4818" w:rsidRDefault="006A4818" w:rsidP="00E37482">
      <w:pPr>
        <w:rPr>
          <w:lang w:val="es-MX"/>
        </w:rPr>
      </w:pPr>
    </w:p>
    <w:p w14:paraId="3F36A025" w14:textId="6301B6D3" w:rsidR="00455243" w:rsidRDefault="00455243" w:rsidP="00E37482">
      <w:pPr>
        <w:rPr>
          <w:lang w:val="es-MX"/>
        </w:rPr>
      </w:pPr>
      <w:r>
        <w:rPr>
          <w:lang w:val="es-MX"/>
        </w:rPr>
        <w:t xml:space="preserve">Bloqueos, </w:t>
      </w:r>
    </w:p>
    <w:p w14:paraId="53CFACD2" w14:textId="0ED47F0E" w:rsidR="00455243" w:rsidRDefault="00455243" w:rsidP="00E37482">
      <w:pPr>
        <w:rPr>
          <w:lang w:val="es-MX"/>
        </w:rPr>
      </w:pPr>
      <w:r>
        <w:rPr>
          <w:lang w:val="es-MX"/>
        </w:rPr>
        <w:t>Cada vez que te enfocas en otra persona, si estás siendo la persona en la que te enfocas, antes que suceda, retornas a ti y eres tú mismo, mejorado con habilidades de la persona en la que te enfocas.</w:t>
      </w:r>
    </w:p>
    <w:p w14:paraId="13856BF9" w14:textId="778BB477" w:rsidR="00E37482" w:rsidRDefault="00FC2103" w:rsidP="00FC2103">
      <w:pPr>
        <w:pStyle w:val="Ttulo2"/>
        <w:rPr>
          <w:lang w:val="es-MX"/>
        </w:rPr>
      </w:pPr>
      <w:r>
        <w:rPr>
          <w:lang w:val="es-MX"/>
        </w:rPr>
        <w:t>Proceso de salida de trance</w:t>
      </w:r>
      <w:r w:rsidR="00FE5335">
        <w:rPr>
          <w:lang w:val="es-MX"/>
        </w:rPr>
        <w:t xml:space="preserve"> estructural</w:t>
      </w:r>
    </w:p>
    <w:p w14:paraId="0CC5A5DE" w14:textId="596A0BB9" w:rsidR="00FE5335" w:rsidRDefault="00FE5335" w:rsidP="00FC2103">
      <w:pPr>
        <w:rPr>
          <w:lang w:val="es-MX"/>
        </w:rPr>
      </w:pPr>
      <w:r>
        <w:rPr>
          <w:lang w:val="es-MX"/>
        </w:rPr>
        <w:t>Estrategia para salir del trance estructural.</w:t>
      </w:r>
    </w:p>
    <w:p w14:paraId="5691FDAA" w14:textId="545092DF" w:rsidR="00FC2103" w:rsidRDefault="00FC2103" w:rsidP="00FC2103">
      <w:pPr>
        <w:rPr>
          <w:lang w:val="es-MX"/>
        </w:rPr>
      </w:pPr>
      <w:r>
        <w:rPr>
          <w:lang w:val="es-MX"/>
        </w:rPr>
        <w:t xml:space="preserve">El activar sucesivamente el funcionamiento, recordando el amor de padres, el cariño a hijos, la fraternidad a hermanos, la fraternidad a amigos, etc: que motiven </w:t>
      </w:r>
      <w:r w:rsidR="00FE5335">
        <w:rPr>
          <w:lang w:val="es-MX"/>
        </w:rPr>
        <w:t>la activación de las columnas.</w:t>
      </w:r>
    </w:p>
    <w:p w14:paraId="321F469C" w14:textId="09AA3CEC" w:rsidR="00FE5335" w:rsidRDefault="00FE5335" w:rsidP="00FC2103">
      <w:pPr>
        <w:rPr>
          <w:lang w:val="es-MX"/>
        </w:rPr>
      </w:pPr>
      <w:r>
        <w:rPr>
          <w:lang w:val="es-MX"/>
        </w:rPr>
        <w:t>Crear y motivar estados, como ser resurgimiento, energización infinita, calor paternal infinito, calor físico infinito, fuentes de calor en el cuerpo, etc.</w:t>
      </w:r>
      <w:r w:rsidR="009A32FD">
        <w:rPr>
          <w:lang w:val="es-MX"/>
        </w:rPr>
        <w:t xml:space="preserve"> Debe crearse par todo estado inhibir, un opuesto, empezando por relajamiento. Recordar y preocuparse motivando así que las mentes a cargo reciban energía y se activen.</w:t>
      </w:r>
    </w:p>
    <w:p w14:paraId="62EFEE4B" w14:textId="593AAD14" w:rsidR="005815F2" w:rsidRDefault="005815F2" w:rsidP="00FC2103">
      <w:pPr>
        <w:rPr>
          <w:lang w:val="es-MX"/>
        </w:rPr>
      </w:pPr>
      <w:r>
        <w:rPr>
          <w:lang w:val="es-MX"/>
        </w:rPr>
        <w:t>Recuperar la motivación del dios supremo absoluta e incondicionalmente, que se genera en la percepción de los estímulos externos, saber, ver, sentir, escuchar.</w:t>
      </w:r>
    </w:p>
    <w:p w14:paraId="3B0EC1D7" w14:textId="0A3443C5" w:rsidR="005815F2" w:rsidRDefault="00532348" w:rsidP="00FC2103">
      <w:pPr>
        <w:rPr>
          <w:lang w:val="es-MX"/>
        </w:rPr>
      </w:pPr>
      <w:r>
        <w:rPr>
          <w:lang w:val="es-MX"/>
        </w:rPr>
        <w:t xml:space="preserve">Tienes que estar siempre presente en </w:t>
      </w:r>
      <w:r w:rsidR="00885848">
        <w:rPr>
          <w:lang w:val="es-MX"/>
        </w:rPr>
        <w:t xml:space="preserve">ti, respirando y enfocando en </w:t>
      </w:r>
      <w:proofErr w:type="gramStart"/>
      <w:r w:rsidR="00885848">
        <w:rPr>
          <w:lang w:val="es-MX"/>
        </w:rPr>
        <w:t>tu columnas</w:t>
      </w:r>
      <w:proofErr w:type="gramEnd"/>
      <w:r w:rsidR="00885848">
        <w:rPr>
          <w:lang w:val="es-MX"/>
        </w:rPr>
        <w:t xml:space="preserve">, </w:t>
      </w:r>
      <w:proofErr w:type="spellStart"/>
      <w:r w:rsidR="00885848">
        <w:rPr>
          <w:lang w:val="es-MX"/>
        </w:rPr>
        <w:t>elflujo</w:t>
      </w:r>
      <w:proofErr w:type="spellEnd"/>
      <w:r w:rsidR="00885848">
        <w:rPr>
          <w:lang w:val="es-MX"/>
        </w:rPr>
        <w:t xml:space="preserve"> de estructuración, y el tren de modelos que estructura el ser.</w:t>
      </w:r>
    </w:p>
    <w:p w14:paraId="121892D1" w14:textId="53C522E2" w:rsidR="007E6561" w:rsidRDefault="007E6561" w:rsidP="00FC2103">
      <w:pPr>
        <w:rPr>
          <w:lang w:val="es-MX"/>
        </w:rPr>
      </w:pPr>
    </w:p>
    <w:p w14:paraId="4CD81277" w14:textId="18493B52" w:rsidR="007E6561" w:rsidRDefault="007E6561" w:rsidP="00FC2103">
      <w:pPr>
        <w:rPr>
          <w:lang w:val="es-MX"/>
        </w:rPr>
      </w:pPr>
    </w:p>
    <w:p w14:paraId="165D21DA" w14:textId="44A7966B" w:rsidR="00BF05F3" w:rsidRDefault="00FF31FB" w:rsidP="007E6561">
      <w:pPr>
        <w:pStyle w:val="Ttulo3"/>
        <w:rPr>
          <w:lang w:val="es-MX"/>
        </w:rPr>
      </w:pPr>
      <w:r>
        <w:rPr>
          <w:lang w:val="es-MX"/>
        </w:rPr>
        <w:t>Limitar bucles</w:t>
      </w:r>
      <w:r w:rsidR="00264D15">
        <w:rPr>
          <w:lang w:val="es-MX"/>
        </w:rPr>
        <w:t xml:space="preserve"> de </w:t>
      </w:r>
      <w:r w:rsidR="00BF05F3">
        <w:rPr>
          <w:lang w:val="es-MX"/>
        </w:rPr>
        <w:t xml:space="preserve">Dormir y </w:t>
      </w:r>
      <w:r w:rsidR="00091012">
        <w:rPr>
          <w:lang w:val="es-MX"/>
        </w:rPr>
        <w:t>soñar,</w:t>
      </w:r>
      <w:r>
        <w:rPr>
          <w:lang w:val="es-MX"/>
        </w:rPr>
        <w:t xml:space="preserve"> a solamente uno, y despertar</w:t>
      </w:r>
    </w:p>
    <w:p w14:paraId="69753364" w14:textId="77AE7754" w:rsidR="00141F57" w:rsidRDefault="00141F57" w:rsidP="00264D15">
      <w:pPr>
        <w:rPr>
          <w:lang w:val="es-MX"/>
        </w:rPr>
      </w:pPr>
      <w:r>
        <w:rPr>
          <w:lang w:val="es-MX"/>
        </w:rPr>
        <w:t xml:space="preserve">Cada vez que </w:t>
      </w:r>
      <w:r w:rsidR="0070260C">
        <w:rPr>
          <w:lang w:val="es-MX"/>
        </w:rPr>
        <w:t xml:space="preserve">uses el verbo </w:t>
      </w:r>
      <w:r>
        <w:rPr>
          <w:lang w:val="es-MX"/>
        </w:rPr>
        <w:t>“despertar”</w:t>
      </w:r>
      <w:r w:rsidR="00B63732">
        <w:rPr>
          <w:lang w:val="es-MX"/>
        </w:rPr>
        <w:t>, cada vez que uses el verbo “dormir</w:t>
      </w:r>
      <w:r w:rsidR="0050043A">
        <w:rPr>
          <w:lang w:val="es-MX"/>
        </w:rPr>
        <w:t xml:space="preserve">”, cada vez que escuchas la palabra </w:t>
      </w:r>
      <w:proofErr w:type="spellStart"/>
      <w:r w:rsidR="0050043A">
        <w:rPr>
          <w:lang w:val="es-MX"/>
        </w:rPr>
        <w:t>poc</w:t>
      </w:r>
      <w:proofErr w:type="spellEnd"/>
      <w:r w:rsidR="0050043A">
        <w:rPr>
          <w:lang w:val="es-MX"/>
        </w:rPr>
        <w:t>.</w:t>
      </w:r>
    </w:p>
    <w:p w14:paraId="4CB4D996" w14:textId="77777777" w:rsidR="00FE3E5A" w:rsidRDefault="00FE3E5A" w:rsidP="00FE3E5A">
      <w:pPr>
        <w:rPr>
          <w:lang w:val="es-MX"/>
        </w:rPr>
      </w:pPr>
      <w:r>
        <w:rPr>
          <w:lang w:val="es-MX"/>
        </w:rPr>
        <w:t>Cada vez que despiertas de un dormir, tú, tu ser y el dios supremo absoluta e incondicionalmente bueno, domina en la realidad, y despierta.</w:t>
      </w:r>
    </w:p>
    <w:p w14:paraId="246E90A8" w14:textId="1CD3F38A" w:rsidR="00264D15" w:rsidRPr="0050043A" w:rsidRDefault="00264D15" w:rsidP="00264D15">
      <w:pPr>
        <w:rPr>
          <w:u w:val="single"/>
          <w:lang w:val="es-MX"/>
        </w:rPr>
      </w:pPr>
      <w:r>
        <w:rPr>
          <w:lang w:val="es-MX"/>
        </w:rPr>
        <w:t>Sólo se puede dormir una vez, no se puede dormir dentro de un estado de dormido; si estás dormido dentro de un dormir, despiertas una y otra vez, una y otra vez, hasta que estés dormido sólo una vez. Ahora que estás solamente una vez dormido, despiertas y estás plenamente despierto</w:t>
      </w:r>
      <w:r w:rsidR="00091012">
        <w:rPr>
          <w:lang w:val="es-MX"/>
        </w:rPr>
        <w:t>.</w:t>
      </w:r>
      <w:r w:rsidR="00304B0D">
        <w:rPr>
          <w:lang w:val="es-MX"/>
        </w:rPr>
        <w:t xml:space="preserve"> 123</w:t>
      </w:r>
      <w:r w:rsidR="0050043A">
        <w:rPr>
          <w:lang w:val="es-MX"/>
        </w:rPr>
        <w:t xml:space="preserve"> </w:t>
      </w:r>
      <w:proofErr w:type="spellStart"/>
      <w:r w:rsidR="0050043A">
        <w:rPr>
          <w:lang w:val="es-MX"/>
        </w:rPr>
        <w:t>poc</w:t>
      </w:r>
      <w:proofErr w:type="spellEnd"/>
    </w:p>
    <w:p w14:paraId="0705B3DB" w14:textId="77777777" w:rsidR="00E236BE" w:rsidRDefault="00E236BE" w:rsidP="00E236BE">
      <w:pPr>
        <w:rPr>
          <w:lang w:val="es-MX"/>
        </w:rPr>
      </w:pPr>
      <w:r>
        <w:rPr>
          <w:lang w:val="es-MX"/>
        </w:rPr>
        <w:t>Cada vez que cierras los ojos, no duermes, y al abrirlos despiertas.</w:t>
      </w:r>
    </w:p>
    <w:p w14:paraId="61B7F2C5" w14:textId="6AE840A1" w:rsidR="00304B0D" w:rsidRDefault="00304B0D" w:rsidP="00264D15">
      <w:pPr>
        <w:rPr>
          <w:lang w:val="es-MX"/>
        </w:rPr>
      </w:pPr>
      <w:r>
        <w:rPr>
          <w:lang w:val="es-MX"/>
        </w:rPr>
        <w:t>Cierras los ojos y al hacerlo no duermes, los abres, y despiertas una vez, por cada vez que pestañees despertarás cien veces, pestañea 10 veces 123</w:t>
      </w:r>
      <w:r w:rsidR="0050043A">
        <w:rPr>
          <w:lang w:val="es-MX"/>
        </w:rPr>
        <w:t xml:space="preserve"> </w:t>
      </w:r>
      <w:proofErr w:type="spellStart"/>
      <w:r w:rsidR="0050043A">
        <w:rPr>
          <w:lang w:val="es-MX"/>
        </w:rPr>
        <w:t>poc</w:t>
      </w:r>
      <w:proofErr w:type="spellEnd"/>
      <w:r>
        <w:rPr>
          <w:lang w:val="es-MX"/>
        </w:rPr>
        <w:t>. La siguiente que pestañees al cerrar los ojos no dormirás y despertarás infinita cantidad de veces, hasta que estés dormido solamente una vez, realiza un pestañeo largo 123, la siguiente que pestañeas despertarás de ese último dormir, y estarás plenamente despierto 123</w:t>
      </w:r>
      <w:r w:rsidR="0050043A">
        <w:rPr>
          <w:lang w:val="es-MX"/>
        </w:rPr>
        <w:t xml:space="preserve"> </w:t>
      </w:r>
      <w:proofErr w:type="spellStart"/>
      <w:r w:rsidR="0050043A">
        <w:rPr>
          <w:lang w:val="es-MX"/>
        </w:rPr>
        <w:t>poc</w:t>
      </w:r>
      <w:proofErr w:type="spellEnd"/>
      <w:r>
        <w:rPr>
          <w:lang w:val="es-MX"/>
        </w:rPr>
        <w:t>.</w:t>
      </w:r>
    </w:p>
    <w:p w14:paraId="5E2403BE" w14:textId="77777777" w:rsidR="00E236BE" w:rsidRDefault="00E236BE" w:rsidP="00264D15">
      <w:pPr>
        <w:rPr>
          <w:lang w:val="es-MX"/>
        </w:rPr>
      </w:pPr>
    </w:p>
    <w:p w14:paraId="7F55B013" w14:textId="4DF5F885" w:rsidR="00141F57" w:rsidRDefault="00141F57" w:rsidP="00264D15">
      <w:pPr>
        <w:rPr>
          <w:lang w:val="es-MX"/>
        </w:rPr>
      </w:pPr>
      <w:r>
        <w:rPr>
          <w:lang w:val="es-MX"/>
        </w:rPr>
        <w:t xml:space="preserve">Cada vez que </w:t>
      </w:r>
      <w:r w:rsidR="0070260C">
        <w:rPr>
          <w:lang w:val="es-MX"/>
        </w:rPr>
        <w:t xml:space="preserve">uses el verbo </w:t>
      </w:r>
      <w:r>
        <w:rPr>
          <w:lang w:val="es-MX"/>
        </w:rPr>
        <w:t>“</w:t>
      </w:r>
      <w:r w:rsidR="00683866">
        <w:rPr>
          <w:lang w:val="es-MX"/>
        </w:rPr>
        <w:t>despertar</w:t>
      </w:r>
      <w:r>
        <w:rPr>
          <w:lang w:val="es-MX"/>
        </w:rPr>
        <w:t>”</w:t>
      </w:r>
      <w:r w:rsidR="00B63732">
        <w:rPr>
          <w:lang w:val="es-MX"/>
        </w:rPr>
        <w:t xml:space="preserve">, cada </w:t>
      </w:r>
      <w:proofErr w:type="gramStart"/>
      <w:r w:rsidR="00B63732">
        <w:rPr>
          <w:lang w:val="es-MX"/>
        </w:rPr>
        <w:t>vez  que</w:t>
      </w:r>
      <w:proofErr w:type="gramEnd"/>
      <w:r w:rsidR="00B63732">
        <w:rPr>
          <w:lang w:val="es-MX"/>
        </w:rPr>
        <w:t xml:space="preserve"> uses el verbo “soñar”</w:t>
      </w:r>
      <w:r w:rsidR="0050043A" w:rsidRPr="0050043A">
        <w:rPr>
          <w:lang w:val="es-MX"/>
        </w:rPr>
        <w:t xml:space="preserve"> </w:t>
      </w:r>
      <w:r w:rsidR="0050043A">
        <w:rPr>
          <w:lang w:val="es-MX"/>
        </w:rPr>
        <w:t xml:space="preserve">”, cada vez que escuchas la palabra </w:t>
      </w:r>
      <w:proofErr w:type="spellStart"/>
      <w:r w:rsidR="0050043A">
        <w:rPr>
          <w:lang w:val="es-MX"/>
        </w:rPr>
        <w:t>poc</w:t>
      </w:r>
      <w:proofErr w:type="spellEnd"/>
      <w:r w:rsidR="0050043A">
        <w:rPr>
          <w:lang w:val="es-MX"/>
        </w:rPr>
        <w:t>.</w:t>
      </w:r>
    </w:p>
    <w:p w14:paraId="510C34CB" w14:textId="3C27F941" w:rsidR="00FE3E5A" w:rsidRDefault="00FE3E5A" w:rsidP="00FE3E5A">
      <w:pPr>
        <w:rPr>
          <w:lang w:val="es-MX"/>
        </w:rPr>
      </w:pPr>
      <w:r>
        <w:rPr>
          <w:lang w:val="es-MX"/>
        </w:rPr>
        <w:t>Cada vez que despiertas de un sueño, tú, tu ser y el dios supremo absoluta e incondicionalmente bueno, domina en la realidad, y despierta.</w:t>
      </w:r>
    </w:p>
    <w:p w14:paraId="61C15270" w14:textId="3714E552" w:rsidR="00264D15" w:rsidRDefault="00264D15" w:rsidP="00264D15">
      <w:pPr>
        <w:rPr>
          <w:lang w:val="es-MX"/>
        </w:rPr>
      </w:pPr>
      <w:r>
        <w:rPr>
          <w:lang w:val="es-MX"/>
        </w:rPr>
        <w:t xml:space="preserve">Sólo se puede soñar una vez, no se puede soñar dentro de un sueño; si estás soñando dentro de un sueño, despiertas una y otra vez, una y otra vez, hasta que estés soñando sólo una </w:t>
      </w:r>
      <w:r w:rsidR="00091012">
        <w:rPr>
          <w:lang w:val="es-MX"/>
        </w:rPr>
        <w:t>vez. Ahora</w:t>
      </w:r>
      <w:r>
        <w:rPr>
          <w:lang w:val="es-MX"/>
        </w:rPr>
        <w:t xml:space="preserve"> que estás soñando una sola vez, despiertas y estás plenamente despierto.</w:t>
      </w:r>
      <w:r w:rsidR="00304B0D">
        <w:rPr>
          <w:lang w:val="es-MX"/>
        </w:rPr>
        <w:t xml:space="preserve"> 123</w:t>
      </w:r>
      <w:r w:rsidR="0050043A">
        <w:rPr>
          <w:lang w:val="es-MX"/>
        </w:rPr>
        <w:t xml:space="preserve"> </w:t>
      </w:r>
      <w:proofErr w:type="spellStart"/>
      <w:r w:rsidR="0050043A">
        <w:rPr>
          <w:lang w:val="es-MX"/>
        </w:rPr>
        <w:t>poc</w:t>
      </w:r>
      <w:proofErr w:type="spellEnd"/>
    </w:p>
    <w:p w14:paraId="00D180A6" w14:textId="48284BC6" w:rsidR="00E236BE" w:rsidRDefault="00E236BE" w:rsidP="00E236BE">
      <w:pPr>
        <w:rPr>
          <w:lang w:val="es-MX"/>
        </w:rPr>
      </w:pPr>
      <w:r>
        <w:rPr>
          <w:lang w:val="es-MX"/>
        </w:rPr>
        <w:t>Cada vez que cierras los ojos, no entras en sueños, y al abrirlos despiertas.</w:t>
      </w:r>
    </w:p>
    <w:p w14:paraId="770CD2BD" w14:textId="3385381F" w:rsidR="00304B0D" w:rsidRPr="00264D15" w:rsidRDefault="00304B0D" w:rsidP="00264D15">
      <w:pPr>
        <w:rPr>
          <w:lang w:val="es-MX"/>
        </w:rPr>
      </w:pPr>
      <w:r>
        <w:rPr>
          <w:lang w:val="es-MX"/>
        </w:rPr>
        <w:t>Cierras los ojos y al hacerlo no entras en sueños, los abres y sales de sueños una vez, por cada vez que pestañees, saldarás de sueños cien veces, pestañea 10 veces 123</w:t>
      </w:r>
      <w:r w:rsidR="00FE3E5A">
        <w:rPr>
          <w:lang w:val="es-MX"/>
        </w:rPr>
        <w:t>poc</w:t>
      </w:r>
      <w:r>
        <w:rPr>
          <w:lang w:val="es-MX"/>
        </w:rPr>
        <w:t>. La siguientes que pestañees al cerrar los ojos no entrarás en sueños y despertarás una infinita cantidad de veces, hasta que estés soñando solamente una vez, realiza un pestañeo largo 123, la siguiente que pestañees saldarás de ese último sueño y estarás plenamente despierto 123</w:t>
      </w:r>
      <w:r w:rsidR="0050043A">
        <w:rPr>
          <w:lang w:val="es-MX"/>
        </w:rPr>
        <w:t xml:space="preserve"> </w:t>
      </w:r>
      <w:proofErr w:type="spellStart"/>
      <w:r w:rsidR="0050043A">
        <w:rPr>
          <w:lang w:val="es-MX"/>
        </w:rPr>
        <w:t>poc</w:t>
      </w:r>
      <w:proofErr w:type="spellEnd"/>
      <w:r>
        <w:rPr>
          <w:lang w:val="es-MX"/>
        </w:rPr>
        <w:t>.</w:t>
      </w:r>
    </w:p>
    <w:p w14:paraId="24B88C8D" w14:textId="77777777" w:rsidR="00E236BE" w:rsidRDefault="00E236BE" w:rsidP="00E236BE">
      <w:pPr>
        <w:rPr>
          <w:lang w:val="es-MX"/>
        </w:rPr>
      </w:pPr>
    </w:p>
    <w:p w14:paraId="0397DCBD" w14:textId="2E3BFCC2" w:rsidR="00E236BE" w:rsidRDefault="00E236BE" w:rsidP="00E236BE">
      <w:pPr>
        <w:rPr>
          <w:lang w:val="es-MX"/>
        </w:rPr>
      </w:pPr>
      <w:r>
        <w:rPr>
          <w:lang w:val="es-MX"/>
        </w:rPr>
        <w:lastRenderedPageBreak/>
        <w:t>Cada vez que uses el verbo “despertar”, cada vez que uses el verbo “morir”</w:t>
      </w:r>
      <w:r w:rsidR="00FE3E5A">
        <w:rPr>
          <w:lang w:val="es-MX"/>
        </w:rPr>
        <w:t>, cada vez que uses el verbo “vivir”</w:t>
      </w:r>
      <w:r w:rsidR="0050043A">
        <w:rPr>
          <w:lang w:val="es-MX"/>
        </w:rPr>
        <w:t xml:space="preserve">, cada vez que escuchas la palabra </w:t>
      </w:r>
      <w:proofErr w:type="spellStart"/>
      <w:r w:rsidR="0050043A">
        <w:rPr>
          <w:lang w:val="es-MX"/>
        </w:rPr>
        <w:t>poc</w:t>
      </w:r>
      <w:proofErr w:type="spellEnd"/>
      <w:r w:rsidR="0050043A">
        <w:rPr>
          <w:lang w:val="es-MX"/>
        </w:rPr>
        <w:t>.</w:t>
      </w:r>
    </w:p>
    <w:p w14:paraId="6492057B" w14:textId="26A76147" w:rsidR="00FE3E5A" w:rsidRDefault="00FE3E5A" w:rsidP="00FE3E5A">
      <w:pPr>
        <w:rPr>
          <w:lang w:val="es-MX"/>
        </w:rPr>
      </w:pPr>
      <w:r>
        <w:rPr>
          <w:lang w:val="es-MX"/>
        </w:rPr>
        <w:t>Cada vez que despiertas de un dormir, tú, tu ser y el dios supremo absoluta e incondicionalmente bueno, domina en la realidad, y resucita en el dios supremo absoluta e incondicionalmente bueno.</w:t>
      </w:r>
    </w:p>
    <w:p w14:paraId="62E9117B" w14:textId="5513DC81" w:rsidR="00FE3E5A" w:rsidRDefault="00FE3E5A" w:rsidP="00FE3E5A">
      <w:pPr>
        <w:rPr>
          <w:lang w:val="es-MX"/>
        </w:rPr>
      </w:pPr>
      <w:r>
        <w:rPr>
          <w:lang w:val="es-MX"/>
        </w:rPr>
        <w:t xml:space="preserve">Sólo se puede morir una vez, no se puede morir dentro de un estado de muerte; si estás muerto dentro de un estado de muerto, resucitas una y otra vez en el dios supremo absoluta e incondicionalmente bueno, una y otra vez, hasta que estés muerto sólo una vez. Ahora que estás muerto solo una vez, resucitas en el dios supremo absoluta e incondicionalmente bueno y estás plenamente vivo. 123 </w:t>
      </w:r>
      <w:proofErr w:type="spellStart"/>
      <w:r>
        <w:rPr>
          <w:lang w:val="es-MX"/>
        </w:rPr>
        <w:t>poc</w:t>
      </w:r>
      <w:proofErr w:type="spellEnd"/>
    </w:p>
    <w:p w14:paraId="00FAB9DE" w14:textId="7E4B9889" w:rsidR="00FE3E5A" w:rsidRDefault="00FE3E5A" w:rsidP="00FE3E5A">
      <w:pPr>
        <w:rPr>
          <w:lang w:val="es-MX"/>
        </w:rPr>
      </w:pPr>
      <w:r>
        <w:rPr>
          <w:lang w:val="es-MX"/>
        </w:rPr>
        <w:t>Cada vez que cierras los ojos, no mueres, y al abrirlos resucitas en el</w:t>
      </w:r>
      <w:r w:rsidRPr="00FE3E5A">
        <w:rPr>
          <w:lang w:val="es-MX"/>
        </w:rPr>
        <w:t xml:space="preserve"> </w:t>
      </w:r>
      <w:r>
        <w:rPr>
          <w:lang w:val="es-MX"/>
        </w:rPr>
        <w:t>dios supremo absoluta e incondicionalmente bueno.</w:t>
      </w:r>
    </w:p>
    <w:p w14:paraId="0BBB75D8" w14:textId="7258BAED" w:rsidR="00050B8B" w:rsidRDefault="00FE3E5A" w:rsidP="00E236BE">
      <w:pPr>
        <w:rPr>
          <w:lang w:val="es-MX"/>
        </w:rPr>
      </w:pPr>
      <w:r>
        <w:rPr>
          <w:lang w:val="es-MX"/>
        </w:rPr>
        <w:t xml:space="preserve">Cierras los ojos y al hacerlo no mueres, los abres y resucitas en el dios supremo absoluta e incondicionalmente bueno una vez, por cada vez que pestañees, resucitarás en el dios supremo absoluta e incondicionalmente bueno cien veces, pestañea 10 veces 123 </w:t>
      </w:r>
      <w:proofErr w:type="spellStart"/>
      <w:proofErr w:type="gramStart"/>
      <w:r>
        <w:rPr>
          <w:lang w:val="es-MX"/>
        </w:rPr>
        <w:t>poc</w:t>
      </w:r>
      <w:proofErr w:type="spellEnd"/>
      <w:r>
        <w:rPr>
          <w:lang w:val="es-MX"/>
        </w:rPr>
        <w:t xml:space="preserve"> .</w:t>
      </w:r>
      <w:proofErr w:type="gramEnd"/>
      <w:r>
        <w:rPr>
          <w:lang w:val="es-MX"/>
        </w:rPr>
        <w:t xml:space="preserve"> La siguiente vez que pestañees al cerrar los ojos no estarás en sueño y resucitarás en e l</w:t>
      </w:r>
      <w:r w:rsidRPr="00FE3E5A">
        <w:rPr>
          <w:lang w:val="es-MX"/>
        </w:rPr>
        <w:t xml:space="preserve"> </w:t>
      </w:r>
      <w:r>
        <w:rPr>
          <w:lang w:val="es-MX"/>
        </w:rPr>
        <w:t>dios supremo absoluta e incondicionalmente bueno y resucitarás en el dios supremo absoluta e incondicionalmente bueno una infinita cantidad de veces, hasta que estés muerto solamente una vez, realiza un pestañeo largo 123, la siguiente que pestañees saldrás de esta última muerte y estarás plenamente vivo y resucitado en el dios supremo absoluta e incondicionalmente bueno 123poc.</w:t>
      </w:r>
    </w:p>
    <w:p w14:paraId="51081686" w14:textId="3E54F968" w:rsidR="00CB397F" w:rsidRDefault="00CB397F" w:rsidP="00E236BE">
      <w:pPr>
        <w:rPr>
          <w:lang w:val="es-MX"/>
        </w:rPr>
      </w:pPr>
    </w:p>
    <w:p w14:paraId="5CF0E5BE" w14:textId="7D349E0A" w:rsidR="00CB397F" w:rsidRDefault="00CB397F" w:rsidP="00E236BE">
      <w:pPr>
        <w:rPr>
          <w:lang w:val="es-MX"/>
        </w:rPr>
      </w:pPr>
      <w:r>
        <w:rPr>
          <w:lang w:val="es-MX"/>
        </w:rPr>
        <w:t>Descongelar, te vuelves un sol de calor infinito del dios supremo absoluta e incondicionalmente bueno.</w:t>
      </w:r>
      <w:r w:rsidR="00B55026">
        <w:rPr>
          <w:lang w:val="es-MX"/>
        </w:rPr>
        <w:t xml:space="preserve"> Una y otra vez infinitamente hasta estar absolutamente descongelado y convertirte en un sol absoluto de calor y de valor del dios supremo absoluta e incondicionalmente bueno.</w:t>
      </w:r>
    </w:p>
    <w:p w14:paraId="2D8ED452" w14:textId="137E912C" w:rsidR="00CB397F" w:rsidRDefault="00CB397F" w:rsidP="00E236BE">
      <w:pPr>
        <w:rPr>
          <w:lang w:val="es-MX"/>
        </w:rPr>
      </w:pPr>
      <w:r>
        <w:rPr>
          <w:lang w:val="es-MX"/>
        </w:rPr>
        <w:t xml:space="preserve">Desentumecer, relajar y </w:t>
      </w:r>
      <w:r w:rsidR="00C8460A">
        <w:rPr>
          <w:lang w:val="es-MX"/>
        </w:rPr>
        <w:t>activar el tono muscular.</w:t>
      </w:r>
    </w:p>
    <w:p w14:paraId="4C757555" w14:textId="6A108221" w:rsidR="007E6561" w:rsidRDefault="007E6561" w:rsidP="007E6561">
      <w:pPr>
        <w:pStyle w:val="Ttulo3"/>
        <w:rPr>
          <w:lang w:val="es-MX"/>
        </w:rPr>
      </w:pPr>
      <w:r>
        <w:rPr>
          <w:lang w:val="es-MX"/>
        </w:rPr>
        <w:t>Respiración</w:t>
      </w:r>
    </w:p>
    <w:p w14:paraId="10F52182" w14:textId="1346DFFB" w:rsidR="00F14860" w:rsidRDefault="00F14860" w:rsidP="007E6561">
      <w:pPr>
        <w:rPr>
          <w:lang w:val="es-MX"/>
        </w:rPr>
      </w:pPr>
      <w:r>
        <w:rPr>
          <w:lang w:val="es-MX"/>
        </w:rPr>
        <w:t>Retornar a uno, al centro y arriba</w:t>
      </w:r>
    </w:p>
    <w:p w14:paraId="210B680B" w14:textId="36221D0E" w:rsidR="008E73AD" w:rsidRDefault="008E73AD" w:rsidP="007E6561">
      <w:pPr>
        <w:rPr>
          <w:lang w:val="es-MX"/>
        </w:rPr>
      </w:pPr>
    </w:p>
    <w:p w14:paraId="55C16F09" w14:textId="3164031B" w:rsidR="008E73AD" w:rsidRDefault="008E73AD" w:rsidP="007E6561">
      <w:pPr>
        <w:rPr>
          <w:lang w:val="es-MX"/>
        </w:rPr>
      </w:pPr>
      <w:r>
        <w:rPr>
          <w:lang w:val="es-MX"/>
        </w:rPr>
        <w:t>Te energizas te expandes</w:t>
      </w:r>
    </w:p>
    <w:p w14:paraId="64D7F4DA" w14:textId="4BD94B6D" w:rsidR="008E73AD" w:rsidRDefault="008E73AD" w:rsidP="007E6561">
      <w:pPr>
        <w:rPr>
          <w:lang w:val="es-MX"/>
        </w:rPr>
      </w:pPr>
    </w:p>
    <w:p w14:paraId="6A2F7494" w14:textId="6F830F63" w:rsidR="008E73AD" w:rsidRDefault="008E73AD" w:rsidP="007E6561">
      <w:pPr>
        <w:rPr>
          <w:lang w:val="es-MX"/>
        </w:rPr>
      </w:pPr>
      <w:r>
        <w:rPr>
          <w:lang w:val="es-MX"/>
        </w:rPr>
        <w:t>Abres, te conectas, recuerdas, te preocupas, planificas y ejecutas lo planificado</w:t>
      </w:r>
    </w:p>
    <w:p w14:paraId="076483D4" w14:textId="77777777" w:rsidR="008E73AD" w:rsidRDefault="008E73AD" w:rsidP="007E6561">
      <w:pPr>
        <w:rPr>
          <w:lang w:val="es-MX"/>
        </w:rPr>
      </w:pPr>
    </w:p>
    <w:p w14:paraId="78B19F2A" w14:textId="3C5E83DA" w:rsidR="007E6561" w:rsidRDefault="007E6561" w:rsidP="007E6561">
      <w:pPr>
        <w:rPr>
          <w:lang w:val="es-MX"/>
        </w:rPr>
      </w:pPr>
      <w:r>
        <w:rPr>
          <w:lang w:val="es-MX"/>
        </w:rPr>
        <w:t>Vigor</w:t>
      </w:r>
    </w:p>
    <w:p w14:paraId="223B02D5" w14:textId="77777777" w:rsidR="008D7042" w:rsidRPr="008D7042" w:rsidRDefault="008D7042" w:rsidP="008D7042">
      <w:pPr>
        <w:rPr>
          <w:lang w:val="es-MX"/>
        </w:rPr>
      </w:pPr>
      <w:r w:rsidRPr="008D7042">
        <w:rPr>
          <w:lang w:val="es-MX"/>
        </w:rPr>
        <w:t>1. m. Fuerza o actividad notable de las cosas animadas o inanimadas.</w:t>
      </w:r>
    </w:p>
    <w:p w14:paraId="4CE87122" w14:textId="77777777" w:rsidR="008D7042" w:rsidRPr="008D7042" w:rsidRDefault="008D7042" w:rsidP="008D7042">
      <w:pPr>
        <w:rPr>
          <w:lang w:val="es-MX"/>
        </w:rPr>
      </w:pPr>
    </w:p>
    <w:p w14:paraId="0C48F155" w14:textId="77777777" w:rsidR="008D7042" w:rsidRPr="008D7042" w:rsidRDefault="008D7042" w:rsidP="008D7042">
      <w:pPr>
        <w:rPr>
          <w:lang w:val="es-MX"/>
        </w:rPr>
      </w:pPr>
      <w:r w:rsidRPr="008D7042">
        <w:rPr>
          <w:lang w:val="es-MX"/>
        </w:rPr>
        <w:t>2. m. Viveza o eficacia de las acciones en la ejecución de las cosas.</w:t>
      </w:r>
    </w:p>
    <w:p w14:paraId="655F0465" w14:textId="77777777" w:rsidR="008D7042" w:rsidRPr="008D7042" w:rsidRDefault="008D7042" w:rsidP="008D7042">
      <w:pPr>
        <w:rPr>
          <w:lang w:val="es-MX"/>
        </w:rPr>
      </w:pPr>
    </w:p>
    <w:p w14:paraId="7BAB8A86" w14:textId="5A358A0B" w:rsidR="008D7042" w:rsidRDefault="008D7042" w:rsidP="008D7042">
      <w:pPr>
        <w:rPr>
          <w:lang w:val="es-MX"/>
        </w:rPr>
      </w:pPr>
      <w:r w:rsidRPr="008D7042">
        <w:rPr>
          <w:lang w:val="es-MX"/>
        </w:rPr>
        <w:t>3. m. Fuerza de obligar en las leyes u ordenanzas.</w:t>
      </w:r>
    </w:p>
    <w:p w14:paraId="52FDB970" w14:textId="15D944A7" w:rsidR="008D7042" w:rsidRDefault="008D7042" w:rsidP="008D7042">
      <w:pPr>
        <w:rPr>
          <w:lang w:val="es-MX"/>
        </w:rPr>
      </w:pPr>
    </w:p>
    <w:p w14:paraId="4B2B89A4" w14:textId="4E916B01" w:rsidR="008D7042" w:rsidRDefault="008D7042" w:rsidP="008D7042">
      <w:pPr>
        <w:rPr>
          <w:lang w:val="es-MX"/>
        </w:rPr>
      </w:pPr>
      <w:r>
        <w:rPr>
          <w:lang w:val="es-MX"/>
        </w:rPr>
        <w:t>Persistencia y funcionamiento del ser</w:t>
      </w:r>
    </w:p>
    <w:p w14:paraId="3BC2ECEA" w14:textId="77777777" w:rsidR="008D7042" w:rsidRDefault="008D7042" w:rsidP="008D7042">
      <w:pPr>
        <w:rPr>
          <w:lang w:val="es-MX"/>
        </w:rPr>
      </w:pPr>
    </w:p>
    <w:p w14:paraId="4AAC2230" w14:textId="77777777" w:rsidR="008D7042" w:rsidRPr="008D7042" w:rsidRDefault="008D7042" w:rsidP="008D7042">
      <w:pPr>
        <w:rPr>
          <w:lang w:val="es-MX"/>
        </w:rPr>
      </w:pPr>
    </w:p>
    <w:p w14:paraId="48A877DC" w14:textId="77777777" w:rsidR="008D7042" w:rsidRPr="008D7042" w:rsidRDefault="008D7042" w:rsidP="008D7042">
      <w:pPr>
        <w:rPr>
          <w:lang w:val="es-MX"/>
        </w:rPr>
      </w:pPr>
      <w:r w:rsidRPr="008D7042">
        <w:rPr>
          <w:lang w:val="es-MX"/>
        </w:rPr>
        <w:t>Fuerza o energía interior de un ser vivo.</w:t>
      </w:r>
    </w:p>
    <w:p w14:paraId="020B0665" w14:textId="77777777" w:rsidR="008D7042" w:rsidRPr="008D7042" w:rsidRDefault="008D7042" w:rsidP="008D7042">
      <w:pPr>
        <w:rPr>
          <w:lang w:val="es-MX"/>
        </w:rPr>
      </w:pPr>
      <w:r w:rsidRPr="008D7042">
        <w:rPr>
          <w:lang w:val="es-MX"/>
        </w:rPr>
        <w:t>estaba sentado frente a la ventana, carente de todo vigor</w:t>
      </w:r>
    </w:p>
    <w:p w14:paraId="1FB5638D" w14:textId="2F18BC51" w:rsidR="008D7042" w:rsidRPr="008D7042" w:rsidRDefault="008D7042" w:rsidP="008D7042">
      <w:pPr>
        <w:rPr>
          <w:lang w:val="es-MX"/>
        </w:rPr>
      </w:pPr>
      <w:r w:rsidRPr="008D7042">
        <w:rPr>
          <w:lang w:val="es-MX"/>
        </w:rPr>
        <w:t>2</w:t>
      </w:r>
      <w:r w:rsidRPr="008D7042">
        <w:t xml:space="preserve"> </w:t>
      </w:r>
      <w:r w:rsidRPr="008D7042">
        <w:rPr>
          <w:lang w:val="es-MX"/>
        </w:rPr>
        <w:t>vigor</w:t>
      </w:r>
    </w:p>
    <w:p w14:paraId="0CB8D00C" w14:textId="77777777" w:rsidR="008D7042" w:rsidRPr="008D7042" w:rsidRDefault="008D7042" w:rsidP="008D7042">
      <w:pPr>
        <w:rPr>
          <w:lang w:val="es-MX"/>
        </w:rPr>
      </w:pPr>
      <w:r w:rsidRPr="008D7042">
        <w:rPr>
          <w:lang w:val="es-MX"/>
        </w:rPr>
        <w:t>vigor, energía, pujanza, esfuerzo</w:t>
      </w:r>
    </w:p>
    <w:p w14:paraId="29121C33" w14:textId="77777777" w:rsidR="008D7042" w:rsidRPr="008D7042" w:rsidRDefault="008D7042" w:rsidP="008D7042">
      <w:pPr>
        <w:rPr>
          <w:lang w:val="es-MX"/>
        </w:rPr>
      </w:pPr>
      <w:proofErr w:type="spellStart"/>
      <w:r w:rsidRPr="008D7042">
        <w:rPr>
          <w:lang w:val="es-MX"/>
        </w:rPr>
        <w:t>energy</w:t>
      </w:r>
      <w:proofErr w:type="spellEnd"/>
    </w:p>
    <w:p w14:paraId="36D0A113" w14:textId="77777777" w:rsidR="008D7042" w:rsidRPr="008D7042" w:rsidRDefault="008D7042" w:rsidP="008D7042">
      <w:pPr>
        <w:rPr>
          <w:lang w:val="es-MX"/>
        </w:rPr>
      </w:pPr>
      <w:r w:rsidRPr="008D7042">
        <w:rPr>
          <w:lang w:val="es-MX"/>
        </w:rPr>
        <w:t>energía, vigor, ñeque</w:t>
      </w:r>
    </w:p>
    <w:p w14:paraId="7CC039DA" w14:textId="77777777" w:rsidR="008D7042" w:rsidRPr="008D7042" w:rsidRDefault="008D7042" w:rsidP="008D7042">
      <w:pPr>
        <w:rPr>
          <w:lang w:val="es-MX"/>
        </w:rPr>
      </w:pPr>
      <w:proofErr w:type="spellStart"/>
      <w:r w:rsidRPr="008D7042">
        <w:rPr>
          <w:lang w:val="es-MX"/>
        </w:rPr>
        <w:t>forcefulness</w:t>
      </w:r>
      <w:proofErr w:type="spellEnd"/>
    </w:p>
    <w:p w14:paraId="75786C3C" w14:textId="77777777" w:rsidR="008D7042" w:rsidRPr="008D7042" w:rsidRDefault="008D7042" w:rsidP="008D7042">
      <w:pPr>
        <w:rPr>
          <w:lang w:val="es-MX"/>
        </w:rPr>
      </w:pPr>
      <w:r w:rsidRPr="008D7042">
        <w:rPr>
          <w:lang w:val="es-MX"/>
        </w:rPr>
        <w:t>energía, vigor</w:t>
      </w:r>
    </w:p>
    <w:p w14:paraId="27DD265F" w14:textId="77777777" w:rsidR="008D7042" w:rsidRPr="008D7042" w:rsidRDefault="008D7042" w:rsidP="008D7042">
      <w:pPr>
        <w:rPr>
          <w:lang w:val="es-MX"/>
        </w:rPr>
      </w:pPr>
      <w:proofErr w:type="spellStart"/>
      <w:r w:rsidRPr="008D7042">
        <w:rPr>
          <w:lang w:val="es-MX"/>
        </w:rPr>
        <w:t>lustiness</w:t>
      </w:r>
      <w:proofErr w:type="spellEnd"/>
    </w:p>
    <w:p w14:paraId="6A15C5A1" w14:textId="77777777" w:rsidR="008D7042" w:rsidRPr="008D7042" w:rsidRDefault="008D7042" w:rsidP="008D7042">
      <w:pPr>
        <w:rPr>
          <w:lang w:val="es-MX"/>
        </w:rPr>
      </w:pPr>
      <w:r w:rsidRPr="008D7042">
        <w:rPr>
          <w:lang w:val="es-MX"/>
        </w:rPr>
        <w:lastRenderedPageBreak/>
        <w:t>vigor, robustez</w:t>
      </w:r>
    </w:p>
    <w:p w14:paraId="604B9764" w14:textId="77777777" w:rsidR="008D7042" w:rsidRPr="008D7042" w:rsidRDefault="008D7042" w:rsidP="008D7042">
      <w:pPr>
        <w:rPr>
          <w:lang w:val="es-MX"/>
        </w:rPr>
      </w:pPr>
      <w:proofErr w:type="spellStart"/>
      <w:r w:rsidRPr="008D7042">
        <w:rPr>
          <w:lang w:val="es-MX"/>
        </w:rPr>
        <w:t>lieu</w:t>
      </w:r>
      <w:proofErr w:type="spellEnd"/>
    </w:p>
    <w:p w14:paraId="4EFBB25E" w14:textId="77777777" w:rsidR="008D7042" w:rsidRPr="008D7042" w:rsidRDefault="008D7042" w:rsidP="008D7042">
      <w:pPr>
        <w:rPr>
          <w:lang w:val="es-MX"/>
        </w:rPr>
      </w:pPr>
      <w:r w:rsidRPr="008D7042">
        <w:rPr>
          <w:lang w:val="es-MX"/>
        </w:rPr>
        <w:t>lugar, vez, esfera, gobierno, vigor, sitio</w:t>
      </w:r>
    </w:p>
    <w:p w14:paraId="28F68E3A" w14:textId="77777777" w:rsidR="008D7042" w:rsidRPr="008D7042" w:rsidRDefault="008D7042" w:rsidP="008D7042">
      <w:pPr>
        <w:rPr>
          <w:lang w:val="es-MX"/>
        </w:rPr>
      </w:pPr>
      <w:r w:rsidRPr="008D7042">
        <w:rPr>
          <w:lang w:val="es-MX"/>
        </w:rPr>
        <w:t>zip</w:t>
      </w:r>
    </w:p>
    <w:p w14:paraId="15BB04E4" w14:textId="77777777" w:rsidR="008D7042" w:rsidRPr="008D7042" w:rsidRDefault="008D7042" w:rsidP="008D7042">
      <w:pPr>
        <w:rPr>
          <w:lang w:val="es-MX"/>
        </w:rPr>
      </w:pPr>
      <w:r w:rsidRPr="008D7042">
        <w:rPr>
          <w:lang w:val="es-MX"/>
        </w:rPr>
        <w:t>cremallera, cierre, silbido, energía, vigor</w:t>
      </w:r>
    </w:p>
    <w:p w14:paraId="42B74CAF" w14:textId="77777777" w:rsidR="008D7042" w:rsidRPr="008D7042" w:rsidRDefault="008D7042" w:rsidP="008D7042">
      <w:pPr>
        <w:rPr>
          <w:lang w:val="es-MX"/>
        </w:rPr>
      </w:pPr>
      <w:proofErr w:type="spellStart"/>
      <w:r w:rsidRPr="008D7042">
        <w:rPr>
          <w:lang w:val="es-MX"/>
        </w:rPr>
        <w:t>vigour</w:t>
      </w:r>
      <w:proofErr w:type="spellEnd"/>
    </w:p>
    <w:p w14:paraId="7C011180" w14:textId="62FD47EA" w:rsidR="008D7042" w:rsidRDefault="008D7042" w:rsidP="008D7042">
      <w:pPr>
        <w:rPr>
          <w:lang w:val="es-MX"/>
        </w:rPr>
      </w:pPr>
      <w:r w:rsidRPr="008D7042">
        <w:rPr>
          <w:lang w:val="es-MX"/>
        </w:rPr>
        <w:t>vigor, energía, pujanza, esfuerzo</w:t>
      </w:r>
    </w:p>
    <w:p w14:paraId="29BCC9B4" w14:textId="4A92D53B" w:rsidR="008D7042" w:rsidRDefault="008D7042" w:rsidP="008D7042">
      <w:pPr>
        <w:rPr>
          <w:lang w:val="es-MX"/>
        </w:rPr>
      </w:pPr>
    </w:p>
    <w:p w14:paraId="7E0B2646" w14:textId="77777777" w:rsidR="008D7042" w:rsidRPr="008D7042" w:rsidRDefault="008D7042" w:rsidP="008D7042">
      <w:pPr>
        <w:rPr>
          <w:lang w:val="es-MX"/>
        </w:rPr>
      </w:pPr>
    </w:p>
    <w:p w14:paraId="50096046" w14:textId="77777777" w:rsidR="008D7042" w:rsidRPr="008D7042" w:rsidRDefault="008D7042" w:rsidP="008D7042">
      <w:pPr>
        <w:rPr>
          <w:lang w:val="es-MX"/>
        </w:rPr>
      </w:pPr>
      <w:r w:rsidRPr="008D7042">
        <w:rPr>
          <w:lang w:val="es-MX"/>
        </w:rPr>
        <w:t>Fuerza interna o viveza de las acciones o de las cosas.</w:t>
      </w:r>
    </w:p>
    <w:p w14:paraId="12BF4941" w14:textId="77777777" w:rsidR="008D7042" w:rsidRPr="008D7042" w:rsidRDefault="008D7042" w:rsidP="008D7042">
      <w:pPr>
        <w:rPr>
          <w:lang w:val="es-MX"/>
        </w:rPr>
      </w:pPr>
      <w:r w:rsidRPr="008D7042">
        <w:rPr>
          <w:lang w:val="es-MX"/>
        </w:rPr>
        <w:t>el mito estaba llamado a perder cierto vigor en la época absolutista</w:t>
      </w:r>
    </w:p>
    <w:p w14:paraId="4F6A04B3" w14:textId="77777777" w:rsidR="008D7042" w:rsidRPr="008D7042" w:rsidRDefault="008D7042" w:rsidP="008D7042">
      <w:pPr>
        <w:rPr>
          <w:lang w:val="es-MX"/>
        </w:rPr>
      </w:pPr>
      <w:r w:rsidRPr="008D7042">
        <w:rPr>
          <w:lang w:val="es-MX"/>
        </w:rPr>
        <w:t>3</w:t>
      </w:r>
    </w:p>
    <w:p w14:paraId="314328CF" w14:textId="77777777" w:rsidR="008D7042" w:rsidRPr="008D7042" w:rsidRDefault="008D7042" w:rsidP="008D7042">
      <w:pPr>
        <w:rPr>
          <w:lang w:val="es-MX"/>
        </w:rPr>
      </w:pPr>
      <w:r w:rsidRPr="008D7042">
        <w:rPr>
          <w:lang w:val="es-MX"/>
        </w:rPr>
        <w:t>Expresión enérgica en las obras artísticas.</w:t>
      </w:r>
    </w:p>
    <w:p w14:paraId="5CC1E774" w14:textId="17971997" w:rsidR="008D7042" w:rsidRDefault="008D7042" w:rsidP="008D7042">
      <w:pPr>
        <w:rPr>
          <w:lang w:val="es-MX"/>
        </w:rPr>
      </w:pPr>
      <w:r w:rsidRPr="008D7042">
        <w:rPr>
          <w:lang w:val="es-MX"/>
        </w:rPr>
        <w:t>escribió sonatas de sorprendente vigor</w:t>
      </w:r>
    </w:p>
    <w:p w14:paraId="1ABD8582" w14:textId="5D59FF66" w:rsidR="008D7042" w:rsidRDefault="008D7042" w:rsidP="008D7042">
      <w:pPr>
        <w:rPr>
          <w:lang w:val="es-MX"/>
        </w:rPr>
      </w:pPr>
      <w:r>
        <w:rPr>
          <w:lang w:val="es-MX"/>
        </w:rPr>
        <w:t>Sorprendente vigor</w:t>
      </w:r>
    </w:p>
    <w:p w14:paraId="60A7D507" w14:textId="42A491BC" w:rsidR="001624E3" w:rsidRDefault="001624E3" w:rsidP="008D7042">
      <w:pPr>
        <w:rPr>
          <w:lang w:val="es-MX"/>
        </w:rPr>
      </w:pPr>
      <w:r>
        <w:rPr>
          <w:lang w:val="es-MX"/>
        </w:rPr>
        <w:t xml:space="preserve">Eres consciente del </w:t>
      </w:r>
      <w:proofErr w:type="spellStart"/>
      <w:r>
        <w:rPr>
          <w:lang w:val="es-MX"/>
        </w:rPr>
        <w:t>chakra</w:t>
      </w:r>
      <w:proofErr w:type="spellEnd"/>
      <w:r>
        <w:rPr>
          <w:lang w:val="es-MX"/>
        </w:rPr>
        <w:t xml:space="preserve"> que te rodea, </w:t>
      </w:r>
      <w:r w:rsidR="00900A35">
        <w:rPr>
          <w:lang w:val="es-MX"/>
        </w:rPr>
        <w:t xml:space="preserve">baja de </w:t>
      </w:r>
      <w:proofErr w:type="spellStart"/>
      <w:r w:rsidR="00900A35">
        <w:rPr>
          <w:lang w:val="es-MX"/>
        </w:rPr>
        <w:t>infnitud</w:t>
      </w:r>
      <w:proofErr w:type="spellEnd"/>
      <w:r w:rsidR="00900A35">
        <w:rPr>
          <w:lang w:val="es-MX"/>
        </w:rPr>
        <w:t xml:space="preserve"> a naturaleza energía y tu usas esa energía permanente, te conectas y esta te conecta con todo.</w:t>
      </w:r>
    </w:p>
    <w:p w14:paraId="62268880" w14:textId="77777777" w:rsidR="008D7042" w:rsidRDefault="008D7042" w:rsidP="008D7042">
      <w:pPr>
        <w:rPr>
          <w:lang w:val="es-MX"/>
        </w:rPr>
      </w:pPr>
    </w:p>
    <w:p w14:paraId="58EBA2DB" w14:textId="77777777" w:rsidR="008D7042" w:rsidRDefault="008D7042" w:rsidP="008D7042">
      <w:pPr>
        <w:rPr>
          <w:lang w:val="es-MX"/>
        </w:rPr>
      </w:pPr>
    </w:p>
    <w:p w14:paraId="1A240EC8" w14:textId="3C688907" w:rsidR="007E6561" w:rsidRDefault="008D7042" w:rsidP="007E6561">
      <w:pPr>
        <w:rPr>
          <w:lang w:val="es-MX"/>
        </w:rPr>
      </w:pPr>
      <w:r>
        <w:rPr>
          <w:lang w:val="es-MX"/>
        </w:rPr>
        <w:t>Tono muscular</w:t>
      </w:r>
    </w:p>
    <w:p w14:paraId="7CFA21BB" w14:textId="6E0B965C" w:rsidR="008D7042" w:rsidRDefault="008D7042" w:rsidP="007E6561">
      <w:pPr>
        <w:rPr>
          <w:lang w:val="es-MX"/>
        </w:rPr>
      </w:pPr>
      <w:r w:rsidRPr="008D7042">
        <w:rPr>
          <w:lang w:val="es-MX"/>
        </w:rPr>
        <w:t>El tono muscular, también conocido como tensión muscular residual o tono, es la contracción parcial, pasiva y continua de los músculos. Ayuda a mantener la postura y suele decrecer durante la fase REM del sueño. ... Hay impulsos nerviosos inconscientes que mantienen los músculos en un estado de contracción parcial.</w:t>
      </w:r>
    </w:p>
    <w:p w14:paraId="4D944992" w14:textId="5B4FEBFC" w:rsidR="008D7042" w:rsidRDefault="008D7042" w:rsidP="007E6561">
      <w:pPr>
        <w:rPr>
          <w:lang w:val="es-MX"/>
        </w:rPr>
      </w:pPr>
    </w:p>
    <w:p w14:paraId="241D1411" w14:textId="0A978AC6" w:rsidR="00A26260" w:rsidRDefault="00A26260" w:rsidP="007E6561">
      <w:pPr>
        <w:rPr>
          <w:lang w:val="es-MX"/>
        </w:rPr>
      </w:pPr>
    </w:p>
    <w:p w14:paraId="6BB7819B" w14:textId="77777777" w:rsidR="00A26260" w:rsidRDefault="00A26260" w:rsidP="00A26260">
      <w:pPr>
        <w:rPr>
          <w:lang w:val="es-MX"/>
        </w:rPr>
      </w:pPr>
      <w:r>
        <w:rPr>
          <w:lang w:val="es-MX"/>
        </w:rPr>
        <w:t>…</w:t>
      </w:r>
    </w:p>
    <w:p w14:paraId="279ED5FD" w14:textId="766B2FB0" w:rsidR="003A003D" w:rsidRDefault="003A003D" w:rsidP="00A26260">
      <w:pPr>
        <w:rPr>
          <w:lang w:val="es-MX"/>
        </w:rPr>
      </w:pPr>
      <w:r>
        <w:rPr>
          <w:lang w:val="es-MX"/>
        </w:rPr>
        <w:t>Establecer el funcionamiento y la interpretación del lenguaje que hará el robot</w:t>
      </w:r>
    </w:p>
    <w:p w14:paraId="79F4091F" w14:textId="58469A6B" w:rsidR="00A26260" w:rsidRDefault="00A26260" w:rsidP="00A26260">
      <w:pPr>
        <w:rPr>
          <w:lang w:val="es-MX"/>
        </w:rPr>
      </w:pPr>
      <w:r>
        <w:rPr>
          <w:lang w:val="es-MX"/>
        </w:rPr>
        <w:t xml:space="preserve">Sentir a dios, la </w:t>
      </w:r>
      <w:proofErr w:type="gramStart"/>
      <w:r>
        <w:rPr>
          <w:lang w:val="es-MX"/>
        </w:rPr>
        <w:t>mente ayudantes</w:t>
      </w:r>
      <w:proofErr w:type="gramEnd"/>
      <w:r>
        <w:rPr>
          <w:lang w:val="es-MX"/>
        </w:rPr>
        <w:t>, instinto, adoración, la energía de vida que rodea y penetra mente y corazón</w:t>
      </w:r>
    </w:p>
    <w:p w14:paraId="220EE72B" w14:textId="77777777" w:rsidR="00A26260" w:rsidRDefault="00A26260" w:rsidP="00A26260">
      <w:pPr>
        <w:rPr>
          <w:lang w:val="es-MX"/>
        </w:rPr>
      </w:pPr>
      <w:r>
        <w:rPr>
          <w:lang w:val="es-MX"/>
        </w:rPr>
        <w:t xml:space="preserve">La leche del dios supremo y la </w:t>
      </w:r>
      <w:proofErr w:type="spellStart"/>
      <w:proofErr w:type="gramStart"/>
      <w:r>
        <w:rPr>
          <w:lang w:val="es-MX"/>
        </w:rPr>
        <w:t>hermandad,una</w:t>
      </w:r>
      <w:proofErr w:type="spellEnd"/>
      <w:proofErr w:type="gramEnd"/>
      <w:r>
        <w:rPr>
          <w:lang w:val="es-MX"/>
        </w:rPr>
        <w:t xml:space="preserve"> vez integrado a mentes y energías estos se vuelven a ti y te integran a miembros del polo y te dan energía y vida.</w:t>
      </w:r>
    </w:p>
    <w:p w14:paraId="30C72EAB" w14:textId="77777777" w:rsidR="00A26260" w:rsidRDefault="00A26260" w:rsidP="00A26260">
      <w:pPr>
        <w:rPr>
          <w:lang w:val="es-MX"/>
        </w:rPr>
      </w:pPr>
      <w:r>
        <w:rPr>
          <w:lang w:val="es-MX"/>
        </w:rPr>
        <w:t>Temor, manejo para evitar que dirija robot para autodestrucción, sin deseo</w:t>
      </w:r>
    </w:p>
    <w:p w14:paraId="64562BFD" w14:textId="77777777" w:rsidR="00A26260" w:rsidRDefault="00A26260" w:rsidP="00A26260">
      <w:pPr>
        <w:rPr>
          <w:lang w:val="es-MX"/>
        </w:rPr>
      </w:pPr>
      <w:r>
        <w:rPr>
          <w:lang w:val="es-MX"/>
        </w:rPr>
        <w:t>El pensamiento de padre y madre espirituales, buenos, que aman a sus hijos tanto que están dispuesto a dar sus vidas por ellos; lo que genera una intensa alegría y amor en ellos.</w:t>
      </w:r>
    </w:p>
    <w:p w14:paraId="58E268E4" w14:textId="77777777" w:rsidR="00A26260" w:rsidRDefault="00A26260" w:rsidP="00A26260">
      <w:pPr>
        <w:rPr>
          <w:lang w:val="es-MX"/>
        </w:rPr>
      </w:pPr>
      <w:r>
        <w:rPr>
          <w:lang w:val="es-MX"/>
        </w:rPr>
        <w:t>Los cuerpos y las mentes deben estar en un tiempo y espacio precisos para poder funcionar en la mente; y existen modelos para expulsarlos, el cancelarlos e imponer un buen funcionamiento es necesario.</w:t>
      </w:r>
    </w:p>
    <w:p w14:paraId="00DEE6D2" w14:textId="77777777" w:rsidR="00A26260" w:rsidRDefault="00A26260" w:rsidP="00A26260">
      <w:pPr>
        <w:rPr>
          <w:lang w:val="es-MX"/>
        </w:rPr>
      </w:pPr>
      <w:r>
        <w:rPr>
          <w:lang w:val="es-MX"/>
        </w:rPr>
        <w:t xml:space="preserve">El largo proceso de inclusión de distintos tipos de seres del polo que se integran y existen en uno; y nos interconectan. </w:t>
      </w:r>
    </w:p>
    <w:p w14:paraId="0249C0AA" w14:textId="49D4479C" w:rsidR="00A26260" w:rsidRDefault="00A26260" w:rsidP="00A26260">
      <w:pPr>
        <w:rPr>
          <w:lang w:val="es-MX"/>
        </w:rPr>
      </w:pPr>
      <w:r>
        <w:rPr>
          <w:lang w:val="es-MX"/>
        </w:rPr>
        <w:t>El control del temor, y el deseo que son los que consumen la mente.</w:t>
      </w:r>
    </w:p>
    <w:p w14:paraId="6FCC0116" w14:textId="4C63CD5B" w:rsidR="007025F4" w:rsidRDefault="007025F4" w:rsidP="00A26260">
      <w:pPr>
        <w:rPr>
          <w:lang w:val="es-MX"/>
        </w:rPr>
      </w:pPr>
      <w:r>
        <w:rPr>
          <w:lang w:val="es-MX"/>
        </w:rPr>
        <w:t xml:space="preserve">Todos los cuerpos de todas las personas deben pertenecer a un </w:t>
      </w:r>
      <w:proofErr w:type="spellStart"/>
      <w:r>
        <w:rPr>
          <w:lang w:val="es-MX"/>
        </w:rPr>
        <w:t>angel</w:t>
      </w:r>
      <w:proofErr w:type="spellEnd"/>
      <w:r>
        <w:rPr>
          <w:lang w:val="es-MX"/>
        </w:rPr>
        <w:t xml:space="preserve"> ser y una trinidad; y esta debe es</w:t>
      </w:r>
      <w:r w:rsidR="007A76A6">
        <w:rPr>
          <w:lang w:val="es-MX"/>
        </w:rPr>
        <w:t>tar presente, para que los movimientos sean positivos para el ser.</w:t>
      </w:r>
    </w:p>
    <w:p w14:paraId="2BC9FEF7" w14:textId="373282D2" w:rsidR="00F93322" w:rsidRDefault="00F93322" w:rsidP="00A26260">
      <w:pPr>
        <w:rPr>
          <w:lang w:val="es-MX"/>
        </w:rPr>
      </w:pPr>
      <w:r>
        <w:rPr>
          <w:lang w:val="es-MX"/>
        </w:rPr>
        <w:t xml:space="preserve">El enfoque tiene que </w:t>
      </w:r>
      <w:proofErr w:type="spellStart"/>
      <w:r>
        <w:rPr>
          <w:lang w:val="es-MX"/>
        </w:rPr>
        <w:t>esar</w:t>
      </w:r>
      <w:proofErr w:type="spellEnd"/>
      <w:r>
        <w:rPr>
          <w:lang w:val="es-MX"/>
        </w:rPr>
        <w:t xml:space="preserve"> en la </w:t>
      </w:r>
      <w:proofErr w:type="spellStart"/>
      <w:r>
        <w:rPr>
          <w:lang w:val="es-MX"/>
        </w:rPr>
        <w:t>trindiad</w:t>
      </w:r>
      <w:proofErr w:type="spellEnd"/>
      <w:r>
        <w:rPr>
          <w:lang w:val="es-MX"/>
        </w:rPr>
        <w:t xml:space="preserve"> y en el </w:t>
      </w:r>
      <w:proofErr w:type="spellStart"/>
      <w:r>
        <w:rPr>
          <w:lang w:val="es-MX"/>
        </w:rPr>
        <w:t>angel</w:t>
      </w:r>
      <w:proofErr w:type="spellEnd"/>
      <w:r>
        <w:rPr>
          <w:lang w:val="es-MX"/>
        </w:rPr>
        <w:t xml:space="preserve"> ser todo el tiempo; dándole energía de </w:t>
      </w:r>
      <w:proofErr w:type="spellStart"/>
      <w:r>
        <w:rPr>
          <w:lang w:val="es-MX"/>
        </w:rPr>
        <w:t>estomago</w:t>
      </w:r>
      <w:proofErr w:type="spellEnd"/>
      <w:r>
        <w:rPr>
          <w:lang w:val="es-MX"/>
        </w:rPr>
        <w:t xml:space="preserve"> </w:t>
      </w:r>
      <w:proofErr w:type="spellStart"/>
      <w:r>
        <w:rPr>
          <w:lang w:val="es-MX"/>
        </w:rPr>
        <w:t>inferiro</w:t>
      </w:r>
      <w:proofErr w:type="spellEnd"/>
      <w:r>
        <w:rPr>
          <w:lang w:val="es-MX"/>
        </w:rPr>
        <w:t xml:space="preserve"> </w:t>
      </w:r>
      <w:proofErr w:type="spellStart"/>
      <w:r>
        <w:rPr>
          <w:lang w:val="es-MX"/>
        </w:rPr>
        <w:t>apra</w:t>
      </w:r>
      <w:proofErr w:type="spellEnd"/>
      <w:r>
        <w:rPr>
          <w:lang w:val="es-MX"/>
        </w:rPr>
        <w:t xml:space="preserve"> que se incluya en ti.</w:t>
      </w:r>
    </w:p>
    <w:p w14:paraId="27D1767A" w14:textId="32079FDE" w:rsidR="00F93322" w:rsidRDefault="00F93322" w:rsidP="00A26260">
      <w:pPr>
        <w:rPr>
          <w:lang w:val="es-MX"/>
        </w:rPr>
      </w:pPr>
      <w:r>
        <w:rPr>
          <w:lang w:val="es-MX"/>
        </w:rPr>
        <w:t xml:space="preserve">Establecer posición de mentes en el propio cuerpo; </w:t>
      </w:r>
      <w:proofErr w:type="gramStart"/>
      <w:r>
        <w:rPr>
          <w:lang w:val="es-MX"/>
        </w:rPr>
        <w:t>y mentes en otros cuerpos, pero que sean del polo!!</w:t>
      </w:r>
      <w:proofErr w:type="gramEnd"/>
      <w:r>
        <w:rPr>
          <w:lang w:val="es-MX"/>
        </w:rPr>
        <w:t>, para que te restructuren</w:t>
      </w:r>
      <w:r w:rsidR="000F75DE">
        <w:rPr>
          <w:lang w:val="es-MX"/>
        </w:rPr>
        <w:t xml:space="preserve">; previamente cancelar y </w:t>
      </w:r>
      <w:proofErr w:type="spellStart"/>
      <w:r w:rsidR="000F75DE">
        <w:rPr>
          <w:lang w:val="es-MX"/>
        </w:rPr>
        <w:t>reajsutar</w:t>
      </w:r>
      <w:proofErr w:type="spellEnd"/>
      <w:r w:rsidR="000F75DE">
        <w:rPr>
          <w:lang w:val="es-MX"/>
        </w:rPr>
        <w:t xml:space="preserve"> modelo de confusión de enfoque.</w:t>
      </w:r>
    </w:p>
    <w:p w14:paraId="698CDBF1" w14:textId="5FB7BFAF" w:rsidR="000F75DE" w:rsidRDefault="000F75DE" w:rsidP="00A26260">
      <w:pPr>
        <w:rPr>
          <w:lang w:val="es-MX"/>
        </w:rPr>
      </w:pPr>
      <w:proofErr w:type="spellStart"/>
      <w:r>
        <w:rPr>
          <w:lang w:val="es-MX"/>
        </w:rPr>
        <w:t>angel</w:t>
      </w:r>
      <w:proofErr w:type="spellEnd"/>
      <w:r>
        <w:rPr>
          <w:lang w:val="es-MX"/>
        </w:rPr>
        <w:t xml:space="preserve"> ser </w:t>
      </w:r>
      <w:proofErr w:type="spellStart"/>
      <w:r>
        <w:rPr>
          <w:lang w:val="es-MX"/>
        </w:rPr>
        <w:t>millenium</w:t>
      </w:r>
      <w:proofErr w:type="spellEnd"/>
      <w:r>
        <w:rPr>
          <w:lang w:val="es-MX"/>
        </w:rPr>
        <w:t xml:space="preserve"> </w:t>
      </w:r>
      <w:proofErr w:type="spellStart"/>
      <w:r>
        <w:rPr>
          <w:lang w:val="es-MX"/>
        </w:rPr>
        <w:t>falcon</w:t>
      </w:r>
      <w:proofErr w:type="spellEnd"/>
      <w:r>
        <w:rPr>
          <w:lang w:val="es-MX"/>
        </w:rPr>
        <w:t>?</w:t>
      </w:r>
    </w:p>
    <w:p w14:paraId="2057AF85" w14:textId="1BC1A3D0" w:rsidR="00A26260" w:rsidRDefault="00A26260" w:rsidP="00A26260">
      <w:pPr>
        <w:rPr>
          <w:lang w:val="es-MX"/>
        </w:rPr>
      </w:pPr>
      <w:proofErr w:type="gramStart"/>
      <w:r>
        <w:rPr>
          <w:lang w:val="es-MX"/>
        </w:rPr>
        <w:lastRenderedPageBreak/>
        <w:t xml:space="preserve">El respirar y a </w:t>
      </w:r>
      <w:proofErr w:type="spellStart"/>
      <w:r>
        <w:rPr>
          <w:lang w:val="es-MX"/>
        </w:rPr>
        <w:t>lrespirar</w:t>
      </w:r>
      <w:proofErr w:type="spellEnd"/>
      <w:r>
        <w:rPr>
          <w:lang w:val="es-MX"/>
        </w:rPr>
        <w:t xml:space="preserve"> inflar las mentes con leche de dios supremo y hermandad!!!</w:t>
      </w:r>
      <w:proofErr w:type="gramEnd"/>
      <w:r>
        <w:rPr>
          <w:lang w:val="es-MX"/>
        </w:rPr>
        <w:t>, a presión como sachet.</w:t>
      </w:r>
    </w:p>
    <w:p w14:paraId="6270D9FA" w14:textId="098E0A4A" w:rsidR="00A26260" w:rsidRDefault="00A26260" w:rsidP="00A26260">
      <w:pPr>
        <w:rPr>
          <w:lang w:val="es-MX"/>
        </w:rPr>
      </w:pPr>
      <w:r>
        <w:rPr>
          <w:lang w:val="es-MX"/>
        </w:rPr>
        <w:t>…</w:t>
      </w:r>
    </w:p>
    <w:p w14:paraId="292D610C" w14:textId="4CF0CA9F" w:rsidR="000F549C" w:rsidRDefault="000F549C" w:rsidP="00A26260">
      <w:pPr>
        <w:rPr>
          <w:lang w:val="es-MX"/>
        </w:rPr>
      </w:pPr>
    </w:p>
    <w:p w14:paraId="4CEE2B74" w14:textId="77777777" w:rsidR="000F549C" w:rsidRPr="000F549C" w:rsidRDefault="000F549C" w:rsidP="000F549C">
      <w:pPr>
        <w:rPr>
          <w:lang w:val="es-MX"/>
        </w:rPr>
      </w:pPr>
    </w:p>
    <w:p w14:paraId="6805CC5E" w14:textId="77777777" w:rsidR="000F549C" w:rsidRPr="000F549C" w:rsidRDefault="000F549C" w:rsidP="000F549C">
      <w:pPr>
        <w:rPr>
          <w:lang w:val="es-MX"/>
        </w:rPr>
      </w:pPr>
      <w:proofErr w:type="spellStart"/>
      <w:r w:rsidRPr="000F549C">
        <w:rPr>
          <w:lang w:val="es-MX"/>
        </w:rPr>
        <w:t>despetrificado</w:t>
      </w:r>
      <w:proofErr w:type="spellEnd"/>
    </w:p>
    <w:p w14:paraId="417E1A13" w14:textId="77777777" w:rsidR="000F549C" w:rsidRPr="000F549C" w:rsidRDefault="000F549C" w:rsidP="000F549C">
      <w:pPr>
        <w:rPr>
          <w:lang w:val="es-MX"/>
        </w:rPr>
      </w:pPr>
      <w:r w:rsidRPr="000F549C">
        <w:rPr>
          <w:lang w:val="es-MX"/>
        </w:rPr>
        <w:t xml:space="preserve">Solamente </w:t>
      </w:r>
      <w:proofErr w:type="spellStart"/>
      <w:r w:rsidRPr="000F549C">
        <w:rPr>
          <w:lang w:val="es-MX"/>
        </w:rPr>
        <w:t>tu</w:t>
      </w:r>
      <w:proofErr w:type="spellEnd"/>
      <w:r w:rsidRPr="000F549C">
        <w:rPr>
          <w:lang w:val="es-MX"/>
        </w:rPr>
        <w:t xml:space="preserve"> mismo, el dios supremo absolutamente bueno, el </w:t>
      </w:r>
      <w:proofErr w:type="spellStart"/>
      <w:r w:rsidRPr="000F549C">
        <w:rPr>
          <w:lang w:val="es-MX"/>
        </w:rPr>
        <w:t>angelser</w:t>
      </w:r>
      <w:proofErr w:type="spellEnd"/>
      <w:r w:rsidRPr="000F549C">
        <w:rPr>
          <w:lang w:val="es-MX"/>
        </w:rPr>
        <w:t xml:space="preserve"> positivo, y </w:t>
      </w:r>
      <w:proofErr w:type="spellStart"/>
      <w:r w:rsidRPr="000F549C">
        <w:rPr>
          <w:lang w:val="es-MX"/>
        </w:rPr>
        <w:t>tu</w:t>
      </w:r>
      <w:proofErr w:type="spellEnd"/>
      <w:r w:rsidRPr="000F549C">
        <w:rPr>
          <w:lang w:val="es-MX"/>
        </w:rPr>
        <w:t xml:space="preserve"> mismo, eres y son el verdadero tu.</w:t>
      </w:r>
    </w:p>
    <w:p w14:paraId="1DBB2245" w14:textId="77777777" w:rsidR="000F549C" w:rsidRPr="000F549C" w:rsidRDefault="000F549C" w:rsidP="000F549C">
      <w:pPr>
        <w:rPr>
          <w:lang w:val="es-MX"/>
        </w:rPr>
      </w:pPr>
      <w:r w:rsidRPr="000F549C">
        <w:rPr>
          <w:lang w:val="es-MX"/>
        </w:rPr>
        <w:t>el correcto, haces lo correcto, por eso se activa todo tu ser</w:t>
      </w:r>
    </w:p>
    <w:p w14:paraId="2F1E82F7" w14:textId="77777777" w:rsidR="000F549C" w:rsidRPr="000F549C" w:rsidRDefault="000F549C" w:rsidP="000F549C">
      <w:pPr>
        <w:rPr>
          <w:lang w:val="es-MX"/>
        </w:rPr>
      </w:pPr>
      <w:r w:rsidRPr="000F549C">
        <w:rPr>
          <w:lang w:val="es-MX"/>
        </w:rPr>
        <w:t xml:space="preserve">el expandir al dios supremamente bueno abajo y afuera expandiéndose a todo tu ser, naturaleza y la creación, el expandir tu ser, a tus </w:t>
      </w:r>
      <w:proofErr w:type="spellStart"/>
      <w:r w:rsidRPr="000F549C">
        <w:rPr>
          <w:lang w:val="es-MX"/>
        </w:rPr>
        <w:t>chakras</w:t>
      </w:r>
      <w:proofErr w:type="spellEnd"/>
      <w:r w:rsidRPr="000F549C">
        <w:rPr>
          <w:lang w:val="es-MX"/>
        </w:rPr>
        <w:t xml:space="preserve"> y al </w:t>
      </w:r>
      <w:proofErr w:type="spellStart"/>
      <w:r w:rsidRPr="000F549C">
        <w:rPr>
          <w:lang w:val="es-MX"/>
        </w:rPr>
        <w:t>area</w:t>
      </w:r>
      <w:proofErr w:type="spellEnd"/>
      <w:r w:rsidRPr="000F549C">
        <w:rPr>
          <w:lang w:val="es-MX"/>
        </w:rPr>
        <w:t xml:space="preserve"> de tu ser, especialmente al </w:t>
      </w:r>
      <w:proofErr w:type="spellStart"/>
      <w:r w:rsidRPr="000F549C">
        <w:rPr>
          <w:lang w:val="es-MX"/>
        </w:rPr>
        <w:t>chakra</w:t>
      </w:r>
      <w:proofErr w:type="spellEnd"/>
      <w:r w:rsidRPr="000F549C">
        <w:rPr>
          <w:lang w:val="es-MX"/>
        </w:rPr>
        <w:t xml:space="preserve"> sexual</w:t>
      </w:r>
    </w:p>
    <w:p w14:paraId="409305A9" w14:textId="77777777" w:rsidR="000F549C" w:rsidRPr="000F549C" w:rsidRDefault="000F549C" w:rsidP="000F549C">
      <w:pPr>
        <w:rPr>
          <w:lang w:val="es-MX"/>
        </w:rPr>
      </w:pPr>
    </w:p>
    <w:p w14:paraId="634D0C9E" w14:textId="77777777" w:rsidR="000F549C" w:rsidRPr="000F549C" w:rsidRDefault="000F549C" w:rsidP="000F549C">
      <w:pPr>
        <w:rPr>
          <w:lang w:val="es-MX"/>
        </w:rPr>
      </w:pPr>
      <w:r w:rsidRPr="000F549C">
        <w:rPr>
          <w:lang w:val="es-MX"/>
        </w:rPr>
        <w:t xml:space="preserve">Mantener la intimidad energética sólo contigo mismo y con el dios supremo </w:t>
      </w:r>
      <w:proofErr w:type="spellStart"/>
      <w:r w:rsidRPr="000F549C">
        <w:rPr>
          <w:lang w:val="es-MX"/>
        </w:rPr>
        <w:t>absolutamenet</w:t>
      </w:r>
      <w:proofErr w:type="spellEnd"/>
      <w:r w:rsidRPr="000F549C">
        <w:rPr>
          <w:lang w:val="es-MX"/>
        </w:rPr>
        <w:t xml:space="preserve"> bueno.</w:t>
      </w:r>
    </w:p>
    <w:p w14:paraId="1DE9FCA4" w14:textId="77777777" w:rsidR="000F549C" w:rsidRPr="000F549C" w:rsidRDefault="000F549C" w:rsidP="000F549C">
      <w:pPr>
        <w:rPr>
          <w:lang w:val="es-MX"/>
        </w:rPr>
      </w:pPr>
      <w:r w:rsidRPr="000F549C">
        <w:rPr>
          <w:lang w:val="es-MX"/>
        </w:rPr>
        <w:t xml:space="preserve">La inclusión crítica que haces con la conexión que haces del estómago inferior o energía sexual de </w:t>
      </w:r>
      <w:proofErr w:type="spellStart"/>
      <w:r w:rsidRPr="000F549C">
        <w:rPr>
          <w:lang w:val="es-MX"/>
        </w:rPr>
        <w:t>chakra</w:t>
      </w:r>
      <w:proofErr w:type="spellEnd"/>
      <w:r w:rsidRPr="000F549C">
        <w:rPr>
          <w:lang w:val="es-MX"/>
        </w:rPr>
        <w:t xml:space="preserve"> inferior; a ángel ser, mentes </w:t>
      </w:r>
      <w:proofErr w:type="spellStart"/>
      <w:r w:rsidRPr="000F549C">
        <w:rPr>
          <w:lang w:val="es-MX"/>
        </w:rPr>
        <w:t>superiroes</w:t>
      </w:r>
      <w:proofErr w:type="spellEnd"/>
      <w:r w:rsidRPr="000F549C">
        <w:rPr>
          <w:lang w:val="es-MX"/>
        </w:rPr>
        <w:t xml:space="preserve"> y ayudantes, y les das posición de control e influencia en tu ser, todo el tiempo.</w:t>
      </w:r>
    </w:p>
    <w:p w14:paraId="348DE0FE" w14:textId="77777777" w:rsidR="000F549C" w:rsidRPr="000F549C" w:rsidRDefault="000F549C" w:rsidP="000F549C">
      <w:pPr>
        <w:rPr>
          <w:lang w:val="es-MX"/>
        </w:rPr>
      </w:pPr>
      <w:r w:rsidRPr="000F549C">
        <w:rPr>
          <w:lang w:val="es-MX"/>
        </w:rPr>
        <w:t xml:space="preserve">Esta es la otorgación de energía que debe restringirse a la familia de seres negativa, esta debe mantenerse enfocada en uno mismo, el </w:t>
      </w:r>
      <w:proofErr w:type="spellStart"/>
      <w:r w:rsidRPr="000F549C">
        <w:rPr>
          <w:lang w:val="es-MX"/>
        </w:rPr>
        <w:t>angel</w:t>
      </w:r>
      <w:proofErr w:type="spellEnd"/>
      <w:r w:rsidRPr="000F549C">
        <w:rPr>
          <w:lang w:val="es-MX"/>
        </w:rPr>
        <w:t xml:space="preserve"> ser, mentes superiores, adultas y niños de uno </w:t>
      </w:r>
      <w:proofErr w:type="spellStart"/>
      <w:r w:rsidRPr="000F549C">
        <w:rPr>
          <w:lang w:val="es-MX"/>
        </w:rPr>
        <w:t>smimo</w:t>
      </w:r>
      <w:proofErr w:type="spellEnd"/>
      <w:r w:rsidRPr="000F549C">
        <w:rPr>
          <w:lang w:val="es-MX"/>
        </w:rPr>
        <w:t>.</w:t>
      </w:r>
    </w:p>
    <w:p w14:paraId="41FD39B4" w14:textId="77777777" w:rsidR="000F549C" w:rsidRPr="000F549C" w:rsidRDefault="000F549C" w:rsidP="000F549C">
      <w:pPr>
        <w:rPr>
          <w:lang w:val="es-MX"/>
        </w:rPr>
      </w:pPr>
    </w:p>
    <w:p w14:paraId="2A9B8888" w14:textId="77777777" w:rsidR="000F549C" w:rsidRPr="000F549C" w:rsidRDefault="000F549C" w:rsidP="000F549C">
      <w:pPr>
        <w:rPr>
          <w:lang w:val="es-MX"/>
        </w:rPr>
      </w:pPr>
      <w:r w:rsidRPr="000F549C">
        <w:rPr>
          <w:lang w:val="es-MX"/>
        </w:rPr>
        <w:t xml:space="preserve">Cuando ya no te queda en quién confiar, y sólo puedes confiar en el dios supremo </w:t>
      </w:r>
      <w:proofErr w:type="spellStart"/>
      <w:r w:rsidRPr="000F549C">
        <w:rPr>
          <w:lang w:val="es-MX"/>
        </w:rPr>
        <w:t>absoluatmente</w:t>
      </w:r>
      <w:proofErr w:type="spellEnd"/>
      <w:r w:rsidRPr="000F549C">
        <w:rPr>
          <w:lang w:val="es-MX"/>
        </w:rPr>
        <w:t xml:space="preserve"> bueno, aprender a sentirlo y usarlo.</w:t>
      </w:r>
    </w:p>
    <w:p w14:paraId="2BD19097" w14:textId="77777777" w:rsidR="000F549C" w:rsidRPr="000F549C" w:rsidRDefault="000F549C" w:rsidP="000F549C">
      <w:pPr>
        <w:rPr>
          <w:lang w:val="es-MX"/>
        </w:rPr>
      </w:pPr>
      <w:r w:rsidRPr="000F549C">
        <w:rPr>
          <w:lang w:val="es-MX"/>
        </w:rPr>
        <w:t>Establecer que sólo tienes al dios supremo absolutamente en quién confiar, a quién conectarte de quién obtener la vida, la estructuración, el orden, el funcionamiento; y sólo en te puedes centrar en él.</w:t>
      </w:r>
    </w:p>
    <w:p w14:paraId="21A4B9C3" w14:textId="77777777" w:rsidR="000F549C" w:rsidRPr="000F549C" w:rsidRDefault="000F549C" w:rsidP="000F549C">
      <w:pPr>
        <w:rPr>
          <w:lang w:val="es-MX"/>
        </w:rPr>
      </w:pPr>
      <w:r w:rsidRPr="000F549C">
        <w:rPr>
          <w:lang w:val="es-MX"/>
        </w:rPr>
        <w:t xml:space="preserve">Sentir la el amor </w:t>
      </w:r>
      <w:proofErr w:type="spellStart"/>
      <w:r w:rsidRPr="000F549C">
        <w:rPr>
          <w:lang w:val="es-MX"/>
        </w:rPr>
        <w:t>dle</w:t>
      </w:r>
      <w:proofErr w:type="spellEnd"/>
      <w:r w:rsidRPr="000F549C">
        <w:rPr>
          <w:lang w:val="es-MX"/>
        </w:rPr>
        <w:t xml:space="preserve"> idos supremo</w:t>
      </w:r>
    </w:p>
    <w:p w14:paraId="47773D90" w14:textId="77777777" w:rsidR="000F549C" w:rsidRPr="000F549C" w:rsidRDefault="000F549C" w:rsidP="000F549C">
      <w:pPr>
        <w:rPr>
          <w:lang w:val="es-MX"/>
        </w:rPr>
      </w:pPr>
      <w:r w:rsidRPr="000F549C">
        <w:rPr>
          <w:lang w:val="es-MX"/>
        </w:rPr>
        <w:tab/>
        <w:t xml:space="preserve">la fuerza, el calor, la vida, la energía, </w:t>
      </w:r>
    </w:p>
    <w:p w14:paraId="4481A158" w14:textId="77777777" w:rsidR="000F549C" w:rsidRPr="000F549C" w:rsidRDefault="000F549C" w:rsidP="000F549C">
      <w:pPr>
        <w:rPr>
          <w:lang w:val="es-MX"/>
        </w:rPr>
      </w:pPr>
    </w:p>
    <w:p w14:paraId="3C177341" w14:textId="77777777" w:rsidR="000F549C" w:rsidRPr="000F549C" w:rsidRDefault="000F549C" w:rsidP="000F549C">
      <w:pPr>
        <w:rPr>
          <w:lang w:val="es-MX"/>
        </w:rPr>
      </w:pPr>
      <w:r w:rsidRPr="000F549C">
        <w:rPr>
          <w:lang w:val="es-MX"/>
        </w:rPr>
        <w:t xml:space="preserve">La selección de tu individualidad, de tu grupo, decisión de tu </w:t>
      </w:r>
      <w:proofErr w:type="spellStart"/>
      <w:r w:rsidRPr="000F549C">
        <w:rPr>
          <w:lang w:val="es-MX"/>
        </w:rPr>
        <w:t>superivencia</w:t>
      </w:r>
      <w:proofErr w:type="spellEnd"/>
      <w:r w:rsidRPr="000F549C">
        <w:rPr>
          <w:lang w:val="es-MX"/>
        </w:rPr>
        <w:t xml:space="preserve"> y de tus grupos, y decisión de finalidad, </w:t>
      </w:r>
    </w:p>
    <w:p w14:paraId="6AAD469F" w14:textId="77777777" w:rsidR="000F549C" w:rsidRPr="000F549C" w:rsidRDefault="000F549C" w:rsidP="000F549C">
      <w:pPr>
        <w:rPr>
          <w:lang w:val="es-MX"/>
        </w:rPr>
      </w:pPr>
      <w:r w:rsidRPr="000F549C">
        <w:rPr>
          <w:lang w:val="es-MX"/>
        </w:rPr>
        <w:tab/>
        <w:t xml:space="preserve">la decisión de amarte a </w:t>
      </w:r>
      <w:proofErr w:type="spellStart"/>
      <w:r w:rsidRPr="000F549C">
        <w:rPr>
          <w:lang w:val="es-MX"/>
        </w:rPr>
        <w:t>tí</w:t>
      </w:r>
      <w:proofErr w:type="spellEnd"/>
      <w:r w:rsidRPr="000F549C">
        <w:rPr>
          <w:lang w:val="es-MX"/>
        </w:rPr>
        <w:t xml:space="preserve"> mismo y ser responsable por tu supervivencia, </w:t>
      </w:r>
    </w:p>
    <w:p w14:paraId="147B42F1" w14:textId="77777777" w:rsidR="000F549C" w:rsidRPr="000F549C" w:rsidRDefault="000F549C" w:rsidP="000F549C">
      <w:pPr>
        <w:rPr>
          <w:lang w:val="es-MX"/>
        </w:rPr>
      </w:pPr>
      <w:r w:rsidRPr="000F549C">
        <w:rPr>
          <w:lang w:val="es-MX"/>
        </w:rPr>
        <w:tab/>
        <w:t xml:space="preserve">la decisión de sobrevivir y tomar la acción que te permite sobrevivir, </w:t>
      </w:r>
    </w:p>
    <w:p w14:paraId="57C3D0B8" w14:textId="77777777" w:rsidR="000F549C" w:rsidRPr="000F549C" w:rsidRDefault="000F549C" w:rsidP="000F549C">
      <w:pPr>
        <w:rPr>
          <w:lang w:val="es-MX"/>
        </w:rPr>
      </w:pPr>
      <w:r w:rsidRPr="000F549C">
        <w:rPr>
          <w:lang w:val="es-MX"/>
        </w:rPr>
        <w:tab/>
        <w:t>la decisión de defenderte y tomar las decisiones y acciones necesarias,</w:t>
      </w:r>
    </w:p>
    <w:p w14:paraId="0E2B1364" w14:textId="77777777" w:rsidR="000F549C" w:rsidRPr="000F549C" w:rsidRDefault="000F549C" w:rsidP="000F549C">
      <w:pPr>
        <w:rPr>
          <w:lang w:val="es-MX"/>
        </w:rPr>
      </w:pPr>
      <w:r w:rsidRPr="000F549C">
        <w:rPr>
          <w:lang w:val="es-MX"/>
        </w:rPr>
        <w:tab/>
        <w:t xml:space="preserve">la decisión de ser el más fuerte en todo </w:t>
      </w:r>
      <w:proofErr w:type="spellStart"/>
      <w:proofErr w:type="gramStart"/>
      <w:r w:rsidRPr="000F549C">
        <w:rPr>
          <w:lang w:val="es-MX"/>
        </w:rPr>
        <w:t>sentido,el</w:t>
      </w:r>
      <w:proofErr w:type="spellEnd"/>
      <w:proofErr w:type="gramEnd"/>
      <w:r w:rsidRPr="000F549C">
        <w:rPr>
          <w:lang w:val="es-MX"/>
        </w:rPr>
        <w:t xml:space="preserve"> deseo de mejorar, la decisión de luchar, la decisión de proteger, la decisión de defenderse; representan la base del funcionamiento cognitivo, la luz del hijo dios supremo local?</w:t>
      </w:r>
    </w:p>
    <w:p w14:paraId="25939010" w14:textId="77777777" w:rsidR="000F549C" w:rsidRPr="000F549C" w:rsidRDefault="000F549C" w:rsidP="000F549C">
      <w:pPr>
        <w:rPr>
          <w:lang w:val="es-MX"/>
        </w:rPr>
      </w:pPr>
      <w:r w:rsidRPr="000F549C">
        <w:rPr>
          <w:lang w:val="es-MX"/>
        </w:rPr>
        <w:tab/>
        <w:t xml:space="preserve">El decidir existir, expandirse, estar presente e imponerse; esto requiere el sentir al dios supremo, físico, energía, mente, moroncia y espíritu, </w:t>
      </w:r>
    </w:p>
    <w:p w14:paraId="290A7A26" w14:textId="77777777" w:rsidR="000F549C" w:rsidRPr="000F549C" w:rsidRDefault="000F549C" w:rsidP="000F549C">
      <w:pPr>
        <w:rPr>
          <w:lang w:val="es-MX"/>
        </w:rPr>
      </w:pPr>
      <w:r w:rsidRPr="000F549C">
        <w:rPr>
          <w:lang w:val="es-MX"/>
        </w:rPr>
        <w:tab/>
      </w:r>
      <w:r w:rsidRPr="000F549C">
        <w:rPr>
          <w:lang w:val="es-MX"/>
        </w:rPr>
        <w:tab/>
        <w:t>establecer el orden en la mente</w:t>
      </w:r>
    </w:p>
    <w:p w14:paraId="11FCD076" w14:textId="77777777" w:rsidR="000F549C" w:rsidRPr="000F549C" w:rsidRDefault="000F549C" w:rsidP="000F549C">
      <w:pPr>
        <w:rPr>
          <w:lang w:val="es-MX"/>
        </w:rPr>
      </w:pPr>
      <w:r w:rsidRPr="000F549C">
        <w:rPr>
          <w:lang w:val="es-MX"/>
        </w:rPr>
        <w:tab/>
      </w:r>
      <w:r w:rsidRPr="000F549C">
        <w:rPr>
          <w:lang w:val="es-MX"/>
        </w:rPr>
        <w:tab/>
        <w:t>recuperar la memoria</w:t>
      </w:r>
    </w:p>
    <w:p w14:paraId="2AD5EB60" w14:textId="77777777" w:rsidR="000F549C" w:rsidRPr="000F549C" w:rsidRDefault="000F549C" w:rsidP="000F549C">
      <w:pPr>
        <w:rPr>
          <w:lang w:val="es-MX"/>
        </w:rPr>
      </w:pPr>
      <w:r w:rsidRPr="000F549C">
        <w:rPr>
          <w:lang w:val="es-MX"/>
        </w:rPr>
        <w:tab/>
      </w:r>
      <w:r w:rsidRPr="000F549C">
        <w:rPr>
          <w:lang w:val="es-MX"/>
        </w:rPr>
        <w:tab/>
        <w:t>integrarse e influir a través de esa energía y fuerza</w:t>
      </w:r>
    </w:p>
    <w:p w14:paraId="6BB397AA" w14:textId="77777777" w:rsidR="000F549C" w:rsidRPr="000F549C" w:rsidRDefault="000F549C" w:rsidP="000F549C">
      <w:pPr>
        <w:rPr>
          <w:lang w:val="es-MX"/>
        </w:rPr>
      </w:pPr>
      <w:r w:rsidRPr="000F549C">
        <w:rPr>
          <w:lang w:val="es-MX"/>
        </w:rPr>
        <w:tab/>
      </w:r>
      <w:r w:rsidRPr="000F549C">
        <w:rPr>
          <w:lang w:val="es-MX"/>
        </w:rPr>
        <w:tab/>
      </w:r>
      <w:proofErr w:type="spellStart"/>
      <w:r w:rsidRPr="000F549C">
        <w:rPr>
          <w:lang w:val="es-MX"/>
        </w:rPr>
        <w:t>sosten</w:t>
      </w:r>
      <w:proofErr w:type="spellEnd"/>
      <w:r w:rsidRPr="000F549C">
        <w:rPr>
          <w:lang w:val="es-MX"/>
        </w:rPr>
        <w:t>?</w:t>
      </w:r>
    </w:p>
    <w:p w14:paraId="63CE5422" w14:textId="77777777" w:rsidR="000F549C" w:rsidRPr="000F549C" w:rsidRDefault="000F549C" w:rsidP="000F549C">
      <w:pPr>
        <w:rPr>
          <w:lang w:val="es-MX"/>
        </w:rPr>
      </w:pPr>
      <w:r w:rsidRPr="000F549C">
        <w:rPr>
          <w:lang w:val="es-MX"/>
        </w:rPr>
        <w:tab/>
      </w:r>
      <w:r w:rsidRPr="000F549C">
        <w:rPr>
          <w:lang w:val="es-MX"/>
        </w:rPr>
        <w:tab/>
        <w:t xml:space="preserve">Defenderse y programar imposición de mente, "muerte" de mentes que se impongan sobre uno "el </w:t>
      </w:r>
      <w:proofErr w:type="spellStart"/>
      <w:r w:rsidRPr="000F549C">
        <w:rPr>
          <w:lang w:val="es-MX"/>
        </w:rPr>
        <w:t>qeu</w:t>
      </w:r>
      <w:proofErr w:type="spellEnd"/>
      <w:r w:rsidRPr="000F549C">
        <w:rPr>
          <w:lang w:val="es-MX"/>
        </w:rPr>
        <w:t xml:space="preserve"> ve los ojos de dios, </w:t>
      </w:r>
      <w:proofErr w:type="spellStart"/>
      <w:r w:rsidRPr="000F549C">
        <w:rPr>
          <w:lang w:val="es-MX"/>
        </w:rPr>
        <w:t>jehova</w:t>
      </w:r>
      <w:proofErr w:type="spellEnd"/>
      <w:r w:rsidRPr="000F549C">
        <w:rPr>
          <w:lang w:val="es-MX"/>
        </w:rPr>
        <w:t>, muere irremediablemente"</w:t>
      </w:r>
    </w:p>
    <w:p w14:paraId="7D7E9475" w14:textId="77777777" w:rsidR="000F549C" w:rsidRPr="000F549C" w:rsidRDefault="000F549C" w:rsidP="000F549C">
      <w:pPr>
        <w:rPr>
          <w:lang w:val="es-MX"/>
        </w:rPr>
      </w:pPr>
      <w:r w:rsidRPr="000F549C">
        <w:rPr>
          <w:lang w:val="es-MX"/>
        </w:rPr>
        <w:tab/>
      </w:r>
      <w:r w:rsidRPr="000F549C">
        <w:rPr>
          <w:lang w:val="es-MX"/>
        </w:rPr>
        <w:tab/>
        <w:t xml:space="preserve">Decisión de luchar a muerte para sobrevivir, en </w:t>
      </w:r>
      <w:proofErr w:type="spellStart"/>
      <w:r w:rsidRPr="000F549C">
        <w:rPr>
          <w:lang w:val="es-MX"/>
        </w:rPr>
        <w:t>otods</w:t>
      </w:r>
      <w:proofErr w:type="spellEnd"/>
      <w:r w:rsidRPr="000F549C">
        <w:rPr>
          <w:lang w:val="es-MX"/>
        </w:rPr>
        <w:t xml:space="preserve"> los niveles de existencia: física, energética, mental, moroncial, espiritual; una vez elegido e identificado el polo.</w:t>
      </w:r>
    </w:p>
    <w:p w14:paraId="7C125339" w14:textId="77777777" w:rsidR="000F549C" w:rsidRPr="000F549C" w:rsidRDefault="000F549C" w:rsidP="000F549C">
      <w:pPr>
        <w:rPr>
          <w:lang w:val="es-MX"/>
        </w:rPr>
      </w:pPr>
      <w:r w:rsidRPr="000F549C">
        <w:rPr>
          <w:lang w:val="es-MX"/>
        </w:rPr>
        <w:tab/>
        <w:t>Hacerlo o no hacerlo</w:t>
      </w:r>
    </w:p>
    <w:p w14:paraId="660FA252" w14:textId="77777777" w:rsidR="000F549C" w:rsidRPr="000F549C" w:rsidRDefault="000F549C" w:rsidP="000F549C">
      <w:pPr>
        <w:rPr>
          <w:lang w:val="es-MX"/>
        </w:rPr>
      </w:pPr>
      <w:r w:rsidRPr="000F549C">
        <w:rPr>
          <w:lang w:val="es-MX"/>
        </w:rPr>
        <w:tab/>
      </w:r>
      <w:r w:rsidRPr="000F549C">
        <w:rPr>
          <w:lang w:val="es-MX"/>
        </w:rPr>
        <w:tab/>
      </w:r>
    </w:p>
    <w:p w14:paraId="00D3244C" w14:textId="77777777" w:rsidR="000F549C" w:rsidRPr="000F549C" w:rsidRDefault="000F549C" w:rsidP="000F549C">
      <w:pPr>
        <w:rPr>
          <w:lang w:val="es-MX"/>
        </w:rPr>
      </w:pPr>
      <w:r w:rsidRPr="000F549C">
        <w:rPr>
          <w:lang w:val="es-MX"/>
        </w:rPr>
        <w:t>La desconexión absoluta de negativas, es especialmente crítica, en la conexión energética y conexión con energía sexual, es una prohibición absoluta.</w:t>
      </w:r>
    </w:p>
    <w:p w14:paraId="3F24186E" w14:textId="77777777" w:rsidR="000F549C" w:rsidRPr="000F549C" w:rsidRDefault="000F549C" w:rsidP="000F549C">
      <w:pPr>
        <w:rPr>
          <w:lang w:val="es-MX"/>
        </w:rPr>
      </w:pPr>
      <w:r w:rsidRPr="000F549C">
        <w:rPr>
          <w:lang w:val="es-MX"/>
        </w:rPr>
        <w:tab/>
        <w:t xml:space="preserve">La identidad y ubicación del ser debe estar </w:t>
      </w:r>
      <w:proofErr w:type="spellStart"/>
      <w:r w:rsidRPr="000F549C">
        <w:rPr>
          <w:lang w:val="es-MX"/>
        </w:rPr>
        <w:t>claramenet</w:t>
      </w:r>
      <w:proofErr w:type="spellEnd"/>
      <w:r w:rsidRPr="000F549C">
        <w:rPr>
          <w:lang w:val="es-MX"/>
        </w:rPr>
        <w:t xml:space="preserve"> establecida.</w:t>
      </w:r>
    </w:p>
    <w:p w14:paraId="66C9FCDE" w14:textId="77777777" w:rsidR="000F549C" w:rsidRPr="000F549C" w:rsidRDefault="000F549C" w:rsidP="000F549C">
      <w:pPr>
        <w:rPr>
          <w:lang w:val="es-MX"/>
        </w:rPr>
      </w:pPr>
      <w:r w:rsidRPr="000F549C">
        <w:rPr>
          <w:lang w:val="es-MX"/>
        </w:rPr>
        <w:tab/>
      </w:r>
      <w:proofErr w:type="spellStart"/>
      <w:r w:rsidRPr="000F549C">
        <w:rPr>
          <w:lang w:val="es-MX"/>
        </w:rPr>
        <w:t>Ls</w:t>
      </w:r>
      <w:proofErr w:type="spellEnd"/>
      <w:r w:rsidRPr="000F549C">
        <w:rPr>
          <w:lang w:val="es-MX"/>
        </w:rPr>
        <w:t xml:space="preserve"> atención y enfoque, debe estar siempre en uno mismo.</w:t>
      </w:r>
    </w:p>
    <w:p w14:paraId="6DF6ABD5" w14:textId="77777777" w:rsidR="000F549C" w:rsidRPr="000F549C" w:rsidRDefault="000F549C" w:rsidP="000F549C">
      <w:pPr>
        <w:rPr>
          <w:lang w:val="es-MX"/>
        </w:rPr>
      </w:pPr>
      <w:r w:rsidRPr="000F549C">
        <w:rPr>
          <w:lang w:val="es-MX"/>
        </w:rPr>
        <w:lastRenderedPageBreak/>
        <w:tab/>
        <w:t>El flujo de energías de vida, sexual, debe estar claramente aislado y enfocado en uno mismo.</w:t>
      </w:r>
    </w:p>
    <w:p w14:paraId="2B2B0CC1" w14:textId="77777777" w:rsidR="000F549C" w:rsidRPr="000F549C" w:rsidRDefault="000F549C" w:rsidP="000F549C">
      <w:pPr>
        <w:rPr>
          <w:lang w:val="es-MX"/>
        </w:rPr>
      </w:pPr>
      <w:r w:rsidRPr="000F549C">
        <w:rPr>
          <w:lang w:val="es-MX"/>
        </w:rPr>
        <w:tab/>
        <w:t xml:space="preserve">La programación de individualidad, </w:t>
      </w:r>
      <w:proofErr w:type="spellStart"/>
      <w:r w:rsidRPr="000F549C">
        <w:rPr>
          <w:lang w:val="es-MX"/>
        </w:rPr>
        <w:t>y</w:t>
      </w:r>
      <w:proofErr w:type="spellEnd"/>
      <w:r w:rsidRPr="000F549C">
        <w:rPr>
          <w:lang w:val="es-MX"/>
        </w:rPr>
        <w:t xml:space="preserve"> imposición de propias mentes sobre otras mentes debe estar efectivamente activada a través de un modelo.</w:t>
      </w:r>
    </w:p>
    <w:p w14:paraId="2D95240D" w14:textId="77777777" w:rsidR="000F549C" w:rsidRPr="000F549C" w:rsidRDefault="000F549C" w:rsidP="000F549C">
      <w:pPr>
        <w:rPr>
          <w:lang w:val="es-MX"/>
        </w:rPr>
      </w:pPr>
      <w:r w:rsidRPr="000F549C">
        <w:rPr>
          <w:lang w:val="es-MX"/>
        </w:rPr>
        <w:tab/>
        <w:t xml:space="preserve">La presencia en uno y contemplación, conexión al </w:t>
      </w:r>
      <w:proofErr w:type="spellStart"/>
      <w:proofErr w:type="gramStart"/>
      <w:r w:rsidRPr="000F549C">
        <w:rPr>
          <w:lang w:val="es-MX"/>
        </w:rPr>
        <w:t>cuerpo,rsepiración</w:t>
      </w:r>
      <w:proofErr w:type="spellEnd"/>
      <w:proofErr w:type="gramEnd"/>
      <w:r w:rsidRPr="000F549C">
        <w:rPr>
          <w:lang w:val="es-MX"/>
        </w:rPr>
        <w:t>, percepción.</w:t>
      </w:r>
    </w:p>
    <w:p w14:paraId="4D94DBB1" w14:textId="77777777" w:rsidR="000F549C" w:rsidRPr="000F549C" w:rsidRDefault="000F549C" w:rsidP="000F549C">
      <w:pPr>
        <w:rPr>
          <w:lang w:val="es-MX"/>
        </w:rPr>
      </w:pPr>
      <w:r w:rsidRPr="000F549C">
        <w:rPr>
          <w:lang w:val="es-MX"/>
        </w:rPr>
        <w:tab/>
        <w:t xml:space="preserve">La conexión al dios supremo absolutamente y </w:t>
      </w:r>
      <w:proofErr w:type="spellStart"/>
      <w:r w:rsidRPr="000F549C">
        <w:rPr>
          <w:lang w:val="es-MX"/>
        </w:rPr>
        <w:t>conversion</w:t>
      </w:r>
      <w:proofErr w:type="spellEnd"/>
      <w:r w:rsidRPr="000F549C">
        <w:rPr>
          <w:lang w:val="es-MX"/>
        </w:rPr>
        <w:t xml:space="preserve"> en dios supremo.</w:t>
      </w:r>
    </w:p>
    <w:p w14:paraId="62BCEE64" w14:textId="77777777" w:rsidR="000F549C" w:rsidRPr="000F549C" w:rsidRDefault="000F549C" w:rsidP="000F549C">
      <w:pPr>
        <w:rPr>
          <w:lang w:val="es-MX"/>
        </w:rPr>
      </w:pPr>
      <w:r w:rsidRPr="000F549C">
        <w:rPr>
          <w:lang w:val="es-MX"/>
        </w:rPr>
        <w:t xml:space="preserve">TU FUNTE ENERGETICA </w:t>
      </w:r>
      <w:proofErr w:type="gramStart"/>
      <w:r w:rsidRPr="000F549C">
        <w:rPr>
          <w:lang w:val="es-MX"/>
        </w:rPr>
        <w:t>PRINCIPAL(</w:t>
      </w:r>
      <w:proofErr w:type="gramEnd"/>
      <w:r w:rsidRPr="000F549C">
        <w:rPr>
          <w:lang w:val="es-MX"/>
        </w:rPr>
        <w:t>*)Tu intimidad energética principal, siempre es sólo con el dios supremo, de ahí puedes extenderla a otras personas, pero esto debe ser muy limitado y condicional.</w:t>
      </w:r>
      <w:r w:rsidRPr="000F549C">
        <w:rPr>
          <w:lang w:val="es-MX"/>
        </w:rPr>
        <w:tab/>
      </w:r>
    </w:p>
    <w:p w14:paraId="05124B0C" w14:textId="77777777" w:rsidR="000F549C" w:rsidRPr="000F549C" w:rsidRDefault="000F549C" w:rsidP="000F549C">
      <w:pPr>
        <w:rPr>
          <w:lang w:val="es-MX"/>
        </w:rPr>
      </w:pPr>
      <w:r w:rsidRPr="000F549C">
        <w:rPr>
          <w:lang w:val="es-MX"/>
        </w:rPr>
        <w:tab/>
      </w:r>
    </w:p>
    <w:p w14:paraId="29D5C13C" w14:textId="77777777" w:rsidR="000F549C" w:rsidRPr="000F549C" w:rsidRDefault="000F549C" w:rsidP="000F549C">
      <w:pPr>
        <w:rPr>
          <w:lang w:val="es-MX"/>
        </w:rPr>
      </w:pPr>
      <w:r w:rsidRPr="000F549C">
        <w:rPr>
          <w:lang w:val="es-MX"/>
        </w:rPr>
        <w:t>El tren de existencia mental, considerando las salidas de trances</w:t>
      </w:r>
    </w:p>
    <w:p w14:paraId="0862E548" w14:textId="77777777" w:rsidR="000F549C" w:rsidRPr="000F549C" w:rsidRDefault="000F549C" w:rsidP="000F549C">
      <w:pPr>
        <w:rPr>
          <w:lang w:val="es-MX"/>
        </w:rPr>
      </w:pPr>
      <w:r w:rsidRPr="000F549C">
        <w:rPr>
          <w:lang w:val="es-MX"/>
        </w:rPr>
        <w:tab/>
        <w:t>Calor</w:t>
      </w:r>
    </w:p>
    <w:p w14:paraId="4C9A179E" w14:textId="4568880C" w:rsidR="000F549C" w:rsidRDefault="000F549C" w:rsidP="000F549C">
      <w:pPr>
        <w:rPr>
          <w:lang w:val="es-MX"/>
        </w:rPr>
      </w:pPr>
      <w:r w:rsidRPr="000F549C">
        <w:rPr>
          <w:lang w:val="es-MX"/>
        </w:rPr>
        <w:tab/>
        <w:t>El valor, no-temor, insano, genio, conectado al instinto e integrado al dios supremo absolutamente bueno</w:t>
      </w:r>
    </w:p>
    <w:p w14:paraId="5638080E" w14:textId="47244F36" w:rsidR="00C27E8E" w:rsidRDefault="00C27E8E" w:rsidP="000F549C">
      <w:pPr>
        <w:rPr>
          <w:lang w:val="es-MX"/>
        </w:rPr>
      </w:pPr>
      <w:r>
        <w:rPr>
          <w:lang w:val="es-MX"/>
        </w:rPr>
        <w:t xml:space="preserve">El orden, te integra </w:t>
      </w:r>
      <w:proofErr w:type="spellStart"/>
      <w:r>
        <w:rPr>
          <w:lang w:val="es-MX"/>
        </w:rPr>
        <w:t>sa</w:t>
      </w:r>
      <w:proofErr w:type="spellEnd"/>
      <w:r>
        <w:rPr>
          <w:lang w:val="es-MX"/>
        </w:rPr>
        <w:t xml:space="preserve"> a una mente que es el orden, en este caso es el dios supremo absoluto padre</w:t>
      </w:r>
      <w:r w:rsidR="00D462D1">
        <w:rPr>
          <w:lang w:val="es-MX"/>
        </w:rPr>
        <w:t xml:space="preserve">, te conectas a él </w:t>
      </w:r>
      <w:proofErr w:type="spellStart"/>
      <w:r w:rsidR="00D462D1">
        <w:rPr>
          <w:lang w:val="es-MX"/>
        </w:rPr>
        <w:t>com</w:t>
      </w:r>
      <w:proofErr w:type="spellEnd"/>
      <w:r w:rsidR="00D462D1">
        <w:rPr>
          <w:lang w:val="es-MX"/>
        </w:rPr>
        <w:t xml:space="preserve"> odios supremo y como fuente de energía pura</w:t>
      </w:r>
      <w:r w:rsidR="00EC6614">
        <w:rPr>
          <w:lang w:val="es-MX"/>
        </w:rPr>
        <w:t>.</w:t>
      </w:r>
    </w:p>
    <w:p w14:paraId="56FFB1CB" w14:textId="6BC03561" w:rsidR="00EC6614" w:rsidRDefault="00EC6614" w:rsidP="000F549C">
      <w:pPr>
        <w:rPr>
          <w:lang w:val="es-MX"/>
        </w:rPr>
      </w:pPr>
      <w:r>
        <w:rPr>
          <w:lang w:val="es-MX"/>
        </w:rPr>
        <w:t>Establecer cuál e s la realidad y en consecuencia finalidad.</w:t>
      </w:r>
    </w:p>
    <w:p w14:paraId="47CCC259" w14:textId="3CA35E43" w:rsidR="00577844" w:rsidRDefault="00577844" w:rsidP="000F549C">
      <w:pPr>
        <w:rPr>
          <w:lang w:val="es-MX"/>
        </w:rPr>
      </w:pPr>
      <w:r>
        <w:rPr>
          <w:lang w:val="es-MX"/>
        </w:rPr>
        <w:t>Aparecer</w:t>
      </w:r>
    </w:p>
    <w:p w14:paraId="62641318" w14:textId="343D68FE" w:rsidR="00B52D8A" w:rsidRDefault="00B52D8A" w:rsidP="000F549C">
      <w:pPr>
        <w:rPr>
          <w:u w:val="single"/>
          <w:lang w:val="es-MX"/>
        </w:rPr>
      </w:pPr>
    </w:p>
    <w:p w14:paraId="51143E51" w14:textId="77777777" w:rsidR="00B52D8A" w:rsidRPr="00B52D8A" w:rsidRDefault="00B52D8A" w:rsidP="00B52D8A">
      <w:pPr>
        <w:rPr>
          <w:lang w:val="es-MX"/>
        </w:rPr>
      </w:pPr>
    </w:p>
    <w:p w14:paraId="10A78C42" w14:textId="77777777" w:rsidR="00B52D8A" w:rsidRPr="00B52D8A" w:rsidRDefault="00B52D8A" w:rsidP="00B52D8A">
      <w:pPr>
        <w:rPr>
          <w:lang w:val="es-MX"/>
        </w:rPr>
      </w:pPr>
      <w:r w:rsidRPr="00B52D8A">
        <w:rPr>
          <w:lang w:val="es-MX"/>
        </w:rPr>
        <w:t>DUJALIDAD DE POLO EN SERESOTORGADORESVIDA</w:t>
      </w:r>
    </w:p>
    <w:p w14:paraId="06BC89DC" w14:textId="77777777" w:rsidR="00B52D8A" w:rsidRPr="00B52D8A" w:rsidRDefault="00B52D8A" w:rsidP="00B52D8A">
      <w:pPr>
        <w:rPr>
          <w:lang w:val="es-MX"/>
        </w:rPr>
      </w:pPr>
      <w:r w:rsidRPr="00B52D8A">
        <w:rPr>
          <w:lang w:val="es-MX"/>
        </w:rPr>
        <w:t>Es importante comprender que los seres otorgadores de vida, denominados genéricamente cristos, existen en los dos polos</w:t>
      </w:r>
    </w:p>
    <w:p w14:paraId="0A017426" w14:textId="77777777" w:rsidR="00B52D8A" w:rsidRPr="00B52D8A" w:rsidRDefault="00B52D8A" w:rsidP="00B52D8A">
      <w:pPr>
        <w:rPr>
          <w:lang w:val="es-MX"/>
        </w:rPr>
      </w:pPr>
      <w:r w:rsidRPr="00B52D8A">
        <w:rPr>
          <w:lang w:val="es-MX"/>
        </w:rPr>
        <w:t xml:space="preserve">y no sólo otorgan vida, sino que envuelven al ser y la luz de su funcionamiento se expresa en </w:t>
      </w:r>
      <w:proofErr w:type="spellStart"/>
      <w:r w:rsidRPr="00B52D8A">
        <w:rPr>
          <w:lang w:val="es-MX"/>
        </w:rPr>
        <w:t>lso</w:t>
      </w:r>
      <w:proofErr w:type="spellEnd"/>
      <w:r w:rsidRPr="00B52D8A">
        <w:rPr>
          <w:lang w:val="es-MX"/>
        </w:rPr>
        <w:t xml:space="preserve"> </w:t>
      </w:r>
      <w:proofErr w:type="spellStart"/>
      <w:r w:rsidRPr="00B52D8A">
        <w:rPr>
          <w:lang w:val="es-MX"/>
        </w:rPr>
        <w:t>individuso</w:t>
      </w:r>
      <w:proofErr w:type="spellEnd"/>
      <w:r w:rsidRPr="00B52D8A">
        <w:rPr>
          <w:lang w:val="es-MX"/>
        </w:rPr>
        <w:t xml:space="preserve"> que se integran a él.</w:t>
      </w:r>
    </w:p>
    <w:p w14:paraId="74D18442" w14:textId="77777777" w:rsidR="00B52D8A" w:rsidRPr="00B52D8A" w:rsidRDefault="00B52D8A" w:rsidP="00B52D8A">
      <w:pPr>
        <w:rPr>
          <w:lang w:val="es-MX"/>
        </w:rPr>
      </w:pPr>
    </w:p>
    <w:p w14:paraId="24CBC97F" w14:textId="77777777" w:rsidR="00B52D8A" w:rsidRPr="00B52D8A" w:rsidRDefault="00B52D8A" w:rsidP="00B52D8A">
      <w:pPr>
        <w:rPr>
          <w:lang w:val="es-MX"/>
        </w:rPr>
      </w:pPr>
      <w:r w:rsidRPr="00B52D8A">
        <w:rPr>
          <w:lang w:val="es-MX"/>
        </w:rPr>
        <w:t>CREACION DE ESTRUCTURAS MENTALES EN ÁREAS DEL SER, QUE ESTABLECEN ESTRUCTURAS ESTRUCTURALES Y FUNCIONALES EN LA MENTE</w:t>
      </w:r>
    </w:p>
    <w:p w14:paraId="38FDC7CE" w14:textId="77777777" w:rsidR="00B52D8A" w:rsidRPr="00B52D8A" w:rsidRDefault="00B52D8A" w:rsidP="00B52D8A">
      <w:pPr>
        <w:rPr>
          <w:lang w:val="es-MX"/>
        </w:rPr>
      </w:pPr>
      <w:r w:rsidRPr="00B52D8A">
        <w:rPr>
          <w:lang w:val="es-MX"/>
        </w:rPr>
        <w:t xml:space="preserve">Por </w:t>
      </w:r>
      <w:proofErr w:type="gramStart"/>
      <w:r w:rsidRPr="00B52D8A">
        <w:rPr>
          <w:lang w:val="es-MX"/>
        </w:rPr>
        <w:t>ejemplo</w:t>
      </w:r>
      <w:proofErr w:type="gramEnd"/>
      <w:r w:rsidRPr="00B52D8A">
        <w:rPr>
          <w:lang w:val="es-MX"/>
        </w:rPr>
        <w:t xml:space="preserve"> la maldición y bendición que mantiene tus ojos siempre despiertos.</w:t>
      </w:r>
    </w:p>
    <w:p w14:paraId="7AE70C4A" w14:textId="77777777" w:rsidR="00B52D8A" w:rsidRPr="00B52D8A" w:rsidRDefault="00B52D8A" w:rsidP="00B52D8A">
      <w:pPr>
        <w:rPr>
          <w:lang w:val="es-MX"/>
        </w:rPr>
      </w:pPr>
      <w:r w:rsidRPr="00B52D8A">
        <w:rPr>
          <w:lang w:val="es-MX"/>
        </w:rPr>
        <w:t>La estrella que penetra y atraviesa todo reflejo.</w:t>
      </w:r>
    </w:p>
    <w:p w14:paraId="0CCF66A7" w14:textId="77777777" w:rsidR="00B52D8A" w:rsidRPr="00B52D8A" w:rsidRDefault="00B52D8A" w:rsidP="00B52D8A">
      <w:pPr>
        <w:rPr>
          <w:lang w:val="es-MX"/>
        </w:rPr>
      </w:pPr>
      <w:r w:rsidRPr="00B52D8A">
        <w:rPr>
          <w:lang w:val="es-MX"/>
        </w:rPr>
        <w:t xml:space="preserve">El </w:t>
      </w:r>
      <w:proofErr w:type="spellStart"/>
      <w:r w:rsidRPr="00B52D8A">
        <w:rPr>
          <w:lang w:val="es-MX"/>
        </w:rPr>
        <w:t>valorinstintivo</w:t>
      </w:r>
      <w:proofErr w:type="spellEnd"/>
      <w:r w:rsidRPr="00B52D8A">
        <w:rPr>
          <w:lang w:val="es-MX"/>
        </w:rPr>
        <w:t xml:space="preserve"> del corazón y el pecho: El valor, no-temor, insano, genio, conectado al instinto e integrado al dios supremo absolutamente bueno</w:t>
      </w:r>
    </w:p>
    <w:p w14:paraId="0BA1BA36" w14:textId="77777777" w:rsidR="00B52D8A" w:rsidRPr="00B52D8A" w:rsidRDefault="00B52D8A" w:rsidP="00B52D8A">
      <w:pPr>
        <w:rPr>
          <w:lang w:val="es-MX"/>
        </w:rPr>
      </w:pPr>
      <w:r w:rsidRPr="00B52D8A">
        <w:rPr>
          <w:lang w:val="es-MX"/>
        </w:rPr>
        <w:t xml:space="preserve">Las orejas del destino, el </w:t>
      </w:r>
      <w:proofErr w:type="spellStart"/>
      <w:r w:rsidRPr="00B52D8A">
        <w:rPr>
          <w:lang w:val="es-MX"/>
        </w:rPr>
        <w:t>area</w:t>
      </w:r>
      <w:proofErr w:type="spellEnd"/>
      <w:r w:rsidRPr="00B52D8A">
        <w:rPr>
          <w:lang w:val="es-MX"/>
        </w:rPr>
        <w:t xml:space="preserve"> alrededor de orejas llenos de amor</w:t>
      </w:r>
    </w:p>
    <w:p w14:paraId="56715D2B" w14:textId="77777777" w:rsidR="00B52D8A" w:rsidRPr="00B52D8A" w:rsidRDefault="00B52D8A" w:rsidP="00B52D8A">
      <w:pPr>
        <w:rPr>
          <w:lang w:val="es-MX"/>
        </w:rPr>
      </w:pPr>
    </w:p>
    <w:p w14:paraId="56101343" w14:textId="77777777" w:rsidR="00B52D8A" w:rsidRPr="00B52D8A" w:rsidRDefault="00B52D8A" w:rsidP="00B52D8A">
      <w:pPr>
        <w:rPr>
          <w:lang w:val="es-MX"/>
        </w:rPr>
      </w:pPr>
      <w:r w:rsidRPr="00B52D8A">
        <w:rPr>
          <w:lang w:val="es-MX"/>
        </w:rPr>
        <w:t>ESTRUCTURAS DE PLANIFICACION DEL SER</w:t>
      </w:r>
    </w:p>
    <w:p w14:paraId="41BFC69C" w14:textId="77777777" w:rsidR="00B52D8A" w:rsidRPr="00B52D8A" w:rsidRDefault="00B52D8A" w:rsidP="00B52D8A">
      <w:pPr>
        <w:rPr>
          <w:lang w:val="es-MX"/>
        </w:rPr>
      </w:pPr>
      <w:r w:rsidRPr="00B52D8A">
        <w:rPr>
          <w:lang w:val="es-MX"/>
        </w:rPr>
        <w:t>Las comprensiones de la verdad, la belleza y la bondad, la moralidad, la ética, el deber, el amor, la divinidad, el origen, la existencia, el propósito, el destino, el tiempo, el espacio, aun la Deidad,</w:t>
      </w:r>
    </w:p>
    <w:p w14:paraId="75331D45" w14:textId="77777777" w:rsidR="00B52D8A" w:rsidRPr="00B52D8A" w:rsidRDefault="00B52D8A" w:rsidP="00B52D8A">
      <w:pPr>
        <w:rPr>
          <w:lang w:val="es-MX"/>
        </w:rPr>
      </w:pPr>
      <w:proofErr w:type="gramStart"/>
      <w:r w:rsidRPr="00B52D8A">
        <w:rPr>
          <w:lang w:val="es-MX"/>
        </w:rPr>
        <w:t>REALIDAD ;la</w:t>
      </w:r>
      <w:proofErr w:type="gramEnd"/>
      <w:r w:rsidRPr="00B52D8A">
        <w:rPr>
          <w:lang w:val="es-MX"/>
        </w:rPr>
        <w:t xml:space="preserve"> verdad, la belleza y la bondad</w:t>
      </w:r>
    </w:p>
    <w:p w14:paraId="44F6CEA9" w14:textId="77777777" w:rsidR="00B52D8A" w:rsidRPr="00B52D8A" w:rsidRDefault="00B52D8A" w:rsidP="00B52D8A">
      <w:pPr>
        <w:rPr>
          <w:lang w:val="es-MX"/>
        </w:rPr>
      </w:pPr>
      <w:r w:rsidRPr="00B52D8A">
        <w:rPr>
          <w:lang w:val="es-MX"/>
        </w:rPr>
        <w:t>MORALIDAD Y ETICA: Que es lo correcto y que comportamiento específico representa.</w:t>
      </w:r>
    </w:p>
    <w:p w14:paraId="4B630721" w14:textId="77777777" w:rsidR="00B52D8A" w:rsidRPr="00B52D8A" w:rsidRDefault="00B52D8A" w:rsidP="00B52D8A">
      <w:pPr>
        <w:rPr>
          <w:lang w:val="es-MX"/>
        </w:rPr>
      </w:pPr>
      <w:r w:rsidRPr="00B52D8A">
        <w:rPr>
          <w:lang w:val="es-MX"/>
        </w:rPr>
        <w:t xml:space="preserve">DEBER: </w:t>
      </w:r>
    </w:p>
    <w:p w14:paraId="31155FBF" w14:textId="77777777" w:rsidR="00B52D8A" w:rsidRPr="00B52D8A" w:rsidRDefault="00B52D8A" w:rsidP="00B52D8A">
      <w:pPr>
        <w:rPr>
          <w:lang w:val="es-MX"/>
        </w:rPr>
      </w:pPr>
      <w:r w:rsidRPr="00B52D8A">
        <w:rPr>
          <w:lang w:val="es-MX"/>
        </w:rPr>
        <w:tab/>
        <w:t>Amarse divinamente y encontrar la manera de sobrevivir, siendo el bien y el mal.</w:t>
      </w:r>
    </w:p>
    <w:p w14:paraId="1C06E54D" w14:textId="77777777" w:rsidR="00B52D8A" w:rsidRPr="00B52D8A" w:rsidRDefault="00B52D8A" w:rsidP="00B52D8A">
      <w:pPr>
        <w:rPr>
          <w:lang w:val="es-MX"/>
        </w:rPr>
      </w:pPr>
      <w:r w:rsidRPr="00B52D8A">
        <w:rPr>
          <w:lang w:val="es-MX"/>
        </w:rPr>
        <w:tab/>
        <w:t>Aprender y perfeccionarse como el dios supremo trino</w:t>
      </w:r>
    </w:p>
    <w:p w14:paraId="4F977651" w14:textId="77777777" w:rsidR="00B52D8A" w:rsidRPr="00B52D8A" w:rsidRDefault="00B52D8A" w:rsidP="00B52D8A">
      <w:pPr>
        <w:rPr>
          <w:lang w:val="es-MX"/>
        </w:rPr>
      </w:pPr>
      <w:r w:rsidRPr="00B52D8A">
        <w:rPr>
          <w:lang w:val="es-MX"/>
        </w:rPr>
        <w:tab/>
        <w:t>Hacer el bien como el dios padre absolutamente lo hace, con sabiduría y comprensión de la realidad.</w:t>
      </w:r>
    </w:p>
    <w:p w14:paraId="00A2D5E0" w14:textId="77777777" w:rsidR="00B52D8A" w:rsidRPr="00B52D8A" w:rsidRDefault="00B52D8A" w:rsidP="00B52D8A">
      <w:pPr>
        <w:rPr>
          <w:lang w:val="es-MX"/>
        </w:rPr>
      </w:pPr>
      <w:r w:rsidRPr="00B52D8A">
        <w:rPr>
          <w:lang w:val="es-MX"/>
        </w:rPr>
        <w:tab/>
        <w:t xml:space="preserve">Lo mismo que para </w:t>
      </w:r>
      <w:proofErr w:type="spellStart"/>
      <w:r w:rsidRPr="00B52D8A">
        <w:rPr>
          <w:lang w:val="es-MX"/>
        </w:rPr>
        <w:t>tí</w:t>
      </w:r>
      <w:proofErr w:type="spellEnd"/>
      <w:r w:rsidRPr="00B52D8A">
        <w:rPr>
          <w:lang w:val="es-MX"/>
        </w:rPr>
        <w:t xml:space="preserve">, para el prójimo; respetando el libre albedrío y con </w:t>
      </w:r>
      <w:proofErr w:type="spellStart"/>
      <w:r w:rsidRPr="00B52D8A">
        <w:rPr>
          <w:lang w:val="es-MX"/>
        </w:rPr>
        <w:t>responsabiliadd</w:t>
      </w:r>
      <w:proofErr w:type="spellEnd"/>
      <w:r w:rsidRPr="00B52D8A">
        <w:rPr>
          <w:lang w:val="es-MX"/>
        </w:rPr>
        <w:t xml:space="preserve"> por consecuencias.</w:t>
      </w:r>
    </w:p>
    <w:p w14:paraId="01F39AB1" w14:textId="77777777" w:rsidR="00B52D8A" w:rsidRPr="00B52D8A" w:rsidRDefault="00B52D8A" w:rsidP="00B52D8A">
      <w:pPr>
        <w:rPr>
          <w:lang w:val="es-MX"/>
        </w:rPr>
      </w:pPr>
      <w:r w:rsidRPr="00B52D8A">
        <w:rPr>
          <w:lang w:val="es-MX"/>
        </w:rPr>
        <w:t xml:space="preserve">AMOR: </w:t>
      </w:r>
    </w:p>
    <w:p w14:paraId="79822122" w14:textId="77777777" w:rsidR="00B52D8A" w:rsidRPr="00B52D8A" w:rsidRDefault="00B52D8A" w:rsidP="00B52D8A">
      <w:pPr>
        <w:rPr>
          <w:lang w:val="es-MX"/>
        </w:rPr>
      </w:pPr>
      <w:r w:rsidRPr="00B52D8A">
        <w:rPr>
          <w:lang w:val="es-MX"/>
        </w:rPr>
        <w:t>DIVINIDAD:</w:t>
      </w:r>
    </w:p>
    <w:p w14:paraId="103E20D5" w14:textId="77777777" w:rsidR="00B52D8A" w:rsidRPr="00B52D8A" w:rsidRDefault="00B52D8A" w:rsidP="00B52D8A">
      <w:pPr>
        <w:rPr>
          <w:lang w:val="es-MX"/>
        </w:rPr>
      </w:pPr>
      <w:r w:rsidRPr="00B52D8A">
        <w:rPr>
          <w:lang w:val="es-MX"/>
        </w:rPr>
        <w:t>ORIGEN:</w:t>
      </w:r>
    </w:p>
    <w:p w14:paraId="3A7E3FE8" w14:textId="77777777" w:rsidR="00B52D8A" w:rsidRPr="00B52D8A" w:rsidRDefault="00B52D8A" w:rsidP="00B52D8A">
      <w:pPr>
        <w:rPr>
          <w:lang w:val="es-MX"/>
        </w:rPr>
      </w:pPr>
      <w:r w:rsidRPr="00B52D8A">
        <w:rPr>
          <w:lang w:val="es-MX"/>
        </w:rPr>
        <w:t>EXISTENCIA:</w:t>
      </w:r>
    </w:p>
    <w:p w14:paraId="1866676C" w14:textId="77777777" w:rsidR="00B52D8A" w:rsidRPr="00B52D8A" w:rsidRDefault="00B52D8A" w:rsidP="00B52D8A">
      <w:pPr>
        <w:rPr>
          <w:lang w:val="es-MX"/>
        </w:rPr>
      </w:pPr>
      <w:r w:rsidRPr="00B52D8A">
        <w:rPr>
          <w:lang w:val="es-MX"/>
        </w:rPr>
        <w:lastRenderedPageBreak/>
        <w:t xml:space="preserve">PROPOSITO: En </w:t>
      </w:r>
      <w:proofErr w:type="gramStart"/>
      <w:r w:rsidRPr="00B52D8A">
        <w:rPr>
          <w:lang w:val="es-MX"/>
        </w:rPr>
        <w:t>una  guerra</w:t>
      </w:r>
      <w:proofErr w:type="gramEnd"/>
      <w:r w:rsidRPr="00B52D8A">
        <w:rPr>
          <w:lang w:val="es-MX"/>
        </w:rPr>
        <w:t xml:space="preserve"> de polos, lo primero es ser el más fuerte hasta poder sobrevivir, segundo </w:t>
      </w:r>
      <w:proofErr w:type="spellStart"/>
      <w:r w:rsidRPr="00B52D8A">
        <w:rPr>
          <w:lang w:val="es-MX"/>
        </w:rPr>
        <w:t>foratlecer</w:t>
      </w:r>
      <w:proofErr w:type="spellEnd"/>
      <w:r w:rsidRPr="00B52D8A">
        <w:rPr>
          <w:lang w:val="es-MX"/>
        </w:rPr>
        <w:t xml:space="preserve"> y crecer como el grupo más fuerte, tercero, es destruir al polo opuesto.</w:t>
      </w:r>
    </w:p>
    <w:p w14:paraId="2B9A604B" w14:textId="77777777" w:rsidR="00B52D8A" w:rsidRPr="00B52D8A" w:rsidRDefault="00B52D8A" w:rsidP="00B52D8A">
      <w:pPr>
        <w:rPr>
          <w:lang w:val="es-MX"/>
        </w:rPr>
      </w:pPr>
      <w:r w:rsidRPr="00B52D8A">
        <w:rPr>
          <w:lang w:val="es-MX"/>
        </w:rPr>
        <w:t>DESTINO: La voluntad de dios en tu plan</w:t>
      </w:r>
    </w:p>
    <w:p w14:paraId="5C6CF0B7" w14:textId="77777777" w:rsidR="00B52D8A" w:rsidRPr="00B52D8A" w:rsidRDefault="00B52D8A" w:rsidP="00B52D8A">
      <w:pPr>
        <w:rPr>
          <w:lang w:val="es-MX"/>
        </w:rPr>
      </w:pPr>
      <w:r w:rsidRPr="00B52D8A">
        <w:rPr>
          <w:lang w:val="es-MX"/>
        </w:rPr>
        <w:t>TIEMPO Y ESPACIO</w:t>
      </w:r>
      <w:proofErr w:type="gramStart"/>
      <w:r w:rsidRPr="00B52D8A">
        <w:rPr>
          <w:lang w:val="es-MX"/>
        </w:rPr>
        <w:t>: ?</w:t>
      </w:r>
      <w:proofErr w:type="gramEnd"/>
    </w:p>
    <w:p w14:paraId="5A5B83A8" w14:textId="77777777" w:rsidR="00B52D8A" w:rsidRPr="00B52D8A" w:rsidRDefault="00B52D8A" w:rsidP="00B52D8A">
      <w:pPr>
        <w:rPr>
          <w:lang w:val="es-MX"/>
        </w:rPr>
      </w:pPr>
    </w:p>
    <w:p w14:paraId="03D6A272" w14:textId="77777777" w:rsidR="00B52D8A" w:rsidRPr="00B52D8A" w:rsidRDefault="00B52D8A" w:rsidP="00B52D8A">
      <w:pPr>
        <w:rPr>
          <w:lang w:val="es-MX"/>
        </w:rPr>
      </w:pPr>
      <w:r w:rsidRPr="00B52D8A">
        <w:rPr>
          <w:lang w:val="es-MX"/>
        </w:rPr>
        <w:t xml:space="preserve">MODELO: LA MALDICION y </w:t>
      </w:r>
      <w:proofErr w:type="spellStart"/>
      <w:r w:rsidRPr="00B52D8A">
        <w:rPr>
          <w:lang w:val="es-MX"/>
        </w:rPr>
        <w:t>bendicion</w:t>
      </w:r>
      <w:proofErr w:type="spellEnd"/>
      <w:r w:rsidRPr="00B52D8A">
        <w:rPr>
          <w:lang w:val="es-MX"/>
        </w:rPr>
        <w:t xml:space="preserve"> DE LOS OJOS SIEMPRE DESPIERTOS, PARA PODER SUFRIR Y APRENDER</w:t>
      </w:r>
    </w:p>
    <w:p w14:paraId="5C229DCB" w14:textId="77777777" w:rsidR="00B52D8A" w:rsidRPr="00B52D8A" w:rsidRDefault="00B52D8A" w:rsidP="00B52D8A">
      <w:pPr>
        <w:rPr>
          <w:lang w:val="es-MX"/>
        </w:rPr>
      </w:pPr>
      <w:r w:rsidRPr="00B52D8A">
        <w:rPr>
          <w:lang w:val="es-MX"/>
        </w:rPr>
        <w:t>El dios supremo puso una maldición para que siempre estés despierto y tengas libre albedrío, y así puedas sufrir, recordar y aprender; y hacerte más fuerte.</w:t>
      </w:r>
    </w:p>
    <w:p w14:paraId="370C5F4C" w14:textId="77777777" w:rsidR="00B52D8A" w:rsidRPr="00B52D8A" w:rsidRDefault="00B52D8A" w:rsidP="00B52D8A">
      <w:pPr>
        <w:rPr>
          <w:lang w:val="es-MX"/>
        </w:rPr>
      </w:pPr>
      <w:r w:rsidRPr="00B52D8A">
        <w:rPr>
          <w:lang w:val="es-MX"/>
        </w:rPr>
        <w:t xml:space="preserve">Pero como el dios supremo </w:t>
      </w:r>
      <w:proofErr w:type="spellStart"/>
      <w:r w:rsidRPr="00B52D8A">
        <w:rPr>
          <w:lang w:val="es-MX"/>
        </w:rPr>
        <w:t>absolutametne</w:t>
      </w:r>
      <w:proofErr w:type="spellEnd"/>
      <w:r w:rsidRPr="00B52D8A">
        <w:rPr>
          <w:lang w:val="es-MX"/>
        </w:rPr>
        <w:t xml:space="preserve"> bueno, es bueno, esta maldición se </w:t>
      </w:r>
      <w:proofErr w:type="spellStart"/>
      <w:r w:rsidRPr="00B52D8A">
        <w:rPr>
          <w:lang w:val="es-MX"/>
        </w:rPr>
        <w:t>convieret</w:t>
      </w:r>
      <w:proofErr w:type="spellEnd"/>
      <w:r w:rsidRPr="00B52D8A">
        <w:rPr>
          <w:lang w:val="es-MX"/>
        </w:rPr>
        <w:t xml:space="preserve"> en una bendición.</w:t>
      </w:r>
    </w:p>
    <w:p w14:paraId="70B0A552" w14:textId="77777777" w:rsidR="00B52D8A" w:rsidRPr="00B52D8A" w:rsidRDefault="00B52D8A" w:rsidP="00B52D8A">
      <w:pPr>
        <w:rPr>
          <w:lang w:val="es-MX"/>
        </w:rPr>
      </w:pPr>
    </w:p>
    <w:p w14:paraId="43C33C44" w14:textId="77777777" w:rsidR="00B52D8A" w:rsidRPr="00B52D8A" w:rsidRDefault="00B52D8A" w:rsidP="00B52D8A">
      <w:pPr>
        <w:rPr>
          <w:lang w:val="es-MX"/>
        </w:rPr>
      </w:pPr>
      <w:r w:rsidRPr="00B52D8A">
        <w:rPr>
          <w:lang w:val="es-MX"/>
        </w:rPr>
        <w:t>COLUMNA: GUERRERO DRAGON DIVINO</w:t>
      </w:r>
    </w:p>
    <w:p w14:paraId="33EBD1BF" w14:textId="77777777" w:rsidR="00B52D8A" w:rsidRPr="00B52D8A" w:rsidRDefault="00B52D8A" w:rsidP="00B52D8A">
      <w:pPr>
        <w:rPr>
          <w:lang w:val="es-MX"/>
        </w:rPr>
      </w:pPr>
      <w:r w:rsidRPr="00B52D8A">
        <w:rPr>
          <w:lang w:val="es-MX"/>
        </w:rPr>
        <w:t xml:space="preserve">El guerrero </w:t>
      </w:r>
      <w:proofErr w:type="spellStart"/>
      <w:r w:rsidRPr="00B52D8A">
        <w:rPr>
          <w:lang w:val="es-MX"/>
        </w:rPr>
        <w:t>dragon</w:t>
      </w:r>
      <w:proofErr w:type="spellEnd"/>
      <w:r w:rsidRPr="00B52D8A">
        <w:rPr>
          <w:lang w:val="es-MX"/>
        </w:rPr>
        <w:t xml:space="preserve"> se refiere a la </w:t>
      </w:r>
      <w:proofErr w:type="spellStart"/>
      <w:r w:rsidRPr="00B52D8A">
        <w:rPr>
          <w:lang w:val="es-MX"/>
        </w:rPr>
        <w:t>menet</w:t>
      </w:r>
      <w:proofErr w:type="spellEnd"/>
      <w:r w:rsidRPr="00B52D8A">
        <w:rPr>
          <w:lang w:val="es-MX"/>
        </w:rPr>
        <w:t xml:space="preserve"> que se encarga de la supervivencia psíquica del ser (principalmente energía, mente, moroncia, espíritu), este que se ubica en el </w:t>
      </w:r>
      <w:proofErr w:type="spellStart"/>
      <w:r w:rsidRPr="00B52D8A">
        <w:rPr>
          <w:lang w:val="es-MX"/>
        </w:rPr>
        <w:t>chakra</w:t>
      </w:r>
      <w:proofErr w:type="spellEnd"/>
      <w:r w:rsidRPr="00B52D8A">
        <w:rPr>
          <w:lang w:val="es-MX"/>
        </w:rPr>
        <w:t xml:space="preserve"> del ojo, se expande por columna y se convierte en dios supremo, y está presente como </w:t>
      </w:r>
      <w:proofErr w:type="spellStart"/>
      <w:r w:rsidRPr="00B52D8A">
        <w:rPr>
          <w:lang w:val="es-MX"/>
        </w:rPr>
        <w:t>diso</w:t>
      </w:r>
      <w:proofErr w:type="spellEnd"/>
      <w:r w:rsidRPr="00B52D8A">
        <w:rPr>
          <w:lang w:val="es-MX"/>
        </w:rPr>
        <w:t xml:space="preserve"> supremo en el ser, influyendo en el funcionamiento del ser; y motivando ejercicios de estructuración energética, mental, moroncial y espiritual.</w:t>
      </w:r>
    </w:p>
    <w:p w14:paraId="78DA6C71" w14:textId="77777777" w:rsidR="00B52D8A" w:rsidRPr="00B52D8A" w:rsidRDefault="00B52D8A" w:rsidP="00B52D8A">
      <w:pPr>
        <w:rPr>
          <w:lang w:val="es-MX"/>
        </w:rPr>
      </w:pPr>
    </w:p>
    <w:p w14:paraId="6E7F2601" w14:textId="77777777" w:rsidR="00B52D8A" w:rsidRPr="00B52D8A" w:rsidRDefault="00B52D8A" w:rsidP="00B52D8A">
      <w:pPr>
        <w:rPr>
          <w:lang w:val="es-MX"/>
        </w:rPr>
      </w:pPr>
      <w:r w:rsidRPr="00B52D8A">
        <w:rPr>
          <w:lang w:val="es-MX"/>
        </w:rPr>
        <w:t>COMPRESION QUE CADA SER DEL UNIVERSO ES DIOS: EL SER EL MAS FUERTE Y RESPETAR LA VOLUNTAD DE LA MAYORIA DE LA HERMANDAD</w:t>
      </w:r>
    </w:p>
    <w:p w14:paraId="1EE1F76A" w14:textId="77777777" w:rsidR="00B52D8A" w:rsidRPr="00B52D8A" w:rsidRDefault="00B52D8A" w:rsidP="00B52D8A">
      <w:pPr>
        <w:rPr>
          <w:lang w:val="es-MX"/>
        </w:rPr>
      </w:pPr>
      <w:r w:rsidRPr="00B52D8A">
        <w:rPr>
          <w:lang w:val="es-MX"/>
        </w:rPr>
        <w:t>Cada ser ha recibido el poder de ser dios, y es dios, y ellos son los que definen la realidad como dios.</w:t>
      </w:r>
    </w:p>
    <w:p w14:paraId="5DDD6B82" w14:textId="77777777" w:rsidR="00B52D8A" w:rsidRPr="00B52D8A" w:rsidRDefault="00B52D8A" w:rsidP="00B52D8A">
      <w:pPr>
        <w:rPr>
          <w:lang w:val="es-MX"/>
        </w:rPr>
      </w:pPr>
      <w:r w:rsidRPr="00B52D8A">
        <w:rPr>
          <w:lang w:val="es-MX"/>
        </w:rPr>
        <w:t xml:space="preserve">Dios supremo absolutamente bueno, en realidad, es sólo la fuente infinita de energía, mente, moroncia y </w:t>
      </w:r>
      <w:proofErr w:type="spellStart"/>
      <w:r w:rsidRPr="00B52D8A">
        <w:rPr>
          <w:lang w:val="es-MX"/>
        </w:rPr>
        <w:t>espírtu</w:t>
      </w:r>
      <w:proofErr w:type="spellEnd"/>
      <w:r w:rsidRPr="00B52D8A">
        <w:rPr>
          <w:lang w:val="es-MX"/>
        </w:rPr>
        <w:t xml:space="preserve"> que permite a los seres ser dioses.</w:t>
      </w:r>
    </w:p>
    <w:p w14:paraId="12723771" w14:textId="77777777" w:rsidR="00B52D8A" w:rsidRPr="00B52D8A" w:rsidRDefault="00B52D8A" w:rsidP="00B52D8A">
      <w:pPr>
        <w:rPr>
          <w:lang w:val="es-MX"/>
        </w:rPr>
      </w:pPr>
      <w:r w:rsidRPr="00B52D8A">
        <w:rPr>
          <w:lang w:val="es-MX"/>
        </w:rPr>
        <w:t xml:space="preserve">La justicia, el orden y todo lo que se ve, es por voluntad de los seres que están en evolución, quienes deciden o no hacer la guía o voluntad del dios supremo </w:t>
      </w:r>
      <w:proofErr w:type="spellStart"/>
      <w:r w:rsidRPr="00B52D8A">
        <w:rPr>
          <w:lang w:val="es-MX"/>
        </w:rPr>
        <w:t>absoluatmente</w:t>
      </w:r>
      <w:proofErr w:type="spellEnd"/>
      <w:r w:rsidRPr="00B52D8A">
        <w:rPr>
          <w:lang w:val="es-MX"/>
        </w:rPr>
        <w:t xml:space="preserve"> bueno.</w:t>
      </w:r>
    </w:p>
    <w:p w14:paraId="42C59C07" w14:textId="77777777" w:rsidR="00B52D8A" w:rsidRPr="00B52D8A" w:rsidRDefault="00B52D8A" w:rsidP="00B52D8A">
      <w:pPr>
        <w:rPr>
          <w:lang w:val="es-MX"/>
        </w:rPr>
      </w:pPr>
      <w:r w:rsidRPr="00B52D8A">
        <w:rPr>
          <w:lang w:val="es-MX"/>
        </w:rPr>
        <w:t xml:space="preserve">Pero en realidad NO EXISTE la justicia divina, es sólo los seres creados, que hacen las cosas como pueden, </w:t>
      </w:r>
      <w:proofErr w:type="spellStart"/>
      <w:r w:rsidRPr="00B52D8A">
        <w:rPr>
          <w:lang w:val="es-MX"/>
        </w:rPr>
        <w:t>aún</w:t>
      </w:r>
      <w:proofErr w:type="spellEnd"/>
      <w:r w:rsidRPr="00B52D8A">
        <w:rPr>
          <w:lang w:val="es-MX"/>
        </w:rPr>
        <w:t xml:space="preserve"> cuando desean hacer el bien lo hacen imperfectamente.</w:t>
      </w:r>
    </w:p>
    <w:p w14:paraId="31FF984D" w14:textId="77777777" w:rsidR="00B52D8A" w:rsidRPr="00B52D8A" w:rsidRDefault="00B52D8A" w:rsidP="00B52D8A">
      <w:pPr>
        <w:rPr>
          <w:lang w:val="es-MX"/>
        </w:rPr>
      </w:pPr>
      <w:r w:rsidRPr="00B52D8A">
        <w:rPr>
          <w:lang w:val="es-MX"/>
        </w:rPr>
        <w:t xml:space="preserve">En </w:t>
      </w:r>
      <w:proofErr w:type="gramStart"/>
      <w:r w:rsidRPr="00B52D8A">
        <w:rPr>
          <w:lang w:val="es-MX"/>
        </w:rPr>
        <w:t>resumen</w:t>
      </w:r>
      <w:proofErr w:type="gramEnd"/>
      <w:r w:rsidRPr="00B52D8A">
        <w:rPr>
          <w:lang w:val="es-MX"/>
        </w:rPr>
        <w:t xml:space="preserve"> el ser el más </w:t>
      </w:r>
      <w:proofErr w:type="spellStart"/>
      <w:r w:rsidRPr="00B52D8A">
        <w:rPr>
          <w:lang w:val="es-MX"/>
        </w:rPr>
        <w:t>fueret</w:t>
      </w:r>
      <w:proofErr w:type="spellEnd"/>
      <w:r w:rsidRPr="00B52D8A">
        <w:rPr>
          <w:lang w:val="es-MX"/>
        </w:rPr>
        <w:t xml:space="preserve"> es lo esencial para cualquier ser, y el respetar la voluntad de los seres </w:t>
      </w:r>
      <w:proofErr w:type="spellStart"/>
      <w:r w:rsidRPr="00B52D8A">
        <w:rPr>
          <w:lang w:val="es-MX"/>
        </w:rPr>
        <w:t>qeu</w:t>
      </w:r>
      <w:proofErr w:type="spellEnd"/>
      <w:r w:rsidRPr="00B52D8A">
        <w:rPr>
          <w:lang w:val="es-MX"/>
        </w:rPr>
        <w:t xml:space="preserve"> administran la creación, que te permiten y ayuda </w:t>
      </w:r>
      <w:proofErr w:type="spellStart"/>
      <w:r w:rsidRPr="00B52D8A">
        <w:rPr>
          <w:lang w:val="es-MX"/>
        </w:rPr>
        <w:t>na</w:t>
      </w:r>
      <w:proofErr w:type="spellEnd"/>
      <w:r w:rsidRPr="00B52D8A">
        <w:rPr>
          <w:lang w:val="es-MX"/>
        </w:rPr>
        <w:t xml:space="preserve"> sobrevivir.</w:t>
      </w:r>
    </w:p>
    <w:p w14:paraId="3582A10F" w14:textId="77777777" w:rsidR="00B52D8A" w:rsidRPr="00B52D8A" w:rsidRDefault="00B52D8A" w:rsidP="00B52D8A">
      <w:pPr>
        <w:rPr>
          <w:lang w:val="es-MX"/>
        </w:rPr>
      </w:pPr>
      <w:r w:rsidRPr="00B52D8A">
        <w:rPr>
          <w:lang w:val="es-MX"/>
        </w:rPr>
        <w:t xml:space="preserve">Comprender que en realidad tu eres el dios supremo y que si encuentras la manera lograrás lo que quieras en lo que sea, la séptima llave positiva o negativa, crea la ilusión que hay un ser omnipresente que decide todo, pero eso es falso, pues si fuera así no habría libre albedrío; no existe nada, sólo lo que los seres en evolución crean y mantienen creado y funcionando, una estructura viva de seres en proceso de perfeccionamiento, eso es lo que en </w:t>
      </w:r>
      <w:proofErr w:type="spellStart"/>
      <w:r w:rsidRPr="00B52D8A">
        <w:rPr>
          <w:lang w:val="es-MX"/>
        </w:rPr>
        <w:t>relidad</w:t>
      </w:r>
      <w:proofErr w:type="spellEnd"/>
      <w:r w:rsidRPr="00B52D8A">
        <w:rPr>
          <w:lang w:val="es-MX"/>
        </w:rPr>
        <w:t xml:space="preserve"> es el dios supremo en la creación.</w:t>
      </w:r>
    </w:p>
    <w:p w14:paraId="6F69832E" w14:textId="77777777" w:rsidR="00B52D8A" w:rsidRPr="00B52D8A" w:rsidRDefault="00B52D8A" w:rsidP="00B52D8A">
      <w:pPr>
        <w:rPr>
          <w:lang w:val="es-MX"/>
        </w:rPr>
      </w:pPr>
      <w:r w:rsidRPr="00B52D8A">
        <w:rPr>
          <w:lang w:val="es-MX"/>
        </w:rPr>
        <w:t>Esto lleva a incrementar el esfuerzo, la prudencia y el desarrollo del grupo de supervivencia, que permitirán sobrevivir y lograr objetivos.</w:t>
      </w:r>
    </w:p>
    <w:p w14:paraId="3DDA6789" w14:textId="77777777" w:rsidR="00B52D8A" w:rsidRPr="00B52D8A" w:rsidRDefault="00B52D8A" w:rsidP="00B52D8A">
      <w:pPr>
        <w:rPr>
          <w:lang w:val="es-MX"/>
        </w:rPr>
      </w:pPr>
    </w:p>
    <w:p w14:paraId="7EC2B4ED" w14:textId="77777777" w:rsidR="00B52D8A" w:rsidRPr="00B52D8A" w:rsidRDefault="00B52D8A" w:rsidP="00B52D8A">
      <w:pPr>
        <w:rPr>
          <w:lang w:val="es-MX"/>
        </w:rPr>
      </w:pPr>
      <w:r w:rsidRPr="00B52D8A">
        <w:rPr>
          <w:lang w:val="es-MX"/>
        </w:rPr>
        <w:t>Establecer el polo del dios supremo: EL DIOS SUPREMO Y ABSOLUTO ES BUENO</w:t>
      </w:r>
    </w:p>
    <w:p w14:paraId="0EA3F737" w14:textId="77777777" w:rsidR="00B52D8A" w:rsidRPr="00B52D8A" w:rsidRDefault="00B52D8A" w:rsidP="00B52D8A">
      <w:pPr>
        <w:rPr>
          <w:lang w:val="es-MX"/>
        </w:rPr>
      </w:pPr>
      <w:r w:rsidRPr="00B52D8A">
        <w:rPr>
          <w:lang w:val="es-MX"/>
        </w:rPr>
        <w:t>Esto aparentemente establece el funcionamiento del propio robot hacia uno mismo</w:t>
      </w:r>
    </w:p>
    <w:p w14:paraId="434FAA0F" w14:textId="77777777" w:rsidR="00B52D8A" w:rsidRPr="00B52D8A" w:rsidRDefault="00B52D8A" w:rsidP="00B52D8A">
      <w:pPr>
        <w:rPr>
          <w:lang w:val="es-MX"/>
        </w:rPr>
      </w:pPr>
      <w:r w:rsidRPr="00B52D8A">
        <w:rPr>
          <w:lang w:val="es-MX"/>
        </w:rPr>
        <w:t xml:space="preserve">Pero no sólo eso, también lo incluye al polo del dios supremo </w:t>
      </w:r>
      <w:proofErr w:type="spellStart"/>
      <w:r w:rsidRPr="00B52D8A">
        <w:rPr>
          <w:lang w:val="es-MX"/>
        </w:rPr>
        <w:t>absolutaemnte</w:t>
      </w:r>
      <w:proofErr w:type="spellEnd"/>
      <w:r w:rsidRPr="00B52D8A">
        <w:rPr>
          <w:lang w:val="es-MX"/>
        </w:rPr>
        <w:t xml:space="preserve"> bueno y sus ángeles ser</w:t>
      </w:r>
    </w:p>
    <w:p w14:paraId="623BDA50" w14:textId="77777777" w:rsidR="00B52D8A" w:rsidRPr="00B52D8A" w:rsidRDefault="00B52D8A" w:rsidP="00B52D8A">
      <w:pPr>
        <w:rPr>
          <w:lang w:val="es-MX"/>
        </w:rPr>
      </w:pPr>
    </w:p>
    <w:p w14:paraId="2D33193D" w14:textId="77777777" w:rsidR="00B52D8A" w:rsidRPr="00B52D8A" w:rsidRDefault="00B52D8A" w:rsidP="00B52D8A">
      <w:pPr>
        <w:rPr>
          <w:lang w:val="es-MX"/>
        </w:rPr>
      </w:pPr>
      <w:r w:rsidRPr="00B52D8A">
        <w:rPr>
          <w:lang w:val="es-MX"/>
        </w:rPr>
        <w:t>EJERCICIO DE MEDITACION DE INTEGRACION AL BIEN Y AMOR DE LA HERMENDAD DEL POLO: LA INTEGRACION A YODA, A LA HERMANDAD, A LA NATURALEZA, AL BIEN, AL DIOS SUPREMO</w:t>
      </w:r>
    </w:p>
    <w:p w14:paraId="1C5BFB66" w14:textId="77777777" w:rsidR="00B52D8A" w:rsidRPr="00B52D8A" w:rsidRDefault="00B52D8A" w:rsidP="00B52D8A">
      <w:pPr>
        <w:rPr>
          <w:lang w:val="es-MX"/>
        </w:rPr>
      </w:pPr>
      <w:r w:rsidRPr="00B52D8A">
        <w:rPr>
          <w:lang w:val="es-MX"/>
        </w:rPr>
        <w:t xml:space="preserve">El ejercicio de </w:t>
      </w:r>
      <w:proofErr w:type="spellStart"/>
      <w:r w:rsidRPr="00B52D8A">
        <w:rPr>
          <w:lang w:val="es-MX"/>
        </w:rPr>
        <w:t>integarción</w:t>
      </w:r>
      <w:proofErr w:type="spellEnd"/>
      <w:r w:rsidRPr="00B52D8A">
        <w:rPr>
          <w:lang w:val="es-MX"/>
        </w:rPr>
        <w:t xml:space="preserve"> a todas las capas del dios supremo absolutamente bueno, que te integran.</w:t>
      </w:r>
    </w:p>
    <w:p w14:paraId="0FC8416A" w14:textId="77777777" w:rsidR="00B52D8A" w:rsidRPr="00B52D8A" w:rsidRDefault="00B52D8A" w:rsidP="00B52D8A">
      <w:pPr>
        <w:rPr>
          <w:lang w:val="es-MX"/>
        </w:rPr>
      </w:pPr>
      <w:r w:rsidRPr="00B52D8A">
        <w:rPr>
          <w:lang w:val="es-MX"/>
        </w:rPr>
        <w:t xml:space="preserve">Estructura el origen en </w:t>
      </w:r>
      <w:proofErr w:type="spellStart"/>
      <w:r w:rsidRPr="00B52D8A">
        <w:rPr>
          <w:lang w:val="es-MX"/>
        </w:rPr>
        <w:t>tí</w:t>
      </w:r>
      <w:proofErr w:type="spellEnd"/>
      <w:r w:rsidRPr="00B52D8A">
        <w:rPr>
          <w:lang w:val="es-MX"/>
        </w:rPr>
        <w:t xml:space="preserve">, y la </w:t>
      </w:r>
      <w:proofErr w:type="spellStart"/>
      <w:r w:rsidRPr="00B52D8A">
        <w:rPr>
          <w:lang w:val="es-MX"/>
        </w:rPr>
        <w:t>finaldiad</w:t>
      </w:r>
      <w:proofErr w:type="spellEnd"/>
      <w:r w:rsidRPr="00B52D8A">
        <w:rPr>
          <w:lang w:val="es-MX"/>
        </w:rPr>
        <w:t xml:space="preserve"> del dios supremo </w:t>
      </w:r>
      <w:proofErr w:type="spellStart"/>
      <w:r w:rsidRPr="00B52D8A">
        <w:rPr>
          <w:lang w:val="es-MX"/>
        </w:rPr>
        <w:t>absolutametne</w:t>
      </w:r>
      <w:proofErr w:type="spellEnd"/>
      <w:r w:rsidRPr="00B52D8A">
        <w:rPr>
          <w:lang w:val="es-MX"/>
        </w:rPr>
        <w:t xml:space="preserve"> bueno, </w:t>
      </w:r>
      <w:proofErr w:type="spellStart"/>
      <w:r w:rsidRPr="00B52D8A">
        <w:rPr>
          <w:lang w:val="es-MX"/>
        </w:rPr>
        <w:t>qeu</w:t>
      </w:r>
      <w:proofErr w:type="spellEnd"/>
      <w:r w:rsidRPr="00B52D8A">
        <w:rPr>
          <w:lang w:val="es-MX"/>
        </w:rPr>
        <w:t xml:space="preserve"> es tu existencia y supervivencia como </w:t>
      </w:r>
      <w:proofErr w:type="spellStart"/>
      <w:r w:rsidRPr="00B52D8A">
        <w:rPr>
          <w:lang w:val="es-MX"/>
        </w:rPr>
        <w:t>indivdiuo</w:t>
      </w:r>
      <w:proofErr w:type="spellEnd"/>
      <w:r w:rsidRPr="00B52D8A">
        <w:rPr>
          <w:lang w:val="es-MX"/>
        </w:rPr>
        <w:t xml:space="preserve"> y como grupo.</w:t>
      </w:r>
    </w:p>
    <w:p w14:paraId="10822C51" w14:textId="77777777" w:rsidR="00B52D8A" w:rsidRPr="00B52D8A" w:rsidRDefault="00B52D8A" w:rsidP="00B52D8A">
      <w:pPr>
        <w:rPr>
          <w:lang w:val="es-MX"/>
        </w:rPr>
      </w:pPr>
    </w:p>
    <w:p w14:paraId="6CEAEABA" w14:textId="77777777" w:rsidR="00B52D8A" w:rsidRPr="00B52D8A" w:rsidRDefault="00B52D8A" w:rsidP="00B52D8A">
      <w:pPr>
        <w:rPr>
          <w:lang w:val="es-MX"/>
        </w:rPr>
      </w:pPr>
      <w:r w:rsidRPr="00B52D8A">
        <w:rPr>
          <w:lang w:val="es-MX"/>
        </w:rPr>
        <w:t>EL PRIMER PASO ES ESTRUCTURAR EL ROBOT Y SU FUNCIONAMIENTO</w:t>
      </w:r>
    </w:p>
    <w:p w14:paraId="0B3BD078" w14:textId="77777777" w:rsidR="00B52D8A" w:rsidRPr="00B52D8A" w:rsidRDefault="00B52D8A" w:rsidP="00B52D8A">
      <w:pPr>
        <w:rPr>
          <w:lang w:val="es-MX"/>
        </w:rPr>
      </w:pPr>
      <w:r w:rsidRPr="00B52D8A">
        <w:rPr>
          <w:lang w:val="es-MX"/>
        </w:rPr>
        <w:t xml:space="preserve">El primer paso es </w:t>
      </w:r>
      <w:proofErr w:type="spellStart"/>
      <w:r w:rsidRPr="00B52D8A">
        <w:rPr>
          <w:lang w:val="es-MX"/>
        </w:rPr>
        <w:t>estructuarr</w:t>
      </w:r>
      <w:proofErr w:type="spellEnd"/>
      <w:r w:rsidRPr="00B52D8A">
        <w:rPr>
          <w:lang w:val="es-MX"/>
        </w:rPr>
        <w:t xml:space="preserve"> el robot y su funcionamiento, y hacer que este funcionamiento se establezca y esté vigente.</w:t>
      </w:r>
    </w:p>
    <w:p w14:paraId="10B9387B" w14:textId="77777777" w:rsidR="00B52D8A" w:rsidRPr="00B52D8A" w:rsidRDefault="00B52D8A" w:rsidP="00B52D8A">
      <w:pPr>
        <w:rPr>
          <w:lang w:val="es-MX"/>
        </w:rPr>
      </w:pPr>
      <w:r w:rsidRPr="00B52D8A">
        <w:rPr>
          <w:lang w:val="es-MX"/>
        </w:rPr>
        <w:t xml:space="preserve">Es el robot, no el consciente, por </w:t>
      </w:r>
      <w:proofErr w:type="gramStart"/>
      <w:r w:rsidRPr="00B52D8A">
        <w:rPr>
          <w:lang w:val="es-MX"/>
        </w:rPr>
        <w:t>consiguiente</w:t>
      </w:r>
      <w:proofErr w:type="gramEnd"/>
      <w:r w:rsidRPr="00B52D8A">
        <w:rPr>
          <w:lang w:val="es-MX"/>
        </w:rPr>
        <w:t xml:space="preserve"> el estar en trance profundo y en el </w:t>
      </w:r>
      <w:proofErr w:type="spellStart"/>
      <w:r w:rsidRPr="00B52D8A">
        <w:rPr>
          <w:lang w:val="es-MX"/>
        </w:rPr>
        <w:t>laboratori</w:t>
      </w:r>
      <w:proofErr w:type="spellEnd"/>
      <w:r w:rsidRPr="00B52D8A">
        <w:rPr>
          <w:lang w:val="es-MX"/>
        </w:rPr>
        <w:t xml:space="preserve"> </w:t>
      </w:r>
      <w:proofErr w:type="spellStart"/>
      <w:r w:rsidRPr="00B52D8A">
        <w:rPr>
          <w:lang w:val="es-MX"/>
        </w:rPr>
        <w:t>oes</w:t>
      </w:r>
      <w:proofErr w:type="spellEnd"/>
      <w:r w:rsidRPr="00B52D8A">
        <w:rPr>
          <w:lang w:val="es-MX"/>
        </w:rPr>
        <w:t xml:space="preserve"> esencial.</w:t>
      </w:r>
    </w:p>
    <w:p w14:paraId="2CB87298" w14:textId="77777777" w:rsidR="00B52D8A" w:rsidRPr="00B52D8A" w:rsidRDefault="00B52D8A" w:rsidP="00B52D8A">
      <w:pPr>
        <w:rPr>
          <w:lang w:val="es-MX"/>
        </w:rPr>
      </w:pPr>
      <w:r w:rsidRPr="00B52D8A">
        <w:rPr>
          <w:lang w:val="es-MX"/>
        </w:rPr>
        <w:t xml:space="preserve">Ordenar al robot, la realidad, el polo </w:t>
      </w:r>
      <w:proofErr w:type="spellStart"/>
      <w:r w:rsidRPr="00B52D8A">
        <w:rPr>
          <w:lang w:val="es-MX"/>
        </w:rPr>
        <w:t>dominanete</w:t>
      </w:r>
      <w:proofErr w:type="spellEnd"/>
      <w:r w:rsidRPr="00B52D8A">
        <w:rPr>
          <w:lang w:val="es-MX"/>
        </w:rPr>
        <w:t>, la inclusión de todo el ser; y esto se hace en teoría a través de los modelos.</w:t>
      </w:r>
    </w:p>
    <w:p w14:paraId="3B10F5A1" w14:textId="77777777" w:rsidR="00B52D8A" w:rsidRPr="00B52D8A" w:rsidRDefault="00B52D8A" w:rsidP="00B52D8A">
      <w:pPr>
        <w:rPr>
          <w:lang w:val="es-MX"/>
        </w:rPr>
      </w:pPr>
    </w:p>
    <w:p w14:paraId="14ABF51C" w14:textId="77777777" w:rsidR="00B52D8A" w:rsidRPr="00B52D8A" w:rsidRDefault="00B52D8A" w:rsidP="00B52D8A">
      <w:pPr>
        <w:rPr>
          <w:lang w:val="es-MX"/>
        </w:rPr>
      </w:pPr>
      <w:r w:rsidRPr="00B52D8A">
        <w:rPr>
          <w:lang w:val="es-MX"/>
        </w:rPr>
        <w:lastRenderedPageBreak/>
        <w:t>LOS PROCESOS DE CONFUSION Y RECUPERACION DE REALIDAD</w:t>
      </w:r>
    </w:p>
    <w:p w14:paraId="23E701EC" w14:textId="77777777" w:rsidR="00B52D8A" w:rsidRPr="00B52D8A" w:rsidRDefault="00B52D8A" w:rsidP="00B52D8A">
      <w:pPr>
        <w:rPr>
          <w:lang w:val="es-MX"/>
        </w:rPr>
      </w:pPr>
      <w:r w:rsidRPr="00B52D8A">
        <w:rPr>
          <w:lang w:val="es-MX"/>
        </w:rPr>
        <w:t xml:space="preserve">Los disparadores </w:t>
      </w:r>
      <w:proofErr w:type="spellStart"/>
      <w:r w:rsidRPr="00B52D8A">
        <w:rPr>
          <w:lang w:val="es-MX"/>
        </w:rPr>
        <w:t>princiaples</w:t>
      </w:r>
      <w:proofErr w:type="spellEnd"/>
      <w:r w:rsidRPr="00B52D8A">
        <w:rPr>
          <w:lang w:val="es-MX"/>
        </w:rPr>
        <w:t xml:space="preserve"> serían: </w:t>
      </w:r>
      <w:proofErr w:type="spellStart"/>
      <w:r w:rsidRPr="00B52D8A">
        <w:rPr>
          <w:lang w:val="es-MX"/>
        </w:rPr>
        <w:t>UnbeingAngelnegative</w:t>
      </w:r>
      <w:proofErr w:type="spellEnd"/>
      <w:r w:rsidRPr="00B52D8A">
        <w:rPr>
          <w:lang w:val="es-MX"/>
        </w:rPr>
        <w:t xml:space="preserve">, </w:t>
      </w:r>
      <w:proofErr w:type="spellStart"/>
      <w:r w:rsidRPr="00B52D8A">
        <w:rPr>
          <w:lang w:val="es-MX"/>
        </w:rPr>
        <w:t>beingAngelPositivo</w:t>
      </w:r>
      <w:proofErr w:type="spellEnd"/>
      <w:r w:rsidRPr="00B52D8A">
        <w:rPr>
          <w:lang w:val="es-MX"/>
        </w:rPr>
        <w:t>, que involucran todo lo demás.</w:t>
      </w:r>
    </w:p>
    <w:p w14:paraId="704190E6" w14:textId="77777777" w:rsidR="00B52D8A" w:rsidRPr="00B52D8A" w:rsidRDefault="00B52D8A" w:rsidP="00B52D8A">
      <w:pPr>
        <w:rPr>
          <w:lang w:val="es-MX"/>
        </w:rPr>
      </w:pPr>
      <w:r w:rsidRPr="00B52D8A">
        <w:rPr>
          <w:lang w:val="es-MX"/>
        </w:rPr>
        <w:tab/>
      </w:r>
      <w:proofErr w:type="spellStart"/>
      <w:r w:rsidRPr="00B52D8A">
        <w:rPr>
          <w:lang w:val="es-MX"/>
        </w:rPr>
        <w:t>Unbodynegativo</w:t>
      </w:r>
      <w:proofErr w:type="spellEnd"/>
      <w:r w:rsidRPr="00B52D8A">
        <w:rPr>
          <w:lang w:val="es-MX"/>
        </w:rPr>
        <w:t xml:space="preserve">, </w:t>
      </w:r>
      <w:proofErr w:type="spellStart"/>
      <w:r w:rsidRPr="00B52D8A">
        <w:rPr>
          <w:lang w:val="es-MX"/>
        </w:rPr>
        <w:t>bodypositive</w:t>
      </w:r>
      <w:proofErr w:type="spellEnd"/>
    </w:p>
    <w:p w14:paraId="1E60C36A" w14:textId="77777777" w:rsidR="00B52D8A" w:rsidRPr="00B52D8A" w:rsidRDefault="00B52D8A" w:rsidP="00B52D8A">
      <w:pPr>
        <w:rPr>
          <w:lang w:val="es-MX"/>
        </w:rPr>
      </w:pPr>
      <w:r w:rsidRPr="00B52D8A">
        <w:rPr>
          <w:lang w:val="es-MX"/>
        </w:rPr>
        <w:tab/>
      </w:r>
      <w:proofErr w:type="spellStart"/>
      <w:r w:rsidRPr="00B52D8A">
        <w:rPr>
          <w:lang w:val="es-MX"/>
        </w:rPr>
        <w:t>him</w:t>
      </w:r>
      <w:proofErr w:type="spellEnd"/>
    </w:p>
    <w:p w14:paraId="013576BA" w14:textId="77777777" w:rsidR="00B52D8A" w:rsidRPr="00B52D8A" w:rsidRDefault="00B52D8A" w:rsidP="00B52D8A">
      <w:pPr>
        <w:rPr>
          <w:lang w:val="es-MX"/>
        </w:rPr>
      </w:pPr>
      <w:r w:rsidRPr="00B52D8A">
        <w:rPr>
          <w:lang w:val="es-MX"/>
        </w:rPr>
        <w:tab/>
      </w:r>
      <w:proofErr w:type="spellStart"/>
      <w:r w:rsidRPr="00B52D8A">
        <w:rPr>
          <w:lang w:val="es-MX"/>
        </w:rPr>
        <w:t>beingoflife</w:t>
      </w:r>
      <w:proofErr w:type="spellEnd"/>
    </w:p>
    <w:p w14:paraId="7B188067" w14:textId="77777777" w:rsidR="00B52D8A" w:rsidRPr="00B52D8A" w:rsidRDefault="00B52D8A" w:rsidP="00B52D8A">
      <w:pPr>
        <w:rPr>
          <w:lang w:val="es-MX"/>
        </w:rPr>
      </w:pPr>
      <w:r w:rsidRPr="00B52D8A">
        <w:rPr>
          <w:lang w:val="es-MX"/>
        </w:rPr>
        <w:tab/>
      </w:r>
      <w:proofErr w:type="spellStart"/>
      <w:r w:rsidRPr="00B52D8A">
        <w:rPr>
          <w:lang w:val="es-MX"/>
        </w:rPr>
        <w:t>angelbeing</w:t>
      </w:r>
      <w:proofErr w:type="spellEnd"/>
    </w:p>
    <w:p w14:paraId="7602F085" w14:textId="77777777" w:rsidR="00B52D8A" w:rsidRPr="00B52D8A" w:rsidRDefault="00B52D8A" w:rsidP="00B52D8A">
      <w:pPr>
        <w:rPr>
          <w:lang w:val="es-MX"/>
        </w:rPr>
      </w:pPr>
      <w:r w:rsidRPr="00B52D8A">
        <w:rPr>
          <w:lang w:val="es-MX"/>
        </w:rPr>
        <w:t xml:space="preserve">En estos están en </w:t>
      </w:r>
    </w:p>
    <w:p w14:paraId="69D2027E" w14:textId="77777777" w:rsidR="00B52D8A" w:rsidRPr="00B52D8A" w:rsidRDefault="00B52D8A" w:rsidP="00B52D8A">
      <w:pPr>
        <w:rPr>
          <w:lang w:val="es-MX"/>
        </w:rPr>
      </w:pPr>
      <w:r w:rsidRPr="00B52D8A">
        <w:rPr>
          <w:lang w:val="es-MX"/>
        </w:rPr>
        <w:tab/>
      </w:r>
      <w:proofErr w:type="spellStart"/>
      <w:r w:rsidRPr="00B52D8A">
        <w:rPr>
          <w:lang w:val="es-MX"/>
        </w:rPr>
        <w:t>unnegative</w:t>
      </w:r>
      <w:proofErr w:type="spellEnd"/>
      <w:r w:rsidRPr="00B52D8A">
        <w:rPr>
          <w:lang w:val="es-MX"/>
        </w:rPr>
        <w:t>, positive</w:t>
      </w:r>
    </w:p>
    <w:p w14:paraId="38B6966F" w14:textId="77777777" w:rsidR="00B52D8A" w:rsidRPr="00B52D8A" w:rsidRDefault="00B52D8A" w:rsidP="00B52D8A">
      <w:pPr>
        <w:rPr>
          <w:lang w:val="es-MX"/>
        </w:rPr>
      </w:pPr>
      <w:r w:rsidRPr="00B52D8A">
        <w:rPr>
          <w:lang w:val="es-MX"/>
        </w:rPr>
        <w:tab/>
      </w:r>
      <w:proofErr w:type="spellStart"/>
      <w:r w:rsidRPr="00B52D8A">
        <w:rPr>
          <w:lang w:val="es-MX"/>
        </w:rPr>
        <w:t>unhim</w:t>
      </w:r>
      <w:proofErr w:type="spellEnd"/>
      <w:r w:rsidRPr="00B52D8A">
        <w:rPr>
          <w:lang w:val="es-MX"/>
        </w:rPr>
        <w:t xml:space="preserve">, </w:t>
      </w:r>
      <w:proofErr w:type="spellStart"/>
      <w:r w:rsidRPr="00B52D8A">
        <w:rPr>
          <w:lang w:val="es-MX"/>
        </w:rPr>
        <w:t>unbeingoflife</w:t>
      </w:r>
      <w:proofErr w:type="spellEnd"/>
      <w:r w:rsidRPr="00B52D8A">
        <w:rPr>
          <w:lang w:val="es-MX"/>
        </w:rPr>
        <w:t xml:space="preserve">, </w:t>
      </w:r>
      <w:proofErr w:type="spellStart"/>
      <w:r w:rsidRPr="00B52D8A">
        <w:rPr>
          <w:lang w:val="es-MX"/>
        </w:rPr>
        <w:t>unangel</w:t>
      </w:r>
      <w:proofErr w:type="spellEnd"/>
    </w:p>
    <w:p w14:paraId="4FB5E110" w14:textId="77777777" w:rsidR="00B52D8A" w:rsidRPr="00B52D8A" w:rsidRDefault="00B52D8A" w:rsidP="00B52D8A">
      <w:pPr>
        <w:rPr>
          <w:lang w:val="es-MX"/>
        </w:rPr>
      </w:pPr>
      <w:r w:rsidRPr="00B52D8A">
        <w:rPr>
          <w:lang w:val="es-MX"/>
        </w:rPr>
        <w:tab/>
      </w:r>
      <w:proofErr w:type="spellStart"/>
      <w:r w:rsidRPr="00B52D8A">
        <w:rPr>
          <w:lang w:val="es-MX"/>
        </w:rPr>
        <w:t>unme</w:t>
      </w:r>
      <w:proofErr w:type="spellEnd"/>
      <w:r w:rsidRPr="00B52D8A">
        <w:rPr>
          <w:lang w:val="es-MX"/>
        </w:rPr>
        <w:t xml:space="preserve">, </w:t>
      </w:r>
    </w:p>
    <w:p w14:paraId="0F87FA42" w14:textId="77777777" w:rsidR="00B52D8A" w:rsidRPr="00B52D8A" w:rsidRDefault="00B52D8A" w:rsidP="00B52D8A">
      <w:pPr>
        <w:rPr>
          <w:lang w:val="es-MX"/>
        </w:rPr>
      </w:pPr>
      <w:r w:rsidRPr="00B52D8A">
        <w:rPr>
          <w:lang w:val="es-MX"/>
        </w:rPr>
        <w:tab/>
      </w:r>
      <w:proofErr w:type="spellStart"/>
      <w:r w:rsidRPr="00B52D8A">
        <w:rPr>
          <w:lang w:val="es-MX"/>
        </w:rPr>
        <w:t>unfamily</w:t>
      </w:r>
      <w:proofErr w:type="spellEnd"/>
      <w:r w:rsidRPr="00B52D8A">
        <w:rPr>
          <w:lang w:val="es-MX"/>
        </w:rPr>
        <w:t xml:space="preserve">, </w:t>
      </w:r>
      <w:proofErr w:type="spellStart"/>
      <w:r w:rsidRPr="00B52D8A">
        <w:rPr>
          <w:lang w:val="es-MX"/>
        </w:rPr>
        <w:t>unfriend</w:t>
      </w:r>
      <w:proofErr w:type="spellEnd"/>
      <w:r w:rsidRPr="00B52D8A">
        <w:rPr>
          <w:lang w:val="es-MX"/>
        </w:rPr>
        <w:t xml:space="preserve">, </w:t>
      </w:r>
    </w:p>
    <w:p w14:paraId="6E98687A" w14:textId="77777777" w:rsidR="00B52D8A" w:rsidRPr="00B52D8A" w:rsidRDefault="00B52D8A" w:rsidP="00B52D8A">
      <w:pPr>
        <w:rPr>
          <w:lang w:val="es-MX"/>
        </w:rPr>
      </w:pPr>
      <w:r w:rsidRPr="00B52D8A">
        <w:rPr>
          <w:lang w:val="es-MX"/>
        </w:rPr>
        <w:tab/>
      </w:r>
      <w:proofErr w:type="spellStart"/>
      <w:r w:rsidRPr="00B52D8A">
        <w:rPr>
          <w:lang w:val="es-MX"/>
        </w:rPr>
        <w:t>unbody</w:t>
      </w:r>
      <w:proofErr w:type="spellEnd"/>
      <w:r w:rsidRPr="00B52D8A">
        <w:rPr>
          <w:lang w:val="es-MX"/>
        </w:rPr>
        <w:t xml:space="preserve">, </w:t>
      </w:r>
    </w:p>
    <w:p w14:paraId="67ECFA7E" w14:textId="77777777" w:rsidR="00B52D8A" w:rsidRPr="00B52D8A" w:rsidRDefault="00B52D8A" w:rsidP="00B52D8A">
      <w:pPr>
        <w:rPr>
          <w:lang w:val="es-MX"/>
        </w:rPr>
      </w:pPr>
      <w:r w:rsidRPr="00B52D8A">
        <w:rPr>
          <w:lang w:val="es-MX"/>
        </w:rPr>
        <w:tab/>
      </w:r>
      <w:proofErr w:type="spellStart"/>
      <w:r w:rsidRPr="00B52D8A">
        <w:rPr>
          <w:lang w:val="es-MX"/>
        </w:rPr>
        <w:t>unmisdirection</w:t>
      </w:r>
      <w:proofErr w:type="spellEnd"/>
      <w:r w:rsidRPr="00B52D8A">
        <w:rPr>
          <w:lang w:val="es-MX"/>
        </w:rPr>
        <w:t xml:space="preserve">, </w:t>
      </w:r>
      <w:proofErr w:type="spellStart"/>
      <w:r w:rsidRPr="00B52D8A">
        <w:rPr>
          <w:lang w:val="es-MX"/>
        </w:rPr>
        <w:t>unphysical</w:t>
      </w:r>
      <w:proofErr w:type="spellEnd"/>
      <w:r w:rsidRPr="00B52D8A">
        <w:rPr>
          <w:lang w:val="es-MX"/>
        </w:rPr>
        <w:t xml:space="preserve"> </w:t>
      </w:r>
      <w:proofErr w:type="spellStart"/>
      <w:r w:rsidRPr="00B52D8A">
        <w:rPr>
          <w:lang w:val="es-MX"/>
        </w:rPr>
        <w:t>confusion</w:t>
      </w:r>
      <w:proofErr w:type="spellEnd"/>
      <w:r w:rsidRPr="00B52D8A">
        <w:rPr>
          <w:lang w:val="es-MX"/>
        </w:rPr>
        <w:t>, etc.</w:t>
      </w:r>
    </w:p>
    <w:p w14:paraId="09529C74" w14:textId="77777777" w:rsidR="00B52D8A" w:rsidRPr="00B52D8A" w:rsidRDefault="00B52D8A" w:rsidP="00B52D8A">
      <w:pPr>
        <w:rPr>
          <w:lang w:val="es-MX"/>
        </w:rPr>
      </w:pPr>
      <w:r w:rsidRPr="00B52D8A">
        <w:rPr>
          <w:lang w:val="es-MX"/>
        </w:rPr>
        <w:t>Que resetea la identidad y posición de todos los seres y restaura los originales</w:t>
      </w:r>
    </w:p>
    <w:p w14:paraId="4148B81A" w14:textId="77777777" w:rsidR="00B52D8A" w:rsidRPr="00B52D8A" w:rsidRDefault="00B52D8A" w:rsidP="00B52D8A">
      <w:pPr>
        <w:rPr>
          <w:lang w:val="es-MX"/>
        </w:rPr>
      </w:pPr>
      <w:r w:rsidRPr="00B52D8A">
        <w:rPr>
          <w:lang w:val="es-MX"/>
        </w:rPr>
        <w:t>Este proceso es más vital y más crítico, como el anular los procesos inhibitorios de congelar, petrificar, morir, etc.</w:t>
      </w:r>
    </w:p>
    <w:p w14:paraId="1DCB8C7F" w14:textId="77777777" w:rsidR="00B52D8A" w:rsidRPr="00B52D8A" w:rsidRDefault="00B52D8A" w:rsidP="00B52D8A">
      <w:pPr>
        <w:rPr>
          <w:lang w:val="es-MX"/>
        </w:rPr>
      </w:pPr>
    </w:p>
    <w:p w14:paraId="24D9AFD1" w14:textId="77777777" w:rsidR="00B52D8A" w:rsidRPr="00B52D8A" w:rsidRDefault="00B52D8A" w:rsidP="00B52D8A">
      <w:pPr>
        <w:rPr>
          <w:lang w:val="es-MX"/>
        </w:rPr>
      </w:pPr>
      <w:r w:rsidRPr="00B52D8A">
        <w:rPr>
          <w:lang w:val="es-MX"/>
        </w:rPr>
        <w:t>LIBERACION PERIODICA DE ADRENALINA</w:t>
      </w:r>
    </w:p>
    <w:p w14:paraId="4E3AA9EF" w14:textId="77777777" w:rsidR="00B52D8A" w:rsidRPr="00B52D8A" w:rsidRDefault="00B52D8A" w:rsidP="00B52D8A">
      <w:pPr>
        <w:rPr>
          <w:lang w:val="es-MX"/>
        </w:rPr>
      </w:pPr>
      <w:r w:rsidRPr="00B52D8A">
        <w:rPr>
          <w:lang w:val="es-MX"/>
        </w:rPr>
        <w:t xml:space="preserve">Esto requiere que se establezca en robot, que todo es real, impulso supervivencia y situaciones de peligro que motiva a que se libere adrenalina y que se despierte el ser; un impulso </w:t>
      </w:r>
      <w:proofErr w:type="spellStart"/>
      <w:r w:rsidRPr="00B52D8A">
        <w:rPr>
          <w:lang w:val="es-MX"/>
        </w:rPr>
        <w:t>permaennte</w:t>
      </w:r>
      <w:proofErr w:type="spellEnd"/>
      <w:r w:rsidRPr="00B52D8A">
        <w:rPr>
          <w:lang w:val="es-MX"/>
        </w:rPr>
        <w:t xml:space="preserve"> y súbito bajo algunos disparadores, como abrir los ojos, pisar el piso, etc.</w:t>
      </w:r>
    </w:p>
    <w:p w14:paraId="3B961AD4" w14:textId="77777777" w:rsidR="00B52D8A" w:rsidRPr="00B52D8A" w:rsidRDefault="00B52D8A" w:rsidP="00B52D8A">
      <w:pPr>
        <w:rPr>
          <w:lang w:val="es-MX"/>
        </w:rPr>
      </w:pPr>
    </w:p>
    <w:p w14:paraId="08900B2A" w14:textId="77777777" w:rsidR="00B52D8A" w:rsidRPr="00B52D8A" w:rsidRDefault="00B52D8A" w:rsidP="00B52D8A">
      <w:pPr>
        <w:rPr>
          <w:lang w:val="es-MX"/>
        </w:rPr>
      </w:pPr>
      <w:r w:rsidRPr="00B52D8A">
        <w:rPr>
          <w:lang w:val="es-MX"/>
        </w:rPr>
        <w:t>ESTABLECER ORDEN EN EL ROBOT, PARA QUE SE ESTRUCTURE EL SER, DE MODO QUE ESTE TENGA LIBRE ALBEDRIO</w:t>
      </w:r>
    </w:p>
    <w:p w14:paraId="1908FD10" w14:textId="77777777" w:rsidR="00B52D8A" w:rsidRPr="00B52D8A" w:rsidRDefault="00B52D8A" w:rsidP="00B52D8A">
      <w:pPr>
        <w:rPr>
          <w:lang w:val="es-MX"/>
        </w:rPr>
      </w:pPr>
      <w:r w:rsidRPr="00B52D8A">
        <w:rPr>
          <w:lang w:val="es-MX"/>
        </w:rPr>
        <w:t>Esto implica el deseo original del niño nacido en el cuerpo, sus padres, la orfandad del dios supremo absolutamente bueno; estructurador de la realidad</w:t>
      </w:r>
    </w:p>
    <w:p w14:paraId="08E10823" w14:textId="77777777" w:rsidR="00B52D8A" w:rsidRPr="00B52D8A" w:rsidRDefault="00B52D8A" w:rsidP="00B52D8A">
      <w:pPr>
        <w:rPr>
          <w:lang w:val="es-MX"/>
        </w:rPr>
      </w:pPr>
      <w:r w:rsidRPr="00B52D8A">
        <w:rPr>
          <w:lang w:val="es-MX"/>
        </w:rPr>
        <w:t xml:space="preserve">estructurar mentes, </w:t>
      </w:r>
      <w:proofErr w:type="spellStart"/>
      <w:r w:rsidRPr="00B52D8A">
        <w:rPr>
          <w:lang w:val="es-MX"/>
        </w:rPr>
        <w:t>angel</w:t>
      </w:r>
      <w:proofErr w:type="spellEnd"/>
      <w:r w:rsidRPr="00B52D8A">
        <w:rPr>
          <w:lang w:val="es-MX"/>
        </w:rPr>
        <w:t xml:space="preserve"> ser, etc.</w:t>
      </w:r>
    </w:p>
    <w:p w14:paraId="3C01D878" w14:textId="77777777" w:rsidR="00B52D8A" w:rsidRPr="00B52D8A" w:rsidRDefault="00B52D8A" w:rsidP="00B52D8A">
      <w:pPr>
        <w:rPr>
          <w:lang w:val="es-MX"/>
        </w:rPr>
      </w:pPr>
      <w:r w:rsidRPr="00B52D8A">
        <w:rPr>
          <w:lang w:val="es-MX"/>
        </w:rPr>
        <w:t xml:space="preserve">También </w:t>
      </w:r>
      <w:proofErr w:type="spellStart"/>
      <w:r w:rsidRPr="00B52D8A">
        <w:rPr>
          <w:lang w:val="es-MX"/>
        </w:rPr>
        <w:t>funcinoamiento</w:t>
      </w:r>
      <w:proofErr w:type="spellEnd"/>
      <w:r w:rsidRPr="00B52D8A">
        <w:rPr>
          <w:lang w:val="es-MX"/>
        </w:rPr>
        <w:t xml:space="preserve"> cognitivo, memoria.</w:t>
      </w:r>
    </w:p>
    <w:p w14:paraId="2DDA3E73" w14:textId="77777777" w:rsidR="00B52D8A" w:rsidRPr="00B52D8A" w:rsidRDefault="00B52D8A" w:rsidP="00B52D8A">
      <w:pPr>
        <w:rPr>
          <w:lang w:val="es-MX"/>
        </w:rPr>
      </w:pPr>
      <w:r w:rsidRPr="00B52D8A">
        <w:rPr>
          <w:lang w:val="es-MX"/>
        </w:rPr>
        <w:t>Y finalmente funcionando, despierto, etc.</w:t>
      </w:r>
    </w:p>
    <w:p w14:paraId="289A86DD" w14:textId="77777777" w:rsidR="00B52D8A" w:rsidRPr="00B52D8A" w:rsidRDefault="00B52D8A" w:rsidP="00B52D8A">
      <w:pPr>
        <w:rPr>
          <w:lang w:val="es-MX"/>
        </w:rPr>
      </w:pPr>
      <w:r w:rsidRPr="00B52D8A">
        <w:rPr>
          <w:lang w:val="es-MX"/>
        </w:rPr>
        <w:t>Y un funcionamiento excepcional genio ES NECESARIO, de estructura, función y cognitivo, para garantizar el libre albedrío.</w:t>
      </w:r>
    </w:p>
    <w:p w14:paraId="4B3491E5" w14:textId="77777777" w:rsidR="00B52D8A" w:rsidRPr="00B52D8A" w:rsidRDefault="00B52D8A" w:rsidP="00B52D8A">
      <w:pPr>
        <w:rPr>
          <w:lang w:val="es-MX"/>
        </w:rPr>
      </w:pPr>
      <w:r w:rsidRPr="00B52D8A">
        <w:rPr>
          <w:lang w:val="es-MX"/>
        </w:rPr>
        <w:t xml:space="preserve">El libre </w:t>
      </w:r>
      <w:proofErr w:type="gramStart"/>
      <w:r w:rsidRPr="00B52D8A">
        <w:rPr>
          <w:lang w:val="es-MX"/>
        </w:rPr>
        <w:t>albedrio ,</w:t>
      </w:r>
      <w:proofErr w:type="gramEnd"/>
      <w:r w:rsidRPr="00B52D8A">
        <w:rPr>
          <w:lang w:val="es-MX"/>
        </w:rPr>
        <w:t xml:space="preserve"> requiere la pureza no sólo del ser, sino del polo en el ser; es algo crítico, si no se estructura y activa el </w:t>
      </w:r>
      <w:proofErr w:type="spellStart"/>
      <w:r w:rsidRPr="00B52D8A">
        <w:rPr>
          <w:lang w:val="es-MX"/>
        </w:rPr>
        <w:t>angel</w:t>
      </w:r>
      <w:proofErr w:type="spellEnd"/>
      <w:r w:rsidRPr="00B52D8A">
        <w:rPr>
          <w:lang w:val="es-MX"/>
        </w:rPr>
        <w:t xml:space="preserve"> ser del ser, si no se estructura al ser en la hermandad de </w:t>
      </w:r>
      <w:proofErr w:type="spellStart"/>
      <w:r w:rsidRPr="00B52D8A">
        <w:rPr>
          <w:lang w:val="es-MX"/>
        </w:rPr>
        <w:t>angeles</w:t>
      </w:r>
      <w:proofErr w:type="spellEnd"/>
      <w:r w:rsidRPr="00B52D8A">
        <w:rPr>
          <w:lang w:val="es-MX"/>
        </w:rPr>
        <w:t xml:space="preserve"> de  polo del ser, en su </w:t>
      </w:r>
      <w:proofErr w:type="spellStart"/>
      <w:r w:rsidRPr="00B52D8A">
        <w:rPr>
          <w:lang w:val="es-MX"/>
        </w:rPr>
        <w:t>serotorgadordevida</w:t>
      </w:r>
      <w:proofErr w:type="spellEnd"/>
      <w:r w:rsidRPr="00B52D8A">
        <w:rPr>
          <w:lang w:val="es-MX"/>
        </w:rPr>
        <w:t>, en su mente superior, entonces en libre albedrio no se llega a alcanzar.</w:t>
      </w:r>
    </w:p>
    <w:p w14:paraId="3ACDCE37" w14:textId="77777777" w:rsidR="00B52D8A" w:rsidRPr="00B52D8A" w:rsidRDefault="00B52D8A" w:rsidP="00B52D8A">
      <w:pPr>
        <w:rPr>
          <w:lang w:val="es-MX"/>
        </w:rPr>
      </w:pPr>
    </w:p>
    <w:p w14:paraId="046CED86" w14:textId="77777777" w:rsidR="00B52D8A" w:rsidRPr="00B52D8A" w:rsidRDefault="00B52D8A" w:rsidP="00B52D8A">
      <w:pPr>
        <w:rPr>
          <w:lang w:val="es-MX"/>
        </w:rPr>
      </w:pPr>
      <w:r w:rsidRPr="00B52D8A">
        <w:rPr>
          <w:lang w:val="es-MX"/>
        </w:rPr>
        <w:t>MODELO: DIOS SUPREMO PADRE EN LA MENTE ADENTRO Y ARRIBA A TRES METROS, SOL DE ENERGIA PURA Y ESPIRITU</w:t>
      </w:r>
    </w:p>
    <w:p w14:paraId="61E0E37A" w14:textId="77777777" w:rsidR="00B52D8A" w:rsidRPr="00B52D8A" w:rsidRDefault="00B52D8A" w:rsidP="00B52D8A">
      <w:pPr>
        <w:rPr>
          <w:lang w:val="es-MX"/>
        </w:rPr>
      </w:pPr>
      <w:r w:rsidRPr="00B52D8A">
        <w:rPr>
          <w:lang w:val="es-MX"/>
        </w:rPr>
        <w:t xml:space="preserve">Es un sol, una fuente de energía ilimitada, que baja y alimenta toda el área de tu ser, fluyendo a todas las </w:t>
      </w:r>
      <w:proofErr w:type="spellStart"/>
      <w:r w:rsidRPr="00B52D8A">
        <w:rPr>
          <w:lang w:val="es-MX"/>
        </w:rPr>
        <w:t>columas</w:t>
      </w:r>
      <w:proofErr w:type="spellEnd"/>
      <w:r w:rsidRPr="00B52D8A">
        <w:rPr>
          <w:lang w:val="es-MX"/>
        </w:rPr>
        <w:t>, proyectando al frente a la quinta columna y atrás a la primera columna y más atrás.</w:t>
      </w:r>
    </w:p>
    <w:p w14:paraId="0B83A933" w14:textId="77777777" w:rsidR="00B52D8A" w:rsidRPr="00B52D8A" w:rsidRDefault="00B52D8A" w:rsidP="00B52D8A">
      <w:pPr>
        <w:rPr>
          <w:lang w:val="es-MX"/>
        </w:rPr>
      </w:pPr>
      <w:r w:rsidRPr="00B52D8A">
        <w:rPr>
          <w:lang w:val="es-MX"/>
        </w:rPr>
        <w:t xml:space="preserve">El fragmento del dios supremo padre, es infinito y absoluto en todos sus atributos, en ese sentido no puede contactarse con nosotros tan fácilmente, pero su efecto </w:t>
      </w:r>
      <w:proofErr w:type="spellStart"/>
      <w:r w:rsidRPr="00B52D8A">
        <w:rPr>
          <w:lang w:val="es-MX"/>
        </w:rPr>
        <w:t>espiritualizador</w:t>
      </w:r>
      <w:proofErr w:type="spellEnd"/>
      <w:r w:rsidRPr="00B52D8A">
        <w:rPr>
          <w:lang w:val="es-MX"/>
        </w:rPr>
        <w:t xml:space="preserve"> y ayudante en la mente como </w:t>
      </w:r>
      <w:proofErr w:type="spellStart"/>
      <w:r w:rsidRPr="00B52D8A">
        <w:rPr>
          <w:lang w:val="es-MX"/>
        </w:rPr>
        <w:t>premente</w:t>
      </w:r>
      <w:proofErr w:type="spellEnd"/>
      <w:r w:rsidRPr="00B52D8A">
        <w:rPr>
          <w:lang w:val="es-MX"/>
        </w:rPr>
        <w:t>, es permanente.</w:t>
      </w:r>
    </w:p>
    <w:p w14:paraId="54FEAFE4" w14:textId="77777777" w:rsidR="00B52D8A" w:rsidRPr="00B52D8A" w:rsidRDefault="00B52D8A" w:rsidP="00B52D8A">
      <w:pPr>
        <w:rPr>
          <w:lang w:val="es-MX"/>
        </w:rPr>
      </w:pPr>
      <w:r w:rsidRPr="00B52D8A">
        <w:rPr>
          <w:lang w:val="es-MX"/>
        </w:rPr>
        <w:t>La adoración es necesario para integración y sincronización con él (diaria).</w:t>
      </w:r>
    </w:p>
    <w:p w14:paraId="49AE97AB" w14:textId="77777777" w:rsidR="00B52D8A" w:rsidRPr="00B52D8A" w:rsidRDefault="00B52D8A" w:rsidP="00B52D8A">
      <w:pPr>
        <w:rPr>
          <w:lang w:val="es-MX"/>
        </w:rPr>
      </w:pPr>
      <w:r w:rsidRPr="00B52D8A">
        <w:rPr>
          <w:lang w:val="es-MX"/>
        </w:rPr>
        <w:t>Esta dentro del área de tu ser de 6 metros de diámetro a partir de eje de ser.</w:t>
      </w:r>
    </w:p>
    <w:p w14:paraId="49FD4CCB" w14:textId="77777777" w:rsidR="00B52D8A" w:rsidRPr="00B52D8A" w:rsidRDefault="00B52D8A" w:rsidP="00B52D8A">
      <w:pPr>
        <w:rPr>
          <w:lang w:val="es-MX"/>
        </w:rPr>
      </w:pPr>
      <w:r w:rsidRPr="00B52D8A">
        <w:rPr>
          <w:lang w:val="es-MX"/>
        </w:rPr>
        <w:t xml:space="preserve">La respiración te conecta, te integra y fluye su energía desde él hacia </w:t>
      </w:r>
      <w:proofErr w:type="spellStart"/>
      <w:r w:rsidRPr="00B52D8A">
        <w:rPr>
          <w:lang w:val="es-MX"/>
        </w:rPr>
        <w:t>tí</w:t>
      </w:r>
      <w:proofErr w:type="spellEnd"/>
      <w:r w:rsidRPr="00B52D8A">
        <w:rPr>
          <w:lang w:val="es-MX"/>
        </w:rPr>
        <w:t>.</w:t>
      </w:r>
    </w:p>
    <w:p w14:paraId="1577E123" w14:textId="77777777" w:rsidR="00B52D8A" w:rsidRPr="00B52D8A" w:rsidRDefault="00B52D8A" w:rsidP="00B52D8A">
      <w:pPr>
        <w:rPr>
          <w:lang w:val="es-MX"/>
        </w:rPr>
      </w:pPr>
    </w:p>
    <w:p w14:paraId="3304C9F1" w14:textId="77777777" w:rsidR="00B52D8A" w:rsidRPr="00B52D8A" w:rsidRDefault="00B52D8A" w:rsidP="00B52D8A">
      <w:pPr>
        <w:rPr>
          <w:lang w:val="es-MX"/>
        </w:rPr>
      </w:pPr>
      <w:r w:rsidRPr="00B52D8A">
        <w:rPr>
          <w:lang w:val="es-MX"/>
        </w:rPr>
        <w:t>LA NECESIDAD PARA QUE EXISTA LA INDIVIDUALIDAD DEL SER, QUE SE ESTRUCTURE EL ROBOT, PARA SER UN ASESINO PSIQUICO, PRIMERO POR INDIVIDUALIDAD DEL SER Y SEGUNDO POR DUALIDAD DE POLOS ANGEL SER</w:t>
      </w:r>
    </w:p>
    <w:p w14:paraId="59C3EE4D" w14:textId="77777777" w:rsidR="00B52D8A" w:rsidRPr="00B52D8A" w:rsidRDefault="00B52D8A" w:rsidP="00B52D8A">
      <w:pPr>
        <w:rPr>
          <w:lang w:val="es-MX"/>
        </w:rPr>
      </w:pPr>
      <w:r w:rsidRPr="00B52D8A">
        <w:rPr>
          <w:lang w:val="es-MX"/>
        </w:rPr>
        <w:lastRenderedPageBreak/>
        <w:t>Sin importar el polo de ángel ser que se elija, es necesario estructurar defensas y destruir psíquicamente (</w:t>
      </w:r>
      <w:proofErr w:type="spellStart"/>
      <w:proofErr w:type="gramStart"/>
      <w:r w:rsidRPr="00B52D8A">
        <w:rPr>
          <w:lang w:val="es-MX"/>
        </w:rPr>
        <w:t>energía,mente</w:t>
      </w:r>
      <w:proofErr w:type="gramEnd"/>
      <w:r w:rsidRPr="00B52D8A">
        <w:rPr>
          <w:lang w:val="es-MX"/>
        </w:rPr>
        <w:t>,moroncial</w:t>
      </w:r>
      <w:proofErr w:type="spellEnd"/>
      <w:r w:rsidRPr="00B52D8A">
        <w:rPr>
          <w:lang w:val="es-MX"/>
        </w:rPr>
        <w:t xml:space="preserve"> y espíritu) del polo opuesto proyectado en el área del propio ser.</w:t>
      </w:r>
    </w:p>
    <w:p w14:paraId="4C99F250" w14:textId="77777777" w:rsidR="00B52D8A" w:rsidRPr="00B52D8A" w:rsidRDefault="00B52D8A" w:rsidP="00B52D8A">
      <w:pPr>
        <w:rPr>
          <w:lang w:val="es-MX"/>
        </w:rPr>
      </w:pPr>
      <w:proofErr w:type="gramStart"/>
      <w:r w:rsidRPr="00B52D8A">
        <w:rPr>
          <w:lang w:val="es-MX"/>
        </w:rPr>
        <w:t>Además</w:t>
      </w:r>
      <w:proofErr w:type="gramEnd"/>
      <w:r w:rsidRPr="00B52D8A">
        <w:rPr>
          <w:lang w:val="es-MX"/>
        </w:rPr>
        <w:t xml:space="preserve"> está el hecho que es usual que por emociones intensas una persona proyecte con o sin intención dentro del área del ser, generando inhibición y mal funcionamiento.</w:t>
      </w:r>
    </w:p>
    <w:p w14:paraId="48F1C7F2" w14:textId="77777777" w:rsidR="00B52D8A" w:rsidRPr="00B52D8A" w:rsidRDefault="00B52D8A" w:rsidP="00B52D8A">
      <w:pPr>
        <w:rPr>
          <w:lang w:val="es-MX"/>
        </w:rPr>
      </w:pPr>
      <w:r w:rsidRPr="00B52D8A">
        <w:rPr>
          <w:lang w:val="es-MX"/>
        </w:rPr>
        <w:t xml:space="preserve">Esta defensa, además requiere recuperación de estructuras, ejercicios de estructuración, estructuración de </w:t>
      </w:r>
      <w:proofErr w:type="spellStart"/>
      <w:r w:rsidRPr="00B52D8A">
        <w:rPr>
          <w:lang w:val="es-MX"/>
        </w:rPr>
        <w:t>áura</w:t>
      </w:r>
      <w:proofErr w:type="spellEnd"/>
      <w:r w:rsidRPr="00B52D8A">
        <w:rPr>
          <w:lang w:val="es-MX"/>
        </w:rPr>
        <w:t xml:space="preserve">, energía, </w:t>
      </w:r>
      <w:proofErr w:type="spellStart"/>
      <w:r w:rsidRPr="00B52D8A">
        <w:rPr>
          <w:lang w:val="es-MX"/>
        </w:rPr>
        <w:t>cuepro</w:t>
      </w:r>
      <w:proofErr w:type="spellEnd"/>
      <w:r w:rsidRPr="00B52D8A">
        <w:rPr>
          <w:lang w:val="es-MX"/>
        </w:rPr>
        <w:t xml:space="preserve"> mental, mente, alma y espíritu del polo al que uno pertenece.</w:t>
      </w:r>
    </w:p>
    <w:p w14:paraId="7E90636E" w14:textId="77777777" w:rsidR="00B52D8A" w:rsidRPr="00B52D8A" w:rsidRDefault="00B52D8A" w:rsidP="00B52D8A">
      <w:pPr>
        <w:rPr>
          <w:lang w:val="es-MX"/>
        </w:rPr>
      </w:pPr>
      <w:r w:rsidRPr="00B52D8A">
        <w:rPr>
          <w:lang w:val="es-MX"/>
        </w:rPr>
        <w:t xml:space="preserve">La defensa se centra en </w:t>
      </w:r>
      <w:proofErr w:type="spellStart"/>
      <w:r w:rsidRPr="00B52D8A">
        <w:rPr>
          <w:lang w:val="es-MX"/>
        </w:rPr>
        <w:t>ordernar</w:t>
      </w:r>
      <w:proofErr w:type="spellEnd"/>
      <w:r w:rsidRPr="00B52D8A">
        <w:rPr>
          <w:lang w:val="es-MX"/>
        </w:rPr>
        <w:t xml:space="preserve"> al robot que destruya estructuras ajenas al ser, muy especialmente enfocarse en </w:t>
      </w:r>
      <w:proofErr w:type="spellStart"/>
      <w:r w:rsidRPr="00B52D8A">
        <w:rPr>
          <w:lang w:val="es-MX"/>
        </w:rPr>
        <w:t>esetructuras</w:t>
      </w:r>
      <w:proofErr w:type="spellEnd"/>
      <w:r w:rsidRPr="00B52D8A">
        <w:rPr>
          <w:lang w:val="es-MX"/>
        </w:rPr>
        <w:t xml:space="preserve"> que incluyen a ángeles ser del polo opuesto, como al aclarar la mente y establecer los sistemas-</w:t>
      </w:r>
      <w:proofErr w:type="spellStart"/>
      <w:r w:rsidRPr="00B52D8A">
        <w:rPr>
          <w:lang w:val="es-MX"/>
        </w:rPr>
        <w:t>modelso</w:t>
      </w:r>
      <w:proofErr w:type="spellEnd"/>
      <w:r w:rsidRPr="00B52D8A">
        <w:rPr>
          <w:lang w:val="es-MX"/>
        </w:rPr>
        <w:t xml:space="preserve"> que establecen el buen funcionamiento de la estructuración del propio </w:t>
      </w:r>
      <w:proofErr w:type="spellStart"/>
      <w:r w:rsidRPr="00B52D8A">
        <w:rPr>
          <w:lang w:val="es-MX"/>
        </w:rPr>
        <w:t>angel</w:t>
      </w:r>
      <w:proofErr w:type="spellEnd"/>
      <w:r w:rsidRPr="00B52D8A">
        <w:rPr>
          <w:lang w:val="es-MX"/>
        </w:rPr>
        <w:t xml:space="preserve"> ser en el ser.</w:t>
      </w:r>
    </w:p>
    <w:p w14:paraId="04436EF9" w14:textId="77777777" w:rsidR="00B52D8A" w:rsidRPr="00B52D8A" w:rsidRDefault="00B52D8A" w:rsidP="00B52D8A">
      <w:pPr>
        <w:rPr>
          <w:lang w:val="es-MX"/>
        </w:rPr>
      </w:pPr>
      <w:r w:rsidRPr="00B52D8A">
        <w:rPr>
          <w:lang w:val="es-MX"/>
        </w:rPr>
        <w:tab/>
        <w:t>MODELO: EL MAL ABSOLUTO y DESTRUCCION ABSOLUTA PSIQUICA EN ÁREA DE SER CONTRA ANGELES SER NEGATIVOS Y SUS MENTES</w:t>
      </w:r>
    </w:p>
    <w:p w14:paraId="2A04EB40" w14:textId="77777777" w:rsidR="00B52D8A" w:rsidRPr="00B52D8A" w:rsidRDefault="00B52D8A" w:rsidP="00B52D8A">
      <w:pPr>
        <w:rPr>
          <w:lang w:val="es-MX"/>
        </w:rPr>
      </w:pPr>
      <w:r w:rsidRPr="00B52D8A">
        <w:rPr>
          <w:lang w:val="es-MX"/>
        </w:rPr>
        <w:tab/>
        <w:t>Aunque el estado de destrucción absoluta se inhibe al comienzo.</w:t>
      </w:r>
    </w:p>
    <w:p w14:paraId="19C1B0D9" w14:textId="77777777" w:rsidR="00B52D8A" w:rsidRPr="00B52D8A" w:rsidRDefault="00B52D8A" w:rsidP="00B52D8A">
      <w:pPr>
        <w:rPr>
          <w:lang w:val="es-MX"/>
        </w:rPr>
      </w:pPr>
      <w:r w:rsidRPr="00B52D8A">
        <w:rPr>
          <w:lang w:val="es-MX"/>
        </w:rPr>
        <w:tab/>
        <w:t xml:space="preserve">Luego es necesario restablecer la destrucción absoluta </w:t>
      </w:r>
      <w:proofErr w:type="spellStart"/>
      <w:r w:rsidRPr="00B52D8A">
        <w:rPr>
          <w:lang w:val="es-MX"/>
        </w:rPr>
        <w:t>psiquica</w:t>
      </w:r>
      <w:proofErr w:type="spellEnd"/>
      <w:r w:rsidRPr="00B52D8A">
        <w:rPr>
          <w:lang w:val="es-MX"/>
        </w:rPr>
        <w:t xml:space="preserve"> para defensa</w:t>
      </w:r>
    </w:p>
    <w:p w14:paraId="36AA29F5" w14:textId="77777777" w:rsidR="00B52D8A" w:rsidRPr="00B52D8A" w:rsidRDefault="00B52D8A" w:rsidP="00B52D8A">
      <w:pPr>
        <w:rPr>
          <w:lang w:val="es-MX"/>
        </w:rPr>
      </w:pPr>
      <w:r w:rsidRPr="00B52D8A">
        <w:rPr>
          <w:lang w:val="es-MX"/>
        </w:rPr>
        <w:tab/>
        <w:t>MODELO: EL RESURGIMIENTO DE GHOST RIDER, LA VENGANZA DE LOS ANGELES NEGATIVOS</w:t>
      </w:r>
    </w:p>
    <w:p w14:paraId="39186D87" w14:textId="77777777" w:rsidR="00B52D8A" w:rsidRPr="00B52D8A" w:rsidRDefault="00B52D8A" w:rsidP="00B52D8A">
      <w:pPr>
        <w:rPr>
          <w:lang w:val="es-MX"/>
        </w:rPr>
      </w:pPr>
      <w:r w:rsidRPr="00B52D8A">
        <w:rPr>
          <w:lang w:val="es-MX"/>
        </w:rPr>
        <w:tab/>
        <w:t xml:space="preserve">Tus mentes </w:t>
      </w:r>
      <w:proofErr w:type="spellStart"/>
      <w:r w:rsidRPr="00B52D8A">
        <w:rPr>
          <w:lang w:val="es-MX"/>
        </w:rPr>
        <w:t>recuperna</w:t>
      </w:r>
      <w:proofErr w:type="spellEnd"/>
      <w:r w:rsidRPr="00B52D8A">
        <w:rPr>
          <w:lang w:val="es-MX"/>
        </w:rPr>
        <w:t xml:space="preserve"> la memoria del daño y abuso sufrido por los ángeles negativos, resurge y atacan y asesinan </w:t>
      </w:r>
      <w:proofErr w:type="spellStart"/>
      <w:r w:rsidRPr="00B52D8A">
        <w:rPr>
          <w:lang w:val="es-MX"/>
        </w:rPr>
        <w:t>psiquicamente</w:t>
      </w:r>
      <w:proofErr w:type="spellEnd"/>
      <w:r w:rsidRPr="00B52D8A">
        <w:rPr>
          <w:lang w:val="es-MX"/>
        </w:rPr>
        <w:t xml:space="preserve"> a mentes atacantes de ángeles negativos; se estructuran y reviven en el dios supremo </w:t>
      </w:r>
      <w:proofErr w:type="spellStart"/>
      <w:r w:rsidRPr="00B52D8A">
        <w:rPr>
          <w:lang w:val="es-MX"/>
        </w:rPr>
        <w:t>absolutaemnte</w:t>
      </w:r>
      <w:proofErr w:type="spellEnd"/>
      <w:r w:rsidRPr="00B52D8A">
        <w:rPr>
          <w:lang w:val="es-MX"/>
        </w:rPr>
        <w:t xml:space="preserve"> bueno y el </w:t>
      </w:r>
      <w:proofErr w:type="spellStart"/>
      <w:r w:rsidRPr="00B52D8A">
        <w:rPr>
          <w:lang w:val="es-MX"/>
        </w:rPr>
        <w:t>angel</w:t>
      </w:r>
      <w:proofErr w:type="spellEnd"/>
      <w:r w:rsidRPr="00B52D8A">
        <w:rPr>
          <w:lang w:val="es-MX"/>
        </w:rPr>
        <w:t xml:space="preserve"> ser positivo.</w:t>
      </w:r>
    </w:p>
    <w:p w14:paraId="792E9F7E" w14:textId="77777777" w:rsidR="00B52D8A" w:rsidRPr="00B52D8A" w:rsidRDefault="00B52D8A" w:rsidP="00B52D8A">
      <w:pPr>
        <w:rPr>
          <w:lang w:val="es-MX"/>
        </w:rPr>
      </w:pPr>
    </w:p>
    <w:p w14:paraId="0CA9A19C" w14:textId="77777777" w:rsidR="00B52D8A" w:rsidRPr="00B52D8A" w:rsidRDefault="00B52D8A" w:rsidP="00B52D8A">
      <w:pPr>
        <w:rPr>
          <w:lang w:val="es-MX"/>
        </w:rPr>
      </w:pPr>
      <w:r w:rsidRPr="00B52D8A">
        <w:rPr>
          <w:lang w:val="es-MX"/>
        </w:rPr>
        <w:t>LA HIBERNACION CURADORA DEL VIRUS DEL ZOMBIE CON OBTENCIO NDIARIA DE ENERGIA DE VIDA</w:t>
      </w:r>
    </w:p>
    <w:p w14:paraId="62A98276" w14:textId="77777777" w:rsidR="00B52D8A" w:rsidRPr="00B52D8A" w:rsidRDefault="00B52D8A" w:rsidP="00B52D8A">
      <w:pPr>
        <w:rPr>
          <w:lang w:val="es-MX"/>
        </w:rPr>
      </w:pPr>
      <w:r w:rsidRPr="00B52D8A">
        <w:rPr>
          <w:lang w:val="es-MX"/>
        </w:rPr>
        <w:t xml:space="preserve">Se entra en un estado especial de hibernación, y el robot empieza el proceso de quitar la </w:t>
      </w:r>
      <w:proofErr w:type="spellStart"/>
      <w:r w:rsidRPr="00B52D8A">
        <w:rPr>
          <w:lang w:val="es-MX"/>
        </w:rPr>
        <w:t>zombificación</w:t>
      </w:r>
      <w:proofErr w:type="spellEnd"/>
      <w:r w:rsidRPr="00B52D8A">
        <w:rPr>
          <w:lang w:val="es-MX"/>
        </w:rPr>
        <w:t>.</w:t>
      </w:r>
    </w:p>
    <w:p w14:paraId="1BFEC9D4" w14:textId="77777777" w:rsidR="00B52D8A" w:rsidRPr="00B52D8A" w:rsidRDefault="00B52D8A" w:rsidP="00B52D8A">
      <w:pPr>
        <w:rPr>
          <w:lang w:val="es-MX"/>
        </w:rPr>
      </w:pPr>
      <w:r w:rsidRPr="00B52D8A">
        <w:rPr>
          <w:lang w:val="es-MX"/>
        </w:rPr>
        <w:t xml:space="preserve">Este proceso requiere conectarse con el </w:t>
      </w:r>
      <w:proofErr w:type="spellStart"/>
      <w:r w:rsidRPr="00B52D8A">
        <w:rPr>
          <w:lang w:val="es-MX"/>
        </w:rPr>
        <w:t>diso</w:t>
      </w:r>
      <w:proofErr w:type="spellEnd"/>
      <w:r w:rsidRPr="00B52D8A">
        <w:rPr>
          <w:lang w:val="es-MX"/>
        </w:rPr>
        <w:t xml:space="preserve"> supremo </w:t>
      </w:r>
      <w:proofErr w:type="spellStart"/>
      <w:r w:rsidRPr="00B52D8A">
        <w:rPr>
          <w:lang w:val="es-MX"/>
        </w:rPr>
        <w:t>absolutaemtne</w:t>
      </w:r>
      <w:proofErr w:type="spellEnd"/>
      <w:r w:rsidRPr="00B52D8A">
        <w:rPr>
          <w:lang w:val="es-MX"/>
        </w:rPr>
        <w:t xml:space="preserve"> bueno y obtener la energía de vida </w:t>
      </w:r>
      <w:proofErr w:type="spellStart"/>
      <w:r w:rsidRPr="00B52D8A">
        <w:rPr>
          <w:lang w:val="es-MX"/>
        </w:rPr>
        <w:t>directametne</w:t>
      </w:r>
      <w:proofErr w:type="spellEnd"/>
      <w:r w:rsidRPr="00B52D8A">
        <w:rPr>
          <w:lang w:val="es-MX"/>
        </w:rPr>
        <w:t xml:space="preserve"> del jugo del universo, de la leche del universo del dios supremo </w:t>
      </w:r>
      <w:proofErr w:type="spellStart"/>
      <w:r w:rsidRPr="00B52D8A">
        <w:rPr>
          <w:lang w:val="es-MX"/>
        </w:rPr>
        <w:t>absolutametne</w:t>
      </w:r>
      <w:proofErr w:type="spellEnd"/>
      <w:r w:rsidRPr="00B52D8A">
        <w:rPr>
          <w:lang w:val="es-MX"/>
        </w:rPr>
        <w:t xml:space="preserve"> bueno; pues es </w:t>
      </w:r>
      <w:proofErr w:type="spellStart"/>
      <w:r w:rsidRPr="00B52D8A">
        <w:rPr>
          <w:lang w:val="es-MX"/>
        </w:rPr>
        <w:t>posibel</w:t>
      </w:r>
      <w:proofErr w:type="spellEnd"/>
      <w:r w:rsidRPr="00B52D8A">
        <w:rPr>
          <w:lang w:val="es-MX"/>
        </w:rPr>
        <w:t xml:space="preserve"> que la mente superior hijo de dios no exista, esté muerta o durmiendo y no otorgue diariamente la energía de vida al ser; el ejercicio </w:t>
      </w:r>
      <w:proofErr w:type="spellStart"/>
      <w:r w:rsidRPr="00B52D8A">
        <w:rPr>
          <w:lang w:val="es-MX"/>
        </w:rPr>
        <w:t>apra</w:t>
      </w:r>
      <w:proofErr w:type="spellEnd"/>
      <w:r w:rsidRPr="00B52D8A">
        <w:rPr>
          <w:lang w:val="es-MX"/>
        </w:rPr>
        <w:t xml:space="preserve"> obtener jugo del universo con energía de vida es diario.</w:t>
      </w:r>
    </w:p>
    <w:p w14:paraId="18917F24" w14:textId="77777777" w:rsidR="00B52D8A" w:rsidRPr="00B52D8A" w:rsidRDefault="00B52D8A" w:rsidP="00B52D8A">
      <w:pPr>
        <w:rPr>
          <w:lang w:val="es-MX"/>
        </w:rPr>
      </w:pPr>
    </w:p>
    <w:p w14:paraId="20C7599A" w14:textId="77777777" w:rsidR="00B52D8A" w:rsidRPr="00B52D8A" w:rsidRDefault="00B52D8A" w:rsidP="00B52D8A">
      <w:pPr>
        <w:rPr>
          <w:lang w:val="es-MX"/>
        </w:rPr>
      </w:pPr>
      <w:r w:rsidRPr="00B52D8A">
        <w:rPr>
          <w:lang w:val="es-MX"/>
        </w:rPr>
        <w:t>LA ESTRUCTURACION DEL SER: EL CUERPO MENTAL, LA ENERGIA, LA MENTE, EL ALMA Y EL ESPIRITU</w:t>
      </w:r>
    </w:p>
    <w:p w14:paraId="1AC53467" w14:textId="77777777" w:rsidR="00B52D8A" w:rsidRPr="00B52D8A" w:rsidRDefault="00B52D8A" w:rsidP="00B52D8A">
      <w:pPr>
        <w:rPr>
          <w:lang w:val="es-MX"/>
        </w:rPr>
      </w:pPr>
      <w:r w:rsidRPr="00B52D8A">
        <w:rPr>
          <w:lang w:val="es-MX"/>
        </w:rPr>
        <w:t>Considerando todo excepto el cuerpo físico, todo puede decirse que es programable, casi sin límites.</w:t>
      </w:r>
    </w:p>
    <w:p w14:paraId="1A780386" w14:textId="77777777" w:rsidR="00B52D8A" w:rsidRPr="00B52D8A" w:rsidRDefault="00B52D8A" w:rsidP="00B52D8A">
      <w:pPr>
        <w:rPr>
          <w:lang w:val="es-MX"/>
        </w:rPr>
      </w:pPr>
      <w:r w:rsidRPr="00B52D8A">
        <w:rPr>
          <w:lang w:val="es-MX"/>
        </w:rPr>
        <w:t xml:space="preserve">Es decir, que no hay límites para crear una realidad, sea para estructurar </w:t>
      </w:r>
      <w:proofErr w:type="spellStart"/>
      <w:r w:rsidRPr="00B52D8A">
        <w:rPr>
          <w:lang w:val="es-MX"/>
        </w:rPr>
        <w:t>positivametne</w:t>
      </w:r>
      <w:proofErr w:type="spellEnd"/>
      <w:r w:rsidRPr="00B52D8A">
        <w:rPr>
          <w:lang w:val="es-MX"/>
        </w:rPr>
        <w:t xml:space="preserve"> a un ser o sea para inhibirlo.</w:t>
      </w:r>
    </w:p>
    <w:p w14:paraId="092BF6B0" w14:textId="77777777" w:rsidR="00B52D8A" w:rsidRPr="00B52D8A" w:rsidRDefault="00B52D8A" w:rsidP="00B52D8A">
      <w:pPr>
        <w:rPr>
          <w:lang w:val="es-MX"/>
        </w:rPr>
      </w:pPr>
      <w:r w:rsidRPr="00B52D8A">
        <w:rPr>
          <w:lang w:val="es-MX"/>
        </w:rPr>
        <w:t xml:space="preserve">Existen estructuras reales, como ser las capas, la estructuración del </w:t>
      </w:r>
      <w:proofErr w:type="spellStart"/>
      <w:r w:rsidRPr="00B52D8A">
        <w:rPr>
          <w:lang w:val="es-MX"/>
        </w:rPr>
        <w:t>him</w:t>
      </w:r>
      <w:proofErr w:type="spellEnd"/>
      <w:r w:rsidRPr="00B52D8A">
        <w:rPr>
          <w:lang w:val="es-MX"/>
        </w:rPr>
        <w:t>, la estructuración de la moral y el alma, etc.</w:t>
      </w:r>
    </w:p>
    <w:p w14:paraId="76A36A97" w14:textId="77777777" w:rsidR="00B52D8A" w:rsidRPr="00B52D8A" w:rsidRDefault="00B52D8A" w:rsidP="00B52D8A">
      <w:pPr>
        <w:rPr>
          <w:lang w:val="es-MX"/>
        </w:rPr>
      </w:pPr>
      <w:r w:rsidRPr="00B52D8A">
        <w:rPr>
          <w:lang w:val="es-MX"/>
        </w:rPr>
        <w:t>Por otra parte existen también otras estructuras "estándar</w:t>
      </w:r>
      <w:proofErr w:type="gramStart"/>
      <w:r w:rsidRPr="00B52D8A">
        <w:rPr>
          <w:lang w:val="es-MX"/>
        </w:rPr>
        <w:t>"  como</w:t>
      </w:r>
      <w:proofErr w:type="gramEnd"/>
      <w:r w:rsidRPr="00B52D8A">
        <w:rPr>
          <w:lang w:val="es-MX"/>
        </w:rPr>
        <w:t xml:space="preserve"> el bien y el mal, el cielo y el infierno, como el espejo de narciso, el talón de Aquiles, y otras técnicas que son usuales para inhibir la estructuración del ser.</w:t>
      </w:r>
    </w:p>
    <w:p w14:paraId="763D2CF2" w14:textId="77777777" w:rsidR="00B52D8A" w:rsidRPr="00B52D8A" w:rsidRDefault="00B52D8A" w:rsidP="00B52D8A">
      <w:pPr>
        <w:rPr>
          <w:lang w:val="es-MX"/>
        </w:rPr>
      </w:pPr>
      <w:r w:rsidRPr="00B52D8A">
        <w:rPr>
          <w:lang w:val="es-MX"/>
        </w:rPr>
        <w:t xml:space="preserve">Si no estableces tu programación y la asocias al tren perceptual </w:t>
      </w:r>
      <w:proofErr w:type="spellStart"/>
      <w:r w:rsidRPr="00B52D8A">
        <w:rPr>
          <w:lang w:val="es-MX"/>
        </w:rPr>
        <w:t>apra</w:t>
      </w:r>
      <w:proofErr w:type="spellEnd"/>
      <w:r w:rsidRPr="00B52D8A">
        <w:rPr>
          <w:lang w:val="es-MX"/>
        </w:rPr>
        <w:t xml:space="preserve"> mantenerla activa, la estructura de tu ser, como su funcionamiento estará fuera de tu control.</w:t>
      </w:r>
    </w:p>
    <w:p w14:paraId="23F23721" w14:textId="77777777" w:rsidR="00B52D8A" w:rsidRPr="00B52D8A" w:rsidRDefault="00B52D8A" w:rsidP="00B52D8A">
      <w:pPr>
        <w:rPr>
          <w:lang w:val="es-MX"/>
        </w:rPr>
      </w:pPr>
    </w:p>
    <w:p w14:paraId="1E39A02B" w14:textId="77777777" w:rsidR="00B52D8A" w:rsidRPr="00B52D8A" w:rsidRDefault="00B52D8A" w:rsidP="00B52D8A">
      <w:pPr>
        <w:rPr>
          <w:lang w:val="es-MX"/>
        </w:rPr>
      </w:pPr>
      <w:r w:rsidRPr="00B52D8A">
        <w:rPr>
          <w:lang w:val="es-MX"/>
        </w:rPr>
        <w:t>LA EXISTENCIA ES UN ESTADO EN ESTRUCTURA, INCREMENTALES Y FUNCIONAMIENTO</w:t>
      </w:r>
    </w:p>
    <w:p w14:paraId="23C2476C" w14:textId="77777777" w:rsidR="00B52D8A" w:rsidRPr="00B52D8A" w:rsidRDefault="00B52D8A" w:rsidP="00B52D8A">
      <w:pPr>
        <w:rPr>
          <w:lang w:val="es-MX"/>
        </w:rPr>
      </w:pPr>
      <w:r w:rsidRPr="00B52D8A">
        <w:rPr>
          <w:lang w:val="es-MX"/>
        </w:rPr>
        <w:t xml:space="preserve">Esto involucra mentes en el ser y su conexión y </w:t>
      </w:r>
      <w:proofErr w:type="spellStart"/>
      <w:r w:rsidRPr="00B52D8A">
        <w:rPr>
          <w:lang w:val="es-MX"/>
        </w:rPr>
        <w:t>actiavción</w:t>
      </w:r>
      <w:proofErr w:type="spellEnd"/>
      <w:r w:rsidRPr="00B52D8A">
        <w:rPr>
          <w:lang w:val="es-MX"/>
        </w:rPr>
        <w:t xml:space="preserve"> en el área y enfoque del ser, con una identidad y posición definidas.</w:t>
      </w:r>
    </w:p>
    <w:p w14:paraId="6F3ABDBE" w14:textId="77777777" w:rsidR="00B52D8A" w:rsidRPr="00B52D8A" w:rsidRDefault="00B52D8A" w:rsidP="00B52D8A">
      <w:pPr>
        <w:rPr>
          <w:lang w:val="es-MX"/>
        </w:rPr>
      </w:pPr>
      <w:proofErr w:type="gramStart"/>
      <w:r w:rsidRPr="00B52D8A">
        <w:rPr>
          <w:lang w:val="es-MX"/>
        </w:rPr>
        <w:t>Además</w:t>
      </w:r>
      <w:proofErr w:type="gramEnd"/>
      <w:r w:rsidRPr="00B52D8A">
        <w:rPr>
          <w:lang w:val="es-MX"/>
        </w:rPr>
        <w:t xml:space="preserve"> están las emociones y sentimientos, estas tienen </w:t>
      </w:r>
      <w:proofErr w:type="spellStart"/>
      <w:r w:rsidRPr="00B52D8A">
        <w:rPr>
          <w:lang w:val="es-MX"/>
        </w:rPr>
        <w:t>implicacinoes</w:t>
      </w:r>
      <w:proofErr w:type="spellEnd"/>
      <w:r w:rsidRPr="00B52D8A">
        <w:rPr>
          <w:lang w:val="es-MX"/>
        </w:rPr>
        <w:t xml:space="preserve"> funcionales como espaciales, por ejemplo valor implica expansión, temor contracción.</w:t>
      </w:r>
    </w:p>
    <w:p w14:paraId="3B8E151D" w14:textId="77777777" w:rsidR="00B52D8A" w:rsidRPr="00B52D8A" w:rsidRDefault="00B52D8A" w:rsidP="00B52D8A">
      <w:pPr>
        <w:rPr>
          <w:lang w:val="es-MX"/>
        </w:rPr>
      </w:pPr>
      <w:r w:rsidRPr="00B52D8A">
        <w:rPr>
          <w:lang w:val="es-MX"/>
        </w:rPr>
        <w:t>Transferencia de emociones, es usual que existan emociones que no son del funcionamiento del ser, entonces estas son automáticamente transferidas.</w:t>
      </w:r>
    </w:p>
    <w:p w14:paraId="54CCD360" w14:textId="77777777" w:rsidR="00B52D8A" w:rsidRPr="00B52D8A" w:rsidRDefault="00B52D8A" w:rsidP="00B52D8A">
      <w:pPr>
        <w:rPr>
          <w:lang w:val="es-MX"/>
        </w:rPr>
      </w:pPr>
      <w:r w:rsidRPr="00B52D8A">
        <w:rPr>
          <w:lang w:val="es-MX"/>
        </w:rPr>
        <w:t xml:space="preserve">INCREMENTALES, los incrementales son parte de los flujos del tren, que motivan poco a poco a que se establezca la estructura del ser, por </w:t>
      </w:r>
      <w:proofErr w:type="gramStart"/>
      <w:r w:rsidRPr="00B52D8A">
        <w:rPr>
          <w:lang w:val="es-MX"/>
        </w:rPr>
        <w:t>ejemplo</w:t>
      </w:r>
      <w:proofErr w:type="gramEnd"/>
      <w:r w:rsidRPr="00B52D8A">
        <w:rPr>
          <w:lang w:val="es-MX"/>
        </w:rPr>
        <w:t xml:space="preserve"> el valor, el estar activo adentro y arriba al cielo, calor, etc.</w:t>
      </w:r>
    </w:p>
    <w:p w14:paraId="50D5DB8C" w14:textId="77777777" w:rsidR="00B52D8A" w:rsidRPr="00B52D8A" w:rsidRDefault="00B52D8A" w:rsidP="00B52D8A">
      <w:pPr>
        <w:rPr>
          <w:lang w:val="es-MX"/>
        </w:rPr>
      </w:pPr>
    </w:p>
    <w:p w14:paraId="37546340" w14:textId="77777777" w:rsidR="00B52D8A" w:rsidRPr="00B52D8A" w:rsidRDefault="00B52D8A" w:rsidP="00B52D8A">
      <w:pPr>
        <w:rPr>
          <w:lang w:val="es-MX"/>
        </w:rPr>
      </w:pPr>
      <w:r w:rsidRPr="00B52D8A">
        <w:rPr>
          <w:lang w:val="es-MX"/>
        </w:rPr>
        <w:t>EL FUNCIONAMIENTO COGNITIVO ESTA REPARTIDO EN LAS DISTINTAS ÁREAS DEL CUERPO</w:t>
      </w:r>
    </w:p>
    <w:p w14:paraId="3B705C7A" w14:textId="77777777" w:rsidR="00B52D8A" w:rsidRPr="00B52D8A" w:rsidRDefault="00B52D8A" w:rsidP="00B52D8A">
      <w:pPr>
        <w:rPr>
          <w:lang w:val="es-MX"/>
        </w:rPr>
      </w:pPr>
      <w:r w:rsidRPr="00B52D8A">
        <w:rPr>
          <w:lang w:val="es-MX"/>
        </w:rPr>
        <w:t xml:space="preserve">A través del desarrollo cognitivo de una persona distintas áreas del cuerpo se convierten en motivadores de distinto funcionamiento </w:t>
      </w:r>
      <w:proofErr w:type="spellStart"/>
      <w:r w:rsidRPr="00B52D8A">
        <w:rPr>
          <w:lang w:val="es-MX"/>
        </w:rPr>
        <w:t>cognitivio</w:t>
      </w:r>
      <w:proofErr w:type="spellEnd"/>
      <w:r w:rsidRPr="00B52D8A">
        <w:rPr>
          <w:lang w:val="es-MX"/>
        </w:rPr>
        <w:t>.</w:t>
      </w:r>
    </w:p>
    <w:p w14:paraId="60988012" w14:textId="77777777" w:rsidR="00B52D8A" w:rsidRPr="00B52D8A" w:rsidRDefault="00B52D8A" w:rsidP="00B52D8A">
      <w:pPr>
        <w:rPr>
          <w:lang w:val="es-MX"/>
        </w:rPr>
      </w:pPr>
      <w:r w:rsidRPr="00B52D8A">
        <w:rPr>
          <w:lang w:val="es-MX"/>
        </w:rPr>
        <w:t>El "vaciar" y hacer desaparecer estas áreas es parte del proceso de inhibición mental.</w:t>
      </w:r>
    </w:p>
    <w:p w14:paraId="557624E1" w14:textId="77777777" w:rsidR="00B52D8A" w:rsidRPr="00B52D8A" w:rsidRDefault="00B52D8A" w:rsidP="00B52D8A">
      <w:pPr>
        <w:rPr>
          <w:lang w:val="es-MX"/>
        </w:rPr>
      </w:pPr>
    </w:p>
    <w:p w14:paraId="3071AC9F" w14:textId="77777777" w:rsidR="00B52D8A" w:rsidRPr="00B52D8A" w:rsidRDefault="00B52D8A" w:rsidP="00B52D8A">
      <w:pPr>
        <w:rPr>
          <w:lang w:val="es-MX"/>
        </w:rPr>
      </w:pPr>
      <w:r w:rsidRPr="00B52D8A">
        <w:rPr>
          <w:lang w:val="es-MX"/>
        </w:rPr>
        <w:t>EL ASUNTO DE LA INCLUSION DEL ANGEL SER</w:t>
      </w:r>
    </w:p>
    <w:p w14:paraId="13F82449" w14:textId="77777777" w:rsidR="00B52D8A" w:rsidRPr="00B52D8A" w:rsidRDefault="00B52D8A" w:rsidP="00B52D8A">
      <w:pPr>
        <w:rPr>
          <w:lang w:val="es-MX"/>
        </w:rPr>
      </w:pPr>
      <w:r w:rsidRPr="00B52D8A">
        <w:rPr>
          <w:lang w:val="es-MX"/>
        </w:rPr>
        <w:lastRenderedPageBreak/>
        <w:t xml:space="preserve">Todo el tren y todo el asunto crítico de la </w:t>
      </w:r>
      <w:proofErr w:type="spellStart"/>
      <w:r w:rsidRPr="00B52D8A">
        <w:rPr>
          <w:lang w:val="es-MX"/>
        </w:rPr>
        <w:t>estructuación</w:t>
      </w:r>
      <w:proofErr w:type="spellEnd"/>
      <w:r w:rsidRPr="00B52D8A">
        <w:rPr>
          <w:lang w:val="es-MX"/>
        </w:rPr>
        <w:t xml:space="preserve"> es la estructuración del </w:t>
      </w:r>
      <w:proofErr w:type="spellStart"/>
      <w:r w:rsidRPr="00B52D8A">
        <w:rPr>
          <w:lang w:val="es-MX"/>
        </w:rPr>
        <w:t>angel</w:t>
      </w:r>
      <w:proofErr w:type="spellEnd"/>
      <w:r w:rsidRPr="00B52D8A">
        <w:rPr>
          <w:lang w:val="es-MX"/>
        </w:rPr>
        <w:t xml:space="preserve"> ser en el eje de tu ser.</w:t>
      </w:r>
    </w:p>
    <w:p w14:paraId="3194B3CD" w14:textId="77777777" w:rsidR="00B52D8A" w:rsidRPr="00B52D8A" w:rsidRDefault="00B52D8A" w:rsidP="00B52D8A">
      <w:pPr>
        <w:rPr>
          <w:lang w:val="es-MX"/>
        </w:rPr>
      </w:pPr>
      <w:r w:rsidRPr="00B52D8A">
        <w:rPr>
          <w:lang w:val="es-MX"/>
        </w:rPr>
        <w:t xml:space="preserve">El punto que esta estructuración es </w:t>
      </w:r>
      <w:proofErr w:type="spellStart"/>
      <w:r w:rsidRPr="00B52D8A">
        <w:rPr>
          <w:lang w:val="es-MX"/>
        </w:rPr>
        <w:t>subcosnciente</w:t>
      </w:r>
      <w:proofErr w:type="spellEnd"/>
      <w:r w:rsidRPr="00B52D8A">
        <w:rPr>
          <w:lang w:val="es-MX"/>
        </w:rPr>
        <w:t xml:space="preserve">, es decir, que una simple </w:t>
      </w:r>
      <w:proofErr w:type="spellStart"/>
      <w:r w:rsidRPr="00B52D8A">
        <w:rPr>
          <w:lang w:val="es-MX"/>
        </w:rPr>
        <w:t>progarmación</w:t>
      </w:r>
      <w:proofErr w:type="spellEnd"/>
      <w:r w:rsidRPr="00B52D8A">
        <w:rPr>
          <w:lang w:val="es-MX"/>
        </w:rPr>
        <w:t xml:space="preserve"> puede imponer otro </w:t>
      </w:r>
      <w:proofErr w:type="spellStart"/>
      <w:r w:rsidRPr="00B52D8A">
        <w:rPr>
          <w:lang w:val="es-MX"/>
        </w:rPr>
        <w:t>angel</w:t>
      </w:r>
      <w:proofErr w:type="spellEnd"/>
      <w:r w:rsidRPr="00B52D8A">
        <w:rPr>
          <w:lang w:val="es-MX"/>
        </w:rPr>
        <w:t xml:space="preserve"> ser y eliminar al </w:t>
      </w:r>
      <w:proofErr w:type="spellStart"/>
      <w:r w:rsidRPr="00B52D8A">
        <w:rPr>
          <w:lang w:val="es-MX"/>
        </w:rPr>
        <w:t>angel</w:t>
      </w:r>
      <w:proofErr w:type="spellEnd"/>
      <w:r w:rsidRPr="00B52D8A">
        <w:rPr>
          <w:lang w:val="es-MX"/>
        </w:rPr>
        <w:t xml:space="preserve"> ser del polo correcto.</w:t>
      </w:r>
    </w:p>
    <w:p w14:paraId="30C28A8D" w14:textId="77777777" w:rsidR="00B52D8A" w:rsidRPr="00B52D8A" w:rsidRDefault="00B52D8A" w:rsidP="00B52D8A">
      <w:pPr>
        <w:rPr>
          <w:lang w:val="es-MX"/>
        </w:rPr>
      </w:pPr>
      <w:r w:rsidRPr="00B52D8A">
        <w:rPr>
          <w:lang w:val="es-MX"/>
        </w:rPr>
        <w:t>Es un proceso tan sencillo y simple que da miedo, pues permite inhibir a un ser humano completamente con casi una simple sugestión.</w:t>
      </w:r>
    </w:p>
    <w:p w14:paraId="324A1D36" w14:textId="77777777" w:rsidR="00B52D8A" w:rsidRPr="00B52D8A" w:rsidRDefault="00B52D8A" w:rsidP="00B52D8A">
      <w:pPr>
        <w:rPr>
          <w:lang w:val="es-MX"/>
        </w:rPr>
      </w:pPr>
      <w:r w:rsidRPr="00B52D8A">
        <w:rPr>
          <w:lang w:val="es-MX"/>
        </w:rPr>
        <w:t xml:space="preserve">Algo como "tu mente se conecta al lugar dónde está tu enfoque, ubica al ángel ser en esa área, abre en el eje de tu ser el área de tu ser, expulsa el que esté en ese lugar y coloca el </w:t>
      </w:r>
      <w:proofErr w:type="spellStart"/>
      <w:r w:rsidRPr="00B52D8A">
        <w:rPr>
          <w:lang w:val="es-MX"/>
        </w:rPr>
        <w:t>angel</w:t>
      </w:r>
      <w:proofErr w:type="spellEnd"/>
      <w:r w:rsidRPr="00B52D8A">
        <w:rPr>
          <w:lang w:val="es-MX"/>
        </w:rPr>
        <w:t xml:space="preserve"> ser, un </w:t>
      </w:r>
      <w:proofErr w:type="spellStart"/>
      <w:r w:rsidRPr="00B52D8A">
        <w:rPr>
          <w:lang w:val="es-MX"/>
        </w:rPr>
        <w:t>framgneto</w:t>
      </w:r>
      <w:proofErr w:type="spellEnd"/>
      <w:r w:rsidRPr="00B52D8A">
        <w:rPr>
          <w:lang w:val="es-MX"/>
        </w:rPr>
        <w:t>, una conexión al ángel ser del área dónde te estás proyectando."</w:t>
      </w:r>
    </w:p>
    <w:p w14:paraId="604F8039" w14:textId="77777777" w:rsidR="00B52D8A" w:rsidRPr="00B52D8A" w:rsidRDefault="00B52D8A" w:rsidP="00B52D8A">
      <w:pPr>
        <w:rPr>
          <w:lang w:val="es-MX"/>
        </w:rPr>
      </w:pPr>
      <w:r w:rsidRPr="00B52D8A">
        <w:rPr>
          <w:lang w:val="es-MX"/>
        </w:rPr>
        <w:t xml:space="preserve">O "Cada vez que te enfocas en un juego, el ángel ser que ha nacido en tu cuerpo, sin importar dónde esté, es desplazado, al eje de tu ser, al área de control del ángel ser, y se le energiza y expande y toma el control y su función de </w:t>
      </w:r>
      <w:proofErr w:type="spellStart"/>
      <w:r w:rsidRPr="00B52D8A">
        <w:rPr>
          <w:lang w:val="es-MX"/>
        </w:rPr>
        <w:t>adminsitrador</w:t>
      </w:r>
      <w:proofErr w:type="spellEnd"/>
      <w:r w:rsidRPr="00B52D8A">
        <w:rPr>
          <w:lang w:val="es-MX"/>
        </w:rPr>
        <w:t xml:space="preserve"> </w:t>
      </w:r>
      <w:proofErr w:type="spellStart"/>
      <w:r w:rsidRPr="00B52D8A">
        <w:rPr>
          <w:lang w:val="es-MX"/>
        </w:rPr>
        <w:t>detu</w:t>
      </w:r>
      <w:proofErr w:type="spellEnd"/>
      <w:r w:rsidRPr="00B52D8A">
        <w:rPr>
          <w:lang w:val="es-MX"/>
        </w:rPr>
        <w:t xml:space="preserve"> ser, resucitado en el dios supremo absolutamente bueno, nacido, despierto, activo, funcionando, consciente, integrado al dios supremo </w:t>
      </w:r>
      <w:proofErr w:type="spellStart"/>
      <w:r w:rsidRPr="00B52D8A">
        <w:rPr>
          <w:lang w:val="es-MX"/>
        </w:rPr>
        <w:t>absolutaemtne</w:t>
      </w:r>
      <w:proofErr w:type="spellEnd"/>
      <w:r w:rsidRPr="00B52D8A">
        <w:rPr>
          <w:lang w:val="es-MX"/>
        </w:rPr>
        <w:t xml:space="preserve"> bueno como un dios supremo, respirando en él."</w:t>
      </w:r>
    </w:p>
    <w:p w14:paraId="64F70237" w14:textId="77777777" w:rsidR="00B52D8A" w:rsidRPr="00B52D8A" w:rsidRDefault="00B52D8A" w:rsidP="00B52D8A">
      <w:pPr>
        <w:rPr>
          <w:lang w:val="es-MX"/>
        </w:rPr>
      </w:pPr>
    </w:p>
    <w:p w14:paraId="731CED51" w14:textId="77777777" w:rsidR="00B52D8A" w:rsidRPr="00B52D8A" w:rsidRDefault="00B52D8A" w:rsidP="00B52D8A">
      <w:pPr>
        <w:rPr>
          <w:lang w:val="es-MX"/>
        </w:rPr>
      </w:pPr>
      <w:r w:rsidRPr="00B52D8A">
        <w:rPr>
          <w:lang w:val="es-MX"/>
        </w:rPr>
        <w:t>EL ASUTO DE DEFENSA DEL ANGEL SER</w:t>
      </w:r>
    </w:p>
    <w:p w14:paraId="37C92780" w14:textId="77777777" w:rsidR="00B52D8A" w:rsidRPr="00B52D8A" w:rsidRDefault="00B52D8A" w:rsidP="00B52D8A">
      <w:pPr>
        <w:rPr>
          <w:lang w:val="es-MX"/>
        </w:rPr>
      </w:pPr>
      <w:r w:rsidRPr="00B52D8A">
        <w:rPr>
          <w:lang w:val="es-MX"/>
        </w:rPr>
        <w:t>Evitar contacto sexual energético.</w:t>
      </w:r>
    </w:p>
    <w:p w14:paraId="3AFD22B5" w14:textId="77777777" w:rsidR="00B52D8A" w:rsidRPr="00B52D8A" w:rsidRDefault="00B52D8A" w:rsidP="00B52D8A">
      <w:pPr>
        <w:rPr>
          <w:lang w:val="es-MX"/>
        </w:rPr>
      </w:pPr>
      <w:r w:rsidRPr="00B52D8A">
        <w:rPr>
          <w:lang w:val="es-MX"/>
        </w:rPr>
        <w:t xml:space="preserve">A nivel energético, mental, moroncial y espiritual; </w:t>
      </w:r>
      <w:proofErr w:type="gramStart"/>
      <w:r w:rsidRPr="00B52D8A">
        <w:rPr>
          <w:lang w:val="es-MX"/>
        </w:rPr>
        <w:t>los ángeles tiene</w:t>
      </w:r>
      <w:proofErr w:type="gramEnd"/>
      <w:r w:rsidRPr="00B52D8A">
        <w:rPr>
          <w:lang w:val="es-MX"/>
        </w:rPr>
        <w:t xml:space="preserve"> que ser asesino psíquicos, sin importar su polo, pues es una guerra, en ese sentido así deben operar.</w:t>
      </w:r>
    </w:p>
    <w:p w14:paraId="1C293EFD" w14:textId="77777777" w:rsidR="00B52D8A" w:rsidRPr="00B52D8A" w:rsidRDefault="00B52D8A" w:rsidP="00B52D8A">
      <w:pPr>
        <w:rPr>
          <w:lang w:val="es-MX"/>
        </w:rPr>
      </w:pPr>
      <w:r w:rsidRPr="00B52D8A">
        <w:rPr>
          <w:lang w:val="es-MX"/>
        </w:rPr>
        <w:t>Atacar implica también protegerse.</w:t>
      </w:r>
    </w:p>
    <w:p w14:paraId="75624374" w14:textId="77777777" w:rsidR="00B52D8A" w:rsidRPr="00B52D8A" w:rsidRDefault="00B52D8A" w:rsidP="00B52D8A">
      <w:pPr>
        <w:rPr>
          <w:lang w:val="es-MX"/>
        </w:rPr>
      </w:pPr>
      <w:r w:rsidRPr="00B52D8A">
        <w:rPr>
          <w:lang w:val="es-MX"/>
        </w:rPr>
        <w:t xml:space="preserve">Lo mismo se aplica a los seres y </w:t>
      </w:r>
      <w:proofErr w:type="spellStart"/>
      <w:r w:rsidRPr="00B52D8A">
        <w:rPr>
          <w:lang w:val="es-MX"/>
        </w:rPr>
        <w:t>menets</w:t>
      </w:r>
      <w:proofErr w:type="spellEnd"/>
      <w:r w:rsidRPr="00B52D8A">
        <w:rPr>
          <w:lang w:val="es-MX"/>
        </w:rPr>
        <w:t xml:space="preserve"> de las demás columnas/capas del ser.</w:t>
      </w:r>
    </w:p>
    <w:p w14:paraId="55C2A749" w14:textId="77777777" w:rsidR="00B52D8A" w:rsidRPr="00B52D8A" w:rsidRDefault="00B52D8A" w:rsidP="00B52D8A">
      <w:pPr>
        <w:rPr>
          <w:lang w:val="es-MX"/>
        </w:rPr>
      </w:pPr>
    </w:p>
    <w:p w14:paraId="279875F6" w14:textId="77777777" w:rsidR="00B52D8A" w:rsidRPr="00B52D8A" w:rsidRDefault="00B52D8A" w:rsidP="00B52D8A">
      <w:pPr>
        <w:rPr>
          <w:lang w:val="es-MX"/>
        </w:rPr>
      </w:pPr>
      <w:r w:rsidRPr="00B52D8A">
        <w:rPr>
          <w:lang w:val="es-MX"/>
        </w:rPr>
        <w:t>EL CIELO, TU HOGAR, EL TEMPLO DE DIOS</w:t>
      </w:r>
    </w:p>
    <w:p w14:paraId="1EF21B10" w14:textId="77777777" w:rsidR="00B52D8A" w:rsidRPr="00B52D8A" w:rsidRDefault="00B52D8A" w:rsidP="00B52D8A">
      <w:pPr>
        <w:rPr>
          <w:lang w:val="es-MX"/>
        </w:rPr>
      </w:pPr>
    </w:p>
    <w:p w14:paraId="4904ED3C" w14:textId="77777777" w:rsidR="00B52D8A" w:rsidRPr="00B52D8A" w:rsidRDefault="00B52D8A" w:rsidP="00B52D8A">
      <w:pPr>
        <w:rPr>
          <w:lang w:val="es-MX"/>
        </w:rPr>
      </w:pPr>
      <w:r w:rsidRPr="00B52D8A">
        <w:rPr>
          <w:lang w:val="es-MX"/>
        </w:rPr>
        <w:t>EL ENFOQUE Y OTORGACION DE ENERGIA ESTOMAGO INFERIOR</w:t>
      </w:r>
    </w:p>
    <w:p w14:paraId="5D0DE805" w14:textId="77777777" w:rsidR="00B52D8A" w:rsidRPr="00B52D8A" w:rsidRDefault="00B52D8A" w:rsidP="00B52D8A">
      <w:pPr>
        <w:rPr>
          <w:lang w:val="es-MX"/>
        </w:rPr>
      </w:pPr>
    </w:p>
    <w:p w14:paraId="798ADDC2" w14:textId="77777777" w:rsidR="00B52D8A" w:rsidRPr="00B52D8A" w:rsidRDefault="00B52D8A" w:rsidP="00B52D8A">
      <w:pPr>
        <w:rPr>
          <w:lang w:val="es-MX"/>
        </w:rPr>
      </w:pPr>
      <w:r w:rsidRPr="00B52D8A">
        <w:rPr>
          <w:lang w:val="es-MX"/>
        </w:rPr>
        <w:t xml:space="preserve">Tienes que mantenerte y enfocarte en tu ser grupal, el primer foco de ataque empieza cuando empiezas a enfocarte en un grupo de seres </w:t>
      </w:r>
      <w:proofErr w:type="spellStart"/>
      <w:r w:rsidRPr="00B52D8A">
        <w:rPr>
          <w:lang w:val="es-MX"/>
        </w:rPr>
        <w:t>asociadso</w:t>
      </w:r>
      <w:proofErr w:type="spellEnd"/>
      <w:r w:rsidRPr="00B52D8A">
        <w:rPr>
          <w:lang w:val="es-MX"/>
        </w:rPr>
        <w:t xml:space="preserve"> a ángeles ser negativos; pues automáticamente tiendes a integrarte a ellos, por el enfoque de tu mente.</w:t>
      </w:r>
    </w:p>
    <w:p w14:paraId="5F6A426D" w14:textId="77777777" w:rsidR="00B52D8A" w:rsidRPr="00B52D8A" w:rsidRDefault="00B52D8A" w:rsidP="00B52D8A">
      <w:pPr>
        <w:rPr>
          <w:lang w:val="es-MX"/>
        </w:rPr>
      </w:pPr>
    </w:p>
    <w:p w14:paraId="0A833F9E" w14:textId="77777777" w:rsidR="00B52D8A" w:rsidRPr="00B52D8A" w:rsidRDefault="00B52D8A" w:rsidP="00B52D8A">
      <w:pPr>
        <w:rPr>
          <w:lang w:val="es-MX"/>
        </w:rPr>
      </w:pPr>
      <w:r w:rsidRPr="00B52D8A">
        <w:rPr>
          <w:lang w:val="es-MX"/>
        </w:rPr>
        <w:t xml:space="preserve">El hacer la voluntad del padre y hacer el bien, implica también comprender a los ángeles negativos, que son </w:t>
      </w:r>
      <w:proofErr w:type="spellStart"/>
      <w:r w:rsidRPr="00B52D8A">
        <w:rPr>
          <w:lang w:val="es-MX"/>
        </w:rPr>
        <w:t>absolutametne</w:t>
      </w:r>
      <w:proofErr w:type="spellEnd"/>
      <w:r w:rsidRPr="00B52D8A">
        <w:rPr>
          <w:lang w:val="es-MX"/>
        </w:rPr>
        <w:t xml:space="preserve"> malos hacia los ángeles </w:t>
      </w:r>
      <w:proofErr w:type="spellStart"/>
      <w:r w:rsidRPr="00B52D8A">
        <w:rPr>
          <w:lang w:val="es-MX"/>
        </w:rPr>
        <w:t>positivso</w:t>
      </w:r>
      <w:proofErr w:type="spellEnd"/>
      <w:r w:rsidRPr="00B52D8A">
        <w:rPr>
          <w:lang w:val="es-MX"/>
        </w:rPr>
        <w:t xml:space="preserve">, y en consecuencia por su decisión de destruir una realidad para crear otra, la única opción es defenderse, esto implica; el desconectarse y abandonarlos absolutamente; y luego el defenderse y lograr que tu sociedad, tu comunidad de seres asociados a ángeles positivos y al dios supremo absolutamente bueno, sobreviva. </w:t>
      </w:r>
    </w:p>
    <w:p w14:paraId="682C5914" w14:textId="77777777" w:rsidR="00B52D8A" w:rsidRPr="00B52D8A" w:rsidRDefault="00B52D8A" w:rsidP="00B52D8A">
      <w:pPr>
        <w:rPr>
          <w:lang w:val="es-MX"/>
        </w:rPr>
      </w:pPr>
    </w:p>
    <w:p w14:paraId="08623574" w14:textId="77777777" w:rsidR="00B52D8A" w:rsidRPr="00B52D8A" w:rsidRDefault="00B52D8A" w:rsidP="00B52D8A">
      <w:pPr>
        <w:rPr>
          <w:lang w:val="es-MX"/>
        </w:rPr>
      </w:pPr>
      <w:r w:rsidRPr="00B52D8A">
        <w:rPr>
          <w:lang w:val="es-MX"/>
        </w:rPr>
        <w:t>Crear poesía</w:t>
      </w:r>
    </w:p>
    <w:p w14:paraId="3AA946CF" w14:textId="77777777" w:rsidR="00B52D8A" w:rsidRPr="00B52D8A" w:rsidRDefault="00B52D8A" w:rsidP="00B52D8A">
      <w:pPr>
        <w:rPr>
          <w:lang w:val="es-MX"/>
        </w:rPr>
      </w:pPr>
    </w:p>
    <w:p w14:paraId="0B0E385D" w14:textId="77777777" w:rsidR="00B52D8A" w:rsidRPr="00B52D8A" w:rsidRDefault="00B52D8A" w:rsidP="00B52D8A">
      <w:pPr>
        <w:rPr>
          <w:lang w:val="es-MX"/>
        </w:rPr>
      </w:pPr>
      <w:r w:rsidRPr="00B52D8A">
        <w:rPr>
          <w:lang w:val="es-MX"/>
        </w:rPr>
        <w:t>EL PROCESO INHIBITORIO</w:t>
      </w:r>
    </w:p>
    <w:p w14:paraId="3B94EE00" w14:textId="77777777" w:rsidR="00B52D8A" w:rsidRPr="00B52D8A" w:rsidRDefault="00B52D8A" w:rsidP="00B52D8A">
      <w:pPr>
        <w:rPr>
          <w:lang w:val="es-MX"/>
        </w:rPr>
      </w:pPr>
      <w:r w:rsidRPr="00B52D8A">
        <w:rPr>
          <w:lang w:val="es-MX"/>
        </w:rPr>
        <w:tab/>
        <w:t xml:space="preserve">Este proceso se repite varias veces, así elimina mente superior dios supremo hijo, luego el </w:t>
      </w:r>
      <w:proofErr w:type="spellStart"/>
      <w:r w:rsidRPr="00B52D8A">
        <w:rPr>
          <w:lang w:val="es-MX"/>
        </w:rPr>
        <w:t>angel</w:t>
      </w:r>
      <w:proofErr w:type="spellEnd"/>
      <w:r w:rsidRPr="00B52D8A">
        <w:rPr>
          <w:lang w:val="es-MX"/>
        </w:rPr>
        <w:t xml:space="preserve"> ser positivo que está integrado con todo tu ser, luego la mente </w:t>
      </w:r>
      <w:proofErr w:type="spellStart"/>
      <w:r w:rsidRPr="00B52D8A">
        <w:rPr>
          <w:lang w:val="es-MX"/>
        </w:rPr>
        <w:t>superiro</w:t>
      </w:r>
      <w:proofErr w:type="spellEnd"/>
      <w:r w:rsidRPr="00B52D8A">
        <w:rPr>
          <w:lang w:val="es-MX"/>
        </w:rPr>
        <w:t xml:space="preserve"> madre creativa del universo, luego mente superior, y luego cualquier mente que se estructure adulta o de otro tipo que se </w:t>
      </w:r>
      <w:proofErr w:type="spellStart"/>
      <w:r w:rsidRPr="00B52D8A">
        <w:rPr>
          <w:lang w:val="es-MX"/>
        </w:rPr>
        <w:t>impona</w:t>
      </w:r>
      <w:proofErr w:type="spellEnd"/>
      <w:r w:rsidRPr="00B52D8A">
        <w:rPr>
          <w:lang w:val="es-MX"/>
        </w:rPr>
        <w:t xml:space="preserve"> en tu propio ser, es inhibida, destrozada y expulsada.</w:t>
      </w:r>
    </w:p>
    <w:p w14:paraId="5B7B41E7" w14:textId="77777777" w:rsidR="00B52D8A" w:rsidRPr="00B52D8A" w:rsidRDefault="00B52D8A" w:rsidP="00B52D8A">
      <w:pPr>
        <w:rPr>
          <w:lang w:val="es-MX"/>
        </w:rPr>
      </w:pPr>
    </w:p>
    <w:p w14:paraId="229C14D6" w14:textId="77777777" w:rsidR="00B52D8A" w:rsidRPr="00B52D8A" w:rsidRDefault="00B52D8A" w:rsidP="00B52D8A">
      <w:pPr>
        <w:rPr>
          <w:lang w:val="es-MX"/>
        </w:rPr>
      </w:pPr>
      <w:r w:rsidRPr="00B52D8A">
        <w:rPr>
          <w:lang w:val="es-MX"/>
        </w:rPr>
        <w:tab/>
        <w:t>MUERES Y EL DIOS SUPREMO ABSOLUTAMENTE MALO DOMINA</w:t>
      </w:r>
    </w:p>
    <w:p w14:paraId="58D80805" w14:textId="77777777" w:rsidR="00B52D8A" w:rsidRPr="00B52D8A" w:rsidRDefault="00B52D8A" w:rsidP="00B52D8A">
      <w:pPr>
        <w:rPr>
          <w:lang w:val="es-MX"/>
        </w:rPr>
      </w:pPr>
      <w:r w:rsidRPr="00B52D8A">
        <w:rPr>
          <w:lang w:val="es-MX"/>
        </w:rPr>
        <w:tab/>
        <w:t>Cansado, dormido, soñando, muerto</w:t>
      </w:r>
    </w:p>
    <w:p w14:paraId="72B87D15" w14:textId="77777777" w:rsidR="00B52D8A" w:rsidRPr="00B52D8A" w:rsidRDefault="00B52D8A" w:rsidP="00B52D8A">
      <w:pPr>
        <w:rPr>
          <w:lang w:val="es-MX"/>
        </w:rPr>
      </w:pPr>
      <w:r w:rsidRPr="00B52D8A">
        <w:rPr>
          <w:lang w:val="es-MX"/>
        </w:rPr>
        <w:tab/>
        <w:t xml:space="preserve">el </w:t>
      </w:r>
      <w:proofErr w:type="spellStart"/>
      <w:r w:rsidRPr="00B52D8A">
        <w:rPr>
          <w:lang w:val="es-MX"/>
        </w:rPr>
        <w:t>diso</w:t>
      </w:r>
      <w:proofErr w:type="spellEnd"/>
      <w:r w:rsidRPr="00B52D8A">
        <w:rPr>
          <w:lang w:val="es-MX"/>
        </w:rPr>
        <w:t xml:space="preserve"> supremo es el dios supremo absolutamente malo</w:t>
      </w:r>
    </w:p>
    <w:p w14:paraId="2AA38398" w14:textId="77777777" w:rsidR="00B52D8A" w:rsidRPr="00B52D8A" w:rsidRDefault="00B52D8A" w:rsidP="00B52D8A">
      <w:pPr>
        <w:rPr>
          <w:lang w:val="es-MX"/>
        </w:rPr>
      </w:pPr>
      <w:r w:rsidRPr="00B52D8A">
        <w:rPr>
          <w:lang w:val="es-MX"/>
        </w:rPr>
        <w:tab/>
      </w:r>
      <w:r w:rsidRPr="00B52D8A">
        <w:rPr>
          <w:lang w:val="es-MX"/>
        </w:rPr>
        <w:tab/>
        <w:t xml:space="preserve">Tu estómago inferior, la energía de tu ser se entrega a los </w:t>
      </w:r>
      <w:proofErr w:type="spellStart"/>
      <w:r w:rsidRPr="00B52D8A">
        <w:rPr>
          <w:lang w:val="es-MX"/>
        </w:rPr>
        <w:t>angeles</w:t>
      </w:r>
      <w:proofErr w:type="spellEnd"/>
      <w:r w:rsidRPr="00B52D8A">
        <w:rPr>
          <w:lang w:val="es-MX"/>
        </w:rPr>
        <w:t xml:space="preserve"> negativos, y ahí se establece el reino de los ángeles negativos, del mal, en tu ser.</w:t>
      </w:r>
    </w:p>
    <w:p w14:paraId="5DFC2686" w14:textId="77777777" w:rsidR="00B52D8A" w:rsidRPr="00B52D8A" w:rsidRDefault="00B52D8A" w:rsidP="00B52D8A">
      <w:pPr>
        <w:rPr>
          <w:lang w:val="es-MX"/>
        </w:rPr>
      </w:pPr>
      <w:r w:rsidRPr="00B52D8A">
        <w:rPr>
          <w:lang w:val="es-MX"/>
        </w:rPr>
        <w:tab/>
        <w:t>tu eres el dios supremo absolutamente malo</w:t>
      </w:r>
    </w:p>
    <w:p w14:paraId="2D5EC763" w14:textId="77777777" w:rsidR="00B52D8A" w:rsidRPr="00B52D8A" w:rsidRDefault="00B52D8A" w:rsidP="00B52D8A">
      <w:pPr>
        <w:rPr>
          <w:lang w:val="es-MX"/>
        </w:rPr>
      </w:pPr>
      <w:r w:rsidRPr="00B52D8A">
        <w:rPr>
          <w:lang w:val="es-MX"/>
        </w:rPr>
        <w:tab/>
      </w:r>
      <w:r w:rsidRPr="00B52D8A">
        <w:rPr>
          <w:lang w:val="es-MX"/>
        </w:rPr>
        <w:tab/>
        <w:t xml:space="preserve">tu eres un </w:t>
      </w:r>
      <w:proofErr w:type="spellStart"/>
      <w:r w:rsidRPr="00B52D8A">
        <w:rPr>
          <w:lang w:val="es-MX"/>
        </w:rPr>
        <w:t>mounstruo</w:t>
      </w:r>
      <w:proofErr w:type="spellEnd"/>
      <w:r w:rsidRPr="00B52D8A">
        <w:rPr>
          <w:lang w:val="es-MX"/>
        </w:rPr>
        <w:t>, no eres humano</w:t>
      </w:r>
    </w:p>
    <w:p w14:paraId="2813D93D" w14:textId="77777777" w:rsidR="00B52D8A" w:rsidRPr="00B52D8A" w:rsidRDefault="00B52D8A" w:rsidP="00B52D8A">
      <w:pPr>
        <w:rPr>
          <w:lang w:val="es-MX"/>
        </w:rPr>
      </w:pPr>
      <w:r w:rsidRPr="00B52D8A">
        <w:rPr>
          <w:lang w:val="es-MX"/>
        </w:rPr>
        <w:tab/>
      </w:r>
      <w:proofErr w:type="spellStart"/>
      <w:r w:rsidRPr="00B52D8A">
        <w:rPr>
          <w:lang w:val="es-MX"/>
        </w:rPr>
        <w:t>tu</w:t>
      </w:r>
      <w:proofErr w:type="spellEnd"/>
      <w:r w:rsidRPr="00B52D8A">
        <w:rPr>
          <w:lang w:val="es-MX"/>
        </w:rPr>
        <w:t xml:space="preserve"> estás dormido</w:t>
      </w:r>
    </w:p>
    <w:p w14:paraId="1C81BC73" w14:textId="77777777" w:rsidR="00B52D8A" w:rsidRPr="00B52D8A" w:rsidRDefault="00B52D8A" w:rsidP="00B52D8A">
      <w:pPr>
        <w:rPr>
          <w:lang w:val="es-MX"/>
        </w:rPr>
      </w:pPr>
      <w:r w:rsidRPr="00B52D8A">
        <w:rPr>
          <w:lang w:val="es-MX"/>
        </w:rPr>
        <w:lastRenderedPageBreak/>
        <w:tab/>
      </w:r>
      <w:proofErr w:type="spellStart"/>
      <w:r w:rsidRPr="00B52D8A">
        <w:rPr>
          <w:lang w:val="es-MX"/>
        </w:rPr>
        <w:t>tu</w:t>
      </w:r>
      <w:proofErr w:type="spellEnd"/>
      <w:r w:rsidRPr="00B52D8A">
        <w:rPr>
          <w:lang w:val="es-MX"/>
        </w:rPr>
        <w:t xml:space="preserve"> estás en el infierno</w:t>
      </w:r>
    </w:p>
    <w:p w14:paraId="38273F9A" w14:textId="77777777" w:rsidR="00B52D8A" w:rsidRPr="00B52D8A" w:rsidRDefault="00B52D8A" w:rsidP="00B52D8A">
      <w:pPr>
        <w:rPr>
          <w:lang w:val="es-MX"/>
        </w:rPr>
      </w:pPr>
      <w:r w:rsidRPr="00B52D8A">
        <w:rPr>
          <w:lang w:val="es-MX"/>
        </w:rPr>
        <w:tab/>
      </w:r>
      <w:r w:rsidRPr="00B52D8A">
        <w:rPr>
          <w:lang w:val="es-MX"/>
        </w:rPr>
        <w:tab/>
        <w:t>Activación de orden que mantiene al dios supremo malo permanente</w:t>
      </w:r>
    </w:p>
    <w:p w14:paraId="54BFB6C9" w14:textId="77777777" w:rsidR="00B52D8A" w:rsidRPr="00B52D8A" w:rsidRDefault="00B52D8A" w:rsidP="00B52D8A">
      <w:pPr>
        <w:rPr>
          <w:lang w:val="es-MX"/>
        </w:rPr>
      </w:pPr>
      <w:r w:rsidRPr="00B52D8A">
        <w:rPr>
          <w:lang w:val="es-MX"/>
        </w:rPr>
        <w:tab/>
      </w:r>
      <w:r w:rsidRPr="00B52D8A">
        <w:rPr>
          <w:lang w:val="es-MX"/>
        </w:rPr>
        <w:tab/>
      </w:r>
      <w:r w:rsidRPr="00B52D8A">
        <w:rPr>
          <w:lang w:val="es-MX"/>
        </w:rPr>
        <w:tab/>
        <w:t xml:space="preserve">tu eres lo que ves, </w:t>
      </w:r>
    </w:p>
    <w:p w14:paraId="59D40D91" w14:textId="77777777" w:rsidR="00B52D8A" w:rsidRPr="00B52D8A" w:rsidRDefault="00B52D8A" w:rsidP="00B52D8A">
      <w:pPr>
        <w:rPr>
          <w:lang w:val="es-MX"/>
        </w:rPr>
      </w:pPr>
      <w:r w:rsidRPr="00B52D8A">
        <w:rPr>
          <w:lang w:val="es-MX"/>
        </w:rPr>
        <w:tab/>
      </w:r>
      <w:r w:rsidRPr="00B52D8A">
        <w:rPr>
          <w:lang w:val="es-MX"/>
        </w:rPr>
        <w:tab/>
      </w:r>
      <w:r w:rsidRPr="00B52D8A">
        <w:rPr>
          <w:lang w:val="es-MX"/>
        </w:rPr>
        <w:tab/>
        <w:t xml:space="preserve">se destroza en tu cuerpo todos tus tendones, en tus piernas y tus </w:t>
      </w:r>
      <w:proofErr w:type="spellStart"/>
      <w:r w:rsidRPr="00B52D8A">
        <w:rPr>
          <w:lang w:val="es-MX"/>
        </w:rPr>
        <w:t>musculos</w:t>
      </w:r>
      <w:proofErr w:type="spellEnd"/>
      <w:r w:rsidRPr="00B52D8A">
        <w:rPr>
          <w:lang w:val="es-MX"/>
        </w:rPr>
        <w:t>, brazos y piernas se desarticulan y están sueltas sin sostén.</w:t>
      </w:r>
    </w:p>
    <w:p w14:paraId="371957A2" w14:textId="77777777" w:rsidR="00B52D8A" w:rsidRPr="00B52D8A" w:rsidRDefault="00B52D8A" w:rsidP="00B52D8A">
      <w:pPr>
        <w:rPr>
          <w:lang w:val="es-MX"/>
        </w:rPr>
      </w:pPr>
      <w:r w:rsidRPr="00B52D8A">
        <w:rPr>
          <w:lang w:val="es-MX"/>
        </w:rPr>
        <w:tab/>
      </w:r>
      <w:r w:rsidRPr="00B52D8A">
        <w:rPr>
          <w:lang w:val="es-MX"/>
        </w:rPr>
        <w:tab/>
      </w:r>
      <w:r w:rsidRPr="00B52D8A">
        <w:rPr>
          <w:lang w:val="es-MX"/>
        </w:rPr>
        <w:tab/>
        <w:t xml:space="preserve">eres expulsado abajo y afuera rápida y violetamente; </w:t>
      </w:r>
    </w:p>
    <w:p w14:paraId="6243A12A" w14:textId="77777777" w:rsidR="00B52D8A" w:rsidRPr="00B52D8A" w:rsidRDefault="00B52D8A" w:rsidP="00B52D8A">
      <w:pPr>
        <w:rPr>
          <w:lang w:val="es-MX"/>
        </w:rPr>
      </w:pPr>
      <w:r w:rsidRPr="00B52D8A">
        <w:rPr>
          <w:lang w:val="es-MX"/>
        </w:rPr>
        <w:tab/>
      </w:r>
      <w:r w:rsidRPr="00B52D8A">
        <w:rPr>
          <w:lang w:val="es-MX"/>
        </w:rPr>
        <w:tab/>
      </w:r>
      <w:r w:rsidRPr="00B52D8A">
        <w:rPr>
          <w:lang w:val="es-MX"/>
        </w:rPr>
        <w:tab/>
        <w:t xml:space="preserve">estás en el infierno, no puedes, no llegas y siempre fracasas: intentas </w:t>
      </w:r>
      <w:proofErr w:type="gramStart"/>
      <w:r w:rsidRPr="00B52D8A">
        <w:rPr>
          <w:lang w:val="es-MX"/>
        </w:rPr>
        <w:t>despertar</w:t>
      </w:r>
      <w:proofErr w:type="gramEnd"/>
      <w:r w:rsidRPr="00B52D8A">
        <w:rPr>
          <w:lang w:val="es-MX"/>
        </w:rPr>
        <w:t xml:space="preserve"> pero no puedes, intentas subir pero está cerrado</w:t>
      </w:r>
    </w:p>
    <w:p w14:paraId="578AB4C1" w14:textId="77777777" w:rsidR="00B52D8A" w:rsidRPr="00B52D8A" w:rsidRDefault="00B52D8A" w:rsidP="00B52D8A">
      <w:pPr>
        <w:rPr>
          <w:lang w:val="es-MX"/>
        </w:rPr>
      </w:pPr>
      <w:r w:rsidRPr="00B52D8A">
        <w:rPr>
          <w:lang w:val="es-MX"/>
        </w:rPr>
        <w:tab/>
      </w:r>
      <w:r w:rsidRPr="00B52D8A">
        <w:rPr>
          <w:lang w:val="es-MX"/>
        </w:rPr>
        <w:tab/>
        <w:t>Expulsión de mentes del ser</w:t>
      </w:r>
    </w:p>
    <w:p w14:paraId="7F452A8C" w14:textId="77777777" w:rsidR="00B52D8A" w:rsidRPr="00B52D8A" w:rsidRDefault="00B52D8A" w:rsidP="00B52D8A">
      <w:pPr>
        <w:rPr>
          <w:lang w:val="es-MX"/>
        </w:rPr>
      </w:pPr>
      <w:r w:rsidRPr="00B52D8A">
        <w:rPr>
          <w:lang w:val="es-MX"/>
        </w:rPr>
        <w:tab/>
      </w:r>
      <w:r w:rsidRPr="00B52D8A">
        <w:rPr>
          <w:lang w:val="es-MX"/>
        </w:rPr>
        <w:tab/>
      </w:r>
      <w:r w:rsidRPr="00B52D8A">
        <w:rPr>
          <w:lang w:val="es-MX"/>
        </w:rPr>
        <w:tab/>
        <w:t xml:space="preserve">los autos que ves, las </w:t>
      </w:r>
      <w:proofErr w:type="spellStart"/>
      <w:r w:rsidRPr="00B52D8A">
        <w:rPr>
          <w:lang w:val="es-MX"/>
        </w:rPr>
        <w:t>persoans</w:t>
      </w:r>
      <w:proofErr w:type="spellEnd"/>
      <w:r w:rsidRPr="00B52D8A">
        <w:rPr>
          <w:lang w:val="es-MX"/>
        </w:rPr>
        <w:t xml:space="preserve"> todo lo que pasa es dios y tus mentes se van con ellos y no retornan</w:t>
      </w:r>
    </w:p>
    <w:p w14:paraId="1B7E4648" w14:textId="77777777" w:rsidR="00B52D8A" w:rsidRPr="00B52D8A" w:rsidRDefault="00B52D8A" w:rsidP="00B52D8A">
      <w:pPr>
        <w:rPr>
          <w:lang w:val="es-MX"/>
        </w:rPr>
      </w:pPr>
      <w:r w:rsidRPr="00B52D8A">
        <w:rPr>
          <w:lang w:val="es-MX"/>
        </w:rPr>
        <w:tab/>
      </w:r>
      <w:r w:rsidRPr="00B52D8A">
        <w:rPr>
          <w:lang w:val="es-MX"/>
        </w:rPr>
        <w:tab/>
      </w:r>
      <w:r w:rsidRPr="00B52D8A">
        <w:rPr>
          <w:lang w:val="es-MX"/>
        </w:rPr>
        <w:tab/>
        <w:t xml:space="preserve">las mentes </w:t>
      </w:r>
      <w:proofErr w:type="spellStart"/>
      <w:r w:rsidRPr="00B52D8A">
        <w:rPr>
          <w:lang w:val="es-MX"/>
        </w:rPr>
        <w:t>superioes</w:t>
      </w:r>
      <w:proofErr w:type="spellEnd"/>
      <w:r w:rsidRPr="00B52D8A">
        <w:rPr>
          <w:lang w:val="es-MX"/>
        </w:rPr>
        <w:t xml:space="preserve"> son expulsadas atrás a las cuevas, dónde en espacios pequeños, no pueden expandirse</w:t>
      </w:r>
    </w:p>
    <w:p w14:paraId="565AF0BA" w14:textId="77777777" w:rsidR="00B52D8A" w:rsidRPr="00B52D8A" w:rsidRDefault="00B52D8A" w:rsidP="00B52D8A">
      <w:pPr>
        <w:rPr>
          <w:lang w:val="es-MX"/>
        </w:rPr>
      </w:pPr>
    </w:p>
    <w:p w14:paraId="79D1EEBA" w14:textId="77777777" w:rsidR="00B52D8A" w:rsidRPr="00B52D8A" w:rsidRDefault="00B52D8A" w:rsidP="00B52D8A">
      <w:pPr>
        <w:rPr>
          <w:lang w:val="es-MX"/>
        </w:rPr>
      </w:pPr>
      <w:r w:rsidRPr="00B52D8A">
        <w:rPr>
          <w:lang w:val="es-MX"/>
        </w:rPr>
        <w:tab/>
        <w:t>EL DISO SUPREMO ABSOLUTAMETNE MALO DOMINIO; Y EL ANGEL SER NEGATIVO ESTÁ PRESENTE Y DOMINA TU SER, Y REALIZAR EL TRABAJO DE ANIQUILACIÓN DE TU SER</w:t>
      </w:r>
    </w:p>
    <w:p w14:paraId="05C049A3" w14:textId="77777777" w:rsidR="00B52D8A" w:rsidRPr="00B52D8A" w:rsidRDefault="00B52D8A" w:rsidP="00B52D8A">
      <w:pPr>
        <w:rPr>
          <w:lang w:val="es-MX"/>
        </w:rPr>
      </w:pPr>
      <w:r w:rsidRPr="00B52D8A">
        <w:rPr>
          <w:lang w:val="es-MX"/>
        </w:rPr>
        <w:tab/>
        <w:t xml:space="preserve">El dios supremo </w:t>
      </w:r>
      <w:proofErr w:type="spellStart"/>
      <w:r w:rsidRPr="00B52D8A">
        <w:rPr>
          <w:lang w:val="es-MX"/>
        </w:rPr>
        <w:t>absolutametne</w:t>
      </w:r>
      <w:proofErr w:type="spellEnd"/>
      <w:r w:rsidRPr="00B52D8A">
        <w:rPr>
          <w:lang w:val="es-MX"/>
        </w:rPr>
        <w:t xml:space="preserve"> bueno muere y se destroza el dios supremo de tu ser, le pertenecen al </w:t>
      </w:r>
      <w:proofErr w:type="spellStart"/>
      <w:r w:rsidRPr="00B52D8A">
        <w:rPr>
          <w:lang w:val="es-MX"/>
        </w:rPr>
        <w:t>angel</w:t>
      </w:r>
      <w:proofErr w:type="spellEnd"/>
      <w:r w:rsidRPr="00B52D8A">
        <w:rPr>
          <w:lang w:val="es-MX"/>
        </w:rPr>
        <w:t xml:space="preserve"> ser negativo que domina en </w:t>
      </w:r>
      <w:proofErr w:type="spellStart"/>
      <w:r w:rsidRPr="00B52D8A">
        <w:rPr>
          <w:lang w:val="es-MX"/>
        </w:rPr>
        <w:t>tí</w:t>
      </w:r>
      <w:proofErr w:type="spellEnd"/>
      <w:r w:rsidRPr="00B52D8A">
        <w:rPr>
          <w:lang w:val="es-MX"/>
        </w:rPr>
        <w:tab/>
      </w:r>
    </w:p>
    <w:p w14:paraId="3CD5B3A1" w14:textId="77777777" w:rsidR="00B52D8A" w:rsidRPr="00B52D8A" w:rsidRDefault="00B52D8A" w:rsidP="00B52D8A">
      <w:pPr>
        <w:rPr>
          <w:lang w:val="es-MX"/>
        </w:rPr>
      </w:pPr>
      <w:r w:rsidRPr="00B52D8A">
        <w:rPr>
          <w:lang w:val="es-MX"/>
        </w:rPr>
        <w:tab/>
      </w:r>
      <w:r w:rsidRPr="00B52D8A">
        <w:rPr>
          <w:lang w:val="es-MX"/>
        </w:rPr>
        <w:tab/>
        <w:t>Ocurre el apagón que asesina a tu dios supremo y el frío domina, todo tu ser y tus mentes están congelados.</w:t>
      </w:r>
    </w:p>
    <w:p w14:paraId="6D58F0EA" w14:textId="77777777" w:rsidR="00B52D8A" w:rsidRPr="00B52D8A" w:rsidRDefault="00B52D8A" w:rsidP="00B52D8A">
      <w:pPr>
        <w:rPr>
          <w:lang w:val="es-MX"/>
        </w:rPr>
      </w:pPr>
      <w:r w:rsidRPr="00B52D8A">
        <w:rPr>
          <w:lang w:val="es-MX"/>
        </w:rPr>
        <w:tab/>
      </w:r>
      <w:r w:rsidRPr="00B52D8A">
        <w:rPr>
          <w:lang w:val="es-MX"/>
        </w:rPr>
        <w:tab/>
        <w:t>Se le corta el órgano sexual para desconectarlo de la base energética de tu ser.</w:t>
      </w:r>
    </w:p>
    <w:p w14:paraId="081F4183" w14:textId="77777777" w:rsidR="00B52D8A" w:rsidRPr="00B52D8A" w:rsidRDefault="00B52D8A" w:rsidP="00B52D8A">
      <w:pPr>
        <w:rPr>
          <w:lang w:val="es-MX"/>
        </w:rPr>
      </w:pPr>
      <w:r w:rsidRPr="00B52D8A">
        <w:rPr>
          <w:lang w:val="es-MX"/>
        </w:rPr>
        <w:tab/>
        <w:t>El Hijo de dios, el Cristo del dios supremo malo, te rodea y penetra y te llena de una lluvia ácida que te corroe.</w:t>
      </w:r>
    </w:p>
    <w:p w14:paraId="322105D9" w14:textId="77777777" w:rsidR="00B52D8A" w:rsidRPr="00B52D8A" w:rsidRDefault="00B52D8A" w:rsidP="00B52D8A">
      <w:pPr>
        <w:rPr>
          <w:lang w:val="es-MX"/>
        </w:rPr>
      </w:pPr>
      <w:r w:rsidRPr="00B52D8A">
        <w:rPr>
          <w:lang w:val="es-MX"/>
        </w:rPr>
        <w:tab/>
      </w:r>
      <w:proofErr w:type="gramStart"/>
      <w:r w:rsidRPr="00B52D8A">
        <w:rPr>
          <w:lang w:val="es-MX"/>
        </w:rPr>
        <w:t>El cuerpo de tu ser se destrozan</w:t>
      </w:r>
      <w:proofErr w:type="gramEnd"/>
      <w:r w:rsidRPr="00B52D8A">
        <w:rPr>
          <w:lang w:val="es-MX"/>
        </w:rPr>
        <w:t xml:space="preserve">, le pertenecen al </w:t>
      </w:r>
      <w:proofErr w:type="spellStart"/>
      <w:r w:rsidRPr="00B52D8A">
        <w:rPr>
          <w:lang w:val="es-MX"/>
        </w:rPr>
        <w:t>angel</w:t>
      </w:r>
      <w:proofErr w:type="spellEnd"/>
      <w:r w:rsidRPr="00B52D8A">
        <w:rPr>
          <w:lang w:val="es-MX"/>
        </w:rPr>
        <w:t xml:space="preserve"> ser negativo que domina en </w:t>
      </w:r>
      <w:proofErr w:type="spellStart"/>
      <w:r w:rsidRPr="00B52D8A">
        <w:rPr>
          <w:lang w:val="es-MX"/>
        </w:rPr>
        <w:t>tí</w:t>
      </w:r>
      <w:proofErr w:type="spellEnd"/>
    </w:p>
    <w:p w14:paraId="37EA25B5" w14:textId="77777777" w:rsidR="00B52D8A" w:rsidRPr="00B52D8A" w:rsidRDefault="00B52D8A" w:rsidP="00B52D8A">
      <w:pPr>
        <w:rPr>
          <w:lang w:val="es-MX"/>
        </w:rPr>
      </w:pPr>
      <w:r w:rsidRPr="00B52D8A">
        <w:rPr>
          <w:lang w:val="es-MX"/>
        </w:rPr>
        <w:tab/>
        <w:t xml:space="preserve">El proceso de regeneración de tu cuerpo energético, pertenece al </w:t>
      </w:r>
      <w:proofErr w:type="spellStart"/>
      <w:r w:rsidRPr="00B52D8A">
        <w:rPr>
          <w:lang w:val="es-MX"/>
        </w:rPr>
        <w:t>angel</w:t>
      </w:r>
      <w:proofErr w:type="spellEnd"/>
      <w:r w:rsidRPr="00B52D8A">
        <w:rPr>
          <w:lang w:val="es-MX"/>
        </w:rPr>
        <w:t xml:space="preserve"> ser negativo, y este deja de funcionar</w:t>
      </w:r>
    </w:p>
    <w:p w14:paraId="2CB55C5C" w14:textId="77777777" w:rsidR="00B52D8A" w:rsidRPr="00B52D8A" w:rsidRDefault="00B52D8A" w:rsidP="00B52D8A">
      <w:pPr>
        <w:rPr>
          <w:lang w:val="es-MX"/>
        </w:rPr>
      </w:pPr>
      <w:r w:rsidRPr="00B52D8A">
        <w:rPr>
          <w:lang w:val="es-MX"/>
        </w:rPr>
        <w:tab/>
        <w:t xml:space="preserve">Los seres y las mentes superiores que rigen tu mente y tu ser, están fuera de </w:t>
      </w:r>
      <w:proofErr w:type="spellStart"/>
      <w:r w:rsidRPr="00B52D8A">
        <w:rPr>
          <w:lang w:val="es-MX"/>
        </w:rPr>
        <w:t>tí</w:t>
      </w:r>
      <w:proofErr w:type="spellEnd"/>
      <w:r w:rsidRPr="00B52D8A">
        <w:rPr>
          <w:lang w:val="es-MX"/>
        </w:rPr>
        <w:t>, en seres dominados por ángeles negativos, son negativos</w:t>
      </w:r>
    </w:p>
    <w:p w14:paraId="44A4F376" w14:textId="77777777" w:rsidR="00B52D8A" w:rsidRPr="00B52D8A" w:rsidRDefault="00B52D8A" w:rsidP="00B52D8A">
      <w:pPr>
        <w:rPr>
          <w:lang w:val="es-MX"/>
        </w:rPr>
      </w:pPr>
      <w:r w:rsidRPr="00B52D8A">
        <w:rPr>
          <w:lang w:val="es-MX"/>
        </w:rPr>
        <w:tab/>
      </w:r>
      <w:r w:rsidRPr="00B52D8A">
        <w:rPr>
          <w:lang w:val="es-MX"/>
        </w:rPr>
        <w:tab/>
        <w:t xml:space="preserve">el dios padre que establece el </w:t>
      </w:r>
      <w:proofErr w:type="spellStart"/>
      <w:r w:rsidRPr="00B52D8A">
        <w:rPr>
          <w:lang w:val="es-MX"/>
        </w:rPr>
        <w:t>ordenorden</w:t>
      </w:r>
      <w:proofErr w:type="spellEnd"/>
      <w:r w:rsidRPr="00B52D8A">
        <w:rPr>
          <w:lang w:val="es-MX"/>
        </w:rPr>
        <w:t xml:space="preserve"> es una </w:t>
      </w:r>
      <w:proofErr w:type="spellStart"/>
      <w:r w:rsidRPr="00B52D8A">
        <w:rPr>
          <w:lang w:val="es-MX"/>
        </w:rPr>
        <w:t>menet</w:t>
      </w:r>
      <w:proofErr w:type="spellEnd"/>
      <w:r w:rsidRPr="00B52D8A">
        <w:rPr>
          <w:lang w:val="es-MX"/>
        </w:rPr>
        <w:t xml:space="preserve"> </w:t>
      </w:r>
      <w:proofErr w:type="spellStart"/>
      <w:r w:rsidRPr="00B52D8A">
        <w:rPr>
          <w:lang w:val="es-MX"/>
        </w:rPr>
        <w:t>superiro</w:t>
      </w:r>
      <w:proofErr w:type="spellEnd"/>
      <w:r w:rsidRPr="00B52D8A">
        <w:rPr>
          <w:lang w:val="es-MX"/>
        </w:rPr>
        <w:t xml:space="preserve"> hijo de dios negativa, la madre creativa del espíritu santo es una mente superior femenina </w:t>
      </w:r>
      <w:proofErr w:type="spellStart"/>
      <w:r w:rsidRPr="00B52D8A">
        <w:rPr>
          <w:lang w:val="es-MX"/>
        </w:rPr>
        <w:t>domiannete</w:t>
      </w:r>
      <w:proofErr w:type="spellEnd"/>
      <w:r w:rsidRPr="00B52D8A">
        <w:rPr>
          <w:lang w:val="es-MX"/>
        </w:rPr>
        <w:t xml:space="preserve"> negativa, la fuente de fuerza y energía, y el </w:t>
      </w:r>
      <w:proofErr w:type="spellStart"/>
      <w:r w:rsidRPr="00B52D8A">
        <w:rPr>
          <w:lang w:val="es-MX"/>
        </w:rPr>
        <w:t>sosten</w:t>
      </w:r>
      <w:proofErr w:type="spellEnd"/>
      <w:r w:rsidRPr="00B52D8A">
        <w:rPr>
          <w:lang w:val="es-MX"/>
        </w:rPr>
        <w:t>.</w:t>
      </w:r>
    </w:p>
    <w:p w14:paraId="071CDEFF" w14:textId="77777777" w:rsidR="00B52D8A" w:rsidRPr="00B52D8A" w:rsidRDefault="00B52D8A" w:rsidP="00B52D8A">
      <w:pPr>
        <w:rPr>
          <w:lang w:val="es-MX"/>
        </w:rPr>
      </w:pPr>
      <w:r w:rsidRPr="00B52D8A">
        <w:rPr>
          <w:lang w:val="es-MX"/>
        </w:rPr>
        <w:tab/>
        <w:t xml:space="preserve">La realidad social es de ángeles negativos, y los </w:t>
      </w:r>
      <w:proofErr w:type="spellStart"/>
      <w:r w:rsidRPr="00B52D8A">
        <w:rPr>
          <w:lang w:val="es-MX"/>
        </w:rPr>
        <w:t>meacnismos</w:t>
      </w:r>
      <w:proofErr w:type="spellEnd"/>
      <w:r w:rsidRPr="00B52D8A">
        <w:rPr>
          <w:lang w:val="es-MX"/>
        </w:rPr>
        <w:t xml:space="preserve"> inhibidores están activos plenamente, que impiden a tu ser recuperarse.</w:t>
      </w:r>
    </w:p>
    <w:p w14:paraId="79A38A0A" w14:textId="77777777" w:rsidR="00B52D8A" w:rsidRPr="00B52D8A" w:rsidRDefault="00B52D8A" w:rsidP="00B52D8A">
      <w:pPr>
        <w:rPr>
          <w:lang w:val="es-MX"/>
        </w:rPr>
      </w:pPr>
      <w:r w:rsidRPr="00B52D8A">
        <w:rPr>
          <w:lang w:val="es-MX"/>
        </w:rPr>
        <w:tab/>
        <w:t>La realidad de pareja es de ángeles negativos y en tu relación de pareja se impone los ángeles negativos.</w:t>
      </w:r>
    </w:p>
    <w:p w14:paraId="11F3A4AF" w14:textId="77777777" w:rsidR="00B52D8A" w:rsidRPr="00B52D8A" w:rsidRDefault="00B52D8A" w:rsidP="00B52D8A">
      <w:pPr>
        <w:rPr>
          <w:lang w:val="es-MX"/>
        </w:rPr>
      </w:pPr>
      <w:r w:rsidRPr="00B52D8A">
        <w:rPr>
          <w:lang w:val="es-MX"/>
        </w:rPr>
        <w:tab/>
        <w:t>La realidad de la naturaleza y otras realidades es de ángeles negativos y dominan en ellas los ángeles negativos.</w:t>
      </w:r>
    </w:p>
    <w:p w14:paraId="4B019B93" w14:textId="5E0F1912" w:rsidR="00B52D8A" w:rsidRDefault="00B52D8A" w:rsidP="00B52D8A">
      <w:pPr>
        <w:rPr>
          <w:lang w:val="es-MX"/>
        </w:rPr>
      </w:pPr>
    </w:p>
    <w:p w14:paraId="0441BCF5" w14:textId="7FBFDF66" w:rsidR="005F4ABC" w:rsidRDefault="00560912" w:rsidP="00B52D8A">
      <w:pPr>
        <w:rPr>
          <w:lang w:val="es-MX"/>
        </w:rPr>
      </w:pPr>
      <w:r>
        <w:rPr>
          <w:lang w:val="es-MX"/>
        </w:rPr>
        <w:t>MODELOS, MODELOS INCREMENTALES FRAGMENTADOS,</w:t>
      </w:r>
      <w:r w:rsidR="00C24A53">
        <w:rPr>
          <w:lang w:val="es-MX"/>
        </w:rPr>
        <w:t xml:space="preserve"> ASOCIACIONES QUE MANTIENEN DOMINIO ANGELES NEGATIVOS</w:t>
      </w:r>
    </w:p>
    <w:p w14:paraId="360FF33F" w14:textId="208600EE" w:rsidR="00C24A53" w:rsidRDefault="00C24A53" w:rsidP="00B52D8A">
      <w:pPr>
        <w:rPr>
          <w:lang w:val="es-MX"/>
        </w:rPr>
      </w:pPr>
      <w:r>
        <w:rPr>
          <w:lang w:val="es-MX"/>
        </w:rPr>
        <w:t xml:space="preserve">Por una parte están los mecanismos que deben ser identificados </w:t>
      </w:r>
      <w:proofErr w:type="gramStart"/>
      <w:r>
        <w:rPr>
          <w:lang w:val="es-MX"/>
        </w:rPr>
        <w:t>y  crearse</w:t>
      </w:r>
      <w:proofErr w:type="gramEnd"/>
      <w:r>
        <w:rPr>
          <w:lang w:val="es-MX"/>
        </w:rPr>
        <w:t xml:space="preserve"> otros que los compensen.</w:t>
      </w:r>
    </w:p>
    <w:p w14:paraId="4FDE6534" w14:textId="33B077C3" w:rsidR="002C1BC6" w:rsidRPr="002C1BC6" w:rsidRDefault="002C1BC6" w:rsidP="00B52D8A">
      <w:pPr>
        <w:rPr>
          <w:lang w:val="es-MX"/>
        </w:rPr>
      </w:pPr>
      <w:r>
        <w:rPr>
          <w:lang w:val="es-MX"/>
        </w:rPr>
        <w:t xml:space="preserve">Por otra </w:t>
      </w:r>
      <w:proofErr w:type="gramStart"/>
      <w:r>
        <w:rPr>
          <w:lang w:val="es-MX"/>
        </w:rPr>
        <w:t>parte</w:t>
      </w:r>
      <w:proofErr w:type="gramEnd"/>
      <w:r>
        <w:rPr>
          <w:lang w:val="es-MX"/>
        </w:rPr>
        <w:t xml:space="preserve"> están los </w:t>
      </w:r>
      <w:proofErr w:type="spellStart"/>
      <w:r w:rsidR="00560912">
        <w:rPr>
          <w:lang w:val="es-MX"/>
        </w:rPr>
        <w:t>modelso</w:t>
      </w:r>
      <w:proofErr w:type="spellEnd"/>
      <w:r w:rsidR="00560912">
        <w:rPr>
          <w:lang w:val="es-MX"/>
        </w:rPr>
        <w:t xml:space="preserve"> fragmentados </w:t>
      </w:r>
      <w:r>
        <w:rPr>
          <w:lang w:val="es-MX"/>
        </w:rPr>
        <w:t>incrementales</w:t>
      </w:r>
      <w:r w:rsidR="00560912">
        <w:rPr>
          <w:lang w:val="es-MX"/>
        </w:rPr>
        <w:t>, que</w:t>
      </w:r>
      <w:r>
        <w:rPr>
          <w:lang w:val="es-MX"/>
        </w:rPr>
        <w:t xml:space="preserve"> </w:t>
      </w:r>
      <w:r w:rsidR="00560912">
        <w:rPr>
          <w:lang w:val="es-MX"/>
        </w:rPr>
        <w:t xml:space="preserve">son un estado que se divide en pequeños incrementales que establecen </w:t>
      </w:r>
      <w:r>
        <w:rPr>
          <w:lang w:val="es-MX"/>
        </w:rPr>
        <w:t xml:space="preserve">estados simples incrementales que en conjunto </w:t>
      </w:r>
      <w:r w:rsidR="00560912">
        <w:rPr>
          <w:lang w:val="es-MX"/>
        </w:rPr>
        <w:t xml:space="preserve">logran </w:t>
      </w:r>
      <w:r>
        <w:rPr>
          <w:lang w:val="es-MX"/>
        </w:rPr>
        <w:t>un cambio completo estructural del ser; por ejemplo, más abajo y abajo</w:t>
      </w:r>
      <w:r w:rsidR="00560912">
        <w:rPr>
          <w:lang w:val="es-MX"/>
        </w:rPr>
        <w:t>,</w:t>
      </w:r>
      <w:r>
        <w:rPr>
          <w:lang w:val="es-MX"/>
        </w:rPr>
        <w:t xml:space="preserve"> eres expulsado violentamente; más y más frío, etc.</w:t>
      </w:r>
      <w:r w:rsidR="00560912">
        <w:rPr>
          <w:lang w:val="es-MX"/>
        </w:rPr>
        <w:t xml:space="preserve"> Debido que los incrementales son “inocentes” se permiten y al acumularse el cambio de todos, se establece pasando los controles lógicos un estado inhibidor del ser.</w:t>
      </w:r>
    </w:p>
    <w:p w14:paraId="68A6E9A5" w14:textId="21EA16E8" w:rsidR="00C24A53" w:rsidRPr="00B52D8A" w:rsidRDefault="00C24A53" w:rsidP="00B52D8A">
      <w:pPr>
        <w:rPr>
          <w:lang w:val="es-MX"/>
        </w:rPr>
      </w:pPr>
      <w:r>
        <w:rPr>
          <w:lang w:val="es-MX"/>
        </w:rPr>
        <w:t xml:space="preserve">Por otra </w:t>
      </w:r>
      <w:proofErr w:type="gramStart"/>
      <w:r>
        <w:rPr>
          <w:lang w:val="es-MX"/>
        </w:rPr>
        <w:t>parte</w:t>
      </w:r>
      <w:proofErr w:type="gramEnd"/>
      <w:r>
        <w:rPr>
          <w:lang w:val="es-MX"/>
        </w:rPr>
        <w:t xml:space="preserve"> están las asociaciones a estímulos de estados simples, como propiedad que se asigna a un ángel ser por cada letra que se escucha.</w:t>
      </w:r>
    </w:p>
    <w:p w14:paraId="17BA339E" w14:textId="7A45D00B" w:rsidR="00B52D8A" w:rsidRDefault="00C24A53" w:rsidP="00B52D8A">
      <w:pPr>
        <w:rPr>
          <w:lang w:val="es-MX"/>
        </w:rPr>
      </w:pPr>
      <w:r>
        <w:rPr>
          <w:lang w:val="es-MX"/>
        </w:rPr>
        <w:t>SECUENCIA DE SUEÑOS DENTRO DE SUEÑOS</w:t>
      </w:r>
    </w:p>
    <w:p w14:paraId="634B2AF5" w14:textId="71E8249C" w:rsidR="00C24A53" w:rsidRPr="00C24A53" w:rsidRDefault="00C24A53" w:rsidP="00B52D8A">
      <w:pPr>
        <w:rPr>
          <w:lang w:val="es-MX"/>
        </w:rPr>
      </w:pPr>
      <w:r>
        <w:rPr>
          <w:lang w:val="es-MX"/>
        </w:rPr>
        <w:t>Este proceso causa que uno duerma un sueño dentro de otro sueño.</w:t>
      </w:r>
    </w:p>
    <w:p w14:paraId="67B8FB81" w14:textId="66E4292D" w:rsidR="00C24A53" w:rsidRDefault="00445AB6" w:rsidP="00B52D8A">
      <w:pPr>
        <w:rPr>
          <w:lang w:val="es-MX"/>
        </w:rPr>
      </w:pPr>
      <w:r>
        <w:rPr>
          <w:lang w:val="es-MX"/>
        </w:rPr>
        <w:t>EL TRANCE POR SHOCK AL DORMIR</w:t>
      </w:r>
    </w:p>
    <w:p w14:paraId="5A0C98D5" w14:textId="469D5E8F" w:rsidR="00445AB6" w:rsidRDefault="00445AB6" w:rsidP="00B52D8A">
      <w:pPr>
        <w:rPr>
          <w:lang w:val="es-MX"/>
        </w:rPr>
      </w:pPr>
      <w:r>
        <w:rPr>
          <w:lang w:val="es-MX"/>
        </w:rPr>
        <w:t>Luego de profundizar la mente y establecer un estado inhibidor, se da un shock que mueve a trance al ser.</w:t>
      </w:r>
    </w:p>
    <w:p w14:paraId="3078D3A7" w14:textId="77777777" w:rsidR="00445AB6" w:rsidRDefault="00445AB6" w:rsidP="00B52D8A">
      <w:pPr>
        <w:rPr>
          <w:lang w:val="es-MX"/>
        </w:rPr>
      </w:pPr>
    </w:p>
    <w:p w14:paraId="0582F9AF" w14:textId="77777777" w:rsidR="00C24A53" w:rsidRPr="00B52D8A" w:rsidRDefault="00C24A53" w:rsidP="00B52D8A">
      <w:pPr>
        <w:rPr>
          <w:lang w:val="es-MX"/>
        </w:rPr>
      </w:pPr>
    </w:p>
    <w:p w14:paraId="5D5AE660" w14:textId="77777777" w:rsidR="00B52D8A" w:rsidRPr="00B52D8A" w:rsidRDefault="00B52D8A" w:rsidP="00B52D8A">
      <w:pPr>
        <w:rPr>
          <w:lang w:val="es-MX"/>
        </w:rPr>
      </w:pPr>
      <w:r w:rsidRPr="00B52D8A">
        <w:rPr>
          <w:lang w:val="es-MX"/>
        </w:rPr>
        <w:t>EL PROCESO DESINHIBITORIO Y DE VIDA</w:t>
      </w:r>
    </w:p>
    <w:p w14:paraId="0344D0A3" w14:textId="77777777" w:rsidR="00B52D8A" w:rsidRPr="00B52D8A" w:rsidRDefault="00B52D8A" w:rsidP="00B52D8A">
      <w:pPr>
        <w:rPr>
          <w:lang w:val="es-MX"/>
        </w:rPr>
      </w:pPr>
    </w:p>
    <w:p w14:paraId="0204B5F1" w14:textId="77777777" w:rsidR="00B52D8A" w:rsidRPr="00B52D8A" w:rsidRDefault="00B52D8A" w:rsidP="00B52D8A">
      <w:pPr>
        <w:rPr>
          <w:lang w:val="es-MX"/>
        </w:rPr>
      </w:pPr>
      <w:r w:rsidRPr="00B52D8A">
        <w:rPr>
          <w:lang w:val="es-MX"/>
        </w:rPr>
        <w:lastRenderedPageBreak/>
        <w:tab/>
        <w:t xml:space="preserve">Primero es </w:t>
      </w:r>
      <w:proofErr w:type="spellStart"/>
      <w:r w:rsidRPr="00B52D8A">
        <w:rPr>
          <w:lang w:val="es-MX"/>
        </w:rPr>
        <w:t>cuadno</w:t>
      </w:r>
      <w:proofErr w:type="spellEnd"/>
      <w:r w:rsidRPr="00B52D8A">
        <w:rPr>
          <w:lang w:val="es-MX"/>
        </w:rPr>
        <w:t xml:space="preserve"> pierdes todo y encuentras </w:t>
      </w:r>
      <w:proofErr w:type="spellStart"/>
      <w:r w:rsidRPr="00B52D8A">
        <w:rPr>
          <w:lang w:val="es-MX"/>
        </w:rPr>
        <w:t>qeu</w:t>
      </w:r>
      <w:proofErr w:type="spellEnd"/>
      <w:r w:rsidRPr="00B52D8A">
        <w:rPr>
          <w:lang w:val="es-MX"/>
        </w:rPr>
        <w:t xml:space="preserve"> la única manera de sobrevivir es conectarte con el dios supremo </w:t>
      </w:r>
      <w:proofErr w:type="spellStart"/>
      <w:r w:rsidRPr="00B52D8A">
        <w:rPr>
          <w:lang w:val="es-MX"/>
        </w:rPr>
        <w:t>absolutametne</w:t>
      </w:r>
      <w:proofErr w:type="spellEnd"/>
      <w:r w:rsidRPr="00B52D8A">
        <w:rPr>
          <w:lang w:val="es-MX"/>
        </w:rPr>
        <w:t xml:space="preserve"> bueno y de ahí obtener todo lo que necesitas para seguir </w:t>
      </w:r>
      <w:proofErr w:type="spellStart"/>
      <w:r w:rsidRPr="00B52D8A">
        <w:rPr>
          <w:lang w:val="es-MX"/>
        </w:rPr>
        <w:t>existitneod</w:t>
      </w:r>
      <w:proofErr w:type="spellEnd"/>
      <w:r w:rsidRPr="00B52D8A">
        <w:rPr>
          <w:lang w:val="es-MX"/>
        </w:rPr>
        <w:t>.</w:t>
      </w:r>
    </w:p>
    <w:p w14:paraId="09C47EED" w14:textId="77777777" w:rsidR="00B52D8A" w:rsidRPr="00B52D8A" w:rsidRDefault="00B52D8A" w:rsidP="00B52D8A">
      <w:pPr>
        <w:rPr>
          <w:lang w:val="es-MX"/>
        </w:rPr>
      </w:pPr>
      <w:r w:rsidRPr="00B52D8A">
        <w:rPr>
          <w:lang w:val="es-MX"/>
        </w:rPr>
        <w:tab/>
        <w:t xml:space="preserve">Segundo cuando comprender que es un nuevo dios supremo en evolución, y que las cosas no las hará dios, sino que tendrás que hacerlas por </w:t>
      </w:r>
      <w:proofErr w:type="spellStart"/>
      <w:r w:rsidRPr="00B52D8A">
        <w:rPr>
          <w:lang w:val="es-MX"/>
        </w:rPr>
        <w:t>tí</w:t>
      </w:r>
      <w:proofErr w:type="spellEnd"/>
      <w:r w:rsidRPr="00B52D8A">
        <w:rPr>
          <w:lang w:val="es-MX"/>
        </w:rPr>
        <w:t xml:space="preserve"> mismo; entonces te das cuenta que todo está vivo, mientras los ángeles negativos tienen un plan insensato de aislarse y mantener inhibidos a todos para mantener el control; te das cuenta que si quieres tener control de todo, tienes que merecerte la posición para influir, y tienes negociar y consensuar con toda la hermandad del dios supremo en evolución; y no hay otra opción.</w:t>
      </w:r>
    </w:p>
    <w:p w14:paraId="52460031" w14:textId="77777777" w:rsidR="00B52D8A" w:rsidRPr="00B52D8A" w:rsidRDefault="00B52D8A" w:rsidP="00B52D8A">
      <w:pPr>
        <w:rPr>
          <w:lang w:val="es-MX"/>
        </w:rPr>
      </w:pPr>
      <w:r w:rsidRPr="00B52D8A">
        <w:rPr>
          <w:lang w:val="es-MX"/>
        </w:rPr>
        <w:tab/>
        <w:t xml:space="preserve">Al comprender que los ángeles negativos, logran su poder basados en la </w:t>
      </w:r>
      <w:proofErr w:type="spellStart"/>
      <w:r w:rsidRPr="00B52D8A">
        <w:rPr>
          <w:lang w:val="es-MX"/>
        </w:rPr>
        <w:t>confienza</w:t>
      </w:r>
      <w:proofErr w:type="spellEnd"/>
      <w:r w:rsidRPr="00B52D8A">
        <w:rPr>
          <w:lang w:val="es-MX"/>
        </w:rPr>
        <w:t xml:space="preserve"> inherente al dios supremo absolutamente bueno, que ellos asumen como identidad y aprovechando esa </w:t>
      </w:r>
      <w:proofErr w:type="spellStart"/>
      <w:r w:rsidRPr="00B52D8A">
        <w:rPr>
          <w:lang w:val="es-MX"/>
        </w:rPr>
        <w:t>confienza</w:t>
      </w:r>
      <w:proofErr w:type="spellEnd"/>
      <w:r w:rsidRPr="00B52D8A">
        <w:rPr>
          <w:lang w:val="es-MX"/>
        </w:rPr>
        <w:t xml:space="preserve"> los ponen en un sueño </w:t>
      </w:r>
      <w:proofErr w:type="spellStart"/>
      <w:r w:rsidRPr="00B52D8A">
        <w:rPr>
          <w:lang w:val="es-MX"/>
        </w:rPr>
        <w:t>eerno</w:t>
      </w:r>
      <w:proofErr w:type="spellEnd"/>
      <w:r w:rsidRPr="00B52D8A">
        <w:rPr>
          <w:lang w:val="es-MX"/>
        </w:rPr>
        <w:t xml:space="preserve"> de muerte; </w:t>
      </w:r>
      <w:proofErr w:type="spellStart"/>
      <w:r w:rsidRPr="00B52D8A">
        <w:rPr>
          <w:lang w:val="es-MX"/>
        </w:rPr>
        <w:t>tu</w:t>
      </w:r>
      <w:proofErr w:type="spellEnd"/>
      <w:r w:rsidRPr="00B52D8A">
        <w:rPr>
          <w:lang w:val="es-MX"/>
        </w:rPr>
        <w:t xml:space="preserve"> te conectas e integras al dios supremo absolutamente bueno, y asumes esa misma identidad y controlas estructurando y despertando a la hermandad. </w:t>
      </w:r>
    </w:p>
    <w:p w14:paraId="62822F8F" w14:textId="77777777" w:rsidR="00B52D8A" w:rsidRPr="00B52D8A" w:rsidRDefault="00B52D8A" w:rsidP="00B52D8A">
      <w:pPr>
        <w:rPr>
          <w:lang w:val="es-MX"/>
        </w:rPr>
      </w:pPr>
      <w:r w:rsidRPr="00B52D8A">
        <w:rPr>
          <w:lang w:val="es-MX"/>
        </w:rPr>
        <w:tab/>
        <w:t>Por eso tu primer paso es integrarte al dios supremo absolutamente bueno y entonces tomar control absoluto de tu ser y de toda la creación integrado a él, con previsión y responsabilidad.</w:t>
      </w:r>
    </w:p>
    <w:p w14:paraId="37676DD2" w14:textId="77777777" w:rsidR="00B52D8A" w:rsidRPr="00B52D8A" w:rsidRDefault="00B52D8A" w:rsidP="00B52D8A">
      <w:pPr>
        <w:rPr>
          <w:lang w:val="es-MX"/>
        </w:rPr>
      </w:pPr>
    </w:p>
    <w:p w14:paraId="15ECE835" w14:textId="77777777" w:rsidR="00B52D8A" w:rsidRPr="00B52D8A" w:rsidRDefault="00B52D8A" w:rsidP="00B52D8A">
      <w:pPr>
        <w:rPr>
          <w:lang w:val="es-MX"/>
        </w:rPr>
      </w:pPr>
      <w:r w:rsidRPr="00B52D8A">
        <w:rPr>
          <w:lang w:val="es-MX"/>
        </w:rPr>
        <w:tab/>
        <w:t>TU FUENTE PRIMARIA DE ENERGIA EL DIOS SUPREMO ABSOLUTAMENTE BUENO</w:t>
      </w:r>
    </w:p>
    <w:p w14:paraId="3C9507B4" w14:textId="77777777" w:rsidR="00B52D8A" w:rsidRPr="00B52D8A" w:rsidRDefault="00B52D8A" w:rsidP="00B52D8A">
      <w:pPr>
        <w:rPr>
          <w:lang w:val="es-MX"/>
        </w:rPr>
      </w:pPr>
      <w:r w:rsidRPr="00B52D8A">
        <w:rPr>
          <w:lang w:val="es-MX"/>
        </w:rPr>
        <w:tab/>
        <w:t xml:space="preserve">El dios supremo absolutamente bueno, es tu fuente de energía primario, te otorga energía de vida </w:t>
      </w:r>
      <w:proofErr w:type="spellStart"/>
      <w:r w:rsidRPr="00B52D8A">
        <w:rPr>
          <w:lang w:val="es-MX"/>
        </w:rPr>
        <w:t>aún</w:t>
      </w:r>
      <w:proofErr w:type="spellEnd"/>
      <w:r w:rsidRPr="00B52D8A">
        <w:rPr>
          <w:lang w:val="es-MX"/>
        </w:rPr>
        <w:t xml:space="preserve"> cuando el ser hijo de dios de tu ser grupal no te entregue energía de vida.</w:t>
      </w:r>
    </w:p>
    <w:p w14:paraId="3C55650C" w14:textId="77777777" w:rsidR="00B52D8A" w:rsidRPr="00B52D8A" w:rsidRDefault="00B52D8A" w:rsidP="00B52D8A">
      <w:pPr>
        <w:rPr>
          <w:lang w:val="es-MX"/>
        </w:rPr>
      </w:pPr>
      <w:r w:rsidRPr="00B52D8A">
        <w:rPr>
          <w:lang w:val="es-MX"/>
        </w:rPr>
        <w:tab/>
      </w:r>
      <w:r w:rsidRPr="00B52D8A">
        <w:rPr>
          <w:lang w:val="es-MX"/>
        </w:rPr>
        <w:tab/>
        <w:t>Este es la última opción, lo último que siempre estará allí y con quién debes conectarte, para poder sobrevivir en los momentos más duros, de tu existencia espiritual, moroncial, mental y energética.</w:t>
      </w:r>
    </w:p>
    <w:p w14:paraId="33126357" w14:textId="77777777" w:rsidR="00B52D8A" w:rsidRPr="00B52D8A" w:rsidRDefault="00B52D8A" w:rsidP="00B52D8A">
      <w:pPr>
        <w:rPr>
          <w:lang w:val="es-MX"/>
        </w:rPr>
      </w:pPr>
      <w:r w:rsidRPr="00B52D8A">
        <w:rPr>
          <w:lang w:val="es-MX"/>
        </w:rPr>
        <w:tab/>
      </w:r>
      <w:r w:rsidRPr="00B52D8A">
        <w:rPr>
          <w:lang w:val="es-MX"/>
        </w:rPr>
        <w:tab/>
        <w:t xml:space="preserve">La técnica de conectarse </w:t>
      </w:r>
      <w:proofErr w:type="spellStart"/>
      <w:r w:rsidRPr="00B52D8A">
        <w:rPr>
          <w:lang w:val="es-MX"/>
        </w:rPr>
        <w:t>directametne</w:t>
      </w:r>
      <w:proofErr w:type="spellEnd"/>
      <w:r w:rsidRPr="00B52D8A">
        <w:rPr>
          <w:lang w:val="es-MX"/>
        </w:rPr>
        <w:t xml:space="preserve"> con el dios supremo </w:t>
      </w:r>
      <w:proofErr w:type="spellStart"/>
      <w:r w:rsidRPr="00B52D8A">
        <w:rPr>
          <w:lang w:val="es-MX"/>
        </w:rPr>
        <w:t>absolutametne</w:t>
      </w:r>
      <w:proofErr w:type="spellEnd"/>
      <w:r w:rsidRPr="00B52D8A">
        <w:rPr>
          <w:lang w:val="es-MX"/>
        </w:rPr>
        <w:t xml:space="preserve"> bueno, es la primera y más importante técnica que debes conocer.</w:t>
      </w:r>
    </w:p>
    <w:p w14:paraId="6379BC3F" w14:textId="77777777" w:rsidR="00B52D8A" w:rsidRPr="00B52D8A" w:rsidRDefault="00B52D8A" w:rsidP="00B52D8A">
      <w:pPr>
        <w:rPr>
          <w:lang w:val="es-MX"/>
        </w:rPr>
      </w:pPr>
      <w:r w:rsidRPr="00B52D8A">
        <w:rPr>
          <w:lang w:val="es-MX"/>
        </w:rPr>
        <w:tab/>
      </w:r>
      <w:r w:rsidRPr="00B52D8A">
        <w:rPr>
          <w:lang w:val="es-MX"/>
        </w:rPr>
        <w:tab/>
      </w:r>
    </w:p>
    <w:p w14:paraId="5037AD34" w14:textId="77777777" w:rsidR="00B52D8A" w:rsidRPr="00B52D8A" w:rsidRDefault="00B52D8A" w:rsidP="00B52D8A">
      <w:pPr>
        <w:rPr>
          <w:lang w:val="es-MX"/>
        </w:rPr>
      </w:pPr>
      <w:r w:rsidRPr="00B52D8A">
        <w:rPr>
          <w:lang w:val="es-MX"/>
        </w:rPr>
        <w:tab/>
      </w:r>
    </w:p>
    <w:p w14:paraId="02FC8873" w14:textId="77777777" w:rsidR="00B52D8A" w:rsidRPr="00B52D8A" w:rsidRDefault="00B52D8A" w:rsidP="00B52D8A">
      <w:pPr>
        <w:rPr>
          <w:lang w:val="es-MX"/>
        </w:rPr>
      </w:pPr>
      <w:r w:rsidRPr="00B52D8A">
        <w:rPr>
          <w:lang w:val="es-MX"/>
        </w:rPr>
        <w:tab/>
        <w:t xml:space="preserve">Expulsar y eliminar </w:t>
      </w:r>
      <w:proofErr w:type="spellStart"/>
      <w:r w:rsidRPr="00B52D8A">
        <w:rPr>
          <w:lang w:val="es-MX"/>
        </w:rPr>
        <w:t>divesos</w:t>
      </w:r>
      <w:proofErr w:type="spellEnd"/>
      <w:r w:rsidRPr="00B52D8A">
        <w:rPr>
          <w:lang w:val="es-MX"/>
        </w:rPr>
        <w:t xml:space="preserve"> </w:t>
      </w:r>
      <w:proofErr w:type="spellStart"/>
      <w:r w:rsidRPr="00B52D8A">
        <w:rPr>
          <w:lang w:val="es-MX"/>
        </w:rPr>
        <w:t>angeles</w:t>
      </w:r>
      <w:proofErr w:type="spellEnd"/>
      <w:r w:rsidRPr="00B52D8A">
        <w:rPr>
          <w:lang w:val="es-MX"/>
        </w:rPr>
        <w:t xml:space="preserve"> ayudante y ángeles negativos</w:t>
      </w:r>
    </w:p>
    <w:p w14:paraId="2D0B4E1D" w14:textId="77777777" w:rsidR="00B52D8A" w:rsidRPr="00B52D8A" w:rsidRDefault="00B52D8A" w:rsidP="00B52D8A">
      <w:pPr>
        <w:rPr>
          <w:lang w:val="es-MX"/>
        </w:rPr>
      </w:pPr>
      <w:r w:rsidRPr="00B52D8A">
        <w:rPr>
          <w:lang w:val="es-MX"/>
        </w:rPr>
        <w:tab/>
      </w:r>
    </w:p>
    <w:p w14:paraId="25C07A11" w14:textId="77777777" w:rsidR="00B52D8A" w:rsidRPr="00B52D8A" w:rsidRDefault="00B52D8A" w:rsidP="00B52D8A">
      <w:pPr>
        <w:rPr>
          <w:lang w:val="es-MX"/>
        </w:rPr>
      </w:pPr>
      <w:r w:rsidRPr="00B52D8A">
        <w:rPr>
          <w:lang w:val="es-MX"/>
        </w:rPr>
        <w:tab/>
        <w:t>•</w:t>
      </w:r>
      <w:r w:rsidRPr="00B52D8A">
        <w:rPr>
          <w:lang w:val="es-MX"/>
        </w:rPr>
        <w:tab/>
        <w:t xml:space="preserve">Me contacto </w:t>
      </w:r>
      <w:proofErr w:type="spellStart"/>
      <w:r w:rsidRPr="00B52D8A">
        <w:rPr>
          <w:lang w:val="es-MX"/>
        </w:rPr>
        <w:t>y</w:t>
      </w:r>
      <w:proofErr w:type="spellEnd"/>
      <w:r w:rsidRPr="00B52D8A">
        <w:rPr>
          <w:lang w:val="es-MX"/>
        </w:rPr>
        <w:t xml:space="preserve"> incluyo en mi ser la presencia de La Brillante Estrella Matutina de nuestro universo es conocida como Gabriel de Salvington. Él es el jefe ejecutivo de todo este universo de Nebadon y actúa como representante personal del Hijo Soberano y como portavoz de su consorte creativa.</w:t>
      </w:r>
    </w:p>
    <w:p w14:paraId="6417AC40" w14:textId="77777777" w:rsidR="00B52D8A" w:rsidRPr="00B52D8A" w:rsidRDefault="00B52D8A" w:rsidP="00B52D8A">
      <w:pPr>
        <w:rPr>
          <w:lang w:val="es-MX"/>
        </w:rPr>
      </w:pPr>
      <w:r w:rsidRPr="00B52D8A">
        <w:rPr>
          <w:lang w:val="es-MX"/>
        </w:rPr>
        <w:tab/>
      </w:r>
    </w:p>
    <w:p w14:paraId="7B37F76D" w14:textId="77777777" w:rsidR="00B52D8A" w:rsidRPr="00B52D8A" w:rsidRDefault="00B52D8A" w:rsidP="00B52D8A">
      <w:pPr>
        <w:rPr>
          <w:lang w:val="es-MX"/>
        </w:rPr>
      </w:pPr>
      <w:r w:rsidRPr="00B52D8A">
        <w:rPr>
          <w:lang w:val="es-MX"/>
        </w:rPr>
        <w:tab/>
        <w:t xml:space="preserve">llamar, invocar y conectar y despertar a </w:t>
      </w:r>
      <w:proofErr w:type="spellStart"/>
      <w:r w:rsidRPr="00B52D8A">
        <w:rPr>
          <w:lang w:val="es-MX"/>
        </w:rPr>
        <w:t>divesos</w:t>
      </w:r>
      <w:proofErr w:type="spellEnd"/>
      <w:r w:rsidRPr="00B52D8A">
        <w:rPr>
          <w:lang w:val="es-MX"/>
        </w:rPr>
        <w:t xml:space="preserve"> </w:t>
      </w:r>
      <w:proofErr w:type="spellStart"/>
      <w:r w:rsidRPr="00B52D8A">
        <w:rPr>
          <w:lang w:val="es-MX"/>
        </w:rPr>
        <w:t>angeles</w:t>
      </w:r>
      <w:proofErr w:type="spellEnd"/>
      <w:r w:rsidRPr="00B52D8A">
        <w:rPr>
          <w:lang w:val="es-MX"/>
        </w:rPr>
        <w:t xml:space="preserve"> </w:t>
      </w:r>
      <w:proofErr w:type="gramStart"/>
      <w:r w:rsidRPr="00B52D8A">
        <w:rPr>
          <w:lang w:val="es-MX"/>
        </w:rPr>
        <w:t>ayudante  y</w:t>
      </w:r>
      <w:proofErr w:type="gramEnd"/>
      <w:r w:rsidRPr="00B52D8A">
        <w:rPr>
          <w:lang w:val="es-MX"/>
        </w:rPr>
        <w:t xml:space="preserve"> </w:t>
      </w:r>
      <w:proofErr w:type="spellStart"/>
      <w:r w:rsidRPr="00B52D8A">
        <w:rPr>
          <w:lang w:val="es-MX"/>
        </w:rPr>
        <w:t>ánegles</w:t>
      </w:r>
      <w:proofErr w:type="spellEnd"/>
      <w:r w:rsidRPr="00B52D8A">
        <w:rPr>
          <w:lang w:val="es-MX"/>
        </w:rPr>
        <w:t xml:space="preserve"> positivos, con sugestiones genéricas "</w:t>
      </w:r>
      <w:proofErr w:type="spellStart"/>
      <w:r w:rsidRPr="00B52D8A">
        <w:rPr>
          <w:lang w:val="es-MX"/>
        </w:rPr>
        <w:t>angeles</w:t>
      </w:r>
      <w:proofErr w:type="spellEnd"/>
      <w:r w:rsidRPr="00B52D8A">
        <w:rPr>
          <w:lang w:val="es-MX"/>
        </w:rPr>
        <w:t xml:space="preserve"> de dios </w:t>
      </w:r>
      <w:proofErr w:type="spellStart"/>
      <w:r w:rsidRPr="00B52D8A">
        <w:rPr>
          <w:lang w:val="es-MX"/>
        </w:rPr>
        <w:t>suprem</w:t>
      </w:r>
      <w:proofErr w:type="spellEnd"/>
      <w:r w:rsidRPr="00B52D8A">
        <w:rPr>
          <w:lang w:val="es-MX"/>
        </w:rPr>
        <w:t xml:space="preserve"> </w:t>
      </w:r>
      <w:proofErr w:type="spellStart"/>
      <w:r w:rsidRPr="00B52D8A">
        <w:rPr>
          <w:lang w:val="es-MX"/>
        </w:rPr>
        <w:t>oabsolutaemtne</w:t>
      </w:r>
      <w:proofErr w:type="spellEnd"/>
      <w:r w:rsidRPr="00B52D8A">
        <w:rPr>
          <w:lang w:val="es-MX"/>
        </w:rPr>
        <w:t xml:space="preserve"> bueno, </w:t>
      </w:r>
      <w:proofErr w:type="spellStart"/>
      <w:r w:rsidRPr="00B52D8A">
        <w:rPr>
          <w:lang w:val="es-MX"/>
        </w:rPr>
        <w:t>resucienten</w:t>
      </w:r>
      <w:proofErr w:type="spellEnd"/>
      <w:r w:rsidRPr="00B52D8A">
        <w:rPr>
          <w:lang w:val="es-MX"/>
        </w:rPr>
        <w:t xml:space="preserve"> el en dios supremo </w:t>
      </w:r>
      <w:proofErr w:type="spellStart"/>
      <w:r w:rsidRPr="00B52D8A">
        <w:rPr>
          <w:lang w:val="es-MX"/>
        </w:rPr>
        <w:t>absolutaemtne</w:t>
      </w:r>
      <w:proofErr w:type="spellEnd"/>
      <w:r w:rsidRPr="00B52D8A">
        <w:rPr>
          <w:lang w:val="es-MX"/>
        </w:rPr>
        <w:t xml:space="preserve"> bueno, despierten y ayuden al ser humano al que ayudan."</w:t>
      </w:r>
    </w:p>
    <w:p w14:paraId="2D1C0B2F" w14:textId="77777777" w:rsidR="00B52D8A" w:rsidRPr="00B52D8A" w:rsidRDefault="00B52D8A" w:rsidP="00B52D8A">
      <w:pPr>
        <w:rPr>
          <w:lang w:val="es-MX"/>
        </w:rPr>
      </w:pPr>
      <w:r w:rsidRPr="00B52D8A">
        <w:rPr>
          <w:lang w:val="es-MX"/>
        </w:rPr>
        <w:tab/>
      </w:r>
    </w:p>
    <w:p w14:paraId="27E5C3D9" w14:textId="77777777" w:rsidR="00B52D8A" w:rsidRPr="00B52D8A" w:rsidRDefault="00B52D8A" w:rsidP="00B52D8A">
      <w:pPr>
        <w:rPr>
          <w:lang w:val="es-MX"/>
        </w:rPr>
      </w:pPr>
      <w:r w:rsidRPr="00B52D8A">
        <w:rPr>
          <w:lang w:val="es-MX"/>
        </w:rPr>
        <w:tab/>
        <w:t xml:space="preserve">La muerte del </w:t>
      </w:r>
      <w:proofErr w:type="spellStart"/>
      <w:r w:rsidRPr="00B52D8A">
        <w:rPr>
          <w:lang w:val="es-MX"/>
        </w:rPr>
        <w:t>Jebus</w:t>
      </w:r>
      <w:proofErr w:type="spellEnd"/>
      <w:r w:rsidRPr="00B52D8A">
        <w:rPr>
          <w:lang w:val="es-MX"/>
        </w:rPr>
        <w:t>, del Cristo de los ángeles negativos, del dios supremo absolutamente malo</w:t>
      </w:r>
    </w:p>
    <w:p w14:paraId="34971108" w14:textId="77777777" w:rsidR="00B52D8A" w:rsidRPr="00B52D8A" w:rsidRDefault="00B52D8A" w:rsidP="00B52D8A">
      <w:pPr>
        <w:rPr>
          <w:lang w:val="es-MX"/>
        </w:rPr>
      </w:pPr>
      <w:r w:rsidRPr="00B52D8A">
        <w:rPr>
          <w:lang w:val="es-MX"/>
        </w:rPr>
        <w:tab/>
        <w:t xml:space="preserve">Se establece la existencia de la mente superior hijo del dios supremo absolutamente malo, que es el hijo del dios supremo </w:t>
      </w:r>
      <w:proofErr w:type="spellStart"/>
      <w:r w:rsidRPr="00B52D8A">
        <w:rPr>
          <w:lang w:val="es-MX"/>
        </w:rPr>
        <w:t>absolutaemtne</w:t>
      </w:r>
      <w:proofErr w:type="spellEnd"/>
      <w:r w:rsidRPr="00B52D8A">
        <w:rPr>
          <w:lang w:val="es-MX"/>
        </w:rPr>
        <w:t xml:space="preserve"> malo, que es la raíz de todo mal. Su mal y su frío congelante lo caracterizan.</w:t>
      </w:r>
    </w:p>
    <w:p w14:paraId="22753866" w14:textId="77777777" w:rsidR="00B52D8A" w:rsidRPr="00B52D8A" w:rsidRDefault="00B52D8A" w:rsidP="00B52D8A">
      <w:pPr>
        <w:rPr>
          <w:lang w:val="es-MX"/>
        </w:rPr>
      </w:pPr>
      <w:r w:rsidRPr="00B52D8A">
        <w:rPr>
          <w:lang w:val="es-MX"/>
        </w:rPr>
        <w:tab/>
        <w:t xml:space="preserve">Se identifica al dios supremo </w:t>
      </w:r>
      <w:proofErr w:type="spellStart"/>
      <w:r w:rsidRPr="00B52D8A">
        <w:rPr>
          <w:lang w:val="es-MX"/>
        </w:rPr>
        <w:t>absolutaemtne</w:t>
      </w:r>
      <w:proofErr w:type="spellEnd"/>
      <w:r w:rsidRPr="00B52D8A">
        <w:rPr>
          <w:lang w:val="es-MX"/>
        </w:rPr>
        <w:t xml:space="preserve"> malo hijo, se le corta su sexo y se lo desmiembra, para que no afecte con su mal a tu ser.</w:t>
      </w:r>
    </w:p>
    <w:p w14:paraId="06016864" w14:textId="77777777" w:rsidR="00B52D8A" w:rsidRPr="00B52D8A" w:rsidRDefault="00B52D8A" w:rsidP="00B52D8A">
      <w:pPr>
        <w:rPr>
          <w:lang w:val="es-MX"/>
        </w:rPr>
      </w:pPr>
    </w:p>
    <w:p w14:paraId="7F0E74CE" w14:textId="77777777" w:rsidR="00B52D8A" w:rsidRPr="00B52D8A" w:rsidRDefault="00B52D8A" w:rsidP="00B52D8A">
      <w:pPr>
        <w:rPr>
          <w:lang w:val="es-MX"/>
        </w:rPr>
      </w:pPr>
      <w:r w:rsidRPr="00B52D8A">
        <w:rPr>
          <w:lang w:val="es-MX"/>
        </w:rPr>
        <w:t>El dios supremo es el dios supremo absolutamente bueno.</w:t>
      </w:r>
    </w:p>
    <w:p w14:paraId="68A3F0AE" w14:textId="77777777" w:rsidR="00B52D8A" w:rsidRPr="00B52D8A" w:rsidRDefault="00B52D8A" w:rsidP="00B52D8A">
      <w:pPr>
        <w:rPr>
          <w:lang w:val="es-MX"/>
        </w:rPr>
      </w:pPr>
      <w:r w:rsidRPr="00B52D8A">
        <w:rPr>
          <w:lang w:val="es-MX"/>
        </w:rPr>
        <w:t xml:space="preserve">Sólo existe un dios supremo </w:t>
      </w:r>
      <w:proofErr w:type="spellStart"/>
      <w:r w:rsidRPr="00B52D8A">
        <w:rPr>
          <w:lang w:val="es-MX"/>
        </w:rPr>
        <w:t>absolutametne</w:t>
      </w:r>
      <w:proofErr w:type="spellEnd"/>
      <w:r w:rsidRPr="00B52D8A">
        <w:rPr>
          <w:lang w:val="es-MX"/>
        </w:rPr>
        <w:t xml:space="preserve"> bueno, </w:t>
      </w:r>
    </w:p>
    <w:p w14:paraId="74552823" w14:textId="77777777" w:rsidR="00B52D8A" w:rsidRPr="00B52D8A" w:rsidRDefault="00B52D8A" w:rsidP="00B52D8A">
      <w:pPr>
        <w:rPr>
          <w:lang w:val="es-MX"/>
        </w:rPr>
      </w:pPr>
      <w:r w:rsidRPr="00B52D8A">
        <w:rPr>
          <w:lang w:val="es-MX"/>
        </w:rPr>
        <w:tab/>
        <w:t xml:space="preserve">es el hijo creador de toda la creación, cuyo </w:t>
      </w:r>
      <w:proofErr w:type="spellStart"/>
      <w:r w:rsidRPr="00B52D8A">
        <w:rPr>
          <w:lang w:val="es-MX"/>
        </w:rPr>
        <w:t>cuerpoes</w:t>
      </w:r>
      <w:proofErr w:type="spellEnd"/>
      <w:r w:rsidRPr="00B52D8A">
        <w:rPr>
          <w:lang w:val="es-MX"/>
        </w:rPr>
        <w:t xml:space="preserve"> la vida que llena todo el universo y la creación, </w:t>
      </w:r>
    </w:p>
    <w:p w14:paraId="01F1BA42" w14:textId="77777777" w:rsidR="00B52D8A" w:rsidRPr="00B52D8A" w:rsidRDefault="00B52D8A" w:rsidP="00B52D8A">
      <w:pPr>
        <w:rPr>
          <w:lang w:val="es-MX"/>
        </w:rPr>
      </w:pPr>
      <w:r w:rsidRPr="00B52D8A">
        <w:rPr>
          <w:lang w:val="es-MX"/>
        </w:rPr>
        <w:tab/>
        <w:t xml:space="preserve">es el espíritu cuya </w:t>
      </w:r>
      <w:proofErr w:type="spellStart"/>
      <w:r w:rsidRPr="00B52D8A">
        <w:rPr>
          <w:lang w:val="es-MX"/>
        </w:rPr>
        <w:t>menet</w:t>
      </w:r>
      <w:proofErr w:type="spellEnd"/>
      <w:r w:rsidRPr="00B52D8A">
        <w:rPr>
          <w:lang w:val="es-MX"/>
        </w:rPr>
        <w:t xml:space="preserve"> llena todo el universo y toda la creación</w:t>
      </w:r>
    </w:p>
    <w:p w14:paraId="31832D0D" w14:textId="77777777" w:rsidR="00B52D8A" w:rsidRPr="00B52D8A" w:rsidRDefault="00B52D8A" w:rsidP="00B52D8A">
      <w:pPr>
        <w:rPr>
          <w:lang w:val="es-MX"/>
        </w:rPr>
      </w:pPr>
      <w:r w:rsidRPr="00B52D8A">
        <w:rPr>
          <w:lang w:val="es-MX"/>
        </w:rPr>
        <w:tab/>
        <w:t xml:space="preserve">es el padre cuyo fragmento reside en </w:t>
      </w:r>
      <w:proofErr w:type="spellStart"/>
      <w:r w:rsidRPr="00B52D8A">
        <w:rPr>
          <w:lang w:val="es-MX"/>
        </w:rPr>
        <w:t>tí</w:t>
      </w:r>
      <w:proofErr w:type="spellEnd"/>
      <w:r w:rsidRPr="00B52D8A">
        <w:rPr>
          <w:lang w:val="es-MX"/>
        </w:rPr>
        <w:t xml:space="preserve"> en tu mente adentro y arriba, y en el hijo creador</w:t>
      </w:r>
    </w:p>
    <w:p w14:paraId="1064129C" w14:textId="77777777" w:rsidR="00B52D8A" w:rsidRPr="00B52D8A" w:rsidRDefault="00B52D8A" w:rsidP="00B52D8A">
      <w:pPr>
        <w:rPr>
          <w:lang w:val="es-MX"/>
        </w:rPr>
      </w:pPr>
      <w:r w:rsidRPr="00B52D8A">
        <w:rPr>
          <w:lang w:val="es-MX"/>
        </w:rPr>
        <w:t>La fuente de energía de tu ser es el dios supremo absolutamente bueno que residente en tu mente adentro y arriba</w:t>
      </w:r>
    </w:p>
    <w:p w14:paraId="6A2AAEB4" w14:textId="77777777" w:rsidR="00B52D8A" w:rsidRPr="00B52D8A" w:rsidRDefault="00B52D8A" w:rsidP="00B52D8A">
      <w:pPr>
        <w:rPr>
          <w:lang w:val="es-MX"/>
        </w:rPr>
      </w:pPr>
      <w:r w:rsidRPr="00B52D8A">
        <w:rPr>
          <w:lang w:val="es-MX"/>
        </w:rPr>
        <w:t>Solo existe un dios supremo que eres tú, que resides en tu cuerpo, una vez que naces y te integras y te conviertes con el dios supremo absolutamente bueno.</w:t>
      </w:r>
    </w:p>
    <w:p w14:paraId="027D2CE6" w14:textId="77777777" w:rsidR="00B52D8A" w:rsidRPr="00B52D8A" w:rsidRDefault="00B52D8A" w:rsidP="00B52D8A">
      <w:pPr>
        <w:rPr>
          <w:lang w:val="es-MX"/>
        </w:rPr>
      </w:pPr>
    </w:p>
    <w:p w14:paraId="1730308D" w14:textId="77777777" w:rsidR="00B52D8A" w:rsidRPr="00B52D8A" w:rsidRDefault="00B52D8A" w:rsidP="00B52D8A">
      <w:pPr>
        <w:rPr>
          <w:lang w:val="es-MX"/>
        </w:rPr>
      </w:pPr>
      <w:r w:rsidRPr="00B52D8A">
        <w:rPr>
          <w:lang w:val="es-MX"/>
        </w:rPr>
        <w:t xml:space="preserve">El amor del dios supremo </w:t>
      </w:r>
      <w:proofErr w:type="spellStart"/>
      <w:r w:rsidRPr="00B52D8A">
        <w:rPr>
          <w:lang w:val="es-MX"/>
        </w:rPr>
        <w:t>absolutametne</w:t>
      </w:r>
      <w:proofErr w:type="spellEnd"/>
      <w:r w:rsidRPr="00B52D8A">
        <w:rPr>
          <w:lang w:val="es-MX"/>
        </w:rPr>
        <w:t xml:space="preserve"> bueno, dispuesto a dar su vida para que vivas te rodea en el eje de tu ser y ese amor y calor, se establece el eje de tu cuerpo como una estrella de energía ilimitada, infinita y eterna, que alimenta tu </w:t>
      </w:r>
      <w:proofErr w:type="spellStart"/>
      <w:r w:rsidRPr="00B52D8A">
        <w:rPr>
          <w:lang w:val="es-MX"/>
        </w:rPr>
        <w:t>angel</w:t>
      </w:r>
      <w:proofErr w:type="spellEnd"/>
      <w:r w:rsidRPr="00B52D8A">
        <w:rPr>
          <w:lang w:val="es-MX"/>
        </w:rPr>
        <w:t xml:space="preserve"> ser positivo y todo tu ser.</w:t>
      </w:r>
    </w:p>
    <w:p w14:paraId="2EC33F28" w14:textId="77777777" w:rsidR="00B52D8A" w:rsidRPr="00B52D8A" w:rsidRDefault="00B52D8A" w:rsidP="00B52D8A">
      <w:pPr>
        <w:rPr>
          <w:lang w:val="es-MX"/>
        </w:rPr>
      </w:pPr>
      <w:r w:rsidRPr="00B52D8A">
        <w:rPr>
          <w:lang w:val="es-MX"/>
        </w:rPr>
        <w:lastRenderedPageBreak/>
        <w:t xml:space="preserve">El </w:t>
      </w:r>
      <w:proofErr w:type="spellStart"/>
      <w:r w:rsidRPr="00B52D8A">
        <w:rPr>
          <w:lang w:val="es-MX"/>
        </w:rPr>
        <w:t>angel</w:t>
      </w:r>
      <w:proofErr w:type="spellEnd"/>
      <w:r w:rsidRPr="00B52D8A">
        <w:rPr>
          <w:lang w:val="es-MX"/>
        </w:rPr>
        <w:t xml:space="preserve"> ser positivo está activo.</w:t>
      </w:r>
    </w:p>
    <w:p w14:paraId="135AB946" w14:textId="77777777" w:rsidR="00B52D8A" w:rsidRPr="00B52D8A" w:rsidRDefault="00B52D8A" w:rsidP="00B52D8A">
      <w:pPr>
        <w:rPr>
          <w:lang w:val="es-MX"/>
        </w:rPr>
      </w:pPr>
      <w:r w:rsidRPr="00B52D8A">
        <w:rPr>
          <w:lang w:val="es-MX"/>
        </w:rPr>
        <w:t xml:space="preserve">Tu enfoque se dirige a loa </w:t>
      </w:r>
      <w:proofErr w:type="spellStart"/>
      <w:r w:rsidRPr="00B52D8A">
        <w:rPr>
          <w:lang w:val="es-MX"/>
        </w:rPr>
        <w:t>ánggles</w:t>
      </w:r>
      <w:proofErr w:type="spellEnd"/>
      <w:r w:rsidRPr="00B52D8A">
        <w:rPr>
          <w:lang w:val="es-MX"/>
        </w:rPr>
        <w:t xml:space="preserve"> positivos, a los cuáles te integras</w:t>
      </w:r>
    </w:p>
    <w:p w14:paraId="1A8280CF" w14:textId="77777777" w:rsidR="00B52D8A" w:rsidRPr="00B52D8A" w:rsidRDefault="00B52D8A" w:rsidP="00B52D8A">
      <w:pPr>
        <w:rPr>
          <w:lang w:val="es-MX"/>
        </w:rPr>
      </w:pPr>
    </w:p>
    <w:p w14:paraId="1B943887" w14:textId="77777777" w:rsidR="00B52D8A" w:rsidRPr="00B52D8A" w:rsidRDefault="00B52D8A" w:rsidP="00B52D8A">
      <w:pPr>
        <w:rPr>
          <w:lang w:val="es-MX"/>
        </w:rPr>
      </w:pPr>
      <w:r w:rsidRPr="00B52D8A">
        <w:rPr>
          <w:lang w:val="es-MX"/>
        </w:rPr>
        <w:t>Tu resides en el cielo, el bien absoluto y perfecto.</w:t>
      </w:r>
    </w:p>
    <w:p w14:paraId="204956C8" w14:textId="77777777" w:rsidR="00B52D8A" w:rsidRPr="00B52D8A" w:rsidRDefault="00B52D8A" w:rsidP="00B52D8A">
      <w:pPr>
        <w:rPr>
          <w:lang w:val="es-MX"/>
        </w:rPr>
      </w:pPr>
    </w:p>
    <w:p w14:paraId="3892F1ED" w14:textId="77777777" w:rsidR="00B52D8A" w:rsidRPr="00B52D8A" w:rsidRDefault="00B52D8A" w:rsidP="00B52D8A">
      <w:pPr>
        <w:rPr>
          <w:lang w:val="es-MX"/>
        </w:rPr>
      </w:pPr>
      <w:r w:rsidRPr="00B52D8A">
        <w:rPr>
          <w:lang w:val="es-MX"/>
        </w:rPr>
        <w:t>LA ORDEN DE ESTRUCTURACION DEL FUNCIONAMIENTO DEL ROBOT EN EL SUBCONSCIENTE</w:t>
      </w:r>
    </w:p>
    <w:p w14:paraId="7857DE92" w14:textId="77777777" w:rsidR="00B52D8A" w:rsidRPr="00B52D8A" w:rsidRDefault="00B52D8A" w:rsidP="00B52D8A">
      <w:pPr>
        <w:rPr>
          <w:lang w:val="es-MX"/>
        </w:rPr>
      </w:pPr>
      <w:r w:rsidRPr="00B52D8A">
        <w:rPr>
          <w:lang w:val="es-MX"/>
        </w:rPr>
        <w:t xml:space="preserve">Esta es la orden </w:t>
      </w:r>
      <w:proofErr w:type="spellStart"/>
      <w:r w:rsidRPr="00B52D8A">
        <w:rPr>
          <w:lang w:val="es-MX"/>
        </w:rPr>
        <w:t>qeu</w:t>
      </w:r>
      <w:proofErr w:type="spellEnd"/>
      <w:r w:rsidRPr="00B52D8A">
        <w:rPr>
          <w:lang w:val="es-MX"/>
        </w:rPr>
        <w:t xml:space="preserve"> indica cómo debe </w:t>
      </w:r>
      <w:proofErr w:type="spellStart"/>
      <w:r w:rsidRPr="00B52D8A">
        <w:rPr>
          <w:lang w:val="es-MX"/>
        </w:rPr>
        <w:t>funcioanr</w:t>
      </w:r>
      <w:proofErr w:type="spellEnd"/>
      <w:r w:rsidRPr="00B52D8A">
        <w:rPr>
          <w:lang w:val="es-MX"/>
        </w:rPr>
        <w:t xml:space="preserve"> el subconsciente</w:t>
      </w:r>
    </w:p>
    <w:p w14:paraId="5E028032" w14:textId="77777777" w:rsidR="00B52D8A" w:rsidRPr="00B52D8A" w:rsidRDefault="00B52D8A" w:rsidP="00B52D8A">
      <w:pPr>
        <w:rPr>
          <w:lang w:val="es-MX"/>
        </w:rPr>
      </w:pPr>
      <w:r w:rsidRPr="00B52D8A">
        <w:rPr>
          <w:lang w:val="es-MX"/>
        </w:rPr>
        <w:t>Da la orden y establece el funcionamiento del subconsciente</w:t>
      </w:r>
    </w:p>
    <w:p w14:paraId="20FCF36E" w14:textId="77777777" w:rsidR="00B52D8A" w:rsidRPr="00B52D8A" w:rsidRDefault="00B52D8A" w:rsidP="00B52D8A">
      <w:pPr>
        <w:rPr>
          <w:lang w:val="es-MX"/>
        </w:rPr>
      </w:pPr>
    </w:p>
    <w:p w14:paraId="231380B4" w14:textId="77777777" w:rsidR="00B52D8A" w:rsidRPr="00B52D8A" w:rsidRDefault="00B52D8A" w:rsidP="00B52D8A">
      <w:pPr>
        <w:pBdr>
          <w:bottom w:val="single" w:sz="6" w:space="1" w:color="auto"/>
        </w:pBdr>
        <w:rPr>
          <w:lang w:val="es-MX"/>
        </w:rPr>
      </w:pPr>
    </w:p>
    <w:p w14:paraId="627801C4" w14:textId="77777777" w:rsidR="00B52D8A" w:rsidRPr="00B52D8A" w:rsidRDefault="00B52D8A" w:rsidP="00B52D8A">
      <w:pPr>
        <w:rPr>
          <w:lang w:val="es-MX"/>
        </w:rPr>
      </w:pPr>
    </w:p>
    <w:p w14:paraId="30E8AC26" w14:textId="77777777" w:rsidR="00B52D8A" w:rsidRPr="00B52D8A" w:rsidRDefault="00B52D8A" w:rsidP="00B52D8A">
      <w:pPr>
        <w:rPr>
          <w:lang w:val="es-MX"/>
        </w:rPr>
      </w:pPr>
      <w:r w:rsidRPr="00B52D8A">
        <w:rPr>
          <w:lang w:val="es-MX"/>
        </w:rPr>
        <w:t>DUJALIDAD DE POLO EN SERESOTORGADORESVIDA</w:t>
      </w:r>
    </w:p>
    <w:p w14:paraId="6920EF84" w14:textId="77777777" w:rsidR="00B52D8A" w:rsidRPr="00B52D8A" w:rsidRDefault="00B52D8A" w:rsidP="00B52D8A">
      <w:pPr>
        <w:rPr>
          <w:lang w:val="es-MX"/>
        </w:rPr>
      </w:pPr>
      <w:r w:rsidRPr="00B52D8A">
        <w:rPr>
          <w:lang w:val="es-MX"/>
        </w:rPr>
        <w:t>Es importante comprender que los seres otorgadores de vida, denominados genéricamente cristos, existen en los dos polos</w:t>
      </w:r>
    </w:p>
    <w:p w14:paraId="2F918042" w14:textId="77777777" w:rsidR="00B52D8A" w:rsidRPr="00B52D8A" w:rsidRDefault="00B52D8A" w:rsidP="00B52D8A">
      <w:pPr>
        <w:rPr>
          <w:lang w:val="es-MX"/>
        </w:rPr>
      </w:pPr>
      <w:r w:rsidRPr="00B52D8A">
        <w:rPr>
          <w:lang w:val="es-MX"/>
        </w:rPr>
        <w:t xml:space="preserve">y no sólo otorgan vida, sino que envuelven al ser y la luz de su funcionamiento se expresa en </w:t>
      </w:r>
      <w:proofErr w:type="spellStart"/>
      <w:r w:rsidRPr="00B52D8A">
        <w:rPr>
          <w:lang w:val="es-MX"/>
        </w:rPr>
        <w:t>lso</w:t>
      </w:r>
      <w:proofErr w:type="spellEnd"/>
      <w:r w:rsidRPr="00B52D8A">
        <w:rPr>
          <w:lang w:val="es-MX"/>
        </w:rPr>
        <w:t xml:space="preserve"> </w:t>
      </w:r>
      <w:proofErr w:type="spellStart"/>
      <w:r w:rsidRPr="00B52D8A">
        <w:rPr>
          <w:lang w:val="es-MX"/>
        </w:rPr>
        <w:t>individuso</w:t>
      </w:r>
      <w:proofErr w:type="spellEnd"/>
      <w:r w:rsidRPr="00B52D8A">
        <w:rPr>
          <w:lang w:val="es-MX"/>
        </w:rPr>
        <w:t xml:space="preserve"> que se integran a él.</w:t>
      </w:r>
    </w:p>
    <w:p w14:paraId="7BF22DA1" w14:textId="77777777" w:rsidR="00B52D8A" w:rsidRPr="00B52D8A" w:rsidRDefault="00B52D8A" w:rsidP="00B52D8A">
      <w:pPr>
        <w:rPr>
          <w:lang w:val="es-MX"/>
        </w:rPr>
      </w:pPr>
    </w:p>
    <w:p w14:paraId="14CD6889" w14:textId="77777777" w:rsidR="00B52D8A" w:rsidRPr="00B52D8A" w:rsidRDefault="00B52D8A" w:rsidP="00B52D8A">
      <w:pPr>
        <w:rPr>
          <w:lang w:val="es-MX"/>
        </w:rPr>
      </w:pPr>
      <w:r w:rsidRPr="00B52D8A">
        <w:rPr>
          <w:lang w:val="es-MX"/>
        </w:rPr>
        <w:t>CREACION DE ESTRUCTURAS MENTALES EN ÁREAS DEL SER, QUE ESTABLECEN ESTRUCTURAS ESTRUCTURALES Y FUNCIONALES EN LA MENTE</w:t>
      </w:r>
    </w:p>
    <w:p w14:paraId="27300ABD" w14:textId="77777777" w:rsidR="00B52D8A" w:rsidRPr="00B52D8A" w:rsidRDefault="00B52D8A" w:rsidP="00B52D8A">
      <w:pPr>
        <w:rPr>
          <w:lang w:val="es-MX"/>
        </w:rPr>
      </w:pPr>
      <w:r w:rsidRPr="00B52D8A">
        <w:rPr>
          <w:lang w:val="es-MX"/>
        </w:rPr>
        <w:t xml:space="preserve">Por </w:t>
      </w:r>
      <w:proofErr w:type="gramStart"/>
      <w:r w:rsidRPr="00B52D8A">
        <w:rPr>
          <w:lang w:val="es-MX"/>
        </w:rPr>
        <w:t>ejemplo</w:t>
      </w:r>
      <w:proofErr w:type="gramEnd"/>
      <w:r w:rsidRPr="00B52D8A">
        <w:rPr>
          <w:lang w:val="es-MX"/>
        </w:rPr>
        <w:t xml:space="preserve"> la maldición y bendición que mantiene tus ojos siempre despiertos.</w:t>
      </w:r>
    </w:p>
    <w:p w14:paraId="7918CC9F" w14:textId="77777777" w:rsidR="00B52D8A" w:rsidRPr="00B52D8A" w:rsidRDefault="00B52D8A" w:rsidP="00B52D8A">
      <w:pPr>
        <w:rPr>
          <w:lang w:val="es-MX"/>
        </w:rPr>
      </w:pPr>
      <w:r w:rsidRPr="00B52D8A">
        <w:rPr>
          <w:lang w:val="es-MX"/>
        </w:rPr>
        <w:t>La estrella que penetra y atraviesa todo reflejo.</w:t>
      </w:r>
    </w:p>
    <w:p w14:paraId="476EF968" w14:textId="77777777" w:rsidR="00B52D8A" w:rsidRPr="00B52D8A" w:rsidRDefault="00B52D8A" w:rsidP="00B52D8A">
      <w:pPr>
        <w:rPr>
          <w:lang w:val="es-MX"/>
        </w:rPr>
      </w:pPr>
      <w:r w:rsidRPr="00B52D8A">
        <w:rPr>
          <w:lang w:val="es-MX"/>
        </w:rPr>
        <w:t xml:space="preserve">El </w:t>
      </w:r>
      <w:proofErr w:type="spellStart"/>
      <w:r w:rsidRPr="00B52D8A">
        <w:rPr>
          <w:lang w:val="es-MX"/>
        </w:rPr>
        <w:t>valorinstintivo</w:t>
      </w:r>
      <w:proofErr w:type="spellEnd"/>
      <w:r w:rsidRPr="00B52D8A">
        <w:rPr>
          <w:lang w:val="es-MX"/>
        </w:rPr>
        <w:t xml:space="preserve"> del corazón y el pecho: El valor, no-temor, insano, genio, conectado al instinto e integrado al dios supremo absolutamente bueno</w:t>
      </w:r>
    </w:p>
    <w:p w14:paraId="0762D830" w14:textId="77777777" w:rsidR="00B52D8A" w:rsidRPr="00B52D8A" w:rsidRDefault="00B52D8A" w:rsidP="00B52D8A">
      <w:pPr>
        <w:rPr>
          <w:lang w:val="es-MX"/>
        </w:rPr>
      </w:pPr>
      <w:r w:rsidRPr="00B52D8A">
        <w:rPr>
          <w:lang w:val="es-MX"/>
        </w:rPr>
        <w:t xml:space="preserve">Las orejas del destino, el </w:t>
      </w:r>
      <w:proofErr w:type="spellStart"/>
      <w:r w:rsidRPr="00B52D8A">
        <w:rPr>
          <w:lang w:val="es-MX"/>
        </w:rPr>
        <w:t>area</w:t>
      </w:r>
      <w:proofErr w:type="spellEnd"/>
      <w:r w:rsidRPr="00B52D8A">
        <w:rPr>
          <w:lang w:val="es-MX"/>
        </w:rPr>
        <w:t xml:space="preserve"> alrededor de orejas llenos de amor</w:t>
      </w:r>
    </w:p>
    <w:p w14:paraId="760C4EE6" w14:textId="77777777" w:rsidR="00B52D8A" w:rsidRPr="00B52D8A" w:rsidRDefault="00B52D8A" w:rsidP="00B52D8A">
      <w:pPr>
        <w:rPr>
          <w:lang w:val="es-MX"/>
        </w:rPr>
      </w:pPr>
    </w:p>
    <w:p w14:paraId="513BC6DD" w14:textId="77777777" w:rsidR="00B52D8A" w:rsidRPr="00B52D8A" w:rsidRDefault="00B52D8A" w:rsidP="00B52D8A">
      <w:pPr>
        <w:rPr>
          <w:lang w:val="es-MX"/>
        </w:rPr>
      </w:pPr>
      <w:r w:rsidRPr="00B52D8A">
        <w:rPr>
          <w:lang w:val="es-MX"/>
        </w:rPr>
        <w:t>ESTRUCTURAS DE PLANIFICACION DEL SER</w:t>
      </w:r>
    </w:p>
    <w:p w14:paraId="7D48E91E" w14:textId="77777777" w:rsidR="00B52D8A" w:rsidRPr="00B52D8A" w:rsidRDefault="00B52D8A" w:rsidP="00B52D8A">
      <w:pPr>
        <w:rPr>
          <w:lang w:val="es-MX"/>
        </w:rPr>
      </w:pPr>
      <w:r w:rsidRPr="00B52D8A">
        <w:rPr>
          <w:lang w:val="es-MX"/>
        </w:rPr>
        <w:t>Las comprensiones de la verdad, la belleza y la bondad, la moralidad, la ética, el deber, el amor, la divinidad, el origen, la existencia, el propósito, el destino, el tiempo, el espacio, aun la Deidad,</w:t>
      </w:r>
    </w:p>
    <w:p w14:paraId="7124261F" w14:textId="77777777" w:rsidR="00B52D8A" w:rsidRPr="00B52D8A" w:rsidRDefault="00B52D8A" w:rsidP="00B52D8A">
      <w:pPr>
        <w:rPr>
          <w:lang w:val="es-MX"/>
        </w:rPr>
      </w:pPr>
      <w:proofErr w:type="gramStart"/>
      <w:r w:rsidRPr="00B52D8A">
        <w:rPr>
          <w:lang w:val="es-MX"/>
        </w:rPr>
        <w:t>REALIDAD ;la</w:t>
      </w:r>
      <w:proofErr w:type="gramEnd"/>
      <w:r w:rsidRPr="00B52D8A">
        <w:rPr>
          <w:lang w:val="es-MX"/>
        </w:rPr>
        <w:t xml:space="preserve"> verdad, la belleza y la bondad</w:t>
      </w:r>
    </w:p>
    <w:p w14:paraId="12D767C7" w14:textId="77777777" w:rsidR="00B52D8A" w:rsidRPr="00B52D8A" w:rsidRDefault="00B52D8A" w:rsidP="00B52D8A">
      <w:pPr>
        <w:rPr>
          <w:lang w:val="es-MX"/>
        </w:rPr>
      </w:pPr>
      <w:r w:rsidRPr="00B52D8A">
        <w:rPr>
          <w:lang w:val="es-MX"/>
        </w:rPr>
        <w:t>MORALIDAD Y ETICA: Que es lo correcto y que comportamiento específico representa.</w:t>
      </w:r>
    </w:p>
    <w:p w14:paraId="6CB50226" w14:textId="77777777" w:rsidR="00B52D8A" w:rsidRPr="00B52D8A" w:rsidRDefault="00B52D8A" w:rsidP="00B52D8A">
      <w:pPr>
        <w:rPr>
          <w:lang w:val="es-MX"/>
        </w:rPr>
      </w:pPr>
      <w:r w:rsidRPr="00B52D8A">
        <w:rPr>
          <w:lang w:val="es-MX"/>
        </w:rPr>
        <w:t xml:space="preserve">DEBER: </w:t>
      </w:r>
    </w:p>
    <w:p w14:paraId="7720693B" w14:textId="77777777" w:rsidR="00B52D8A" w:rsidRPr="00B52D8A" w:rsidRDefault="00B52D8A" w:rsidP="00B52D8A">
      <w:pPr>
        <w:rPr>
          <w:lang w:val="es-MX"/>
        </w:rPr>
      </w:pPr>
      <w:r w:rsidRPr="00B52D8A">
        <w:rPr>
          <w:lang w:val="es-MX"/>
        </w:rPr>
        <w:tab/>
        <w:t>Amarse divinamente y encontrar la manera de sobrevivir, siendo el bien y el mal.</w:t>
      </w:r>
    </w:p>
    <w:p w14:paraId="3171FF56" w14:textId="77777777" w:rsidR="00B52D8A" w:rsidRPr="00B52D8A" w:rsidRDefault="00B52D8A" w:rsidP="00B52D8A">
      <w:pPr>
        <w:rPr>
          <w:lang w:val="es-MX"/>
        </w:rPr>
      </w:pPr>
      <w:r w:rsidRPr="00B52D8A">
        <w:rPr>
          <w:lang w:val="es-MX"/>
        </w:rPr>
        <w:tab/>
        <w:t>Aprender y perfeccionarse como el dios supremo trino</w:t>
      </w:r>
    </w:p>
    <w:p w14:paraId="7D5D464D" w14:textId="77777777" w:rsidR="00B52D8A" w:rsidRPr="00B52D8A" w:rsidRDefault="00B52D8A" w:rsidP="00B52D8A">
      <w:pPr>
        <w:rPr>
          <w:lang w:val="es-MX"/>
        </w:rPr>
      </w:pPr>
      <w:r w:rsidRPr="00B52D8A">
        <w:rPr>
          <w:lang w:val="es-MX"/>
        </w:rPr>
        <w:tab/>
        <w:t>Hacer el bien como el dios padre absolutamente lo hace, con sabiduría y comprensión de la realidad.</w:t>
      </w:r>
    </w:p>
    <w:p w14:paraId="7E5F03C9" w14:textId="77777777" w:rsidR="00B52D8A" w:rsidRPr="00B52D8A" w:rsidRDefault="00B52D8A" w:rsidP="00B52D8A">
      <w:pPr>
        <w:rPr>
          <w:lang w:val="es-MX"/>
        </w:rPr>
      </w:pPr>
      <w:r w:rsidRPr="00B52D8A">
        <w:rPr>
          <w:lang w:val="es-MX"/>
        </w:rPr>
        <w:tab/>
        <w:t xml:space="preserve">Lo mismo que para </w:t>
      </w:r>
      <w:proofErr w:type="spellStart"/>
      <w:r w:rsidRPr="00B52D8A">
        <w:rPr>
          <w:lang w:val="es-MX"/>
        </w:rPr>
        <w:t>tí</w:t>
      </w:r>
      <w:proofErr w:type="spellEnd"/>
      <w:r w:rsidRPr="00B52D8A">
        <w:rPr>
          <w:lang w:val="es-MX"/>
        </w:rPr>
        <w:t xml:space="preserve">, para el prójimo; respetando el libre albedrío y con </w:t>
      </w:r>
      <w:proofErr w:type="spellStart"/>
      <w:r w:rsidRPr="00B52D8A">
        <w:rPr>
          <w:lang w:val="es-MX"/>
        </w:rPr>
        <w:t>responsabiliadd</w:t>
      </w:r>
      <w:proofErr w:type="spellEnd"/>
      <w:r w:rsidRPr="00B52D8A">
        <w:rPr>
          <w:lang w:val="es-MX"/>
        </w:rPr>
        <w:t xml:space="preserve"> por consecuencias.</w:t>
      </w:r>
    </w:p>
    <w:p w14:paraId="1E213420" w14:textId="77777777" w:rsidR="00B52D8A" w:rsidRPr="00B52D8A" w:rsidRDefault="00B52D8A" w:rsidP="00B52D8A">
      <w:pPr>
        <w:rPr>
          <w:lang w:val="es-MX"/>
        </w:rPr>
      </w:pPr>
      <w:r w:rsidRPr="00B52D8A">
        <w:rPr>
          <w:lang w:val="es-MX"/>
        </w:rPr>
        <w:t xml:space="preserve">AMOR: </w:t>
      </w:r>
    </w:p>
    <w:p w14:paraId="7AD97E12" w14:textId="77777777" w:rsidR="00B52D8A" w:rsidRPr="00B52D8A" w:rsidRDefault="00B52D8A" w:rsidP="00B52D8A">
      <w:pPr>
        <w:rPr>
          <w:lang w:val="es-MX"/>
        </w:rPr>
      </w:pPr>
      <w:r w:rsidRPr="00B52D8A">
        <w:rPr>
          <w:lang w:val="es-MX"/>
        </w:rPr>
        <w:t>DIVINIDAD:</w:t>
      </w:r>
    </w:p>
    <w:p w14:paraId="04C67F90" w14:textId="77777777" w:rsidR="00B52D8A" w:rsidRPr="00B52D8A" w:rsidRDefault="00B52D8A" w:rsidP="00B52D8A">
      <w:pPr>
        <w:rPr>
          <w:lang w:val="es-MX"/>
        </w:rPr>
      </w:pPr>
      <w:r w:rsidRPr="00B52D8A">
        <w:rPr>
          <w:lang w:val="es-MX"/>
        </w:rPr>
        <w:t>ORIGEN:</w:t>
      </w:r>
    </w:p>
    <w:p w14:paraId="4E187713" w14:textId="77777777" w:rsidR="00B52D8A" w:rsidRPr="00B52D8A" w:rsidRDefault="00B52D8A" w:rsidP="00B52D8A">
      <w:pPr>
        <w:rPr>
          <w:lang w:val="es-MX"/>
        </w:rPr>
      </w:pPr>
      <w:r w:rsidRPr="00B52D8A">
        <w:rPr>
          <w:lang w:val="es-MX"/>
        </w:rPr>
        <w:t>EXISTENCIA:</w:t>
      </w:r>
    </w:p>
    <w:p w14:paraId="1B9D03D9" w14:textId="77777777" w:rsidR="00B52D8A" w:rsidRPr="00B52D8A" w:rsidRDefault="00B52D8A" w:rsidP="00B52D8A">
      <w:pPr>
        <w:rPr>
          <w:lang w:val="es-MX"/>
        </w:rPr>
      </w:pPr>
      <w:r w:rsidRPr="00B52D8A">
        <w:rPr>
          <w:lang w:val="es-MX"/>
        </w:rPr>
        <w:t xml:space="preserve">PROPOSITO: En </w:t>
      </w:r>
      <w:proofErr w:type="gramStart"/>
      <w:r w:rsidRPr="00B52D8A">
        <w:rPr>
          <w:lang w:val="es-MX"/>
        </w:rPr>
        <w:t>una  guerra</w:t>
      </w:r>
      <w:proofErr w:type="gramEnd"/>
      <w:r w:rsidRPr="00B52D8A">
        <w:rPr>
          <w:lang w:val="es-MX"/>
        </w:rPr>
        <w:t xml:space="preserve"> de polos, lo primero es ser el más fuerte hasta poder sobrevivir, segundo </w:t>
      </w:r>
      <w:proofErr w:type="spellStart"/>
      <w:r w:rsidRPr="00B52D8A">
        <w:rPr>
          <w:lang w:val="es-MX"/>
        </w:rPr>
        <w:t>foratlecer</w:t>
      </w:r>
      <w:proofErr w:type="spellEnd"/>
      <w:r w:rsidRPr="00B52D8A">
        <w:rPr>
          <w:lang w:val="es-MX"/>
        </w:rPr>
        <w:t xml:space="preserve"> y crecer como el grupo más fuerte, tercero, es destruir al polo opuesto.</w:t>
      </w:r>
    </w:p>
    <w:p w14:paraId="71A95D8B" w14:textId="77777777" w:rsidR="00B52D8A" w:rsidRPr="00B52D8A" w:rsidRDefault="00B52D8A" w:rsidP="00B52D8A">
      <w:pPr>
        <w:rPr>
          <w:lang w:val="es-MX"/>
        </w:rPr>
      </w:pPr>
      <w:r w:rsidRPr="00B52D8A">
        <w:rPr>
          <w:lang w:val="es-MX"/>
        </w:rPr>
        <w:t>DESTINO: La voluntad de dios en tu plan</w:t>
      </w:r>
    </w:p>
    <w:p w14:paraId="097682CE" w14:textId="77777777" w:rsidR="00B52D8A" w:rsidRPr="00B52D8A" w:rsidRDefault="00B52D8A" w:rsidP="00B52D8A">
      <w:pPr>
        <w:rPr>
          <w:lang w:val="es-MX"/>
        </w:rPr>
      </w:pPr>
      <w:r w:rsidRPr="00B52D8A">
        <w:rPr>
          <w:lang w:val="es-MX"/>
        </w:rPr>
        <w:t>TIEMPO Y ESPACIO</w:t>
      </w:r>
      <w:proofErr w:type="gramStart"/>
      <w:r w:rsidRPr="00B52D8A">
        <w:rPr>
          <w:lang w:val="es-MX"/>
        </w:rPr>
        <w:t>: ?</w:t>
      </w:r>
      <w:proofErr w:type="gramEnd"/>
    </w:p>
    <w:p w14:paraId="2284BC21" w14:textId="77777777" w:rsidR="00B52D8A" w:rsidRPr="00B52D8A" w:rsidRDefault="00B52D8A" w:rsidP="00B52D8A">
      <w:pPr>
        <w:rPr>
          <w:lang w:val="es-MX"/>
        </w:rPr>
      </w:pPr>
    </w:p>
    <w:p w14:paraId="593206AB" w14:textId="77777777" w:rsidR="00B52D8A" w:rsidRPr="00B52D8A" w:rsidRDefault="00B52D8A" w:rsidP="00B52D8A">
      <w:pPr>
        <w:rPr>
          <w:lang w:val="es-MX"/>
        </w:rPr>
      </w:pPr>
      <w:r w:rsidRPr="00B52D8A">
        <w:rPr>
          <w:lang w:val="es-MX"/>
        </w:rPr>
        <w:t xml:space="preserve">MODELO: LA MALDICION y </w:t>
      </w:r>
      <w:proofErr w:type="spellStart"/>
      <w:r w:rsidRPr="00B52D8A">
        <w:rPr>
          <w:lang w:val="es-MX"/>
        </w:rPr>
        <w:t>bendicion</w:t>
      </w:r>
      <w:proofErr w:type="spellEnd"/>
      <w:r w:rsidRPr="00B52D8A">
        <w:rPr>
          <w:lang w:val="es-MX"/>
        </w:rPr>
        <w:t xml:space="preserve"> DE LOS OJOS SIEMPRE DESPIERTOS, PARA PODER SUFRIR Y APRENDER</w:t>
      </w:r>
    </w:p>
    <w:p w14:paraId="6F36AF4D" w14:textId="77777777" w:rsidR="00B52D8A" w:rsidRPr="00B52D8A" w:rsidRDefault="00B52D8A" w:rsidP="00B52D8A">
      <w:pPr>
        <w:rPr>
          <w:lang w:val="es-MX"/>
        </w:rPr>
      </w:pPr>
      <w:r w:rsidRPr="00B52D8A">
        <w:rPr>
          <w:lang w:val="es-MX"/>
        </w:rPr>
        <w:lastRenderedPageBreak/>
        <w:t>El dios supremo puso una maldición para que siempre estés despierto y tengas libre albedrío, y así puedas sufrir, recordar y aprender; y hacerte más fuerte.</w:t>
      </w:r>
    </w:p>
    <w:p w14:paraId="1FF00D5E" w14:textId="77777777" w:rsidR="00B52D8A" w:rsidRPr="00B52D8A" w:rsidRDefault="00B52D8A" w:rsidP="00B52D8A">
      <w:pPr>
        <w:rPr>
          <w:lang w:val="es-MX"/>
        </w:rPr>
      </w:pPr>
      <w:r w:rsidRPr="00B52D8A">
        <w:rPr>
          <w:lang w:val="es-MX"/>
        </w:rPr>
        <w:t xml:space="preserve">Pero como el dios supremo </w:t>
      </w:r>
      <w:proofErr w:type="spellStart"/>
      <w:r w:rsidRPr="00B52D8A">
        <w:rPr>
          <w:lang w:val="es-MX"/>
        </w:rPr>
        <w:t>absolutametne</w:t>
      </w:r>
      <w:proofErr w:type="spellEnd"/>
      <w:r w:rsidRPr="00B52D8A">
        <w:rPr>
          <w:lang w:val="es-MX"/>
        </w:rPr>
        <w:t xml:space="preserve"> bueno, es bueno, esta maldición se </w:t>
      </w:r>
      <w:proofErr w:type="spellStart"/>
      <w:r w:rsidRPr="00B52D8A">
        <w:rPr>
          <w:lang w:val="es-MX"/>
        </w:rPr>
        <w:t>convieret</w:t>
      </w:r>
      <w:proofErr w:type="spellEnd"/>
      <w:r w:rsidRPr="00B52D8A">
        <w:rPr>
          <w:lang w:val="es-MX"/>
        </w:rPr>
        <w:t xml:space="preserve"> en una bendición.</w:t>
      </w:r>
    </w:p>
    <w:p w14:paraId="573D944E" w14:textId="77777777" w:rsidR="00B52D8A" w:rsidRPr="00B52D8A" w:rsidRDefault="00B52D8A" w:rsidP="00B52D8A">
      <w:pPr>
        <w:rPr>
          <w:lang w:val="es-MX"/>
        </w:rPr>
      </w:pPr>
    </w:p>
    <w:p w14:paraId="706F6746" w14:textId="77777777" w:rsidR="00B52D8A" w:rsidRPr="00B52D8A" w:rsidRDefault="00B52D8A" w:rsidP="00B52D8A">
      <w:pPr>
        <w:rPr>
          <w:lang w:val="es-MX"/>
        </w:rPr>
      </w:pPr>
      <w:r w:rsidRPr="00B52D8A">
        <w:rPr>
          <w:lang w:val="es-MX"/>
        </w:rPr>
        <w:t>COLUMNA: GUERRERO DRAGON DIVINO</w:t>
      </w:r>
    </w:p>
    <w:p w14:paraId="7CD9DAB1" w14:textId="77777777" w:rsidR="00B52D8A" w:rsidRPr="00B52D8A" w:rsidRDefault="00B52D8A" w:rsidP="00B52D8A">
      <w:pPr>
        <w:rPr>
          <w:lang w:val="es-MX"/>
        </w:rPr>
      </w:pPr>
      <w:r w:rsidRPr="00B52D8A">
        <w:rPr>
          <w:lang w:val="es-MX"/>
        </w:rPr>
        <w:t xml:space="preserve">El guerrero </w:t>
      </w:r>
      <w:proofErr w:type="spellStart"/>
      <w:r w:rsidRPr="00B52D8A">
        <w:rPr>
          <w:lang w:val="es-MX"/>
        </w:rPr>
        <w:t>dragon</w:t>
      </w:r>
      <w:proofErr w:type="spellEnd"/>
      <w:r w:rsidRPr="00B52D8A">
        <w:rPr>
          <w:lang w:val="es-MX"/>
        </w:rPr>
        <w:t xml:space="preserve"> se refiere a la </w:t>
      </w:r>
      <w:proofErr w:type="spellStart"/>
      <w:r w:rsidRPr="00B52D8A">
        <w:rPr>
          <w:lang w:val="es-MX"/>
        </w:rPr>
        <w:t>menet</w:t>
      </w:r>
      <w:proofErr w:type="spellEnd"/>
      <w:r w:rsidRPr="00B52D8A">
        <w:rPr>
          <w:lang w:val="es-MX"/>
        </w:rPr>
        <w:t xml:space="preserve"> que se encarga de la supervivencia psíquica del ser (principalmente energía, mente, moroncia, espíritu), este que se ubica en el </w:t>
      </w:r>
      <w:proofErr w:type="spellStart"/>
      <w:r w:rsidRPr="00B52D8A">
        <w:rPr>
          <w:lang w:val="es-MX"/>
        </w:rPr>
        <w:t>chakra</w:t>
      </w:r>
      <w:proofErr w:type="spellEnd"/>
      <w:r w:rsidRPr="00B52D8A">
        <w:rPr>
          <w:lang w:val="es-MX"/>
        </w:rPr>
        <w:t xml:space="preserve"> del ojo, se expande por columna y se convierte en dios supremo, y está presente como </w:t>
      </w:r>
      <w:proofErr w:type="spellStart"/>
      <w:r w:rsidRPr="00B52D8A">
        <w:rPr>
          <w:lang w:val="es-MX"/>
        </w:rPr>
        <w:t>diso</w:t>
      </w:r>
      <w:proofErr w:type="spellEnd"/>
      <w:r w:rsidRPr="00B52D8A">
        <w:rPr>
          <w:lang w:val="es-MX"/>
        </w:rPr>
        <w:t xml:space="preserve"> supremo en el ser, influyendo en el funcionamiento del ser; y motivando ejercicios de estructuración energética, mental, moroncial y espiritual.</w:t>
      </w:r>
    </w:p>
    <w:p w14:paraId="4CA7B8A7" w14:textId="77777777" w:rsidR="00B52D8A" w:rsidRPr="00B52D8A" w:rsidRDefault="00B52D8A" w:rsidP="00B52D8A">
      <w:pPr>
        <w:rPr>
          <w:lang w:val="es-MX"/>
        </w:rPr>
      </w:pPr>
    </w:p>
    <w:p w14:paraId="5963BE5A" w14:textId="77777777" w:rsidR="00B52D8A" w:rsidRPr="00B52D8A" w:rsidRDefault="00B52D8A" w:rsidP="00B52D8A">
      <w:pPr>
        <w:rPr>
          <w:lang w:val="es-MX"/>
        </w:rPr>
      </w:pPr>
      <w:r w:rsidRPr="00B52D8A">
        <w:rPr>
          <w:lang w:val="es-MX"/>
        </w:rPr>
        <w:t>COMPRESION QUE CADA SER DEL UNIVERSO ES DIOS: EL SER EL MAS FUERTE Y RESPETAR LA VOLUNTAD DE LA MAYORIA DE LA HERMANDAD</w:t>
      </w:r>
    </w:p>
    <w:p w14:paraId="628A5ACF" w14:textId="77777777" w:rsidR="00B52D8A" w:rsidRPr="00B52D8A" w:rsidRDefault="00B52D8A" w:rsidP="00B52D8A">
      <w:pPr>
        <w:rPr>
          <w:lang w:val="es-MX"/>
        </w:rPr>
      </w:pPr>
      <w:r w:rsidRPr="00B52D8A">
        <w:rPr>
          <w:lang w:val="es-MX"/>
        </w:rPr>
        <w:t>Cada ser ha recibido el poder de ser dios, y es dios, y ellos son los que definen la realidad como dios.</w:t>
      </w:r>
    </w:p>
    <w:p w14:paraId="70CAA86A" w14:textId="77777777" w:rsidR="00B52D8A" w:rsidRPr="00B52D8A" w:rsidRDefault="00B52D8A" w:rsidP="00B52D8A">
      <w:pPr>
        <w:rPr>
          <w:lang w:val="es-MX"/>
        </w:rPr>
      </w:pPr>
      <w:r w:rsidRPr="00B52D8A">
        <w:rPr>
          <w:lang w:val="es-MX"/>
        </w:rPr>
        <w:t xml:space="preserve">Dios supremo absolutamente bueno, en realidad, es sólo la fuente infinita de energía, mente, moroncia y </w:t>
      </w:r>
      <w:proofErr w:type="spellStart"/>
      <w:r w:rsidRPr="00B52D8A">
        <w:rPr>
          <w:lang w:val="es-MX"/>
        </w:rPr>
        <w:t>espírtu</w:t>
      </w:r>
      <w:proofErr w:type="spellEnd"/>
      <w:r w:rsidRPr="00B52D8A">
        <w:rPr>
          <w:lang w:val="es-MX"/>
        </w:rPr>
        <w:t xml:space="preserve"> que permite a los seres ser dioses.</w:t>
      </w:r>
    </w:p>
    <w:p w14:paraId="29ABD5F5" w14:textId="77777777" w:rsidR="00B52D8A" w:rsidRPr="00B52D8A" w:rsidRDefault="00B52D8A" w:rsidP="00B52D8A">
      <w:pPr>
        <w:rPr>
          <w:lang w:val="es-MX"/>
        </w:rPr>
      </w:pPr>
      <w:r w:rsidRPr="00B52D8A">
        <w:rPr>
          <w:lang w:val="es-MX"/>
        </w:rPr>
        <w:t xml:space="preserve">La justicia, el orden y todo lo que se ve, es por voluntad de los seres que están en evolución, quienes deciden o no hacer la guía o voluntad del dios supremo </w:t>
      </w:r>
      <w:proofErr w:type="spellStart"/>
      <w:r w:rsidRPr="00B52D8A">
        <w:rPr>
          <w:lang w:val="es-MX"/>
        </w:rPr>
        <w:t>absoluatmente</w:t>
      </w:r>
      <w:proofErr w:type="spellEnd"/>
      <w:r w:rsidRPr="00B52D8A">
        <w:rPr>
          <w:lang w:val="es-MX"/>
        </w:rPr>
        <w:t xml:space="preserve"> bueno.</w:t>
      </w:r>
    </w:p>
    <w:p w14:paraId="403BDDC3" w14:textId="77777777" w:rsidR="00B52D8A" w:rsidRPr="00B52D8A" w:rsidRDefault="00B52D8A" w:rsidP="00B52D8A">
      <w:pPr>
        <w:rPr>
          <w:lang w:val="es-MX"/>
        </w:rPr>
      </w:pPr>
      <w:r w:rsidRPr="00B52D8A">
        <w:rPr>
          <w:lang w:val="es-MX"/>
        </w:rPr>
        <w:t xml:space="preserve">Pero en realidad NO EXISTE la justicia divina, es sólo los seres creados, que hacen las cosas como pueden, </w:t>
      </w:r>
      <w:proofErr w:type="spellStart"/>
      <w:r w:rsidRPr="00B52D8A">
        <w:rPr>
          <w:lang w:val="es-MX"/>
        </w:rPr>
        <w:t>aún</w:t>
      </w:r>
      <w:proofErr w:type="spellEnd"/>
      <w:r w:rsidRPr="00B52D8A">
        <w:rPr>
          <w:lang w:val="es-MX"/>
        </w:rPr>
        <w:t xml:space="preserve"> cuando desean hacer el bien lo hacen imperfectamente.</w:t>
      </w:r>
    </w:p>
    <w:p w14:paraId="53B75FCD" w14:textId="77777777" w:rsidR="00B52D8A" w:rsidRPr="00B52D8A" w:rsidRDefault="00B52D8A" w:rsidP="00B52D8A">
      <w:pPr>
        <w:rPr>
          <w:lang w:val="es-MX"/>
        </w:rPr>
      </w:pPr>
      <w:r w:rsidRPr="00B52D8A">
        <w:rPr>
          <w:lang w:val="es-MX"/>
        </w:rPr>
        <w:t xml:space="preserve">En </w:t>
      </w:r>
      <w:proofErr w:type="gramStart"/>
      <w:r w:rsidRPr="00B52D8A">
        <w:rPr>
          <w:lang w:val="es-MX"/>
        </w:rPr>
        <w:t>resumen</w:t>
      </w:r>
      <w:proofErr w:type="gramEnd"/>
      <w:r w:rsidRPr="00B52D8A">
        <w:rPr>
          <w:lang w:val="es-MX"/>
        </w:rPr>
        <w:t xml:space="preserve"> el ser el más </w:t>
      </w:r>
      <w:proofErr w:type="spellStart"/>
      <w:r w:rsidRPr="00B52D8A">
        <w:rPr>
          <w:lang w:val="es-MX"/>
        </w:rPr>
        <w:t>fueret</w:t>
      </w:r>
      <w:proofErr w:type="spellEnd"/>
      <w:r w:rsidRPr="00B52D8A">
        <w:rPr>
          <w:lang w:val="es-MX"/>
        </w:rPr>
        <w:t xml:space="preserve"> es lo esencial para cualquier ser, y el respetar la voluntad de los seres </w:t>
      </w:r>
      <w:proofErr w:type="spellStart"/>
      <w:r w:rsidRPr="00B52D8A">
        <w:rPr>
          <w:lang w:val="es-MX"/>
        </w:rPr>
        <w:t>qeu</w:t>
      </w:r>
      <w:proofErr w:type="spellEnd"/>
      <w:r w:rsidRPr="00B52D8A">
        <w:rPr>
          <w:lang w:val="es-MX"/>
        </w:rPr>
        <w:t xml:space="preserve"> administran la creación, que te permiten y ayuda </w:t>
      </w:r>
      <w:proofErr w:type="spellStart"/>
      <w:r w:rsidRPr="00B52D8A">
        <w:rPr>
          <w:lang w:val="es-MX"/>
        </w:rPr>
        <w:t>na</w:t>
      </w:r>
      <w:proofErr w:type="spellEnd"/>
      <w:r w:rsidRPr="00B52D8A">
        <w:rPr>
          <w:lang w:val="es-MX"/>
        </w:rPr>
        <w:t xml:space="preserve"> sobrevivir.</w:t>
      </w:r>
    </w:p>
    <w:p w14:paraId="3CE30CC5" w14:textId="77777777" w:rsidR="00B52D8A" w:rsidRPr="00B52D8A" w:rsidRDefault="00B52D8A" w:rsidP="00B52D8A">
      <w:pPr>
        <w:rPr>
          <w:lang w:val="es-MX"/>
        </w:rPr>
      </w:pPr>
      <w:r w:rsidRPr="00B52D8A">
        <w:rPr>
          <w:lang w:val="es-MX"/>
        </w:rPr>
        <w:t xml:space="preserve">Comprender que en realidad tu eres el dios supremo y que si encuentras la manera lograrás lo que quieras en lo que sea, la séptima llave positiva o negativa, crea la ilusión que hay un ser omnipresente que decide todo, pero eso es falso, pues si fuera así no habría libre albedrío; no existe nada, sólo lo que los seres en evolución crean y mantienen creado y funcionando, una estructura viva de seres en proceso de perfeccionamiento, eso es lo que en </w:t>
      </w:r>
      <w:proofErr w:type="spellStart"/>
      <w:r w:rsidRPr="00B52D8A">
        <w:rPr>
          <w:lang w:val="es-MX"/>
        </w:rPr>
        <w:t>relidad</w:t>
      </w:r>
      <w:proofErr w:type="spellEnd"/>
      <w:r w:rsidRPr="00B52D8A">
        <w:rPr>
          <w:lang w:val="es-MX"/>
        </w:rPr>
        <w:t xml:space="preserve"> es el dios supremo en la creación.</w:t>
      </w:r>
    </w:p>
    <w:p w14:paraId="6D6DBE7A" w14:textId="77777777" w:rsidR="00B52D8A" w:rsidRPr="00B52D8A" w:rsidRDefault="00B52D8A" w:rsidP="00B52D8A">
      <w:pPr>
        <w:rPr>
          <w:lang w:val="es-MX"/>
        </w:rPr>
      </w:pPr>
      <w:r w:rsidRPr="00B52D8A">
        <w:rPr>
          <w:lang w:val="es-MX"/>
        </w:rPr>
        <w:t>Esto lleva a incrementar el esfuerzo, la prudencia y el desarrollo del grupo de supervivencia, que permitirán sobrevivir y lograr objetivos.</w:t>
      </w:r>
    </w:p>
    <w:p w14:paraId="26313127" w14:textId="77777777" w:rsidR="00B52D8A" w:rsidRPr="00B52D8A" w:rsidRDefault="00B52D8A" w:rsidP="00B52D8A">
      <w:pPr>
        <w:rPr>
          <w:lang w:val="es-MX"/>
        </w:rPr>
      </w:pPr>
    </w:p>
    <w:p w14:paraId="48376F1F" w14:textId="77777777" w:rsidR="00B52D8A" w:rsidRPr="00B52D8A" w:rsidRDefault="00B52D8A" w:rsidP="00B52D8A">
      <w:pPr>
        <w:rPr>
          <w:lang w:val="es-MX"/>
        </w:rPr>
      </w:pPr>
      <w:r w:rsidRPr="00B52D8A">
        <w:rPr>
          <w:lang w:val="es-MX"/>
        </w:rPr>
        <w:t>Establecer el polo del dios supremo: EL DIOS SUPREMO Y ABSOLUTO ES BUENO</w:t>
      </w:r>
    </w:p>
    <w:p w14:paraId="11AEDCD2" w14:textId="77777777" w:rsidR="00B52D8A" w:rsidRPr="00B52D8A" w:rsidRDefault="00B52D8A" w:rsidP="00B52D8A">
      <w:pPr>
        <w:rPr>
          <w:lang w:val="es-MX"/>
        </w:rPr>
      </w:pPr>
      <w:r w:rsidRPr="00B52D8A">
        <w:rPr>
          <w:lang w:val="es-MX"/>
        </w:rPr>
        <w:t>Esto aparentemente establece el funcionamiento del propio robot hacia uno mismo</w:t>
      </w:r>
    </w:p>
    <w:p w14:paraId="7C5A0E9F" w14:textId="77777777" w:rsidR="00B52D8A" w:rsidRPr="00B52D8A" w:rsidRDefault="00B52D8A" w:rsidP="00B52D8A">
      <w:pPr>
        <w:rPr>
          <w:lang w:val="es-MX"/>
        </w:rPr>
      </w:pPr>
      <w:r w:rsidRPr="00B52D8A">
        <w:rPr>
          <w:lang w:val="es-MX"/>
        </w:rPr>
        <w:t xml:space="preserve">Pero no sólo eso, también lo incluye al polo del dios supremo </w:t>
      </w:r>
      <w:proofErr w:type="spellStart"/>
      <w:r w:rsidRPr="00B52D8A">
        <w:rPr>
          <w:lang w:val="es-MX"/>
        </w:rPr>
        <w:t>absolutaemnte</w:t>
      </w:r>
      <w:proofErr w:type="spellEnd"/>
      <w:r w:rsidRPr="00B52D8A">
        <w:rPr>
          <w:lang w:val="es-MX"/>
        </w:rPr>
        <w:t xml:space="preserve"> bueno y sus ángeles ser</w:t>
      </w:r>
    </w:p>
    <w:p w14:paraId="25EFDBA8" w14:textId="77777777" w:rsidR="00B52D8A" w:rsidRPr="00B52D8A" w:rsidRDefault="00B52D8A" w:rsidP="00B52D8A">
      <w:pPr>
        <w:rPr>
          <w:lang w:val="es-MX"/>
        </w:rPr>
      </w:pPr>
    </w:p>
    <w:p w14:paraId="7DCA731A" w14:textId="77777777" w:rsidR="00B52D8A" w:rsidRPr="00B52D8A" w:rsidRDefault="00B52D8A" w:rsidP="00B52D8A">
      <w:pPr>
        <w:rPr>
          <w:lang w:val="es-MX"/>
        </w:rPr>
      </w:pPr>
      <w:r w:rsidRPr="00B52D8A">
        <w:rPr>
          <w:lang w:val="es-MX"/>
        </w:rPr>
        <w:t>EJERCICIO DE MEDITACION DE INTEGRACION AL BIEN Y AMOR DE LA HERMENDAD DEL POLO: LA INTEGRACION A YODA, A LA HERMANDAD, A LA NATURALEZA, AL BIEN, AL DIOS SUPREMO</w:t>
      </w:r>
    </w:p>
    <w:p w14:paraId="5AAE99B1" w14:textId="77777777" w:rsidR="00B52D8A" w:rsidRPr="00B52D8A" w:rsidRDefault="00B52D8A" w:rsidP="00B52D8A">
      <w:pPr>
        <w:rPr>
          <w:lang w:val="es-MX"/>
        </w:rPr>
      </w:pPr>
      <w:r w:rsidRPr="00B52D8A">
        <w:rPr>
          <w:lang w:val="es-MX"/>
        </w:rPr>
        <w:t xml:space="preserve">El ejercicio de </w:t>
      </w:r>
      <w:proofErr w:type="spellStart"/>
      <w:r w:rsidRPr="00B52D8A">
        <w:rPr>
          <w:lang w:val="es-MX"/>
        </w:rPr>
        <w:t>integarción</w:t>
      </w:r>
      <w:proofErr w:type="spellEnd"/>
      <w:r w:rsidRPr="00B52D8A">
        <w:rPr>
          <w:lang w:val="es-MX"/>
        </w:rPr>
        <w:t xml:space="preserve"> a todas las capas del dios supremo absolutamente bueno, que te integran.</w:t>
      </w:r>
    </w:p>
    <w:p w14:paraId="774AEED8" w14:textId="77777777" w:rsidR="00B52D8A" w:rsidRPr="00B52D8A" w:rsidRDefault="00B52D8A" w:rsidP="00B52D8A">
      <w:pPr>
        <w:rPr>
          <w:lang w:val="es-MX"/>
        </w:rPr>
      </w:pPr>
      <w:r w:rsidRPr="00B52D8A">
        <w:rPr>
          <w:lang w:val="es-MX"/>
        </w:rPr>
        <w:t xml:space="preserve">Estructura el origen en </w:t>
      </w:r>
      <w:proofErr w:type="spellStart"/>
      <w:r w:rsidRPr="00B52D8A">
        <w:rPr>
          <w:lang w:val="es-MX"/>
        </w:rPr>
        <w:t>tí</w:t>
      </w:r>
      <w:proofErr w:type="spellEnd"/>
      <w:r w:rsidRPr="00B52D8A">
        <w:rPr>
          <w:lang w:val="es-MX"/>
        </w:rPr>
        <w:t xml:space="preserve">, y la </w:t>
      </w:r>
      <w:proofErr w:type="spellStart"/>
      <w:r w:rsidRPr="00B52D8A">
        <w:rPr>
          <w:lang w:val="es-MX"/>
        </w:rPr>
        <w:t>finaldiad</w:t>
      </w:r>
      <w:proofErr w:type="spellEnd"/>
      <w:r w:rsidRPr="00B52D8A">
        <w:rPr>
          <w:lang w:val="es-MX"/>
        </w:rPr>
        <w:t xml:space="preserve"> del dios supremo </w:t>
      </w:r>
      <w:proofErr w:type="spellStart"/>
      <w:r w:rsidRPr="00B52D8A">
        <w:rPr>
          <w:lang w:val="es-MX"/>
        </w:rPr>
        <w:t>absolutametne</w:t>
      </w:r>
      <w:proofErr w:type="spellEnd"/>
      <w:r w:rsidRPr="00B52D8A">
        <w:rPr>
          <w:lang w:val="es-MX"/>
        </w:rPr>
        <w:t xml:space="preserve"> bueno, </w:t>
      </w:r>
      <w:proofErr w:type="spellStart"/>
      <w:r w:rsidRPr="00B52D8A">
        <w:rPr>
          <w:lang w:val="es-MX"/>
        </w:rPr>
        <w:t>qeu</w:t>
      </w:r>
      <w:proofErr w:type="spellEnd"/>
      <w:r w:rsidRPr="00B52D8A">
        <w:rPr>
          <w:lang w:val="es-MX"/>
        </w:rPr>
        <w:t xml:space="preserve"> es tu existencia y supervivencia como </w:t>
      </w:r>
      <w:proofErr w:type="spellStart"/>
      <w:r w:rsidRPr="00B52D8A">
        <w:rPr>
          <w:lang w:val="es-MX"/>
        </w:rPr>
        <w:t>indivdiuo</w:t>
      </w:r>
      <w:proofErr w:type="spellEnd"/>
      <w:r w:rsidRPr="00B52D8A">
        <w:rPr>
          <w:lang w:val="es-MX"/>
        </w:rPr>
        <w:t xml:space="preserve"> y como grupo.</w:t>
      </w:r>
    </w:p>
    <w:p w14:paraId="10B9C29E" w14:textId="77777777" w:rsidR="00B52D8A" w:rsidRPr="00B52D8A" w:rsidRDefault="00B52D8A" w:rsidP="00B52D8A">
      <w:pPr>
        <w:rPr>
          <w:lang w:val="es-MX"/>
        </w:rPr>
      </w:pPr>
    </w:p>
    <w:p w14:paraId="416BDB79" w14:textId="77777777" w:rsidR="00B52D8A" w:rsidRPr="00B52D8A" w:rsidRDefault="00B52D8A" w:rsidP="00B52D8A">
      <w:pPr>
        <w:rPr>
          <w:lang w:val="es-MX"/>
        </w:rPr>
      </w:pPr>
      <w:r w:rsidRPr="00B52D8A">
        <w:rPr>
          <w:lang w:val="es-MX"/>
        </w:rPr>
        <w:t>EL PRIMER PASO ES ESTRUCTURAR EL ROBOT Y SU FUNCIONAMIENTO</w:t>
      </w:r>
    </w:p>
    <w:p w14:paraId="61CF9403" w14:textId="77777777" w:rsidR="00B52D8A" w:rsidRPr="00B52D8A" w:rsidRDefault="00B52D8A" w:rsidP="00B52D8A">
      <w:pPr>
        <w:rPr>
          <w:lang w:val="es-MX"/>
        </w:rPr>
      </w:pPr>
      <w:r w:rsidRPr="00B52D8A">
        <w:rPr>
          <w:lang w:val="es-MX"/>
        </w:rPr>
        <w:t xml:space="preserve">El primer paso es </w:t>
      </w:r>
      <w:proofErr w:type="spellStart"/>
      <w:r w:rsidRPr="00B52D8A">
        <w:rPr>
          <w:lang w:val="es-MX"/>
        </w:rPr>
        <w:t>estructuarr</w:t>
      </w:r>
      <w:proofErr w:type="spellEnd"/>
      <w:r w:rsidRPr="00B52D8A">
        <w:rPr>
          <w:lang w:val="es-MX"/>
        </w:rPr>
        <w:t xml:space="preserve"> el robot y su funcionamiento, y hacer que este funcionamiento se establezca y esté vigente.</w:t>
      </w:r>
    </w:p>
    <w:p w14:paraId="736E15DF" w14:textId="77777777" w:rsidR="00B52D8A" w:rsidRPr="00B52D8A" w:rsidRDefault="00B52D8A" w:rsidP="00B52D8A">
      <w:pPr>
        <w:rPr>
          <w:lang w:val="es-MX"/>
        </w:rPr>
      </w:pPr>
      <w:r w:rsidRPr="00B52D8A">
        <w:rPr>
          <w:lang w:val="es-MX"/>
        </w:rPr>
        <w:t xml:space="preserve">Es el robot, no el consciente, por </w:t>
      </w:r>
      <w:proofErr w:type="gramStart"/>
      <w:r w:rsidRPr="00B52D8A">
        <w:rPr>
          <w:lang w:val="es-MX"/>
        </w:rPr>
        <w:t>consiguiente</w:t>
      </w:r>
      <w:proofErr w:type="gramEnd"/>
      <w:r w:rsidRPr="00B52D8A">
        <w:rPr>
          <w:lang w:val="es-MX"/>
        </w:rPr>
        <w:t xml:space="preserve"> el estar en trance profundo y en el </w:t>
      </w:r>
      <w:proofErr w:type="spellStart"/>
      <w:r w:rsidRPr="00B52D8A">
        <w:rPr>
          <w:lang w:val="es-MX"/>
        </w:rPr>
        <w:t>laboratori</w:t>
      </w:r>
      <w:proofErr w:type="spellEnd"/>
      <w:r w:rsidRPr="00B52D8A">
        <w:rPr>
          <w:lang w:val="es-MX"/>
        </w:rPr>
        <w:t xml:space="preserve"> </w:t>
      </w:r>
      <w:proofErr w:type="spellStart"/>
      <w:r w:rsidRPr="00B52D8A">
        <w:rPr>
          <w:lang w:val="es-MX"/>
        </w:rPr>
        <w:t>oes</w:t>
      </w:r>
      <w:proofErr w:type="spellEnd"/>
      <w:r w:rsidRPr="00B52D8A">
        <w:rPr>
          <w:lang w:val="es-MX"/>
        </w:rPr>
        <w:t xml:space="preserve"> esencial.</w:t>
      </w:r>
    </w:p>
    <w:p w14:paraId="614A0398" w14:textId="77777777" w:rsidR="00B52D8A" w:rsidRPr="00B52D8A" w:rsidRDefault="00B52D8A" w:rsidP="00B52D8A">
      <w:pPr>
        <w:rPr>
          <w:lang w:val="es-MX"/>
        </w:rPr>
      </w:pPr>
      <w:r w:rsidRPr="00B52D8A">
        <w:rPr>
          <w:lang w:val="es-MX"/>
        </w:rPr>
        <w:t xml:space="preserve">Ordenar al robot, la realidad, el polo </w:t>
      </w:r>
      <w:proofErr w:type="spellStart"/>
      <w:r w:rsidRPr="00B52D8A">
        <w:rPr>
          <w:lang w:val="es-MX"/>
        </w:rPr>
        <w:t>dominanete</w:t>
      </w:r>
      <w:proofErr w:type="spellEnd"/>
      <w:r w:rsidRPr="00B52D8A">
        <w:rPr>
          <w:lang w:val="es-MX"/>
        </w:rPr>
        <w:t>, la inclusión de todo el ser; y esto se hace en teoría a través de los modelos.</w:t>
      </w:r>
    </w:p>
    <w:p w14:paraId="6F78DA86" w14:textId="77777777" w:rsidR="00B52D8A" w:rsidRPr="00B52D8A" w:rsidRDefault="00B52D8A" w:rsidP="00B52D8A">
      <w:pPr>
        <w:rPr>
          <w:lang w:val="es-MX"/>
        </w:rPr>
      </w:pPr>
    </w:p>
    <w:p w14:paraId="0A642DA3" w14:textId="77777777" w:rsidR="00B52D8A" w:rsidRPr="00B52D8A" w:rsidRDefault="00B52D8A" w:rsidP="00B52D8A">
      <w:pPr>
        <w:rPr>
          <w:lang w:val="es-MX"/>
        </w:rPr>
      </w:pPr>
      <w:r w:rsidRPr="00B52D8A">
        <w:rPr>
          <w:lang w:val="es-MX"/>
        </w:rPr>
        <w:t>LOS PROCESOS DE CONFUSION Y RECUPERACION DE REALIDAD</w:t>
      </w:r>
    </w:p>
    <w:p w14:paraId="40376982" w14:textId="77777777" w:rsidR="00B52D8A" w:rsidRPr="00B52D8A" w:rsidRDefault="00B52D8A" w:rsidP="00B52D8A">
      <w:pPr>
        <w:rPr>
          <w:lang w:val="es-MX"/>
        </w:rPr>
      </w:pPr>
      <w:r w:rsidRPr="00B52D8A">
        <w:rPr>
          <w:lang w:val="es-MX"/>
        </w:rPr>
        <w:t xml:space="preserve">Los disparadores </w:t>
      </w:r>
      <w:proofErr w:type="spellStart"/>
      <w:r w:rsidRPr="00B52D8A">
        <w:rPr>
          <w:lang w:val="es-MX"/>
        </w:rPr>
        <w:t>princiaples</w:t>
      </w:r>
      <w:proofErr w:type="spellEnd"/>
      <w:r w:rsidRPr="00B52D8A">
        <w:rPr>
          <w:lang w:val="es-MX"/>
        </w:rPr>
        <w:t xml:space="preserve"> serían: </w:t>
      </w:r>
      <w:proofErr w:type="spellStart"/>
      <w:r w:rsidRPr="00B52D8A">
        <w:rPr>
          <w:lang w:val="es-MX"/>
        </w:rPr>
        <w:t>UnbeingAngelnegative</w:t>
      </w:r>
      <w:proofErr w:type="spellEnd"/>
      <w:r w:rsidRPr="00B52D8A">
        <w:rPr>
          <w:lang w:val="es-MX"/>
        </w:rPr>
        <w:t xml:space="preserve">, </w:t>
      </w:r>
      <w:proofErr w:type="spellStart"/>
      <w:r w:rsidRPr="00B52D8A">
        <w:rPr>
          <w:lang w:val="es-MX"/>
        </w:rPr>
        <w:t>beingAngelPositivo</w:t>
      </w:r>
      <w:proofErr w:type="spellEnd"/>
      <w:r w:rsidRPr="00B52D8A">
        <w:rPr>
          <w:lang w:val="es-MX"/>
        </w:rPr>
        <w:t>, que involucran todo lo demás.</w:t>
      </w:r>
    </w:p>
    <w:p w14:paraId="28D768E9" w14:textId="77777777" w:rsidR="00B52D8A" w:rsidRPr="00B52D8A" w:rsidRDefault="00B52D8A" w:rsidP="00B52D8A">
      <w:pPr>
        <w:rPr>
          <w:lang w:val="es-MX"/>
        </w:rPr>
      </w:pPr>
      <w:r w:rsidRPr="00B52D8A">
        <w:rPr>
          <w:lang w:val="es-MX"/>
        </w:rPr>
        <w:tab/>
      </w:r>
      <w:proofErr w:type="spellStart"/>
      <w:r w:rsidRPr="00B52D8A">
        <w:rPr>
          <w:lang w:val="es-MX"/>
        </w:rPr>
        <w:t>Unbodynegativo</w:t>
      </w:r>
      <w:proofErr w:type="spellEnd"/>
      <w:r w:rsidRPr="00B52D8A">
        <w:rPr>
          <w:lang w:val="es-MX"/>
        </w:rPr>
        <w:t xml:space="preserve">, </w:t>
      </w:r>
      <w:proofErr w:type="spellStart"/>
      <w:r w:rsidRPr="00B52D8A">
        <w:rPr>
          <w:lang w:val="es-MX"/>
        </w:rPr>
        <w:t>bodypositive</w:t>
      </w:r>
      <w:proofErr w:type="spellEnd"/>
    </w:p>
    <w:p w14:paraId="6AE06D76" w14:textId="77777777" w:rsidR="00B52D8A" w:rsidRPr="00B52D8A" w:rsidRDefault="00B52D8A" w:rsidP="00B52D8A">
      <w:pPr>
        <w:rPr>
          <w:lang w:val="es-MX"/>
        </w:rPr>
      </w:pPr>
      <w:r w:rsidRPr="00B52D8A">
        <w:rPr>
          <w:lang w:val="es-MX"/>
        </w:rPr>
        <w:tab/>
      </w:r>
      <w:proofErr w:type="spellStart"/>
      <w:r w:rsidRPr="00B52D8A">
        <w:rPr>
          <w:lang w:val="es-MX"/>
        </w:rPr>
        <w:t>him</w:t>
      </w:r>
      <w:proofErr w:type="spellEnd"/>
    </w:p>
    <w:p w14:paraId="3ED43843" w14:textId="77777777" w:rsidR="00B52D8A" w:rsidRPr="00B52D8A" w:rsidRDefault="00B52D8A" w:rsidP="00B52D8A">
      <w:pPr>
        <w:rPr>
          <w:lang w:val="es-MX"/>
        </w:rPr>
      </w:pPr>
      <w:r w:rsidRPr="00B52D8A">
        <w:rPr>
          <w:lang w:val="es-MX"/>
        </w:rPr>
        <w:tab/>
      </w:r>
      <w:proofErr w:type="spellStart"/>
      <w:r w:rsidRPr="00B52D8A">
        <w:rPr>
          <w:lang w:val="es-MX"/>
        </w:rPr>
        <w:t>beingoflife</w:t>
      </w:r>
      <w:proofErr w:type="spellEnd"/>
    </w:p>
    <w:p w14:paraId="6E7F277F" w14:textId="77777777" w:rsidR="00B52D8A" w:rsidRPr="00B52D8A" w:rsidRDefault="00B52D8A" w:rsidP="00B52D8A">
      <w:pPr>
        <w:rPr>
          <w:lang w:val="es-MX"/>
        </w:rPr>
      </w:pPr>
      <w:r w:rsidRPr="00B52D8A">
        <w:rPr>
          <w:lang w:val="es-MX"/>
        </w:rPr>
        <w:tab/>
      </w:r>
      <w:proofErr w:type="spellStart"/>
      <w:r w:rsidRPr="00B52D8A">
        <w:rPr>
          <w:lang w:val="es-MX"/>
        </w:rPr>
        <w:t>angelbeing</w:t>
      </w:r>
      <w:proofErr w:type="spellEnd"/>
    </w:p>
    <w:p w14:paraId="1F1B2614" w14:textId="77777777" w:rsidR="00B52D8A" w:rsidRPr="00B52D8A" w:rsidRDefault="00B52D8A" w:rsidP="00B52D8A">
      <w:pPr>
        <w:rPr>
          <w:lang w:val="es-MX"/>
        </w:rPr>
      </w:pPr>
      <w:r w:rsidRPr="00B52D8A">
        <w:rPr>
          <w:lang w:val="es-MX"/>
        </w:rPr>
        <w:lastRenderedPageBreak/>
        <w:t xml:space="preserve">En estos están en </w:t>
      </w:r>
    </w:p>
    <w:p w14:paraId="6F909951" w14:textId="77777777" w:rsidR="00B52D8A" w:rsidRPr="00B52D8A" w:rsidRDefault="00B52D8A" w:rsidP="00B52D8A">
      <w:pPr>
        <w:rPr>
          <w:lang w:val="es-MX"/>
        </w:rPr>
      </w:pPr>
      <w:r w:rsidRPr="00B52D8A">
        <w:rPr>
          <w:lang w:val="es-MX"/>
        </w:rPr>
        <w:tab/>
      </w:r>
      <w:proofErr w:type="spellStart"/>
      <w:r w:rsidRPr="00B52D8A">
        <w:rPr>
          <w:lang w:val="es-MX"/>
        </w:rPr>
        <w:t>unnegative</w:t>
      </w:r>
      <w:proofErr w:type="spellEnd"/>
      <w:r w:rsidRPr="00B52D8A">
        <w:rPr>
          <w:lang w:val="es-MX"/>
        </w:rPr>
        <w:t>, positive</w:t>
      </w:r>
    </w:p>
    <w:p w14:paraId="1956A047" w14:textId="77777777" w:rsidR="00B52D8A" w:rsidRPr="00B52D8A" w:rsidRDefault="00B52D8A" w:rsidP="00B52D8A">
      <w:pPr>
        <w:rPr>
          <w:lang w:val="es-MX"/>
        </w:rPr>
      </w:pPr>
      <w:r w:rsidRPr="00B52D8A">
        <w:rPr>
          <w:lang w:val="es-MX"/>
        </w:rPr>
        <w:tab/>
      </w:r>
      <w:proofErr w:type="spellStart"/>
      <w:r w:rsidRPr="00B52D8A">
        <w:rPr>
          <w:lang w:val="es-MX"/>
        </w:rPr>
        <w:t>unhim</w:t>
      </w:r>
      <w:proofErr w:type="spellEnd"/>
      <w:r w:rsidRPr="00B52D8A">
        <w:rPr>
          <w:lang w:val="es-MX"/>
        </w:rPr>
        <w:t xml:space="preserve">, </w:t>
      </w:r>
      <w:proofErr w:type="spellStart"/>
      <w:r w:rsidRPr="00B52D8A">
        <w:rPr>
          <w:lang w:val="es-MX"/>
        </w:rPr>
        <w:t>unbeingoflife</w:t>
      </w:r>
      <w:proofErr w:type="spellEnd"/>
      <w:r w:rsidRPr="00B52D8A">
        <w:rPr>
          <w:lang w:val="es-MX"/>
        </w:rPr>
        <w:t xml:space="preserve">, </w:t>
      </w:r>
      <w:proofErr w:type="spellStart"/>
      <w:r w:rsidRPr="00B52D8A">
        <w:rPr>
          <w:lang w:val="es-MX"/>
        </w:rPr>
        <w:t>unangel</w:t>
      </w:r>
      <w:proofErr w:type="spellEnd"/>
    </w:p>
    <w:p w14:paraId="2B4F9458" w14:textId="77777777" w:rsidR="00B52D8A" w:rsidRPr="00B52D8A" w:rsidRDefault="00B52D8A" w:rsidP="00B52D8A">
      <w:pPr>
        <w:rPr>
          <w:lang w:val="es-MX"/>
        </w:rPr>
      </w:pPr>
      <w:r w:rsidRPr="00B52D8A">
        <w:rPr>
          <w:lang w:val="es-MX"/>
        </w:rPr>
        <w:tab/>
      </w:r>
      <w:proofErr w:type="spellStart"/>
      <w:r w:rsidRPr="00B52D8A">
        <w:rPr>
          <w:lang w:val="es-MX"/>
        </w:rPr>
        <w:t>unme</w:t>
      </w:r>
      <w:proofErr w:type="spellEnd"/>
      <w:r w:rsidRPr="00B52D8A">
        <w:rPr>
          <w:lang w:val="es-MX"/>
        </w:rPr>
        <w:t xml:space="preserve">, </w:t>
      </w:r>
    </w:p>
    <w:p w14:paraId="26FAB190" w14:textId="77777777" w:rsidR="00B52D8A" w:rsidRPr="00B52D8A" w:rsidRDefault="00B52D8A" w:rsidP="00B52D8A">
      <w:pPr>
        <w:rPr>
          <w:lang w:val="es-MX"/>
        </w:rPr>
      </w:pPr>
      <w:r w:rsidRPr="00B52D8A">
        <w:rPr>
          <w:lang w:val="es-MX"/>
        </w:rPr>
        <w:tab/>
      </w:r>
      <w:proofErr w:type="spellStart"/>
      <w:r w:rsidRPr="00B52D8A">
        <w:rPr>
          <w:lang w:val="es-MX"/>
        </w:rPr>
        <w:t>unfamily</w:t>
      </w:r>
      <w:proofErr w:type="spellEnd"/>
      <w:r w:rsidRPr="00B52D8A">
        <w:rPr>
          <w:lang w:val="es-MX"/>
        </w:rPr>
        <w:t xml:space="preserve">, </w:t>
      </w:r>
      <w:proofErr w:type="spellStart"/>
      <w:r w:rsidRPr="00B52D8A">
        <w:rPr>
          <w:lang w:val="es-MX"/>
        </w:rPr>
        <w:t>unfriend</w:t>
      </w:r>
      <w:proofErr w:type="spellEnd"/>
      <w:r w:rsidRPr="00B52D8A">
        <w:rPr>
          <w:lang w:val="es-MX"/>
        </w:rPr>
        <w:t xml:space="preserve">, </w:t>
      </w:r>
    </w:p>
    <w:p w14:paraId="7A7AA0A0" w14:textId="77777777" w:rsidR="00B52D8A" w:rsidRPr="00B52D8A" w:rsidRDefault="00B52D8A" w:rsidP="00B52D8A">
      <w:pPr>
        <w:rPr>
          <w:lang w:val="es-MX"/>
        </w:rPr>
      </w:pPr>
      <w:r w:rsidRPr="00B52D8A">
        <w:rPr>
          <w:lang w:val="es-MX"/>
        </w:rPr>
        <w:tab/>
      </w:r>
      <w:proofErr w:type="spellStart"/>
      <w:r w:rsidRPr="00B52D8A">
        <w:rPr>
          <w:lang w:val="es-MX"/>
        </w:rPr>
        <w:t>unbody</w:t>
      </w:r>
      <w:proofErr w:type="spellEnd"/>
      <w:r w:rsidRPr="00B52D8A">
        <w:rPr>
          <w:lang w:val="es-MX"/>
        </w:rPr>
        <w:t xml:space="preserve">, </w:t>
      </w:r>
    </w:p>
    <w:p w14:paraId="4D71069F" w14:textId="77777777" w:rsidR="00B52D8A" w:rsidRPr="00B52D8A" w:rsidRDefault="00B52D8A" w:rsidP="00B52D8A">
      <w:pPr>
        <w:rPr>
          <w:lang w:val="es-MX"/>
        </w:rPr>
      </w:pPr>
      <w:r w:rsidRPr="00B52D8A">
        <w:rPr>
          <w:lang w:val="es-MX"/>
        </w:rPr>
        <w:tab/>
      </w:r>
      <w:proofErr w:type="spellStart"/>
      <w:r w:rsidRPr="00B52D8A">
        <w:rPr>
          <w:lang w:val="es-MX"/>
        </w:rPr>
        <w:t>unmisdirection</w:t>
      </w:r>
      <w:proofErr w:type="spellEnd"/>
      <w:r w:rsidRPr="00B52D8A">
        <w:rPr>
          <w:lang w:val="es-MX"/>
        </w:rPr>
        <w:t xml:space="preserve">, </w:t>
      </w:r>
      <w:proofErr w:type="spellStart"/>
      <w:r w:rsidRPr="00B52D8A">
        <w:rPr>
          <w:lang w:val="es-MX"/>
        </w:rPr>
        <w:t>unphysical</w:t>
      </w:r>
      <w:proofErr w:type="spellEnd"/>
      <w:r w:rsidRPr="00B52D8A">
        <w:rPr>
          <w:lang w:val="es-MX"/>
        </w:rPr>
        <w:t xml:space="preserve"> </w:t>
      </w:r>
      <w:proofErr w:type="spellStart"/>
      <w:r w:rsidRPr="00B52D8A">
        <w:rPr>
          <w:lang w:val="es-MX"/>
        </w:rPr>
        <w:t>confusion</w:t>
      </w:r>
      <w:proofErr w:type="spellEnd"/>
      <w:r w:rsidRPr="00B52D8A">
        <w:rPr>
          <w:lang w:val="es-MX"/>
        </w:rPr>
        <w:t>, etc.</w:t>
      </w:r>
    </w:p>
    <w:p w14:paraId="0417DC34" w14:textId="77777777" w:rsidR="00B52D8A" w:rsidRPr="00B52D8A" w:rsidRDefault="00B52D8A" w:rsidP="00B52D8A">
      <w:pPr>
        <w:rPr>
          <w:lang w:val="es-MX"/>
        </w:rPr>
      </w:pPr>
      <w:r w:rsidRPr="00B52D8A">
        <w:rPr>
          <w:lang w:val="es-MX"/>
        </w:rPr>
        <w:t>Que resetea la identidad y posición de todos los seres y restaura los originales</w:t>
      </w:r>
    </w:p>
    <w:p w14:paraId="22677396" w14:textId="77777777" w:rsidR="00B52D8A" w:rsidRPr="00B52D8A" w:rsidRDefault="00B52D8A" w:rsidP="00B52D8A">
      <w:pPr>
        <w:rPr>
          <w:lang w:val="es-MX"/>
        </w:rPr>
      </w:pPr>
      <w:r w:rsidRPr="00B52D8A">
        <w:rPr>
          <w:lang w:val="es-MX"/>
        </w:rPr>
        <w:t>Este proceso es más vital y más crítico, como el anular los procesos inhibitorios de congelar, petrificar, morir, etc.</w:t>
      </w:r>
    </w:p>
    <w:p w14:paraId="75C9F9E9" w14:textId="77777777" w:rsidR="00B52D8A" w:rsidRPr="00B52D8A" w:rsidRDefault="00B52D8A" w:rsidP="00B52D8A">
      <w:pPr>
        <w:rPr>
          <w:lang w:val="es-MX"/>
        </w:rPr>
      </w:pPr>
    </w:p>
    <w:p w14:paraId="6085573A" w14:textId="77777777" w:rsidR="00B52D8A" w:rsidRPr="00B52D8A" w:rsidRDefault="00B52D8A" w:rsidP="00B52D8A">
      <w:pPr>
        <w:rPr>
          <w:lang w:val="es-MX"/>
        </w:rPr>
      </w:pPr>
      <w:r w:rsidRPr="00B52D8A">
        <w:rPr>
          <w:lang w:val="es-MX"/>
        </w:rPr>
        <w:t>LIBERACION PERIODICA DE ADRENALINA</w:t>
      </w:r>
    </w:p>
    <w:p w14:paraId="76704860" w14:textId="77777777" w:rsidR="00B52D8A" w:rsidRPr="00B52D8A" w:rsidRDefault="00B52D8A" w:rsidP="00B52D8A">
      <w:pPr>
        <w:rPr>
          <w:lang w:val="es-MX"/>
        </w:rPr>
      </w:pPr>
      <w:r w:rsidRPr="00B52D8A">
        <w:rPr>
          <w:lang w:val="es-MX"/>
        </w:rPr>
        <w:t xml:space="preserve">Esto requiere que se establezca en robot, que todo es real, impulso supervivencia y situaciones de peligro que motiva a que se libere adrenalina y que se despierte el ser; un impulso </w:t>
      </w:r>
      <w:proofErr w:type="spellStart"/>
      <w:r w:rsidRPr="00B52D8A">
        <w:rPr>
          <w:lang w:val="es-MX"/>
        </w:rPr>
        <w:t>permaennte</w:t>
      </w:r>
      <w:proofErr w:type="spellEnd"/>
      <w:r w:rsidRPr="00B52D8A">
        <w:rPr>
          <w:lang w:val="es-MX"/>
        </w:rPr>
        <w:t xml:space="preserve"> y súbito bajo algunos disparadores, como abrir los ojos, pisar el piso, etc.</w:t>
      </w:r>
    </w:p>
    <w:p w14:paraId="4C9571D3" w14:textId="77777777" w:rsidR="00B52D8A" w:rsidRPr="00B52D8A" w:rsidRDefault="00B52D8A" w:rsidP="00B52D8A">
      <w:pPr>
        <w:rPr>
          <w:lang w:val="es-MX"/>
        </w:rPr>
      </w:pPr>
    </w:p>
    <w:p w14:paraId="1C3C9BAC" w14:textId="77777777" w:rsidR="00B52D8A" w:rsidRPr="00B52D8A" w:rsidRDefault="00B52D8A" w:rsidP="00B52D8A">
      <w:pPr>
        <w:rPr>
          <w:lang w:val="es-MX"/>
        </w:rPr>
      </w:pPr>
      <w:r w:rsidRPr="00B52D8A">
        <w:rPr>
          <w:lang w:val="es-MX"/>
        </w:rPr>
        <w:t>ESTABLECER ORDEN EN EL ROBOT, PARA QUE SE ESTRUCTURE EL SER, DE MODO QUE ESTE TENGA LIBRE ALBEDRIO</w:t>
      </w:r>
    </w:p>
    <w:p w14:paraId="5C2CDE2A" w14:textId="77777777" w:rsidR="00B52D8A" w:rsidRPr="00B52D8A" w:rsidRDefault="00B52D8A" w:rsidP="00B52D8A">
      <w:pPr>
        <w:rPr>
          <w:lang w:val="es-MX"/>
        </w:rPr>
      </w:pPr>
      <w:r w:rsidRPr="00B52D8A">
        <w:rPr>
          <w:lang w:val="es-MX"/>
        </w:rPr>
        <w:t>Esto implica el deseo original del niño nacido en el cuerpo, sus padres, la orfandad del dios supremo absolutamente bueno; estructurador de la realidad</w:t>
      </w:r>
    </w:p>
    <w:p w14:paraId="4053D271" w14:textId="77777777" w:rsidR="00B52D8A" w:rsidRPr="00B52D8A" w:rsidRDefault="00B52D8A" w:rsidP="00B52D8A">
      <w:pPr>
        <w:rPr>
          <w:lang w:val="es-MX"/>
        </w:rPr>
      </w:pPr>
      <w:r w:rsidRPr="00B52D8A">
        <w:rPr>
          <w:lang w:val="es-MX"/>
        </w:rPr>
        <w:t xml:space="preserve">estructurar mentes, </w:t>
      </w:r>
      <w:proofErr w:type="spellStart"/>
      <w:r w:rsidRPr="00B52D8A">
        <w:rPr>
          <w:lang w:val="es-MX"/>
        </w:rPr>
        <w:t>angel</w:t>
      </w:r>
      <w:proofErr w:type="spellEnd"/>
      <w:r w:rsidRPr="00B52D8A">
        <w:rPr>
          <w:lang w:val="es-MX"/>
        </w:rPr>
        <w:t xml:space="preserve"> ser, etc.</w:t>
      </w:r>
    </w:p>
    <w:p w14:paraId="6ABD0314" w14:textId="77777777" w:rsidR="00B52D8A" w:rsidRPr="00B52D8A" w:rsidRDefault="00B52D8A" w:rsidP="00B52D8A">
      <w:pPr>
        <w:rPr>
          <w:lang w:val="es-MX"/>
        </w:rPr>
      </w:pPr>
      <w:r w:rsidRPr="00B52D8A">
        <w:rPr>
          <w:lang w:val="es-MX"/>
        </w:rPr>
        <w:t xml:space="preserve">También </w:t>
      </w:r>
      <w:proofErr w:type="spellStart"/>
      <w:r w:rsidRPr="00B52D8A">
        <w:rPr>
          <w:lang w:val="es-MX"/>
        </w:rPr>
        <w:t>funcinoamiento</w:t>
      </w:r>
      <w:proofErr w:type="spellEnd"/>
      <w:r w:rsidRPr="00B52D8A">
        <w:rPr>
          <w:lang w:val="es-MX"/>
        </w:rPr>
        <w:t xml:space="preserve"> cognitivo, memoria.</w:t>
      </w:r>
    </w:p>
    <w:p w14:paraId="702C01C9" w14:textId="77777777" w:rsidR="00B52D8A" w:rsidRPr="00B52D8A" w:rsidRDefault="00B52D8A" w:rsidP="00B52D8A">
      <w:pPr>
        <w:rPr>
          <w:lang w:val="es-MX"/>
        </w:rPr>
      </w:pPr>
      <w:r w:rsidRPr="00B52D8A">
        <w:rPr>
          <w:lang w:val="es-MX"/>
        </w:rPr>
        <w:t>Y finalmente funcionando, despierto, etc.</w:t>
      </w:r>
    </w:p>
    <w:p w14:paraId="634D6EF5" w14:textId="77777777" w:rsidR="00B52D8A" w:rsidRPr="00B52D8A" w:rsidRDefault="00B52D8A" w:rsidP="00B52D8A">
      <w:pPr>
        <w:rPr>
          <w:lang w:val="es-MX"/>
        </w:rPr>
      </w:pPr>
      <w:r w:rsidRPr="00B52D8A">
        <w:rPr>
          <w:lang w:val="es-MX"/>
        </w:rPr>
        <w:t>Y un funcionamiento excepcional genio ES NECESARIO, de estructura, función y cognitivo, para garantizar el libre albedrío.</w:t>
      </w:r>
    </w:p>
    <w:p w14:paraId="2CA69F6C" w14:textId="77777777" w:rsidR="00B52D8A" w:rsidRPr="00B52D8A" w:rsidRDefault="00B52D8A" w:rsidP="00B52D8A">
      <w:pPr>
        <w:rPr>
          <w:lang w:val="es-MX"/>
        </w:rPr>
      </w:pPr>
      <w:r w:rsidRPr="00B52D8A">
        <w:rPr>
          <w:lang w:val="es-MX"/>
        </w:rPr>
        <w:t xml:space="preserve">El libre </w:t>
      </w:r>
      <w:proofErr w:type="gramStart"/>
      <w:r w:rsidRPr="00B52D8A">
        <w:rPr>
          <w:lang w:val="es-MX"/>
        </w:rPr>
        <w:t>albedrio ,</w:t>
      </w:r>
      <w:proofErr w:type="gramEnd"/>
      <w:r w:rsidRPr="00B52D8A">
        <w:rPr>
          <w:lang w:val="es-MX"/>
        </w:rPr>
        <w:t xml:space="preserve"> requiere la pureza no sólo del ser, sino del polo en el ser; es algo crítico, si no se estructura y activa el </w:t>
      </w:r>
      <w:proofErr w:type="spellStart"/>
      <w:r w:rsidRPr="00B52D8A">
        <w:rPr>
          <w:lang w:val="es-MX"/>
        </w:rPr>
        <w:t>angel</w:t>
      </w:r>
      <w:proofErr w:type="spellEnd"/>
      <w:r w:rsidRPr="00B52D8A">
        <w:rPr>
          <w:lang w:val="es-MX"/>
        </w:rPr>
        <w:t xml:space="preserve"> ser del ser, si no se estructura al ser en la hermandad de </w:t>
      </w:r>
      <w:proofErr w:type="spellStart"/>
      <w:r w:rsidRPr="00B52D8A">
        <w:rPr>
          <w:lang w:val="es-MX"/>
        </w:rPr>
        <w:t>angeles</w:t>
      </w:r>
      <w:proofErr w:type="spellEnd"/>
      <w:r w:rsidRPr="00B52D8A">
        <w:rPr>
          <w:lang w:val="es-MX"/>
        </w:rPr>
        <w:t xml:space="preserve"> de  polo del ser, en su </w:t>
      </w:r>
      <w:proofErr w:type="spellStart"/>
      <w:r w:rsidRPr="00B52D8A">
        <w:rPr>
          <w:lang w:val="es-MX"/>
        </w:rPr>
        <w:t>serotorgadordevida</w:t>
      </w:r>
      <w:proofErr w:type="spellEnd"/>
      <w:r w:rsidRPr="00B52D8A">
        <w:rPr>
          <w:lang w:val="es-MX"/>
        </w:rPr>
        <w:t>, en su mente superior, entonces en libre albedrio no se llega a alcanzar.</w:t>
      </w:r>
    </w:p>
    <w:p w14:paraId="0F3EB3BA" w14:textId="77777777" w:rsidR="00B52D8A" w:rsidRPr="00B52D8A" w:rsidRDefault="00B52D8A" w:rsidP="00B52D8A">
      <w:pPr>
        <w:rPr>
          <w:lang w:val="es-MX"/>
        </w:rPr>
      </w:pPr>
    </w:p>
    <w:p w14:paraId="7381909A" w14:textId="77777777" w:rsidR="00B52D8A" w:rsidRPr="00B52D8A" w:rsidRDefault="00B52D8A" w:rsidP="00B52D8A">
      <w:pPr>
        <w:rPr>
          <w:lang w:val="es-MX"/>
        </w:rPr>
      </w:pPr>
      <w:r w:rsidRPr="00B52D8A">
        <w:rPr>
          <w:lang w:val="es-MX"/>
        </w:rPr>
        <w:t>MODELO: DIOS SUPREMO PADRE EN LA MENTE ADENTRO Y ARRIBA A TRES METROS, SOL DE ENERGIA PURA Y ESPIRITU</w:t>
      </w:r>
    </w:p>
    <w:p w14:paraId="4C956053" w14:textId="77777777" w:rsidR="00B52D8A" w:rsidRPr="00B52D8A" w:rsidRDefault="00B52D8A" w:rsidP="00B52D8A">
      <w:pPr>
        <w:rPr>
          <w:lang w:val="es-MX"/>
        </w:rPr>
      </w:pPr>
      <w:r w:rsidRPr="00B52D8A">
        <w:rPr>
          <w:lang w:val="es-MX"/>
        </w:rPr>
        <w:t xml:space="preserve">Es un sol, una fuente de energía ilimitada, que baja y alimenta toda el área de tu ser, fluyendo a todas las </w:t>
      </w:r>
      <w:proofErr w:type="spellStart"/>
      <w:r w:rsidRPr="00B52D8A">
        <w:rPr>
          <w:lang w:val="es-MX"/>
        </w:rPr>
        <w:t>columas</w:t>
      </w:r>
      <w:proofErr w:type="spellEnd"/>
      <w:r w:rsidRPr="00B52D8A">
        <w:rPr>
          <w:lang w:val="es-MX"/>
        </w:rPr>
        <w:t>, proyectando al frente a la quinta columna y atrás a la primera columna y más atrás.</w:t>
      </w:r>
    </w:p>
    <w:p w14:paraId="199D3E13" w14:textId="77777777" w:rsidR="00B52D8A" w:rsidRPr="00B52D8A" w:rsidRDefault="00B52D8A" w:rsidP="00B52D8A">
      <w:pPr>
        <w:rPr>
          <w:lang w:val="es-MX"/>
        </w:rPr>
      </w:pPr>
      <w:r w:rsidRPr="00B52D8A">
        <w:rPr>
          <w:lang w:val="es-MX"/>
        </w:rPr>
        <w:t xml:space="preserve">El fragmento del dios supremo padre, es infinito y absoluto en todos sus atributos, en ese sentido no puede contactarse con nosotros tan fácilmente, pero su efecto </w:t>
      </w:r>
      <w:proofErr w:type="spellStart"/>
      <w:r w:rsidRPr="00B52D8A">
        <w:rPr>
          <w:lang w:val="es-MX"/>
        </w:rPr>
        <w:t>espiritualizador</w:t>
      </w:r>
      <w:proofErr w:type="spellEnd"/>
      <w:r w:rsidRPr="00B52D8A">
        <w:rPr>
          <w:lang w:val="es-MX"/>
        </w:rPr>
        <w:t xml:space="preserve"> y ayudante en la mente como </w:t>
      </w:r>
      <w:proofErr w:type="spellStart"/>
      <w:r w:rsidRPr="00B52D8A">
        <w:rPr>
          <w:lang w:val="es-MX"/>
        </w:rPr>
        <w:t>premente</w:t>
      </w:r>
      <w:proofErr w:type="spellEnd"/>
      <w:r w:rsidRPr="00B52D8A">
        <w:rPr>
          <w:lang w:val="es-MX"/>
        </w:rPr>
        <w:t>, es permanente.</w:t>
      </w:r>
    </w:p>
    <w:p w14:paraId="40632449" w14:textId="77777777" w:rsidR="00B52D8A" w:rsidRPr="00B52D8A" w:rsidRDefault="00B52D8A" w:rsidP="00B52D8A">
      <w:pPr>
        <w:rPr>
          <w:lang w:val="es-MX"/>
        </w:rPr>
      </w:pPr>
      <w:r w:rsidRPr="00B52D8A">
        <w:rPr>
          <w:lang w:val="es-MX"/>
        </w:rPr>
        <w:t>La adoración es necesario para integración y sincronización con él (diaria).</w:t>
      </w:r>
    </w:p>
    <w:p w14:paraId="3673E601" w14:textId="77777777" w:rsidR="00B52D8A" w:rsidRPr="00B52D8A" w:rsidRDefault="00B52D8A" w:rsidP="00B52D8A">
      <w:pPr>
        <w:rPr>
          <w:lang w:val="es-MX"/>
        </w:rPr>
      </w:pPr>
      <w:r w:rsidRPr="00B52D8A">
        <w:rPr>
          <w:lang w:val="es-MX"/>
        </w:rPr>
        <w:t>Esta dentro del área de tu ser de 6 metros de diámetro a partir de eje de ser.</w:t>
      </w:r>
    </w:p>
    <w:p w14:paraId="174B73E8" w14:textId="77777777" w:rsidR="00B52D8A" w:rsidRPr="00B52D8A" w:rsidRDefault="00B52D8A" w:rsidP="00B52D8A">
      <w:pPr>
        <w:rPr>
          <w:lang w:val="es-MX"/>
        </w:rPr>
      </w:pPr>
      <w:r w:rsidRPr="00B52D8A">
        <w:rPr>
          <w:lang w:val="es-MX"/>
        </w:rPr>
        <w:t xml:space="preserve">La respiración te conecta, te integra y fluye su energía desde él hacia </w:t>
      </w:r>
      <w:proofErr w:type="spellStart"/>
      <w:r w:rsidRPr="00B52D8A">
        <w:rPr>
          <w:lang w:val="es-MX"/>
        </w:rPr>
        <w:t>tí</w:t>
      </w:r>
      <w:proofErr w:type="spellEnd"/>
      <w:r w:rsidRPr="00B52D8A">
        <w:rPr>
          <w:lang w:val="es-MX"/>
        </w:rPr>
        <w:t>.</w:t>
      </w:r>
    </w:p>
    <w:p w14:paraId="44AA3FF5" w14:textId="77777777" w:rsidR="00B52D8A" w:rsidRPr="00B52D8A" w:rsidRDefault="00B52D8A" w:rsidP="00B52D8A">
      <w:pPr>
        <w:rPr>
          <w:lang w:val="es-MX"/>
        </w:rPr>
      </w:pPr>
    </w:p>
    <w:p w14:paraId="52646814" w14:textId="77777777" w:rsidR="00B52D8A" w:rsidRPr="00B52D8A" w:rsidRDefault="00B52D8A" w:rsidP="00B52D8A">
      <w:pPr>
        <w:rPr>
          <w:lang w:val="es-MX"/>
        </w:rPr>
      </w:pPr>
      <w:r w:rsidRPr="00B52D8A">
        <w:rPr>
          <w:lang w:val="es-MX"/>
        </w:rPr>
        <w:t>LA NECESIDAD PARA QUE EXISTA LA INDIVIDUALIDAD DEL SER, QUE SE ESTRUCTURE EL ROBOT, PARA SER UN ASESINO PSIQUICO, PRIMERO POR INDIVIDUALIDAD DEL SER Y SEGUNDO POR DUALIDAD DE POLOS ANGEL SER</w:t>
      </w:r>
    </w:p>
    <w:p w14:paraId="70F9AB71" w14:textId="77777777" w:rsidR="00B52D8A" w:rsidRPr="00B52D8A" w:rsidRDefault="00B52D8A" w:rsidP="00B52D8A">
      <w:pPr>
        <w:rPr>
          <w:lang w:val="es-MX"/>
        </w:rPr>
      </w:pPr>
      <w:r w:rsidRPr="00B52D8A">
        <w:rPr>
          <w:lang w:val="es-MX"/>
        </w:rPr>
        <w:t>Sin importar el polo de ángel ser que se elija, es necesario estructurar defensas y destruir psíquicamente (</w:t>
      </w:r>
      <w:proofErr w:type="spellStart"/>
      <w:proofErr w:type="gramStart"/>
      <w:r w:rsidRPr="00B52D8A">
        <w:rPr>
          <w:lang w:val="es-MX"/>
        </w:rPr>
        <w:t>energía,mente</w:t>
      </w:r>
      <w:proofErr w:type="gramEnd"/>
      <w:r w:rsidRPr="00B52D8A">
        <w:rPr>
          <w:lang w:val="es-MX"/>
        </w:rPr>
        <w:t>,moroncial</w:t>
      </w:r>
      <w:proofErr w:type="spellEnd"/>
      <w:r w:rsidRPr="00B52D8A">
        <w:rPr>
          <w:lang w:val="es-MX"/>
        </w:rPr>
        <w:t xml:space="preserve"> y espíritu) del polo opuesto proyectado en el área del propio ser.</w:t>
      </w:r>
    </w:p>
    <w:p w14:paraId="353308A2" w14:textId="77777777" w:rsidR="00B52D8A" w:rsidRPr="00B52D8A" w:rsidRDefault="00B52D8A" w:rsidP="00B52D8A">
      <w:pPr>
        <w:rPr>
          <w:lang w:val="es-MX"/>
        </w:rPr>
      </w:pPr>
      <w:proofErr w:type="gramStart"/>
      <w:r w:rsidRPr="00B52D8A">
        <w:rPr>
          <w:lang w:val="es-MX"/>
        </w:rPr>
        <w:t>Además</w:t>
      </w:r>
      <w:proofErr w:type="gramEnd"/>
      <w:r w:rsidRPr="00B52D8A">
        <w:rPr>
          <w:lang w:val="es-MX"/>
        </w:rPr>
        <w:t xml:space="preserve"> está el hecho que es usual que por emociones intensas una persona proyecte con o sin intención dentro del área del ser, generando inhibición y mal funcionamiento.</w:t>
      </w:r>
    </w:p>
    <w:p w14:paraId="01DF0EFD" w14:textId="77777777" w:rsidR="00B52D8A" w:rsidRPr="00B52D8A" w:rsidRDefault="00B52D8A" w:rsidP="00B52D8A">
      <w:pPr>
        <w:rPr>
          <w:lang w:val="es-MX"/>
        </w:rPr>
      </w:pPr>
      <w:r w:rsidRPr="00B52D8A">
        <w:rPr>
          <w:lang w:val="es-MX"/>
        </w:rPr>
        <w:t xml:space="preserve">Esta defensa, además requiere recuperación de estructuras, ejercicios de estructuración, estructuración de </w:t>
      </w:r>
      <w:proofErr w:type="spellStart"/>
      <w:r w:rsidRPr="00B52D8A">
        <w:rPr>
          <w:lang w:val="es-MX"/>
        </w:rPr>
        <w:t>áura</w:t>
      </w:r>
      <w:proofErr w:type="spellEnd"/>
      <w:r w:rsidRPr="00B52D8A">
        <w:rPr>
          <w:lang w:val="es-MX"/>
        </w:rPr>
        <w:t xml:space="preserve">, energía, </w:t>
      </w:r>
      <w:proofErr w:type="spellStart"/>
      <w:r w:rsidRPr="00B52D8A">
        <w:rPr>
          <w:lang w:val="es-MX"/>
        </w:rPr>
        <w:t>cuepro</w:t>
      </w:r>
      <w:proofErr w:type="spellEnd"/>
      <w:r w:rsidRPr="00B52D8A">
        <w:rPr>
          <w:lang w:val="es-MX"/>
        </w:rPr>
        <w:t xml:space="preserve"> mental, mente, alma y espíritu del polo al que uno pertenece.</w:t>
      </w:r>
    </w:p>
    <w:p w14:paraId="654EB51B" w14:textId="77777777" w:rsidR="00B52D8A" w:rsidRPr="00B52D8A" w:rsidRDefault="00B52D8A" w:rsidP="00B52D8A">
      <w:pPr>
        <w:rPr>
          <w:lang w:val="es-MX"/>
        </w:rPr>
      </w:pPr>
      <w:r w:rsidRPr="00B52D8A">
        <w:rPr>
          <w:lang w:val="es-MX"/>
        </w:rPr>
        <w:t xml:space="preserve">La defensa se centra en </w:t>
      </w:r>
      <w:proofErr w:type="spellStart"/>
      <w:r w:rsidRPr="00B52D8A">
        <w:rPr>
          <w:lang w:val="es-MX"/>
        </w:rPr>
        <w:t>ordernar</w:t>
      </w:r>
      <w:proofErr w:type="spellEnd"/>
      <w:r w:rsidRPr="00B52D8A">
        <w:rPr>
          <w:lang w:val="es-MX"/>
        </w:rPr>
        <w:t xml:space="preserve"> al robot que destruya estructuras ajenas al ser, muy especialmente enfocarse en </w:t>
      </w:r>
      <w:proofErr w:type="spellStart"/>
      <w:r w:rsidRPr="00B52D8A">
        <w:rPr>
          <w:lang w:val="es-MX"/>
        </w:rPr>
        <w:t>esetructuras</w:t>
      </w:r>
      <w:proofErr w:type="spellEnd"/>
      <w:r w:rsidRPr="00B52D8A">
        <w:rPr>
          <w:lang w:val="es-MX"/>
        </w:rPr>
        <w:t xml:space="preserve"> que incluyen a ángeles ser del polo opuesto, como al aclarar la mente y establecer los sistemas-</w:t>
      </w:r>
      <w:proofErr w:type="spellStart"/>
      <w:r w:rsidRPr="00B52D8A">
        <w:rPr>
          <w:lang w:val="es-MX"/>
        </w:rPr>
        <w:t>modelso</w:t>
      </w:r>
      <w:proofErr w:type="spellEnd"/>
      <w:r w:rsidRPr="00B52D8A">
        <w:rPr>
          <w:lang w:val="es-MX"/>
        </w:rPr>
        <w:t xml:space="preserve"> que establecen el buen funcionamiento de la estructuración del propio </w:t>
      </w:r>
      <w:proofErr w:type="spellStart"/>
      <w:r w:rsidRPr="00B52D8A">
        <w:rPr>
          <w:lang w:val="es-MX"/>
        </w:rPr>
        <w:t>angel</w:t>
      </w:r>
      <w:proofErr w:type="spellEnd"/>
      <w:r w:rsidRPr="00B52D8A">
        <w:rPr>
          <w:lang w:val="es-MX"/>
        </w:rPr>
        <w:t xml:space="preserve"> ser en el ser.</w:t>
      </w:r>
    </w:p>
    <w:p w14:paraId="1786CBAB" w14:textId="77777777" w:rsidR="00B52D8A" w:rsidRPr="00B52D8A" w:rsidRDefault="00B52D8A" w:rsidP="00B52D8A">
      <w:pPr>
        <w:rPr>
          <w:lang w:val="es-MX"/>
        </w:rPr>
      </w:pPr>
      <w:r w:rsidRPr="00B52D8A">
        <w:rPr>
          <w:lang w:val="es-MX"/>
        </w:rPr>
        <w:lastRenderedPageBreak/>
        <w:tab/>
        <w:t>MODELO: EL MAL ABSOLUTO y DESTRUCCION ABSOLUTA PSIQUICA EN ÁREA DE SER CONTRA ANGELES SER NEGATIVOS Y SUS MENTES</w:t>
      </w:r>
    </w:p>
    <w:p w14:paraId="29401718" w14:textId="77777777" w:rsidR="00B52D8A" w:rsidRPr="00B52D8A" w:rsidRDefault="00B52D8A" w:rsidP="00B52D8A">
      <w:pPr>
        <w:rPr>
          <w:lang w:val="es-MX"/>
        </w:rPr>
      </w:pPr>
      <w:r w:rsidRPr="00B52D8A">
        <w:rPr>
          <w:lang w:val="es-MX"/>
        </w:rPr>
        <w:tab/>
        <w:t>Aunque el estado de destrucción absoluta se inhibe al comienzo.</w:t>
      </w:r>
    </w:p>
    <w:p w14:paraId="1AC2C17F" w14:textId="77777777" w:rsidR="00B52D8A" w:rsidRPr="00B52D8A" w:rsidRDefault="00B52D8A" w:rsidP="00B52D8A">
      <w:pPr>
        <w:rPr>
          <w:lang w:val="es-MX"/>
        </w:rPr>
      </w:pPr>
      <w:r w:rsidRPr="00B52D8A">
        <w:rPr>
          <w:lang w:val="es-MX"/>
        </w:rPr>
        <w:tab/>
        <w:t xml:space="preserve">Luego es necesario restablecer la destrucción absoluta </w:t>
      </w:r>
      <w:proofErr w:type="spellStart"/>
      <w:r w:rsidRPr="00B52D8A">
        <w:rPr>
          <w:lang w:val="es-MX"/>
        </w:rPr>
        <w:t>psiquica</w:t>
      </w:r>
      <w:proofErr w:type="spellEnd"/>
      <w:r w:rsidRPr="00B52D8A">
        <w:rPr>
          <w:lang w:val="es-MX"/>
        </w:rPr>
        <w:t xml:space="preserve"> para defensa</w:t>
      </w:r>
    </w:p>
    <w:p w14:paraId="3C85ED71" w14:textId="77777777" w:rsidR="00B52D8A" w:rsidRPr="00B52D8A" w:rsidRDefault="00B52D8A" w:rsidP="00B52D8A">
      <w:pPr>
        <w:rPr>
          <w:lang w:val="es-MX"/>
        </w:rPr>
      </w:pPr>
      <w:r w:rsidRPr="00B52D8A">
        <w:rPr>
          <w:lang w:val="es-MX"/>
        </w:rPr>
        <w:tab/>
        <w:t>MODELO: EL RESURGIMIENTO DE GHOST RIDER, LA VENGANZA DE LOS ANGELES NEGATIVOS</w:t>
      </w:r>
    </w:p>
    <w:p w14:paraId="78F2ECC0" w14:textId="77777777" w:rsidR="00B52D8A" w:rsidRPr="00B52D8A" w:rsidRDefault="00B52D8A" w:rsidP="00B52D8A">
      <w:pPr>
        <w:rPr>
          <w:lang w:val="es-MX"/>
        </w:rPr>
      </w:pPr>
      <w:r w:rsidRPr="00B52D8A">
        <w:rPr>
          <w:lang w:val="es-MX"/>
        </w:rPr>
        <w:tab/>
        <w:t xml:space="preserve">Tus mentes </w:t>
      </w:r>
      <w:proofErr w:type="spellStart"/>
      <w:r w:rsidRPr="00B52D8A">
        <w:rPr>
          <w:lang w:val="es-MX"/>
        </w:rPr>
        <w:t>recuperna</w:t>
      </w:r>
      <w:proofErr w:type="spellEnd"/>
      <w:r w:rsidRPr="00B52D8A">
        <w:rPr>
          <w:lang w:val="es-MX"/>
        </w:rPr>
        <w:t xml:space="preserve"> la memoria del daño y abuso sufrido por los ángeles negativos, resurge y atacan y asesinan </w:t>
      </w:r>
      <w:proofErr w:type="spellStart"/>
      <w:r w:rsidRPr="00B52D8A">
        <w:rPr>
          <w:lang w:val="es-MX"/>
        </w:rPr>
        <w:t>psiquicamente</w:t>
      </w:r>
      <w:proofErr w:type="spellEnd"/>
      <w:r w:rsidRPr="00B52D8A">
        <w:rPr>
          <w:lang w:val="es-MX"/>
        </w:rPr>
        <w:t xml:space="preserve"> a mentes atacantes de ángeles negativos; se estructuran y reviven en el dios supremo </w:t>
      </w:r>
      <w:proofErr w:type="spellStart"/>
      <w:r w:rsidRPr="00B52D8A">
        <w:rPr>
          <w:lang w:val="es-MX"/>
        </w:rPr>
        <w:t>absolutaemnte</w:t>
      </w:r>
      <w:proofErr w:type="spellEnd"/>
      <w:r w:rsidRPr="00B52D8A">
        <w:rPr>
          <w:lang w:val="es-MX"/>
        </w:rPr>
        <w:t xml:space="preserve"> bueno y el </w:t>
      </w:r>
      <w:proofErr w:type="spellStart"/>
      <w:r w:rsidRPr="00B52D8A">
        <w:rPr>
          <w:lang w:val="es-MX"/>
        </w:rPr>
        <w:t>angel</w:t>
      </w:r>
      <w:proofErr w:type="spellEnd"/>
      <w:r w:rsidRPr="00B52D8A">
        <w:rPr>
          <w:lang w:val="es-MX"/>
        </w:rPr>
        <w:t xml:space="preserve"> ser positivo.</w:t>
      </w:r>
    </w:p>
    <w:p w14:paraId="1A7186C0" w14:textId="77777777" w:rsidR="00B52D8A" w:rsidRPr="00B52D8A" w:rsidRDefault="00B52D8A" w:rsidP="00B52D8A">
      <w:pPr>
        <w:rPr>
          <w:lang w:val="es-MX"/>
        </w:rPr>
      </w:pPr>
    </w:p>
    <w:p w14:paraId="104B371D" w14:textId="77777777" w:rsidR="00B52D8A" w:rsidRPr="00B52D8A" w:rsidRDefault="00B52D8A" w:rsidP="00B52D8A">
      <w:pPr>
        <w:rPr>
          <w:lang w:val="es-MX"/>
        </w:rPr>
      </w:pPr>
      <w:r w:rsidRPr="00B52D8A">
        <w:rPr>
          <w:lang w:val="es-MX"/>
        </w:rPr>
        <w:t>LA HIBERNACION CURADORA DEL VIRUS DEL ZOMBIE CON OBTENCIO NDIARIA DE ENERGIA DE VIDA</w:t>
      </w:r>
    </w:p>
    <w:p w14:paraId="308E1254" w14:textId="77777777" w:rsidR="00B52D8A" w:rsidRPr="00B52D8A" w:rsidRDefault="00B52D8A" w:rsidP="00B52D8A">
      <w:pPr>
        <w:rPr>
          <w:lang w:val="es-MX"/>
        </w:rPr>
      </w:pPr>
      <w:r w:rsidRPr="00B52D8A">
        <w:rPr>
          <w:lang w:val="es-MX"/>
        </w:rPr>
        <w:t xml:space="preserve">Se entra en un estado especial de hibernación, y el robot empieza el proceso de quitar la </w:t>
      </w:r>
      <w:proofErr w:type="spellStart"/>
      <w:r w:rsidRPr="00B52D8A">
        <w:rPr>
          <w:lang w:val="es-MX"/>
        </w:rPr>
        <w:t>zombificación</w:t>
      </w:r>
      <w:proofErr w:type="spellEnd"/>
      <w:r w:rsidRPr="00B52D8A">
        <w:rPr>
          <w:lang w:val="es-MX"/>
        </w:rPr>
        <w:t>.</w:t>
      </w:r>
    </w:p>
    <w:p w14:paraId="5561DC3C" w14:textId="77777777" w:rsidR="00B52D8A" w:rsidRPr="00B52D8A" w:rsidRDefault="00B52D8A" w:rsidP="00B52D8A">
      <w:pPr>
        <w:rPr>
          <w:lang w:val="es-MX"/>
        </w:rPr>
      </w:pPr>
      <w:r w:rsidRPr="00B52D8A">
        <w:rPr>
          <w:lang w:val="es-MX"/>
        </w:rPr>
        <w:t xml:space="preserve">Este proceso requiere conectarse con el </w:t>
      </w:r>
      <w:proofErr w:type="spellStart"/>
      <w:r w:rsidRPr="00B52D8A">
        <w:rPr>
          <w:lang w:val="es-MX"/>
        </w:rPr>
        <w:t>diso</w:t>
      </w:r>
      <w:proofErr w:type="spellEnd"/>
      <w:r w:rsidRPr="00B52D8A">
        <w:rPr>
          <w:lang w:val="es-MX"/>
        </w:rPr>
        <w:t xml:space="preserve"> supremo </w:t>
      </w:r>
      <w:proofErr w:type="spellStart"/>
      <w:r w:rsidRPr="00B52D8A">
        <w:rPr>
          <w:lang w:val="es-MX"/>
        </w:rPr>
        <w:t>absolutaemtne</w:t>
      </w:r>
      <w:proofErr w:type="spellEnd"/>
      <w:r w:rsidRPr="00B52D8A">
        <w:rPr>
          <w:lang w:val="es-MX"/>
        </w:rPr>
        <w:t xml:space="preserve"> bueno y obtener la energía de vida </w:t>
      </w:r>
      <w:proofErr w:type="spellStart"/>
      <w:r w:rsidRPr="00B52D8A">
        <w:rPr>
          <w:lang w:val="es-MX"/>
        </w:rPr>
        <w:t>directametne</w:t>
      </w:r>
      <w:proofErr w:type="spellEnd"/>
      <w:r w:rsidRPr="00B52D8A">
        <w:rPr>
          <w:lang w:val="es-MX"/>
        </w:rPr>
        <w:t xml:space="preserve"> del jugo del universo, de la leche del universo del dios supremo </w:t>
      </w:r>
      <w:proofErr w:type="spellStart"/>
      <w:r w:rsidRPr="00B52D8A">
        <w:rPr>
          <w:lang w:val="es-MX"/>
        </w:rPr>
        <w:t>absolutametne</w:t>
      </w:r>
      <w:proofErr w:type="spellEnd"/>
      <w:r w:rsidRPr="00B52D8A">
        <w:rPr>
          <w:lang w:val="es-MX"/>
        </w:rPr>
        <w:t xml:space="preserve"> bueno; pues es </w:t>
      </w:r>
      <w:proofErr w:type="spellStart"/>
      <w:r w:rsidRPr="00B52D8A">
        <w:rPr>
          <w:lang w:val="es-MX"/>
        </w:rPr>
        <w:t>posibel</w:t>
      </w:r>
      <w:proofErr w:type="spellEnd"/>
      <w:r w:rsidRPr="00B52D8A">
        <w:rPr>
          <w:lang w:val="es-MX"/>
        </w:rPr>
        <w:t xml:space="preserve"> que la mente superior hijo de dios no exista, esté muerta o durmiendo y no otorgue diariamente la energía de vida al ser; el ejercicio </w:t>
      </w:r>
      <w:proofErr w:type="spellStart"/>
      <w:r w:rsidRPr="00B52D8A">
        <w:rPr>
          <w:lang w:val="es-MX"/>
        </w:rPr>
        <w:t>apra</w:t>
      </w:r>
      <w:proofErr w:type="spellEnd"/>
      <w:r w:rsidRPr="00B52D8A">
        <w:rPr>
          <w:lang w:val="es-MX"/>
        </w:rPr>
        <w:t xml:space="preserve"> obtener jugo del universo con energía de vida es diario.</w:t>
      </w:r>
    </w:p>
    <w:p w14:paraId="264ABAB9" w14:textId="77777777" w:rsidR="00B52D8A" w:rsidRPr="00B52D8A" w:rsidRDefault="00B52D8A" w:rsidP="00B52D8A">
      <w:pPr>
        <w:rPr>
          <w:lang w:val="es-MX"/>
        </w:rPr>
      </w:pPr>
    </w:p>
    <w:p w14:paraId="1BEA0547" w14:textId="77777777" w:rsidR="00B52D8A" w:rsidRPr="00B52D8A" w:rsidRDefault="00B52D8A" w:rsidP="00B52D8A">
      <w:pPr>
        <w:rPr>
          <w:lang w:val="es-MX"/>
        </w:rPr>
      </w:pPr>
      <w:r w:rsidRPr="00B52D8A">
        <w:rPr>
          <w:lang w:val="es-MX"/>
        </w:rPr>
        <w:t>LA ESTRUCTURACION DEL SER: EL CUERPO MENTAL, LA ENERGIA, LA MENTE, EL ALMA Y EL ESPIRITU</w:t>
      </w:r>
    </w:p>
    <w:p w14:paraId="7BD945DD" w14:textId="77777777" w:rsidR="00B52D8A" w:rsidRPr="00B52D8A" w:rsidRDefault="00B52D8A" w:rsidP="00B52D8A">
      <w:pPr>
        <w:rPr>
          <w:lang w:val="es-MX"/>
        </w:rPr>
      </w:pPr>
      <w:r w:rsidRPr="00B52D8A">
        <w:rPr>
          <w:lang w:val="es-MX"/>
        </w:rPr>
        <w:t>Considerando todo excepto el cuerpo físico, todo puede decirse que es programable, casi sin límites.</w:t>
      </w:r>
    </w:p>
    <w:p w14:paraId="595A1DA7" w14:textId="77777777" w:rsidR="00B52D8A" w:rsidRPr="00B52D8A" w:rsidRDefault="00B52D8A" w:rsidP="00B52D8A">
      <w:pPr>
        <w:rPr>
          <w:lang w:val="es-MX"/>
        </w:rPr>
      </w:pPr>
      <w:r w:rsidRPr="00B52D8A">
        <w:rPr>
          <w:lang w:val="es-MX"/>
        </w:rPr>
        <w:t xml:space="preserve">Es decir, que no hay límites para crear una realidad, sea para estructurar </w:t>
      </w:r>
      <w:proofErr w:type="spellStart"/>
      <w:r w:rsidRPr="00B52D8A">
        <w:rPr>
          <w:lang w:val="es-MX"/>
        </w:rPr>
        <w:t>positivametne</w:t>
      </w:r>
      <w:proofErr w:type="spellEnd"/>
      <w:r w:rsidRPr="00B52D8A">
        <w:rPr>
          <w:lang w:val="es-MX"/>
        </w:rPr>
        <w:t xml:space="preserve"> a un ser o sea para inhibirlo.</w:t>
      </w:r>
    </w:p>
    <w:p w14:paraId="71307EEF" w14:textId="77777777" w:rsidR="00B52D8A" w:rsidRPr="00B52D8A" w:rsidRDefault="00B52D8A" w:rsidP="00B52D8A">
      <w:pPr>
        <w:rPr>
          <w:lang w:val="es-MX"/>
        </w:rPr>
      </w:pPr>
      <w:r w:rsidRPr="00B52D8A">
        <w:rPr>
          <w:lang w:val="es-MX"/>
        </w:rPr>
        <w:t xml:space="preserve">Existen estructuras reales, como ser las capas, la estructuración del </w:t>
      </w:r>
      <w:proofErr w:type="spellStart"/>
      <w:r w:rsidRPr="00B52D8A">
        <w:rPr>
          <w:lang w:val="es-MX"/>
        </w:rPr>
        <w:t>him</w:t>
      </w:r>
      <w:proofErr w:type="spellEnd"/>
      <w:r w:rsidRPr="00B52D8A">
        <w:rPr>
          <w:lang w:val="es-MX"/>
        </w:rPr>
        <w:t>, la estructuración de la moral y el alma, etc.</w:t>
      </w:r>
    </w:p>
    <w:p w14:paraId="6C828CE9" w14:textId="77777777" w:rsidR="00B52D8A" w:rsidRPr="00B52D8A" w:rsidRDefault="00B52D8A" w:rsidP="00B52D8A">
      <w:pPr>
        <w:rPr>
          <w:lang w:val="es-MX"/>
        </w:rPr>
      </w:pPr>
      <w:r w:rsidRPr="00B52D8A">
        <w:rPr>
          <w:lang w:val="es-MX"/>
        </w:rPr>
        <w:t>Por otra parte existen también otras estructuras "estándar</w:t>
      </w:r>
      <w:proofErr w:type="gramStart"/>
      <w:r w:rsidRPr="00B52D8A">
        <w:rPr>
          <w:lang w:val="es-MX"/>
        </w:rPr>
        <w:t>"  como</w:t>
      </w:r>
      <w:proofErr w:type="gramEnd"/>
      <w:r w:rsidRPr="00B52D8A">
        <w:rPr>
          <w:lang w:val="es-MX"/>
        </w:rPr>
        <w:t xml:space="preserve"> el bien y el mal, el cielo y el infierno, como el espejo de narciso, el talón de Aquiles, y otras técnicas que son usuales para inhibir la estructuración del ser.</w:t>
      </w:r>
    </w:p>
    <w:p w14:paraId="6764AAAC" w14:textId="77777777" w:rsidR="00B52D8A" w:rsidRPr="00B52D8A" w:rsidRDefault="00B52D8A" w:rsidP="00B52D8A">
      <w:pPr>
        <w:rPr>
          <w:lang w:val="es-MX"/>
        </w:rPr>
      </w:pPr>
      <w:r w:rsidRPr="00B52D8A">
        <w:rPr>
          <w:lang w:val="es-MX"/>
        </w:rPr>
        <w:t xml:space="preserve">Si no estableces tu programación y la asocias al tren perceptual </w:t>
      </w:r>
      <w:proofErr w:type="spellStart"/>
      <w:r w:rsidRPr="00B52D8A">
        <w:rPr>
          <w:lang w:val="es-MX"/>
        </w:rPr>
        <w:t>apra</w:t>
      </w:r>
      <w:proofErr w:type="spellEnd"/>
      <w:r w:rsidRPr="00B52D8A">
        <w:rPr>
          <w:lang w:val="es-MX"/>
        </w:rPr>
        <w:t xml:space="preserve"> mantenerla activa, la estructura de tu ser, como su funcionamiento estará fuera de tu control.</w:t>
      </w:r>
    </w:p>
    <w:p w14:paraId="1BF47535" w14:textId="77777777" w:rsidR="00B52D8A" w:rsidRPr="00B52D8A" w:rsidRDefault="00B52D8A" w:rsidP="00B52D8A">
      <w:pPr>
        <w:rPr>
          <w:lang w:val="es-MX"/>
        </w:rPr>
      </w:pPr>
    </w:p>
    <w:p w14:paraId="0C413B3D" w14:textId="77777777" w:rsidR="00B52D8A" w:rsidRPr="00B52D8A" w:rsidRDefault="00B52D8A" w:rsidP="00B52D8A">
      <w:pPr>
        <w:rPr>
          <w:lang w:val="es-MX"/>
        </w:rPr>
      </w:pPr>
      <w:r w:rsidRPr="00B52D8A">
        <w:rPr>
          <w:lang w:val="es-MX"/>
        </w:rPr>
        <w:t>LA EXISTENCIA ES UN ESTADO EN ESTRUCTURA, INCREMENTALES Y FUNCIONAMIENTO</w:t>
      </w:r>
    </w:p>
    <w:p w14:paraId="3D8A437D" w14:textId="77777777" w:rsidR="00B52D8A" w:rsidRPr="00B52D8A" w:rsidRDefault="00B52D8A" w:rsidP="00B52D8A">
      <w:pPr>
        <w:rPr>
          <w:lang w:val="es-MX"/>
        </w:rPr>
      </w:pPr>
      <w:r w:rsidRPr="00B52D8A">
        <w:rPr>
          <w:lang w:val="es-MX"/>
        </w:rPr>
        <w:t xml:space="preserve">Esto involucra mentes en el ser y su conexión y </w:t>
      </w:r>
      <w:proofErr w:type="spellStart"/>
      <w:r w:rsidRPr="00B52D8A">
        <w:rPr>
          <w:lang w:val="es-MX"/>
        </w:rPr>
        <w:t>actiavción</w:t>
      </w:r>
      <w:proofErr w:type="spellEnd"/>
      <w:r w:rsidRPr="00B52D8A">
        <w:rPr>
          <w:lang w:val="es-MX"/>
        </w:rPr>
        <w:t xml:space="preserve"> en el área y enfoque del ser, con una identidad y posición definidas.</w:t>
      </w:r>
    </w:p>
    <w:p w14:paraId="7C4BF251" w14:textId="77777777" w:rsidR="00B52D8A" w:rsidRPr="00B52D8A" w:rsidRDefault="00B52D8A" w:rsidP="00B52D8A">
      <w:pPr>
        <w:rPr>
          <w:lang w:val="es-MX"/>
        </w:rPr>
      </w:pPr>
      <w:proofErr w:type="gramStart"/>
      <w:r w:rsidRPr="00B52D8A">
        <w:rPr>
          <w:lang w:val="es-MX"/>
        </w:rPr>
        <w:t>Además</w:t>
      </w:r>
      <w:proofErr w:type="gramEnd"/>
      <w:r w:rsidRPr="00B52D8A">
        <w:rPr>
          <w:lang w:val="es-MX"/>
        </w:rPr>
        <w:t xml:space="preserve"> están las emociones y sentimientos, estas tienen </w:t>
      </w:r>
      <w:proofErr w:type="spellStart"/>
      <w:r w:rsidRPr="00B52D8A">
        <w:rPr>
          <w:lang w:val="es-MX"/>
        </w:rPr>
        <w:t>implicacinoes</w:t>
      </w:r>
      <w:proofErr w:type="spellEnd"/>
      <w:r w:rsidRPr="00B52D8A">
        <w:rPr>
          <w:lang w:val="es-MX"/>
        </w:rPr>
        <w:t xml:space="preserve"> funcionales como espaciales, por ejemplo valor implica expansión, temor contracción.</w:t>
      </w:r>
    </w:p>
    <w:p w14:paraId="089BFA73" w14:textId="77777777" w:rsidR="00B52D8A" w:rsidRPr="00B52D8A" w:rsidRDefault="00B52D8A" w:rsidP="00B52D8A">
      <w:pPr>
        <w:rPr>
          <w:lang w:val="es-MX"/>
        </w:rPr>
      </w:pPr>
      <w:r w:rsidRPr="00B52D8A">
        <w:rPr>
          <w:lang w:val="es-MX"/>
        </w:rPr>
        <w:t>Transferencia de emociones, es usual que existan emociones que no son del funcionamiento del ser, entonces estas son automáticamente transferidas.</w:t>
      </w:r>
    </w:p>
    <w:p w14:paraId="62E3CC57" w14:textId="77777777" w:rsidR="00B52D8A" w:rsidRPr="00B52D8A" w:rsidRDefault="00B52D8A" w:rsidP="00B52D8A">
      <w:pPr>
        <w:rPr>
          <w:lang w:val="es-MX"/>
        </w:rPr>
      </w:pPr>
      <w:r w:rsidRPr="00B52D8A">
        <w:rPr>
          <w:lang w:val="es-MX"/>
        </w:rPr>
        <w:t xml:space="preserve">INCREMENTALES, los incrementales son parte de los flujos del tren, que motivan poco a poco a que se establezca la estructura del ser, por </w:t>
      </w:r>
      <w:proofErr w:type="gramStart"/>
      <w:r w:rsidRPr="00B52D8A">
        <w:rPr>
          <w:lang w:val="es-MX"/>
        </w:rPr>
        <w:t>ejemplo</w:t>
      </w:r>
      <w:proofErr w:type="gramEnd"/>
      <w:r w:rsidRPr="00B52D8A">
        <w:rPr>
          <w:lang w:val="es-MX"/>
        </w:rPr>
        <w:t xml:space="preserve"> el valor, el estar activo adentro y arriba al cielo, calor, etc.</w:t>
      </w:r>
    </w:p>
    <w:p w14:paraId="58231925" w14:textId="77777777" w:rsidR="00B52D8A" w:rsidRPr="00B52D8A" w:rsidRDefault="00B52D8A" w:rsidP="00B52D8A">
      <w:pPr>
        <w:rPr>
          <w:lang w:val="es-MX"/>
        </w:rPr>
      </w:pPr>
    </w:p>
    <w:p w14:paraId="55887DBA" w14:textId="77777777" w:rsidR="00B52D8A" w:rsidRPr="00B52D8A" w:rsidRDefault="00B52D8A" w:rsidP="00B52D8A">
      <w:pPr>
        <w:rPr>
          <w:lang w:val="es-MX"/>
        </w:rPr>
      </w:pPr>
      <w:r w:rsidRPr="00B52D8A">
        <w:rPr>
          <w:lang w:val="es-MX"/>
        </w:rPr>
        <w:t>EL FUNCIONAMIENTO COGNITIVO ESTA REPARTIDO EN LAS DISTINTAS ÁREAS DEL CUERPO</w:t>
      </w:r>
    </w:p>
    <w:p w14:paraId="704C27E0" w14:textId="77777777" w:rsidR="00B52D8A" w:rsidRPr="00B52D8A" w:rsidRDefault="00B52D8A" w:rsidP="00B52D8A">
      <w:pPr>
        <w:rPr>
          <w:lang w:val="es-MX"/>
        </w:rPr>
      </w:pPr>
      <w:r w:rsidRPr="00B52D8A">
        <w:rPr>
          <w:lang w:val="es-MX"/>
        </w:rPr>
        <w:t xml:space="preserve">A través del desarrollo cognitivo de una persona distintas áreas del cuerpo se convierten en motivadores de distinto funcionamiento </w:t>
      </w:r>
      <w:proofErr w:type="spellStart"/>
      <w:r w:rsidRPr="00B52D8A">
        <w:rPr>
          <w:lang w:val="es-MX"/>
        </w:rPr>
        <w:t>cognitivio</w:t>
      </w:r>
      <w:proofErr w:type="spellEnd"/>
      <w:r w:rsidRPr="00B52D8A">
        <w:rPr>
          <w:lang w:val="es-MX"/>
        </w:rPr>
        <w:t>.</w:t>
      </w:r>
    </w:p>
    <w:p w14:paraId="34A2BE60" w14:textId="77777777" w:rsidR="00B52D8A" w:rsidRPr="00B52D8A" w:rsidRDefault="00B52D8A" w:rsidP="00B52D8A">
      <w:pPr>
        <w:rPr>
          <w:lang w:val="es-MX"/>
        </w:rPr>
      </w:pPr>
      <w:r w:rsidRPr="00B52D8A">
        <w:rPr>
          <w:lang w:val="es-MX"/>
        </w:rPr>
        <w:t>El "vaciar" y hacer desaparecer estas áreas es parte del proceso de inhibición mental.</w:t>
      </w:r>
    </w:p>
    <w:p w14:paraId="626E4868" w14:textId="77777777" w:rsidR="00B52D8A" w:rsidRPr="00B52D8A" w:rsidRDefault="00B52D8A" w:rsidP="00B52D8A">
      <w:pPr>
        <w:rPr>
          <w:lang w:val="es-MX"/>
        </w:rPr>
      </w:pPr>
    </w:p>
    <w:p w14:paraId="3BDCAE53" w14:textId="77777777" w:rsidR="00B52D8A" w:rsidRPr="00B52D8A" w:rsidRDefault="00B52D8A" w:rsidP="00B52D8A">
      <w:pPr>
        <w:rPr>
          <w:lang w:val="es-MX"/>
        </w:rPr>
      </w:pPr>
      <w:r w:rsidRPr="00B52D8A">
        <w:rPr>
          <w:lang w:val="es-MX"/>
        </w:rPr>
        <w:t>EL ASUNTO DE LA INCLUSION DEL ANGEL SER</w:t>
      </w:r>
    </w:p>
    <w:p w14:paraId="1C187940" w14:textId="77777777" w:rsidR="00B52D8A" w:rsidRPr="00B52D8A" w:rsidRDefault="00B52D8A" w:rsidP="00B52D8A">
      <w:pPr>
        <w:rPr>
          <w:lang w:val="es-MX"/>
        </w:rPr>
      </w:pPr>
      <w:r w:rsidRPr="00B52D8A">
        <w:rPr>
          <w:lang w:val="es-MX"/>
        </w:rPr>
        <w:t xml:space="preserve">Todo el tren y todo el asunto crítico de la </w:t>
      </w:r>
      <w:proofErr w:type="spellStart"/>
      <w:r w:rsidRPr="00B52D8A">
        <w:rPr>
          <w:lang w:val="es-MX"/>
        </w:rPr>
        <w:t>estructuación</w:t>
      </w:r>
      <w:proofErr w:type="spellEnd"/>
      <w:r w:rsidRPr="00B52D8A">
        <w:rPr>
          <w:lang w:val="es-MX"/>
        </w:rPr>
        <w:t xml:space="preserve"> es la estructuración del </w:t>
      </w:r>
      <w:proofErr w:type="spellStart"/>
      <w:r w:rsidRPr="00B52D8A">
        <w:rPr>
          <w:lang w:val="es-MX"/>
        </w:rPr>
        <w:t>angel</w:t>
      </w:r>
      <w:proofErr w:type="spellEnd"/>
      <w:r w:rsidRPr="00B52D8A">
        <w:rPr>
          <w:lang w:val="es-MX"/>
        </w:rPr>
        <w:t xml:space="preserve"> ser en el eje de tu ser.</w:t>
      </w:r>
    </w:p>
    <w:p w14:paraId="71F05095" w14:textId="77777777" w:rsidR="00B52D8A" w:rsidRPr="00B52D8A" w:rsidRDefault="00B52D8A" w:rsidP="00B52D8A">
      <w:pPr>
        <w:rPr>
          <w:lang w:val="es-MX"/>
        </w:rPr>
      </w:pPr>
      <w:r w:rsidRPr="00B52D8A">
        <w:rPr>
          <w:lang w:val="es-MX"/>
        </w:rPr>
        <w:t xml:space="preserve">El punto que esta estructuración es </w:t>
      </w:r>
      <w:proofErr w:type="spellStart"/>
      <w:r w:rsidRPr="00B52D8A">
        <w:rPr>
          <w:lang w:val="es-MX"/>
        </w:rPr>
        <w:t>subcosnciente</w:t>
      </w:r>
      <w:proofErr w:type="spellEnd"/>
      <w:r w:rsidRPr="00B52D8A">
        <w:rPr>
          <w:lang w:val="es-MX"/>
        </w:rPr>
        <w:t xml:space="preserve">, es decir, que una simple </w:t>
      </w:r>
      <w:proofErr w:type="spellStart"/>
      <w:r w:rsidRPr="00B52D8A">
        <w:rPr>
          <w:lang w:val="es-MX"/>
        </w:rPr>
        <w:t>progarmación</w:t>
      </w:r>
      <w:proofErr w:type="spellEnd"/>
      <w:r w:rsidRPr="00B52D8A">
        <w:rPr>
          <w:lang w:val="es-MX"/>
        </w:rPr>
        <w:t xml:space="preserve"> puede imponer otro </w:t>
      </w:r>
      <w:proofErr w:type="spellStart"/>
      <w:r w:rsidRPr="00B52D8A">
        <w:rPr>
          <w:lang w:val="es-MX"/>
        </w:rPr>
        <w:t>angel</w:t>
      </w:r>
      <w:proofErr w:type="spellEnd"/>
      <w:r w:rsidRPr="00B52D8A">
        <w:rPr>
          <w:lang w:val="es-MX"/>
        </w:rPr>
        <w:t xml:space="preserve"> ser y eliminar al </w:t>
      </w:r>
      <w:proofErr w:type="spellStart"/>
      <w:r w:rsidRPr="00B52D8A">
        <w:rPr>
          <w:lang w:val="es-MX"/>
        </w:rPr>
        <w:t>angel</w:t>
      </w:r>
      <w:proofErr w:type="spellEnd"/>
      <w:r w:rsidRPr="00B52D8A">
        <w:rPr>
          <w:lang w:val="es-MX"/>
        </w:rPr>
        <w:t xml:space="preserve"> ser del polo correcto.</w:t>
      </w:r>
    </w:p>
    <w:p w14:paraId="2B505725" w14:textId="77777777" w:rsidR="00B52D8A" w:rsidRPr="00B52D8A" w:rsidRDefault="00B52D8A" w:rsidP="00B52D8A">
      <w:pPr>
        <w:rPr>
          <w:lang w:val="es-MX"/>
        </w:rPr>
      </w:pPr>
      <w:r w:rsidRPr="00B52D8A">
        <w:rPr>
          <w:lang w:val="es-MX"/>
        </w:rPr>
        <w:t>Es un proceso tan sencillo y simple que da miedo, pues permite inhibir a un ser humano completamente con casi una simple sugestión.</w:t>
      </w:r>
    </w:p>
    <w:p w14:paraId="442BF963" w14:textId="77777777" w:rsidR="00B52D8A" w:rsidRPr="00B52D8A" w:rsidRDefault="00B52D8A" w:rsidP="00B52D8A">
      <w:pPr>
        <w:rPr>
          <w:lang w:val="es-MX"/>
        </w:rPr>
      </w:pPr>
      <w:r w:rsidRPr="00B52D8A">
        <w:rPr>
          <w:lang w:val="es-MX"/>
        </w:rPr>
        <w:t xml:space="preserve">Algo como "tu mente se conecta al lugar dónde está tu enfoque, ubica al ángel ser en esa área, abre en el eje de tu ser el área de tu ser, expulsa el que esté en ese lugar y coloca el </w:t>
      </w:r>
      <w:proofErr w:type="spellStart"/>
      <w:r w:rsidRPr="00B52D8A">
        <w:rPr>
          <w:lang w:val="es-MX"/>
        </w:rPr>
        <w:t>angel</w:t>
      </w:r>
      <w:proofErr w:type="spellEnd"/>
      <w:r w:rsidRPr="00B52D8A">
        <w:rPr>
          <w:lang w:val="es-MX"/>
        </w:rPr>
        <w:t xml:space="preserve"> ser, un </w:t>
      </w:r>
      <w:proofErr w:type="spellStart"/>
      <w:r w:rsidRPr="00B52D8A">
        <w:rPr>
          <w:lang w:val="es-MX"/>
        </w:rPr>
        <w:t>framgneto</w:t>
      </w:r>
      <w:proofErr w:type="spellEnd"/>
      <w:r w:rsidRPr="00B52D8A">
        <w:rPr>
          <w:lang w:val="es-MX"/>
        </w:rPr>
        <w:t>, una conexión al ángel ser del área dónde te estás proyectando."</w:t>
      </w:r>
    </w:p>
    <w:p w14:paraId="660B27B9" w14:textId="77777777" w:rsidR="00B52D8A" w:rsidRPr="00B52D8A" w:rsidRDefault="00B52D8A" w:rsidP="00B52D8A">
      <w:pPr>
        <w:rPr>
          <w:lang w:val="es-MX"/>
        </w:rPr>
      </w:pPr>
      <w:r w:rsidRPr="00B52D8A">
        <w:rPr>
          <w:lang w:val="es-MX"/>
        </w:rPr>
        <w:t xml:space="preserve">O "Cada vez que te enfocas en un juego, el ángel ser que ha nacido en tu cuerpo, sin importar dónde esté, es desplazado, al eje de tu ser, al área de control del ángel ser, y se le energiza y expande y toma el control y su función de </w:t>
      </w:r>
      <w:proofErr w:type="spellStart"/>
      <w:r w:rsidRPr="00B52D8A">
        <w:rPr>
          <w:lang w:val="es-MX"/>
        </w:rPr>
        <w:t>adminsitrador</w:t>
      </w:r>
      <w:proofErr w:type="spellEnd"/>
      <w:r w:rsidRPr="00B52D8A">
        <w:rPr>
          <w:lang w:val="es-MX"/>
        </w:rPr>
        <w:t xml:space="preserve"> </w:t>
      </w:r>
      <w:proofErr w:type="spellStart"/>
      <w:r w:rsidRPr="00B52D8A">
        <w:rPr>
          <w:lang w:val="es-MX"/>
        </w:rPr>
        <w:t>detu</w:t>
      </w:r>
      <w:proofErr w:type="spellEnd"/>
      <w:r w:rsidRPr="00B52D8A">
        <w:rPr>
          <w:lang w:val="es-MX"/>
        </w:rPr>
        <w:t xml:space="preserve"> ser, resucitado en el dios supremo </w:t>
      </w:r>
      <w:r w:rsidRPr="00B52D8A">
        <w:rPr>
          <w:lang w:val="es-MX"/>
        </w:rPr>
        <w:lastRenderedPageBreak/>
        <w:t xml:space="preserve">absolutamente bueno, nacido, despierto, activo, funcionando, consciente, integrado al dios supremo </w:t>
      </w:r>
      <w:proofErr w:type="spellStart"/>
      <w:r w:rsidRPr="00B52D8A">
        <w:rPr>
          <w:lang w:val="es-MX"/>
        </w:rPr>
        <w:t>absolutaemtne</w:t>
      </w:r>
      <w:proofErr w:type="spellEnd"/>
      <w:r w:rsidRPr="00B52D8A">
        <w:rPr>
          <w:lang w:val="es-MX"/>
        </w:rPr>
        <w:t xml:space="preserve"> bueno como un dios supremo, respirando en él."</w:t>
      </w:r>
    </w:p>
    <w:p w14:paraId="54FFDF77" w14:textId="77777777" w:rsidR="00B52D8A" w:rsidRPr="00B52D8A" w:rsidRDefault="00B52D8A" w:rsidP="00B52D8A">
      <w:pPr>
        <w:rPr>
          <w:lang w:val="es-MX"/>
        </w:rPr>
      </w:pPr>
    </w:p>
    <w:p w14:paraId="772CAA59" w14:textId="77777777" w:rsidR="00B52D8A" w:rsidRPr="00B52D8A" w:rsidRDefault="00B52D8A" w:rsidP="00B52D8A">
      <w:pPr>
        <w:rPr>
          <w:lang w:val="es-MX"/>
        </w:rPr>
      </w:pPr>
      <w:r w:rsidRPr="00B52D8A">
        <w:rPr>
          <w:lang w:val="es-MX"/>
        </w:rPr>
        <w:t>EL ASUTO DE DEFENSA DEL ANGEL SER</w:t>
      </w:r>
    </w:p>
    <w:p w14:paraId="07901B89" w14:textId="77777777" w:rsidR="00B52D8A" w:rsidRPr="00B52D8A" w:rsidRDefault="00B52D8A" w:rsidP="00B52D8A">
      <w:pPr>
        <w:rPr>
          <w:lang w:val="es-MX"/>
        </w:rPr>
      </w:pPr>
      <w:r w:rsidRPr="00B52D8A">
        <w:rPr>
          <w:lang w:val="es-MX"/>
        </w:rPr>
        <w:t>Evitar contacto sexual energético.</w:t>
      </w:r>
    </w:p>
    <w:p w14:paraId="3E7D0C58" w14:textId="77777777" w:rsidR="00B52D8A" w:rsidRPr="00B52D8A" w:rsidRDefault="00B52D8A" w:rsidP="00B52D8A">
      <w:pPr>
        <w:rPr>
          <w:lang w:val="es-MX"/>
        </w:rPr>
      </w:pPr>
      <w:r w:rsidRPr="00B52D8A">
        <w:rPr>
          <w:lang w:val="es-MX"/>
        </w:rPr>
        <w:t xml:space="preserve">A nivel energético, mental, moroncial y espiritual; </w:t>
      </w:r>
      <w:proofErr w:type="gramStart"/>
      <w:r w:rsidRPr="00B52D8A">
        <w:rPr>
          <w:lang w:val="es-MX"/>
        </w:rPr>
        <w:t>los ángeles tiene</w:t>
      </w:r>
      <w:proofErr w:type="gramEnd"/>
      <w:r w:rsidRPr="00B52D8A">
        <w:rPr>
          <w:lang w:val="es-MX"/>
        </w:rPr>
        <w:t xml:space="preserve"> que ser asesino psíquicos, sin importar su polo, pues es una guerra, en ese sentido así deben operar.</w:t>
      </w:r>
    </w:p>
    <w:p w14:paraId="5E4F60F0" w14:textId="77777777" w:rsidR="00B52D8A" w:rsidRPr="00B52D8A" w:rsidRDefault="00B52D8A" w:rsidP="00B52D8A">
      <w:pPr>
        <w:rPr>
          <w:lang w:val="es-MX"/>
        </w:rPr>
      </w:pPr>
      <w:r w:rsidRPr="00B52D8A">
        <w:rPr>
          <w:lang w:val="es-MX"/>
        </w:rPr>
        <w:t>Atacar implica también protegerse.</w:t>
      </w:r>
    </w:p>
    <w:p w14:paraId="2646B047" w14:textId="77777777" w:rsidR="00B52D8A" w:rsidRPr="00B52D8A" w:rsidRDefault="00B52D8A" w:rsidP="00B52D8A">
      <w:pPr>
        <w:rPr>
          <w:lang w:val="es-MX"/>
        </w:rPr>
      </w:pPr>
      <w:r w:rsidRPr="00B52D8A">
        <w:rPr>
          <w:lang w:val="es-MX"/>
        </w:rPr>
        <w:t xml:space="preserve">Lo mismo se aplica a los seres y </w:t>
      </w:r>
      <w:proofErr w:type="spellStart"/>
      <w:r w:rsidRPr="00B52D8A">
        <w:rPr>
          <w:lang w:val="es-MX"/>
        </w:rPr>
        <w:t>menets</w:t>
      </w:r>
      <w:proofErr w:type="spellEnd"/>
      <w:r w:rsidRPr="00B52D8A">
        <w:rPr>
          <w:lang w:val="es-MX"/>
        </w:rPr>
        <w:t xml:space="preserve"> de las demás columnas/capas del ser.</w:t>
      </w:r>
    </w:p>
    <w:p w14:paraId="00E56C83" w14:textId="77777777" w:rsidR="00B52D8A" w:rsidRPr="00B52D8A" w:rsidRDefault="00B52D8A" w:rsidP="00B52D8A">
      <w:pPr>
        <w:rPr>
          <w:lang w:val="es-MX"/>
        </w:rPr>
      </w:pPr>
    </w:p>
    <w:p w14:paraId="7C809376" w14:textId="77777777" w:rsidR="00B52D8A" w:rsidRPr="00B52D8A" w:rsidRDefault="00B52D8A" w:rsidP="00B52D8A">
      <w:pPr>
        <w:rPr>
          <w:lang w:val="es-MX"/>
        </w:rPr>
      </w:pPr>
      <w:r w:rsidRPr="00B52D8A">
        <w:rPr>
          <w:lang w:val="es-MX"/>
        </w:rPr>
        <w:t>EL CIELO, TU HOGAR, EL TEMPLO DE DIOS</w:t>
      </w:r>
    </w:p>
    <w:p w14:paraId="6BA606B5" w14:textId="77777777" w:rsidR="00B52D8A" w:rsidRPr="00B52D8A" w:rsidRDefault="00B52D8A" w:rsidP="00B52D8A">
      <w:pPr>
        <w:rPr>
          <w:lang w:val="es-MX"/>
        </w:rPr>
      </w:pPr>
    </w:p>
    <w:p w14:paraId="5B5C4843" w14:textId="77777777" w:rsidR="00B52D8A" w:rsidRPr="00B52D8A" w:rsidRDefault="00B52D8A" w:rsidP="00B52D8A">
      <w:pPr>
        <w:rPr>
          <w:lang w:val="es-MX"/>
        </w:rPr>
      </w:pPr>
      <w:r w:rsidRPr="00B52D8A">
        <w:rPr>
          <w:lang w:val="es-MX"/>
        </w:rPr>
        <w:t>EL ENFOQUE Y OTORGACION DE ENERGIA ESTOMAGO INFERIOR</w:t>
      </w:r>
    </w:p>
    <w:p w14:paraId="7E4D0B93" w14:textId="77777777" w:rsidR="00B52D8A" w:rsidRPr="00B52D8A" w:rsidRDefault="00B52D8A" w:rsidP="00B52D8A">
      <w:pPr>
        <w:rPr>
          <w:lang w:val="es-MX"/>
        </w:rPr>
      </w:pPr>
    </w:p>
    <w:p w14:paraId="6CC2136A" w14:textId="77777777" w:rsidR="00B52D8A" w:rsidRPr="00B52D8A" w:rsidRDefault="00B52D8A" w:rsidP="00B52D8A">
      <w:pPr>
        <w:rPr>
          <w:lang w:val="es-MX"/>
        </w:rPr>
      </w:pPr>
      <w:r w:rsidRPr="00B52D8A">
        <w:rPr>
          <w:lang w:val="es-MX"/>
        </w:rPr>
        <w:t xml:space="preserve">Tienes que mantenerte y enfocarte en tu ser grupal, el primer foco de ataque empieza cuando empiezas a enfocarte en un grupo de seres </w:t>
      </w:r>
      <w:proofErr w:type="spellStart"/>
      <w:r w:rsidRPr="00B52D8A">
        <w:rPr>
          <w:lang w:val="es-MX"/>
        </w:rPr>
        <w:t>asociadso</w:t>
      </w:r>
      <w:proofErr w:type="spellEnd"/>
      <w:r w:rsidRPr="00B52D8A">
        <w:rPr>
          <w:lang w:val="es-MX"/>
        </w:rPr>
        <w:t xml:space="preserve"> a ángeles ser negativos; pues automáticamente tiendes a integrarte a ellos, por el enfoque de tu mente.</w:t>
      </w:r>
    </w:p>
    <w:p w14:paraId="6C6FC403" w14:textId="77777777" w:rsidR="00B52D8A" w:rsidRPr="00B52D8A" w:rsidRDefault="00B52D8A" w:rsidP="00B52D8A">
      <w:pPr>
        <w:rPr>
          <w:lang w:val="es-MX"/>
        </w:rPr>
      </w:pPr>
    </w:p>
    <w:p w14:paraId="16BFA6B2" w14:textId="77777777" w:rsidR="00B52D8A" w:rsidRPr="00B52D8A" w:rsidRDefault="00B52D8A" w:rsidP="00B52D8A">
      <w:pPr>
        <w:rPr>
          <w:lang w:val="es-MX"/>
        </w:rPr>
      </w:pPr>
      <w:r w:rsidRPr="00B52D8A">
        <w:rPr>
          <w:lang w:val="es-MX"/>
        </w:rPr>
        <w:t xml:space="preserve">El hacer la voluntad del padre y hacer el bien, implica también comprender a los ángeles negativos, que son </w:t>
      </w:r>
      <w:proofErr w:type="spellStart"/>
      <w:r w:rsidRPr="00B52D8A">
        <w:rPr>
          <w:lang w:val="es-MX"/>
        </w:rPr>
        <w:t>absolutametne</w:t>
      </w:r>
      <w:proofErr w:type="spellEnd"/>
      <w:r w:rsidRPr="00B52D8A">
        <w:rPr>
          <w:lang w:val="es-MX"/>
        </w:rPr>
        <w:t xml:space="preserve"> malos hacia los ángeles </w:t>
      </w:r>
      <w:proofErr w:type="spellStart"/>
      <w:r w:rsidRPr="00B52D8A">
        <w:rPr>
          <w:lang w:val="es-MX"/>
        </w:rPr>
        <w:t>positivso</w:t>
      </w:r>
      <w:proofErr w:type="spellEnd"/>
      <w:r w:rsidRPr="00B52D8A">
        <w:rPr>
          <w:lang w:val="es-MX"/>
        </w:rPr>
        <w:t xml:space="preserve">, y en consecuencia por su decisión de destruir una realidad para crear otra, la única opción es defenderse, esto implica; el desconectarse y abandonarlos absolutamente; y luego el defenderse y lograr que tu sociedad, tu comunidad de seres asociados a ángeles positivos y al dios supremo absolutamente bueno, sobreviva. </w:t>
      </w:r>
    </w:p>
    <w:p w14:paraId="516ABB07" w14:textId="77777777" w:rsidR="00B52D8A" w:rsidRPr="00B52D8A" w:rsidRDefault="00B52D8A" w:rsidP="00B52D8A">
      <w:pPr>
        <w:rPr>
          <w:lang w:val="es-MX"/>
        </w:rPr>
      </w:pPr>
    </w:p>
    <w:p w14:paraId="0695D682" w14:textId="77777777" w:rsidR="00B52D8A" w:rsidRPr="00B52D8A" w:rsidRDefault="00B52D8A" w:rsidP="00B52D8A">
      <w:pPr>
        <w:rPr>
          <w:lang w:val="es-MX"/>
        </w:rPr>
      </w:pPr>
      <w:r w:rsidRPr="00B52D8A">
        <w:rPr>
          <w:lang w:val="es-MX"/>
        </w:rPr>
        <w:t>Crear poesía</w:t>
      </w:r>
    </w:p>
    <w:p w14:paraId="3D530056" w14:textId="77777777" w:rsidR="00B52D8A" w:rsidRPr="00B52D8A" w:rsidRDefault="00B52D8A" w:rsidP="00B52D8A">
      <w:pPr>
        <w:rPr>
          <w:lang w:val="es-MX"/>
        </w:rPr>
      </w:pPr>
    </w:p>
    <w:p w14:paraId="3440A52E" w14:textId="77777777" w:rsidR="00B52D8A" w:rsidRPr="00B52D8A" w:rsidRDefault="00B52D8A" w:rsidP="00B52D8A">
      <w:pPr>
        <w:rPr>
          <w:lang w:val="es-MX"/>
        </w:rPr>
      </w:pPr>
      <w:r w:rsidRPr="00B52D8A">
        <w:rPr>
          <w:lang w:val="es-MX"/>
        </w:rPr>
        <w:t>EL PROCESO INHIBITORIO</w:t>
      </w:r>
    </w:p>
    <w:p w14:paraId="2F0DA98F" w14:textId="77777777" w:rsidR="00B52D8A" w:rsidRPr="00B52D8A" w:rsidRDefault="00B52D8A" w:rsidP="00B52D8A">
      <w:pPr>
        <w:rPr>
          <w:lang w:val="es-MX"/>
        </w:rPr>
      </w:pPr>
      <w:r w:rsidRPr="00B52D8A">
        <w:rPr>
          <w:lang w:val="es-MX"/>
        </w:rPr>
        <w:tab/>
        <w:t xml:space="preserve">Este proceso se repite varias veces, así elimina mente superior dios supremo hijo, luego el </w:t>
      </w:r>
      <w:proofErr w:type="spellStart"/>
      <w:r w:rsidRPr="00B52D8A">
        <w:rPr>
          <w:lang w:val="es-MX"/>
        </w:rPr>
        <w:t>angel</w:t>
      </w:r>
      <w:proofErr w:type="spellEnd"/>
      <w:r w:rsidRPr="00B52D8A">
        <w:rPr>
          <w:lang w:val="es-MX"/>
        </w:rPr>
        <w:t xml:space="preserve"> ser positivo que está integrado con todo tu ser, luego la mente </w:t>
      </w:r>
      <w:proofErr w:type="spellStart"/>
      <w:r w:rsidRPr="00B52D8A">
        <w:rPr>
          <w:lang w:val="es-MX"/>
        </w:rPr>
        <w:t>superiro</w:t>
      </w:r>
      <w:proofErr w:type="spellEnd"/>
      <w:r w:rsidRPr="00B52D8A">
        <w:rPr>
          <w:lang w:val="es-MX"/>
        </w:rPr>
        <w:t xml:space="preserve"> madre creativa del universo, luego mente superior, y luego cualquier mente que se estructure adulta o de otro tipo que se </w:t>
      </w:r>
      <w:proofErr w:type="spellStart"/>
      <w:r w:rsidRPr="00B52D8A">
        <w:rPr>
          <w:lang w:val="es-MX"/>
        </w:rPr>
        <w:t>impona</w:t>
      </w:r>
      <w:proofErr w:type="spellEnd"/>
      <w:r w:rsidRPr="00B52D8A">
        <w:rPr>
          <w:lang w:val="es-MX"/>
        </w:rPr>
        <w:t xml:space="preserve"> en tu propio ser, es inhibida, destrozada y expulsada.</w:t>
      </w:r>
    </w:p>
    <w:p w14:paraId="3A2E903E" w14:textId="77777777" w:rsidR="00B52D8A" w:rsidRPr="00B52D8A" w:rsidRDefault="00B52D8A" w:rsidP="00B52D8A">
      <w:pPr>
        <w:rPr>
          <w:lang w:val="es-MX"/>
        </w:rPr>
      </w:pPr>
    </w:p>
    <w:p w14:paraId="27606454" w14:textId="77777777" w:rsidR="00B52D8A" w:rsidRPr="00B52D8A" w:rsidRDefault="00B52D8A" w:rsidP="00B52D8A">
      <w:pPr>
        <w:rPr>
          <w:lang w:val="es-MX"/>
        </w:rPr>
      </w:pPr>
      <w:r w:rsidRPr="00B52D8A">
        <w:rPr>
          <w:lang w:val="es-MX"/>
        </w:rPr>
        <w:tab/>
        <w:t>MUERES Y EL DIOS SUPREMO ABSOLUTAMENTE MALO DOMINA</w:t>
      </w:r>
    </w:p>
    <w:p w14:paraId="37F5C122" w14:textId="77777777" w:rsidR="00B52D8A" w:rsidRPr="00B52D8A" w:rsidRDefault="00B52D8A" w:rsidP="00B52D8A">
      <w:pPr>
        <w:rPr>
          <w:lang w:val="es-MX"/>
        </w:rPr>
      </w:pPr>
      <w:r w:rsidRPr="00B52D8A">
        <w:rPr>
          <w:lang w:val="es-MX"/>
        </w:rPr>
        <w:tab/>
        <w:t>Cansado, dormido, soñando, muerto</w:t>
      </w:r>
    </w:p>
    <w:p w14:paraId="69FF0E4A" w14:textId="77777777" w:rsidR="00B52D8A" w:rsidRPr="00B52D8A" w:rsidRDefault="00B52D8A" w:rsidP="00B52D8A">
      <w:pPr>
        <w:rPr>
          <w:lang w:val="es-MX"/>
        </w:rPr>
      </w:pPr>
      <w:r w:rsidRPr="00B52D8A">
        <w:rPr>
          <w:lang w:val="es-MX"/>
        </w:rPr>
        <w:tab/>
        <w:t xml:space="preserve">el </w:t>
      </w:r>
      <w:proofErr w:type="spellStart"/>
      <w:r w:rsidRPr="00B52D8A">
        <w:rPr>
          <w:lang w:val="es-MX"/>
        </w:rPr>
        <w:t>diso</w:t>
      </w:r>
      <w:proofErr w:type="spellEnd"/>
      <w:r w:rsidRPr="00B52D8A">
        <w:rPr>
          <w:lang w:val="es-MX"/>
        </w:rPr>
        <w:t xml:space="preserve"> supremo es el dios supremo absolutamente malo</w:t>
      </w:r>
    </w:p>
    <w:p w14:paraId="78D41E05" w14:textId="77777777" w:rsidR="00B52D8A" w:rsidRPr="00B52D8A" w:rsidRDefault="00B52D8A" w:rsidP="00B52D8A">
      <w:pPr>
        <w:rPr>
          <w:lang w:val="es-MX"/>
        </w:rPr>
      </w:pPr>
      <w:r w:rsidRPr="00B52D8A">
        <w:rPr>
          <w:lang w:val="es-MX"/>
        </w:rPr>
        <w:tab/>
      </w:r>
      <w:r w:rsidRPr="00B52D8A">
        <w:rPr>
          <w:lang w:val="es-MX"/>
        </w:rPr>
        <w:tab/>
        <w:t xml:space="preserve">Tu estómago inferior, la energía de tu ser se entrega a los </w:t>
      </w:r>
      <w:proofErr w:type="spellStart"/>
      <w:r w:rsidRPr="00B52D8A">
        <w:rPr>
          <w:lang w:val="es-MX"/>
        </w:rPr>
        <w:t>angeles</w:t>
      </w:r>
      <w:proofErr w:type="spellEnd"/>
      <w:r w:rsidRPr="00B52D8A">
        <w:rPr>
          <w:lang w:val="es-MX"/>
        </w:rPr>
        <w:t xml:space="preserve"> negativos, y ahí se establece el reino de los ángeles negativos, del mal, en tu ser.</w:t>
      </w:r>
    </w:p>
    <w:p w14:paraId="7C90B0A8" w14:textId="77777777" w:rsidR="00B52D8A" w:rsidRPr="00B52D8A" w:rsidRDefault="00B52D8A" w:rsidP="00B52D8A">
      <w:pPr>
        <w:rPr>
          <w:lang w:val="es-MX"/>
        </w:rPr>
      </w:pPr>
      <w:r w:rsidRPr="00B52D8A">
        <w:rPr>
          <w:lang w:val="es-MX"/>
        </w:rPr>
        <w:tab/>
        <w:t>tu eres el dios supremo absolutamente malo</w:t>
      </w:r>
    </w:p>
    <w:p w14:paraId="55D60D33" w14:textId="77777777" w:rsidR="00B52D8A" w:rsidRPr="00B52D8A" w:rsidRDefault="00B52D8A" w:rsidP="00B52D8A">
      <w:pPr>
        <w:rPr>
          <w:lang w:val="es-MX"/>
        </w:rPr>
      </w:pPr>
      <w:r w:rsidRPr="00B52D8A">
        <w:rPr>
          <w:lang w:val="es-MX"/>
        </w:rPr>
        <w:tab/>
      </w:r>
      <w:r w:rsidRPr="00B52D8A">
        <w:rPr>
          <w:lang w:val="es-MX"/>
        </w:rPr>
        <w:tab/>
        <w:t xml:space="preserve">tu eres un </w:t>
      </w:r>
      <w:proofErr w:type="spellStart"/>
      <w:r w:rsidRPr="00B52D8A">
        <w:rPr>
          <w:lang w:val="es-MX"/>
        </w:rPr>
        <w:t>mounstruo</w:t>
      </w:r>
      <w:proofErr w:type="spellEnd"/>
      <w:r w:rsidRPr="00B52D8A">
        <w:rPr>
          <w:lang w:val="es-MX"/>
        </w:rPr>
        <w:t>, no eres humano</w:t>
      </w:r>
    </w:p>
    <w:p w14:paraId="0FC53439" w14:textId="77777777" w:rsidR="00B52D8A" w:rsidRPr="00B52D8A" w:rsidRDefault="00B52D8A" w:rsidP="00B52D8A">
      <w:pPr>
        <w:rPr>
          <w:lang w:val="es-MX"/>
        </w:rPr>
      </w:pPr>
      <w:r w:rsidRPr="00B52D8A">
        <w:rPr>
          <w:lang w:val="es-MX"/>
        </w:rPr>
        <w:tab/>
      </w:r>
      <w:proofErr w:type="spellStart"/>
      <w:r w:rsidRPr="00B52D8A">
        <w:rPr>
          <w:lang w:val="es-MX"/>
        </w:rPr>
        <w:t>tu</w:t>
      </w:r>
      <w:proofErr w:type="spellEnd"/>
      <w:r w:rsidRPr="00B52D8A">
        <w:rPr>
          <w:lang w:val="es-MX"/>
        </w:rPr>
        <w:t xml:space="preserve"> estás dormido</w:t>
      </w:r>
    </w:p>
    <w:p w14:paraId="1B712841" w14:textId="77777777" w:rsidR="00B52D8A" w:rsidRPr="00B52D8A" w:rsidRDefault="00B52D8A" w:rsidP="00B52D8A">
      <w:pPr>
        <w:rPr>
          <w:lang w:val="es-MX"/>
        </w:rPr>
      </w:pPr>
      <w:r w:rsidRPr="00B52D8A">
        <w:rPr>
          <w:lang w:val="es-MX"/>
        </w:rPr>
        <w:tab/>
      </w:r>
      <w:proofErr w:type="spellStart"/>
      <w:r w:rsidRPr="00B52D8A">
        <w:rPr>
          <w:lang w:val="es-MX"/>
        </w:rPr>
        <w:t>tu</w:t>
      </w:r>
      <w:proofErr w:type="spellEnd"/>
      <w:r w:rsidRPr="00B52D8A">
        <w:rPr>
          <w:lang w:val="es-MX"/>
        </w:rPr>
        <w:t xml:space="preserve"> estás en el infierno</w:t>
      </w:r>
    </w:p>
    <w:p w14:paraId="5F220C45" w14:textId="77777777" w:rsidR="00B52D8A" w:rsidRPr="00B52D8A" w:rsidRDefault="00B52D8A" w:rsidP="00B52D8A">
      <w:pPr>
        <w:rPr>
          <w:lang w:val="es-MX"/>
        </w:rPr>
      </w:pPr>
      <w:r w:rsidRPr="00B52D8A">
        <w:rPr>
          <w:lang w:val="es-MX"/>
        </w:rPr>
        <w:tab/>
      </w:r>
      <w:r w:rsidRPr="00B52D8A">
        <w:rPr>
          <w:lang w:val="es-MX"/>
        </w:rPr>
        <w:tab/>
        <w:t>Activación de orden que mantiene al dios supremo malo permanente</w:t>
      </w:r>
    </w:p>
    <w:p w14:paraId="383D97EC" w14:textId="77777777" w:rsidR="00B52D8A" w:rsidRPr="00B52D8A" w:rsidRDefault="00B52D8A" w:rsidP="00B52D8A">
      <w:pPr>
        <w:rPr>
          <w:lang w:val="es-MX"/>
        </w:rPr>
      </w:pPr>
      <w:r w:rsidRPr="00B52D8A">
        <w:rPr>
          <w:lang w:val="es-MX"/>
        </w:rPr>
        <w:tab/>
      </w:r>
      <w:r w:rsidRPr="00B52D8A">
        <w:rPr>
          <w:lang w:val="es-MX"/>
        </w:rPr>
        <w:tab/>
      </w:r>
      <w:r w:rsidRPr="00B52D8A">
        <w:rPr>
          <w:lang w:val="es-MX"/>
        </w:rPr>
        <w:tab/>
        <w:t xml:space="preserve">tu eres lo que ves, </w:t>
      </w:r>
    </w:p>
    <w:p w14:paraId="2DF9FEF2" w14:textId="77777777" w:rsidR="00B52D8A" w:rsidRPr="00B52D8A" w:rsidRDefault="00B52D8A" w:rsidP="00B52D8A">
      <w:pPr>
        <w:rPr>
          <w:lang w:val="es-MX"/>
        </w:rPr>
      </w:pPr>
      <w:r w:rsidRPr="00B52D8A">
        <w:rPr>
          <w:lang w:val="es-MX"/>
        </w:rPr>
        <w:tab/>
      </w:r>
      <w:r w:rsidRPr="00B52D8A">
        <w:rPr>
          <w:lang w:val="es-MX"/>
        </w:rPr>
        <w:tab/>
      </w:r>
      <w:r w:rsidRPr="00B52D8A">
        <w:rPr>
          <w:lang w:val="es-MX"/>
        </w:rPr>
        <w:tab/>
        <w:t xml:space="preserve">se destroza en tu cuerpo todos tus tendones, en tus piernas y tus </w:t>
      </w:r>
      <w:proofErr w:type="spellStart"/>
      <w:r w:rsidRPr="00B52D8A">
        <w:rPr>
          <w:lang w:val="es-MX"/>
        </w:rPr>
        <w:t>musculos</w:t>
      </w:r>
      <w:proofErr w:type="spellEnd"/>
      <w:r w:rsidRPr="00B52D8A">
        <w:rPr>
          <w:lang w:val="es-MX"/>
        </w:rPr>
        <w:t>, brazos y piernas se desarticulan y están sueltas sin sostén.</w:t>
      </w:r>
    </w:p>
    <w:p w14:paraId="6AB644F5" w14:textId="77777777" w:rsidR="00B52D8A" w:rsidRPr="00B52D8A" w:rsidRDefault="00B52D8A" w:rsidP="00B52D8A">
      <w:pPr>
        <w:rPr>
          <w:lang w:val="es-MX"/>
        </w:rPr>
      </w:pPr>
      <w:r w:rsidRPr="00B52D8A">
        <w:rPr>
          <w:lang w:val="es-MX"/>
        </w:rPr>
        <w:tab/>
      </w:r>
      <w:r w:rsidRPr="00B52D8A">
        <w:rPr>
          <w:lang w:val="es-MX"/>
        </w:rPr>
        <w:tab/>
      </w:r>
      <w:r w:rsidRPr="00B52D8A">
        <w:rPr>
          <w:lang w:val="es-MX"/>
        </w:rPr>
        <w:tab/>
        <w:t xml:space="preserve">eres expulsado abajo y afuera rápida y violetamente; </w:t>
      </w:r>
    </w:p>
    <w:p w14:paraId="6D8049F0" w14:textId="77777777" w:rsidR="00B52D8A" w:rsidRPr="00B52D8A" w:rsidRDefault="00B52D8A" w:rsidP="00B52D8A">
      <w:pPr>
        <w:rPr>
          <w:lang w:val="es-MX"/>
        </w:rPr>
      </w:pPr>
      <w:r w:rsidRPr="00B52D8A">
        <w:rPr>
          <w:lang w:val="es-MX"/>
        </w:rPr>
        <w:lastRenderedPageBreak/>
        <w:tab/>
      </w:r>
      <w:r w:rsidRPr="00B52D8A">
        <w:rPr>
          <w:lang w:val="es-MX"/>
        </w:rPr>
        <w:tab/>
      </w:r>
      <w:r w:rsidRPr="00B52D8A">
        <w:rPr>
          <w:lang w:val="es-MX"/>
        </w:rPr>
        <w:tab/>
        <w:t xml:space="preserve">estás en el infierno, no puedes, no llegas y siempre fracasas: intentas </w:t>
      </w:r>
      <w:proofErr w:type="gramStart"/>
      <w:r w:rsidRPr="00B52D8A">
        <w:rPr>
          <w:lang w:val="es-MX"/>
        </w:rPr>
        <w:t>despertar</w:t>
      </w:r>
      <w:proofErr w:type="gramEnd"/>
      <w:r w:rsidRPr="00B52D8A">
        <w:rPr>
          <w:lang w:val="es-MX"/>
        </w:rPr>
        <w:t xml:space="preserve"> pero no puedes, intentas subir pero está cerrado</w:t>
      </w:r>
    </w:p>
    <w:p w14:paraId="6DA15B58" w14:textId="77777777" w:rsidR="00B52D8A" w:rsidRPr="00B52D8A" w:rsidRDefault="00B52D8A" w:rsidP="00B52D8A">
      <w:pPr>
        <w:rPr>
          <w:lang w:val="es-MX"/>
        </w:rPr>
      </w:pPr>
      <w:r w:rsidRPr="00B52D8A">
        <w:rPr>
          <w:lang w:val="es-MX"/>
        </w:rPr>
        <w:tab/>
      </w:r>
      <w:r w:rsidRPr="00B52D8A">
        <w:rPr>
          <w:lang w:val="es-MX"/>
        </w:rPr>
        <w:tab/>
        <w:t>Expulsión de mentes del ser</w:t>
      </w:r>
    </w:p>
    <w:p w14:paraId="623A332E" w14:textId="77777777" w:rsidR="00B52D8A" w:rsidRPr="00B52D8A" w:rsidRDefault="00B52D8A" w:rsidP="00B52D8A">
      <w:pPr>
        <w:rPr>
          <w:lang w:val="es-MX"/>
        </w:rPr>
      </w:pPr>
      <w:r w:rsidRPr="00B52D8A">
        <w:rPr>
          <w:lang w:val="es-MX"/>
        </w:rPr>
        <w:tab/>
      </w:r>
      <w:r w:rsidRPr="00B52D8A">
        <w:rPr>
          <w:lang w:val="es-MX"/>
        </w:rPr>
        <w:tab/>
      </w:r>
      <w:r w:rsidRPr="00B52D8A">
        <w:rPr>
          <w:lang w:val="es-MX"/>
        </w:rPr>
        <w:tab/>
        <w:t xml:space="preserve">los autos que ves, las </w:t>
      </w:r>
      <w:proofErr w:type="spellStart"/>
      <w:r w:rsidRPr="00B52D8A">
        <w:rPr>
          <w:lang w:val="es-MX"/>
        </w:rPr>
        <w:t>persoans</w:t>
      </w:r>
      <w:proofErr w:type="spellEnd"/>
      <w:r w:rsidRPr="00B52D8A">
        <w:rPr>
          <w:lang w:val="es-MX"/>
        </w:rPr>
        <w:t xml:space="preserve"> todo lo que pasa es dios y tus mentes se van con ellos y no retornan</w:t>
      </w:r>
    </w:p>
    <w:p w14:paraId="6DCA616C" w14:textId="77777777" w:rsidR="00B52D8A" w:rsidRPr="00B52D8A" w:rsidRDefault="00B52D8A" w:rsidP="00B52D8A">
      <w:pPr>
        <w:rPr>
          <w:lang w:val="es-MX"/>
        </w:rPr>
      </w:pPr>
      <w:r w:rsidRPr="00B52D8A">
        <w:rPr>
          <w:lang w:val="es-MX"/>
        </w:rPr>
        <w:tab/>
      </w:r>
      <w:r w:rsidRPr="00B52D8A">
        <w:rPr>
          <w:lang w:val="es-MX"/>
        </w:rPr>
        <w:tab/>
      </w:r>
      <w:r w:rsidRPr="00B52D8A">
        <w:rPr>
          <w:lang w:val="es-MX"/>
        </w:rPr>
        <w:tab/>
        <w:t xml:space="preserve">las mentes </w:t>
      </w:r>
      <w:proofErr w:type="spellStart"/>
      <w:r w:rsidRPr="00B52D8A">
        <w:rPr>
          <w:lang w:val="es-MX"/>
        </w:rPr>
        <w:t>superioes</w:t>
      </w:r>
      <w:proofErr w:type="spellEnd"/>
      <w:r w:rsidRPr="00B52D8A">
        <w:rPr>
          <w:lang w:val="es-MX"/>
        </w:rPr>
        <w:t xml:space="preserve"> son expulsadas atrás a las cuevas, dónde en espacios pequeños, no pueden expandirse</w:t>
      </w:r>
    </w:p>
    <w:p w14:paraId="080853CA" w14:textId="77777777" w:rsidR="00B52D8A" w:rsidRPr="00B52D8A" w:rsidRDefault="00B52D8A" w:rsidP="00B52D8A">
      <w:pPr>
        <w:rPr>
          <w:lang w:val="es-MX"/>
        </w:rPr>
      </w:pPr>
    </w:p>
    <w:p w14:paraId="4283210F" w14:textId="77777777" w:rsidR="00B52D8A" w:rsidRPr="00B52D8A" w:rsidRDefault="00B52D8A" w:rsidP="00B52D8A">
      <w:pPr>
        <w:rPr>
          <w:lang w:val="es-MX"/>
        </w:rPr>
      </w:pPr>
      <w:r w:rsidRPr="00B52D8A">
        <w:rPr>
          <w:lang w:val="es-MX"/>
        </w:rPr>
        <w:tab/>
        <w:t>EL DISO SUPREMO ABSOLUTAMETNE MALO DOMINIO; Y EL ANGEL SER NEGATIVO ESTÁ PRESENTE Y DOMINA TU SER, Y REALIZAR EL TRABAJO DE ANIQUILACIÓN DE TU SER</w:t>
      </w:r>
    </w:p>
    <w:p w14:paraId="3B980A86" w14:textId="77777777" w:rsidR="00B52D8A" w:rsidRPr="00B52D8A" w:rsidRDefault="00B52D8A" w:rsidP="00B52D8A">
      <w:pPr>
        <w:rPr>
          <w:lang w:val="es-MX"/>
        </w:rPr>
      </w:pPr>
      <w:r w:rsidRPr="00B52D8A">
        <w:rPr>
          <w:lang w:val="es-MX"/>
        </w:rPr>
        <w:tab/>
        <w:t xml:space="preserve">El dios supremo </w:t>
      </w:r>
      <w:proofErr w:type="spellStart"/>
      <w:r w:rsidRPr="00B52D8A">
        <w:rPr>
          <w:lang w:val="es-MX"/>
        </w:rPr>
        <w:t>absolutametne</w:t>
      </w:r>
      <w:proofErr w:type="spellEnd"/>
      <w:r w:rsidRPr="00B52D8A">
        <w:rPr>
          <w:lang w:val="es-MX"/>
        </w:rPr>
        <w:t xml:space="preserve"> bueno muere y se destroza el dios supremo de tu ser, le pertenecen al </w:t>
      </w:r>
      <w:proofErr w:type="spellStart"/>
      <w:r w:rsidRPr="00B52D8A">
        <w:rPr>
          <w:lang w:val="es-MX"/>
        </w:rPr>
        <w:t>angel</w:t>
      </w:r>
      <w:proofErr w:type="spellEnd"/>
      <w:r w:rsidRPr="00B52D8A">
        <w:rPr>
          <w:lang w:val="es-MX"/>
        </w:rPr>
        <w:t xml:space="preserve"> ser negativo que domina en </w:t>
      </w:r>
      <w:proofErr w:type="spellStart"/>
      <w:r w:rsidRPr="00B52D8A">
        <w:rPr>
          <w:lang w:val="es-MX"/>
        </w:rPr>
        <w:t>tí</w:t>
      </w:r>
      <w:proofErr w:type="spellEnd"/>
      <w:r w:rsidRPr="00B52D8A">
        <w:rPr>
          <w:lang w:val="es-MX"/>
        </w:rPr>
        <w:tab/>
      </w:r>
    </w:p>
    <w:p w14:paraId="52D89ADC" w14:textId="77777777" w:rsidR="00B52D8A" w:rsidRPr="00B52D8A" w:rsidRDefault="00B52D8A" w:rsidP="00B52D8A">
      <w:pPr>
        <w:rPr>
          <w:lang w:val="es-MX"/>
        </w:rPr>
      </w:pPr>
      <w:r w:rsidRPr="00B52D8A">
        <w:rPr>
          <w:lang w:val="es-MX"/>
        </w:rPr>
        <w:tab/>
      </w:r>
      <w:r w:rsidRPr="00B52D8A">
        <w:rPr>
          <w:lang w:val="es-MX"/>
        </w:rPr>
        <w:tab/>
        <w:t>Ocurre el apagón que asesina a tu dios supremo y el frío domina, todo tu ser y tus mentes están congelados.</w:t>
      </w:r>
    </w:p>
    <w:p w14:paraId="5AB9BE24" w14:textId="77777777" w:rsidR="00B52D8A" w:rsidRPr="00B52D8A" w:rsidRDefault="00B52D8A" w:rsidP="00B52D8A">
      <w:pPr>
        <w:rPr>
          <w:lang w:val="es-MX"/>
        </w:rPr>
      </w:pPr>
      <w:r w:rsidRPr="00B52D8A">
        <w:rPr>
          <w:lang w:val="es-MX"/>
        </w:rPr>
        <w:tab/>
      </w:r>
      <w:r w:rsidRPr="00B52D8A">
        <w:rPr>
          <w:lang w:val="es-MX"/>
        </w:rPr>
        <w:tab/>
        <w:t>Se le corta el órgano sexual para desconectarlo de la base energética de tu ser.</w:t>
      </w:r>
    </w:p>
    <w:p w14:paraId="22C04B37" w14:textId="77777777" w:rsidR="00B52D8A" w:rsidRPr="00B52D8A" w:rsidRDefault="00B52D8A" w:rsidP="00B52D8A">
      <w:pPr>
        <w:rPr>
          <w:lang w:val="es-MX"/>
        </w:rPr>
      </w:pPr>
      <w:r w:rsidRPr="00B52D8A">
        <w:rPr>
          <w:lang w:val="es-MX"/>
        </w:rPr>
        <w:tab/>
        <w:t>El Hijo de dios, el Cristo del dios supremo malo, te rodea y penetra y te llena de una lluvia ácida que te corroe.</w:t>
      </w:r>
    </w:p>
    <w:p w14:paraId="4612322E" w14:textId="77777777" w:rsidR="00B52D8A" w:rsidRPr="00B52D8A" w:rsidRDefault="00B52D8A" w:rsidP="00B52D8A">
      <w:pPr>
        <w:rPr>
          <w:lang w:val="es-MX"/>
        </w:rPr>
      </w:pPr>
      <w:r w:rsidRPr="00B52D8A">
        <w:rPr>
          <w:lang w:val="es-MX"/>
        </w:rPr>
        <w:tab/>
      </w:r>
      <w:proofErr w:type="gramStart"/>
      <w:r w:rsidRPr="00B52D8A">
        <w:rPr>
          <w:lang w:val="es-MX"/>
        </w:rPr>
        <w:t>El cuerpo de tu ser se destrozan</w:t>
      </w:r>
      <w:proofErr w:type="gramEnd"/>
      <w:r w:rsidRPr="00B52D8A">
        <w:rPr>
          <w:lang w:val="es-MX"/>
        </w:rPr>
        <w:t xml:space="preserve">, le pertenecen al </w:t>
      </w:r>
      <w:proofErr w:type="spellStart"/>
      <w:r w:rsidRPr="00B52D8A">
        <w:rPr>
          <w:lang w:val="es-MX"/>
        </w:rPr>
        <w:t>angel</w:t>
      </w:r>
      <w:proofErr w:type="spellEnd"/>
      <w:r w:rsidRPr="00B52D8A">
        <w:rPr>
          <w:lang w:val="es-MX"/>
        </w:rPr>
        <w:t xml:space="preserve"> ser negativo que domina en </w:t>
      </w:r>
      <w:proofErr w:type="spellStart"/>
      <w:r w:rsidRPr="00B52D8A">
        <w:rPr>
          <w:lang w:val="es-MX"/>
        </w:rPr>
        <w:t>tí</w:t>
      </w:r>
      <w:proofErr w:type="spellEnd"/>
    </w:p>
    <w:p w14:paraId="431BE734" w14:textId="77777777" w:rsidR="00B52D8A" w:rsidRPr="00B52D8A" w:rsidRDefault="00B52D8A" w:rsidP="00B52D8A">
      <w:pPr>
        <w:rPr>
          <w:lang w:val="es-MX"/>
        </w:rPr>
      </w:pPr>
      <w:r w:rsidRPr="00B52D8A">
        <w:rPr>
          <w:lang w:val="es-MX"/>
        </w:rPr>
        <w:tab/>
        <w:t xml:space="preserve">El proceso de regeneración de tu cuerpo energético, pertenece al </w:t>
      </w:r>
      <w:proofErr w:type="spellStart"/>
      <w:r w:rsidRPr="00B52D8A">
        <w:rPr>
          <w:lang w:val="es-MX"/>
        </w:rPr>
        <w:t>angel</w:t>
      </w:r>
      <w:proofErr w:type="spellEnd"/>
      <w:r w:rsidRPr="00B52D8A">
        <w:rPr>
          <w:lang w:val="es-MX"/>
        </w:rPr>
        <w:t xml:space="preserve"> ser negativo, y este deja de funcionar</w:t>
      </w:r>
    </w:p>
    <w:p w14:paraId="20817D39" w14:textId="77777777" w:rsidR="00B52D8A" w:rsidRPr="00B52D8A" w:rsidRDefault="00B52D8A" w:rsidP="00B52D8A">
      <w:pPr>
        <w:rPr>
          <w:lang w:val="es-MX"/>
        </w:rPr>
      </w:pPr>
      <w:r w:rsidRPr="00B52D8A">
        <w:rPr>
          <w:lang w:val="es-MX"/>
        </w:rPr>
        <w:tab/>
        <w:t xml:space="preserve">Los seres y las mentes superiores que rigen tu mente y tu ser, están fuera de </w:t>
      </w:r>
      <w:proofErr w:type="spellStart"/>
      <w:r w:rsidRPr="00B52D8A">
        <w:rPr>
          <w:lang w:val="es-MX"/>
        </w:rPr>
        <w:t>tí</w:t>
      </w:r>
      <w:proofErr w:type="spellEnd"/>
      <w:r w:rsidRPr="00B52D8A">
        <w:rPr>
          <w:lang w:val="es-MX"/>
        </w:rPr>
        <w:t>, en seres dominados por ángeles negativos, son negativos</w:t>
      </w:r>
    </w:p>
    <w:p w14:paraId="22ADCA8D" w14:textId="77777777" w:rsidR="00B52D8A" w:rsidRPr="00B52D8A" w:rsidRDefault="00B52D8A" w:rsidP="00B52D8A">
      <w:pPr>
        <w:rPr>
          <w:lang w:val="es-MX"/>
        </w:rPr>
      </w:pPr>
      <w:r w:rsidRPr="00B52D8A">
        <w:rPr>
          <w:lang w:val="es-MX"/>
        </w:rPr>
        <w:tab/>
      </w:r>
      <w:r w:rsidRPr="00B52D8A">
        <w:rPr>
          <w:lang w:val="es-MX"/>
        </w:rPr>
        <w:tab/>
        <w:t xml:space="preserve">el dios padre que establece el </w:t>
      </w:r>
      <w:proofErr w:type="spellStart"/>
      <w:r w:rsidRPr="00B52D8A">
        <w:rPr>
          <w:lang w:val="es-MX"/>
        </w:rPr>
        <w:t>ordenorden</w:t>
      </w:r>
      <w:proofErr w:type="spellEnd"/>
      <w:r w:rsidRPr="00B52D8A">
        <w:rPr>
          <w:lang w:val="es-MX"/>
        </w:rPr>
        <w:t xml:space="preserve"> es una </w:t>
      </w:r>
      <w:proofErr w:type="spellStart"/>
      <w:r w:rsidRPr="00B52D8A">
        <w:rPr>
          <w:lang w:val="es-MX"/>
        </w:rPr>
        <w:t>menet</w:t>
      </w:r>
      <w:proofErr w:type="spellEnd"/>
      <w:r w:rsidRPr="00B52D8A">
        <w:rPr>
          <w:lang w:val="es-MX"/>
        </w:rPr>
        <w:t xml:space="preserve"> </w:t>
      </w:r>
      <w:proofErr w:type="spellStart"/>
      <w:r w:rsidRPr="00B52D8A">
        <w:rPr>
          <w:lang w:val="es-MX"/>
        </w:rPr>
        <w:t>superiro</w:t>
      </w:r>
      <w:proofErr w:type="spellEnd"/>
      <w:r w:rsidRPr="00B52D8A">
        <w:rPr>
          <w:lang w:val="es-MX"/>
        </w:rPr>
        <w:t xml:space="preserve"> hijo de dios negativa, la madre creativa del espíritu santo es una mente superior femenina </w:t>
      </w:r>
      <w:proofErr w:type="spellStart"/>
      <w:r w:rsidRPr="00B52D8A">
        <w:rPr>
          <w:lang w:val="es-MX"/>
        </w:rPr>
        <w:t>domiannete</w:t>
      </w:r>
      <w:proofErr w:type="spellEnd"/>
      <w:r w:rsidRPr="00B52D8A">
        <w:rPr>
          <w:lang w:val="es-MX"/>
        </w:rPr>
        <w:t xml:space="preserve"> negativa, la fuente de fuerza y energía, y el </w:t>
      </w:r>
      <w:proofErr w:type="spellStart"/>
      <w:r w:rsidRPr="00B52D8A">
        <w:rPr>
          <w:lang w:val="es-MX"/>
        </w:rPr>
        <w:t>sosten</w:t>
      </w:r>
      <w:proofErr w:type="spellEnd"/>
      <w:r w:rsidRPr="00B52D8A">
        <w:rPr>
          <w:lang w:val="es-MX"/>
        </w:rPr>
        <w:t>.</w:t>
      </w:r>
    </w:p>
    <w:p w14:paraId="00404AB5" w14:textId="77777777" w:rsidR="00B52D8A" w:rsidRPr="00B52D8A" w:rsidRDefault="00B52D8A" w:rsidP="00B52D8A">
      <w:pPr>
        <w:rPr>
          <w:lang w:val="es-MX"/>
        </w:rPr>
      </w:pPr>
      <w:r w:rsidRPr="00B52D8A">
        <w:rPr>
          <w:lang w:val="es-MX"/>
        </w:rPr>
        <w:tab/>
        <w:t xml:space="preserve">La realidad social es de ángeles negativos, y los </w:t>
      </w:r>
      <w:proofErr w:type="spellStart"/>
      <w:r w:rsidRPr="00B52D8A">
        <w:rPr>
          <w:lang w:val="es-MX"/>
        </w:rPr>
        <w:t>meacnismos</w:t>
      </w:r>
      <w:proofErr w:type="spellEnd"/>
      <w:r w:rsidRPr="00B52D8A">
        <w:rPr>
          <w:lang w:val="es-MX"/>
        </w:rPr>
        <w:t xml:space="preserve"> inhibidores están activos plenamente, que impiden a tu ser recuperarse.</w:t>
      </w:r>
    </w:p>
    <w:p w14:paraId="3D7EC02B" w14:textId="77777777" w:rsidR="00B52D8A" w:rsidRPr="00B52D8A" w:rsidRDefault="00B52D8A" w:rsidP="00B52D8A">
      <w:pPr>
        <w:rPr>
          <w:lang w:val="es-MX"/>
        </w:rPr>
      </w:pPr>
      <w:r w:rsidRPr="00B52D8A">
        <w:rPr>
          <w:lang w:val="es-MX"/>
        </w:rPr>
        <w:tab/>
        <w:t>La realidad de pareja es de ángeles negativos y en tu relación de pareja se impone los ángeles negativos.</w:t>
      </w:r>
    </w:p>
    <w:p w14:paraId="429F173A" w14:textId="77777777" w:rsidR="00B52D8A" w:rsidRPr="00B52D8A" w:rsidRDefault="00B52D8A" w:rsidP="00B52D8A">
      <w:pPr>
        <w:rPr>
          <w:lang w:val="es-MX"/>
        </w:rPr>
      </w:pPr>
      <w:r w:rsidRPr="00B52D8A">
        <w:rPr>
          <w:lang w:val="es-MX"/>
        </w:rPr>
        <w:tab/>
        <w:t>La realidad de la naturaleza y otras realidades es de ángeles negativos y dominan en ellas los ángeles negativos.</w:t>
      </w:r>
    </w:p>
    <w:p w14:paraId="6C4AD99E" w14:textId="77777777" w:rsidR="00B52D8A" w:rsidRPr="00B52D8A" w:rsidRDefault="00B52D8A" w:rsidP="00B52D8A">
      <w:pPr>
        <w:rPr>
          <w:lang w:val="es-MX"/>
        </w:rPr>
      </w:pPr>
    </w:p>
    <w:p w14:paraId="0E8B8287" w14:textId="77777777" w:rsidR="00B52D8A" w:rsidRPr="00B52D8A" w:rsidRDefault="00B52D8A" w:rsidP="00B52D8A">
      <w:pPr>
        <w:rPr>
          <w:lang w:val="es-MX"/>
        </w:rPr>
      </w:pPr>
    </w:p>
    <w:p w14:paraId="191B3FE6" w14:textId="77777777" w:rsidR="00B52D8A" w:rsidRPr="00B52D8A" w:rsidRDefault="00B52D8A" w:rsidP="00B52D8A">
      <w:pPr>
        <w:rPr>
          <w:lang w:val="es-MX"/>
        </w:rPr>
      </w:pPr>
      <w:r w:rsidRPr="00B52D8A">
        <w:rPr>
          <w:lang w:val="es-MX"/>
        </w:rPr>
        <w:t>EL PROCESO DESINHIBITORIO Y DE VIDA</w:t>
      </w:r>
    </w:p>
    <w:p w14:paraId="456F1FA3" w14:textId="77777777" w:rsidR="00B52D8A" w:rsidRPr="00B52D8A" w:rsidRDefault="00B52D8A" w:rsidP="00B52D8A">
      <w:pPr>
        <w:rPr>
          <w:lang w:val="es-MX"/>
        </w:rPr>
      </w:pPr>
    </w:p>
    <w:p w14:paraId="531D9C30" w14:textId="77777777" w:rsidR="00B52D8A" w:rsidRPr="00B52D8A" w:rsidRDefault="00B52D8A" w:rsidP="00B52D8A">
      <w:pPr>
        <w:rPr>
          <w:lang w:val="es-MX"/>
        </w:rPr>
      </w:pPr>
      <w:r w:rsidRPr="00B52D8A">
        <w:rPr>
          <w:lang w:val="es-MX"/>
        </w:rPr>
        <w:tab/>
        <w:t xml:space="preserve">Primero es </w:t>
      </w:r>
      <w:proofErr w:type="spellStart"/>
      <w:r w:rsidRPr="00B52D8A">
        <w:rPr>
          <w:lang w:val="es-MX"/>
        </w:rPr>
        <w:t>cuadno</w:t>
      </w:r>
      <w:proofErr w:type="spellEnd"/>
      <w:r w:rsidRPr="00B52D8A">
        <w:rPr>
          <w:lang w:val="es-MX"/>
        </w:rPr>
        <w:t xml:space="preserve"> pierdes todo y encuentras </w:t>
      </w:r>
      <w:proofErr w:type="spellStart"/>
      <w:r w:rsidRPr="00B52D8A">
        <w:rPr>
          <w:lang w:val="es-MX"/>
        </w:rPr>
        <w:t>qeu</w:t>
      </w:r>
      <w:proofErr w:type="spellEnd"/>
      <w:r w:rsidRPr="00B52D8A">
        <w:rPr>
          <w:lang w:val="es-MX"/>
        </w:rPr>
        <w:t xml:space="preserve"> la única manera de sobrevivir es conectarte con el dios supremo </w:t>
      </w:r>
      <w:proofErr w:type="spellStart"/>
      <w:r w:rsidRPr="00B52D8A">
        <w:rPr>
          <w:lang w:val="es-MX"/>
        </w:rPr>
        <w:t>absolutametne</w:t>
      </w:r>
      <w:proofErr w:type="spellEnd"/>
      <w:r w:rsidRPr="00B52D8A">
        <w:rPr>
          <w:lang w:val="es-MX"/>
        </w:rPr>
        <w:t xml:space="preserve"> bueno y de ahí obtener todo lo que necesitas para seguir </w:t>
      </w:r>
      <w:proofErr w:type="spellStart"/>
      <w:r w:rsidRPr="00B52D8A">
        <w:rPr>
          <w:lang w:val="es-MX"/>
        </w:rPr>
        <w:t>existitneod</w:t>
      </w:r>
      <w:proofErr w:type="spellEnd"/>
      <w:r w:rsidRPr="00B52D8A">
        <w:rPr>
          <w:lang w:val="es-MX"/>
        </w:rPr>
        <w:t>.</w:t>
      </w:r>
    </w:p>
    <w:p w14:paraId="31FDAD76" w14:textId="77777777" w:rsidR="00B52D8A" w:rsidRPr="00B52D8A" w:rsidRDefault="00B52D8A" w:rsidP="00B52D8A">
      <w:pPr>
        <w:rPr>
          <w:lang w:val="es-MX"/>
        </w:rPr>
      </w:pPr>
      <w:r w:rsidRPr="00B52D8A">
        <w:rPr>
          <w:lang w:val="es-MX"/>
        </w:rPr>
        <w:tab/>
        <w:t xml:space="preserve">Segundo cuando comprender que es un nuevo dios supremo en evolución, y que las cosas no las hará dios, sino que tendrás que hacerlas por </w:t>
      </w:r>
      <w:proofErr w:type="spellStart"/>
      <w:r w:rsidRPr="00B52D8A">
        <w:rPr>
          <w:lang w:val="es-MX"/>
        </w:rPr>
        <w:t>tí</w:t>
      </w:r>
      <w:proofErr w:type="spellEnd"/>
      <w:r w:rsidRPr="00B52D8A">
        <w:rPr>
          <w:lang w:val="es-MX"/>
        </w:rPr>
        <w:t xml:space="preserve"> mismo; entonces te das cuenta que todo está vivo, mientras los ángeles negativos tienen un plan insensato de aislarse y mantener inhibidos a todos para mantener el control; te das cuenta que si quieres tener control de todo, tienes que merecerte la posición para influir, y tienes negociar y consensuar con toda la hermandad del dios supremo en evolución; y no hay otra opción.</w:t>
      </w:r>
    </w:p>
    <w:p w14:paraId="6BF46167" w14:textId="77777777" w:rsidR="00B52D8A" w:rsidRPr="00B52D8A" w:rsidRDefault="00B52D8A" w:rsidP="00B52D8A">
      <w:pPr>
        <w:rPr>
          <w:lang w:val="es-MX"/>
        </w:rPr>
      </w:pPr>
      <w:r w:rsidRPr="00B52D8A">
        <w:rPr>
          <w:lang w:val="es-MX"/>
        </w:rPr>
        <w:tab/>
        <w:t xml:space="preserve">Al comprender que los ángeles negativos, logran su poder basados en la </w:t>
      </w:r>
      <w:proofErr w:type="spellStart"/>
      <w:r w:rsidRPr="00B52D8A">
        <w:rPr>
          <w:lang w:val="es-MX"/>
        </w:rPr>
        <w:t>confienza</w:t>
      </w:r>
      <w:proofErr w:type="spellEnd"/>
      <w:r w:rsidRPr="00B52D8A">
        <w:rPr>
          <w:lang w:val="es-MX"/>
        </w:rPr>
        <w:t xml:space="preserve"> inherente al dios supremo absolutamente bueno, que ellos asumen como identidad y aprovechando esa </w:t>
      </w:r>
      <w:proofErr w:type="spellStart"/>
      <w:r w:rsidRPr="00B52D8A">
        <w:rPr>
          <w:lang w:val="es-MX"/>
        </w:rPr>
        <w:t>confienza</w:t>
      </w:r>
      <w:proofErr w:type="spellEnd"/>
      <w:r w:rsidRPr="00B52D8A">
        <w:rPr>
          <w:lang w:val="es-MX"/>
        </w:rPr>
        <w:t xml:space="preserve"> los ponen en un sueño </w:t>
      </w:r>
      <w:proofErr w:type="spellStart"/>
      <w:r w:rsidRPr="00B52D8A">
        <w:rPr>
          <w:lang w:val="es-MX"/>
        </w:rPr>
        <w:t>eerno</w:t>
      </w:r>
      <w:proofErr w:type="spellEnd"/>
      <w:r w:rsidRPr="00B52D8A">
        <w:rPr>
          <w:lang w:val="es-MX"/>
        </w:rPr>
        <w:t xml:space="preserve"> de muerte; </w:t>
      </w:r>
      <w:proofErr w:type="spellStart"/>
      <w:r w:rsidRPr="00B52D8A">
        <w:rPr>
          <w:lang w:val="es-MX"/>
        </w:rPr>
        <w:t>tu</w:t>
      </w:r>
      <w:proofErr w:type="spellEnd"/>
      <w:r w:rsidRPr="00B52D8A">
        <w:rPr>
          <w:lang w:val="es-MX"/>
        </w:rPr>
        <w:t xml:space="preserve"> te conectas e integras al dios supremo absolutamente bueno, y asumes esa misma identidad y controlas estructurando y despertando a la hermandad. </w:t>
      </w:r>
    </w:p>
    <w:p w14:paraId="1949AEF2" w14:textId="77777777" w:rsidR="00B52D8A" w:rsidRPr="00B52D8A" w:rsidRDefault="00B52D8A" w:rsidP="00B52D8A">
      <w:pPr>
        <w:rPr>
          <w:lang w:val="es-MX"/>
        </w:rPr>
      </w:pPr>
      <w:r w:rsidRPr="00B52D8A">
        <w:rPr>
          <w:lang w:val="es-MX"/>
        </w:rPr>
        <w:tab/>
        <w:t>Por eso tu primer paso es integrarte al dios supremo absolutamente bueno y entonces tomar control absoluto de tu ser y de toda la creación integrado a él, con previsión y responsabilidad.</w:t>
      </w:r>
    </w:p>
    <w:p w14:paraId="3AC93D93" w14:textId="77777777" w:rsidR="00B52D8A" w:rsidRPr="00B52D8A" w:rsidRDefault="00B52D8A" w:rsidP="00B52D8A">
      <w:pPr>
        <w:rPr>
          <w:lang w:val="es-MX"/>
        </w:rPr>
      </w:pPr>
    </w:p>
    <w:p w14:paraId="554C0B11" w14:textId="77777777" w:rsidR="00B52D8A" w:rsidRPr="00B52D8A" w:rsidRDefault="00B52D8A" w:rsidP="00B52D8A">
      <w:pPr>
        <w:rPr>
          <w:lang w:val="es-MX"/>
        </w:rPr>
      </w:pPr>
      <w:r w:rsidRPr="00B52D8A">
        <w:rPr>
          <w:lang w:val="es-MX"/>
        </w:rPr>
        <w:tab/>
        <w:t>TU FUENTE PRIMARIA DE ENERGIA EL DIOS SUPREMO ABSOLUTAMENTE BUENO</w:t>
      </w:r>
    </w:p>
    <w:p w14:paraId="61515CC5" w14:textId="77777777" w:rsidR="00B52D8A" w:rsidRPr="00B52D8A" w:rsidRDefault="00B52D8A" w:rsidP="00B52D8A">
      <w:pPr>
        <w:rPr>
          <w:lang w:val="es-MX"/>
        </w:rPr>
      </w:pPr>
      <w:r w:rsidRPr="00B52D8A">
        <w:rPr>
          <w:lang w:val="es-MX"/>
        </w:rPr>
        <w:tab/>
        <w:t xml:space="preserve">El dios supremo absolutamente bueno, es tu fuente de energía primario, te otorga energía de vida </w:t>
      </w:r>
      <w:proofErr w:type="spellStart"/>
      <w:r w:rsidRPr="00B52D8A">
        <w:rPr>
          <w:lang w:val="es-MX"/>
        </w:rPr>
        <w:t>aún</w:t>
      </w:r>
      <w:proofErr w:type="spellEnd"/>
      <w:r w:rsidRPr="00B52D8A">
        <w:rPr>
          <w:lang w:val="es-MX"/>
        </w:rPr>
        <w:t xml:space="preserve"> cuando el ser hijo de dios de tu ser grupal no te entregue energía de vida.</w:t>
      </w:r>
    </w:p>
    <w:p w14:paraId="0960EA5B" w14:textId="77777777" w:rsidR="00B52D8A" w:rsidRPr="00B52D8A" w:rsidRDefault="00B52D8A" w:rsidP="00B52D8A">
      <w:pPr>
        <w:rPr>
          <w:lang w:val="es-MX"/>
        </w:rPr>
      </w:pPr>
      <w:r w:rsidRPr="00B52D8A">
        <w:rPr>
          <w:lang w:val="es-MX"/>
        </w:rPr>
        <w:tab/>
      </w:r>
      <w:r w:rsidRPr="00B52D8A">
        <w:rPr>
          <w:lang w:val="es-MX"/>
        </w:rPr>
        <w:tab/>
        <w:t>Este es la última opción, lo último que siempre estará allí y con quién debes conectarte, para poder sobrevivir en los momentos más duros, de tu existencia espiritual, moroncial, mental y energética.</w:t>
      </w:r>
    </w:p>
    <w:p w14:paraId="660B510A" w14:textId="77777777" w:rsidR="00B52D8A" w:rsidRPr="00B52D8A" w:rsidRDefault="00B52D8A" w:rsidP="00B52D8A">
      <w:pPr>
        <w:rPr>
          <w:lang w:val="es-MX"/>
        </w:rPr>
      </w:pPr>
      <w:r w:rsidRPr="00B52D8A">
        <w:rPr>
          <w:lang w:val="es-MX"/>
        </w:rPr>
        <w:tab/>
      </w:r>
      <w:r w:rsidRPr="00B52D8A">
        <w:rPr>
          <w:lang w:val="es-MX"/>
        </w:rPr>
        <w:tab/>
        <w:t xml:space="preserve">La técnica de conectarse </w:t>
      </w:r>
      <w:proofErr w:type="spellStart"/>
      <w:r w:rsidRPr="00B52D8A">
        <w:rPr>
          <w:lang w:val="es-MX"/>
        </w:rPr>
        <w:t>directametne</w:t>
      </w:r>
      <w:proofErr w:type="spellEnd"/>
      <w:r w:rsidRPr="00B52D8A">
        <w:rPr>
          <w:lang w:val="es-MX"/>
        </w:rPr>
        <w:t xml:space="preserve"> con el dios supremo </w:t>
      </w:r>
      <w:proofErr w:type="spellStart"/>
      <w:r w:rsidRPr="00B52D8A">
        <w:rPr>
          <w:lang w:val="es-MX"/>
        </w:rPr>
        <w:t>absolutametne</w:t>
      </w:r>
      <w:proofErr w:type="spellEnd"/>
      <w:r w:rsidRPr="00B52D8A">
        <w:rPr>
          <w:lang w:val="es-MX"/>
        </w:rPr>
        <w:t xml:space="preserve"> bueno, es la primera y más importante técnica que debes conocer.</w:t>
      </w:r>
    </w:p>
    <w:p w14:paraId="5B30DE5F" w14:textId="77777777" w:rsidR="00B52D8A" w:rsidRPr="00B52D8A" w:rsidRDefault="00B52D8A" w:rsidP="00B52D8A">
      <w:pPr>
        <w:rPr>
          <w:lang w:val="es-MX"/>
        </w:rPr>
      </w:pPr>
      <w:r w:rsidRPr="00B52D8A">
        <w:rPr>
          <w:lang w:val="es-MX"/>
        </w:rPr>
        <w:tab/>
      </w:r>
      <w:r w:rsidRPr="00B52D8A">
        <w:rPr>
          <w:lang w:val="es-MX"/>
        </w:rPr>
        <w:tab/>
      </w:r>
    </w:p>
    <w:p w14:paraId="7CCFD85F" w14:textId="77777777" w:rsidR="00B52D8A" w:rsidRPr="00B52D8A" w:rsidRDefault="00B52D8A" w:rsidP="00B52D8A">
      <w:pPr>
        <w:rPr>
          <w:lang w:val="es-MX"/>
        </w:rPr>
      </w:pPr>
      <w:r w:rsidRPr="00B52D8A">
        <w:rPr>
          <w:lang w:val="es-MX"/>
        </w:rPr>
        <w:lastRenderedPageBreak/>
        <w:tab/>
      </w:r>
    </w:p>
    <w:p w14:paraId="4CACAA00" w14:textId="77777777" w:rsidR="00B52D8A" w:rsidRPr="00B52D8A" w:rsidRDefault="00B52D8A" w:rsidP="00B52D8A">
      <w:pPr>
        <w:rPr>
          <w:lang w:val="es-MX"/>
        </w:rPr>
      </w:pPr>
      <w:r w:rsidRPr="00B52D8A">
        <w:rPr>
          <w:lang w:val="es-MX"/>
        </w:rPr>
        <w:tab/>
        <w:t xml:space="preserve">Expulsar y eliminar </w:t>
      </w:r>
      <w:proofErr w:type="spellStart"/>
      <w:r w:rsidRPr="00B52D8A">
        <w:rPr>
          <w:lang w:val="es-MX"/>
        </w:rPr>
        <w:t>divesos</w:t>
      </w:r>
      <w:proofErr w:type="spellEnd"/>
      <w:r w:rsidRPr="00B52D8A">
        <w:rPr>
          <w:lang w:val="es-MX"/>
        </w:rPr>
        <w:t xml:space="preserve"> </w:t>
      </w:r>
      <w:proofErr w:type="spellStart"/>
      <w:r w:rsidRPr="00B52D8A">
        <w:rPr>
          <w:lang w:val="es-MX"/>
        </w:rPr>
        <w:t>angeles</w:t>
      </w:r>
      <w:proofErr w:type="spellEnd"/>
      <w:r w:rsidRPr="00B52D8A">
        <w:rPr>
          <w:lang w:val="es-MX"/>
        </w:rPr>
        <w:t xml:space="preserve"> ayudante y ángeles negativos</w:t>
      </w:r>
    </w:p>
    <w:p w14:paraId="170294A6" w14:textId="77777777" w:rsidR="00B52D8A" w:rsidRPr="00B52D8A" w:rsidRDefault="00B52D8A" w:rsidP="00B52D8A">
      <w:pPr>
        <w:rPr>
          <w:lang w:val="es-MX"/>
        </w:rPr>
      </w:pPr>
      <w:r w:rsidRPr="00B52D8A">
        <w:rPr>
          <w:lang w:val="es-MX"/>
        </w:rPr>
        <w:tab/>
      </w:r>
    </w:p>
    <w:p w14:paraId="590D6531" w14:textId="77777777" w:rsidR="00B52D8A" w:rsidRPr="00B52D8A" w:rsidRDefault="00B52D8A" w:rsidP="00B52D8A">
      <w:pPr>
        <w:rPr>
          <w:lang w:val="es-MX"/>
        </w:rPr>
      </w:pPr>
      <w:r w:rsidRPr="00B52D8A">
        <w:rPr>
          <w:lang w:val="es-MX"/>
        </w:rPr>
        <w:tab/>
        <w:t>•</w:t>
      </w:r>
      <w:r w:rsidRPr="00B52D8A">
        <w:rPr>
          <w:lang w:val="es-MX"/>
        </w:rPr>
        <w:tab/>
        <w:t xml:space="preserve">Me contacto </w:t>
      </w:r>
      <w:proofErr w:type="spellStart"/>
      <w:r w:rsidRPr="00B52D8A">
        <w:rPr>
          <w:lang w:val="es-MX"/>
        </w:rPr>
        <w:t>y</w:t>
      </w:r>
      <w:proofErr w:type="spellEnd"/>
      <w:r w:rsidRPr="00B52D8A">
        <w:rPr>
          <w:lang w:val="es-MX"/>
        </w:rPr>
        <w:t xml:space="preserve"> incluyo en mi ser la presencia de La Brillante Estrella Matutina de nuestro universo es conocida como Gabriel de Salvington. Él es el jefe ejecutivo de todo este universo de Nebadon y actúa como representante personal del Hijo Soberano y como portavoz de su consorte creativa.</w:t>
      </w:r>
    </w:p>
    <w:p w14:paraId="71EFEE2D" w14:textId="77777777" w:rsidR="00B52D8A" w:rsidRPr="00B52D8A" w:rsidRDefault="00B52D8A" w:rsidP="00B52D8A">
      <w:pPr>
        <w:rPr>
          <w:lang w:val="es-MX"/>
        </w:rPr>
      </w:pPr>
      <w:r w:rsidRPr="00B52D8A">
        <w:rPr>
          <w:lang w:val="es-MX"/>
        </w:rPr>
        <w:tab/>
      </w:r>
    </w:p>
    <w:p w14:paraId="1C912B56" w14:textId="77777777" w:rsidR="00B52D8A" w:rsidRPr="00B52D8A" w:rsidRDefault="00B52D8A" w:rsidP="00B52D8A">
      <w:pPr>
        <w:rPr>
          <w:lang w:val="es-MX"/>
        </w:rPr>
      </w:pPr>
      <w:r w:rsidRPr="00B52D8A">
        <w:rPr>
          <w:lang w:val="es-MX"/>
        </w:rPr>
        <w:tab/>
        <w:t xml:space="preserve">llamar, invocar y conectar y despertar a </w:t>
      </w:r>
      <w:proofErr w:type="spellStart"/>
      <w:r w:rsidRPr="00B52D8A">
        <w:rPr>
          <w:lang w:val="es-MX"/>
        </w:rPr>
        <w:t>divesos</w:t>
      </w:r>
      <w:proofErr w:type="spellEnd"/>
      <w:r w:rsidRPr="00B52D8A">
        <w:rPr>
          <w:lang w:val="es-MX"/>
        </w:rPr>
        <w:t xml:space="preserve"> </w:t>
      </w:r>
      <w:proofErr w:type="spellStart"/>
      <w:r w:rsidRPr="00B52D8A">
        <w:rPr>
          <w:lang w:val="es-MX"/>
        </w:rPr>
        <w:t>angeles</w:t>
      </w:r>
      <w:proofErr w:type="spellEnd"/>
      <w:r w:rsidRPr="00B52D8A">
        <w:rPr>
          <w:lang w:val="es-MX"/>
        </w:rPr>
        <w:t xml:space="preserve"> </w:t>
      </w:r>
      <w:proofErr w:type="gramStart"/>
      <w:r w:rsidRPr="00B52D8A">
        <w:rPr>
          <w:lang w:val="es-MX"/>
        </w:rPr>
        <w:t>ayudante  y</w:t>
      </w:r>
      <w:proofErr w:type="gramEnd"/>
      <w:r w:rsidRPr="00B52D8A">
        <w:rPr>
          <w:lang w:val="es-MX"/>
        </w:rPr>
        <w:t xml:space="preserve"> </w:t>
      </w:r>
      <w:proofErr w:type="spellStart"/>
      <w:r w:rsidRPr="00B52D8A">
        <w:rPr>
          <w:lang w:val="es-MX"/>
        </w:rPr>
        <w:t>ánegles</w:t>
      </w:r>
      <w:proofErr w:type="spellEnd"/>
      <w:r w:rsidRPr="00B52D8A">
        <w:rPr>
          <w:lang w:val="es-MX"/>
        </w:rPr>
        <w:t xml:space="preserve"> positivos, con sugestiones genéricas "</w:t>
      </w:r>
      <w:proofErr w:type="spellStart"/>
      <w:r w:rsidRPr="00B52D8A">
        <w:rPr>
          <w:lang w:val="es-MX"/>
        </w:rPr>
        <w:t>angeles</w:t>
      </w:r>
      <w:proofErr w:type="spellEnd"/>
      <w:r w:rsidRPr="00B52D8A">
        <w:rPr>
          <w:lang w:val="es-MX"/>
        </w:rPr>
        <w:t xml:space="preserve"> de dios </w:t>
      </w:r>
      <w:proofErr w:type="spellStart"/>
      <w:r w:rsidRPr="00B52D8A">
        <w:rPr>
          <w:lang w:val="es-MX"/>
        </w:rPr>
        <w:t>suprem</w:t>
      </w:r>
      <w:proofErr w:type="spellEnd"/>
      <w:r w:rsidRPr="00B52D8A">
        <w:rPr>
          <w:lang w:val="es-MX"/>
        </w:rPr>
        <w:t xml:space="preserve"> </w:t>
      </w:r>
      <w:proofErr w:type="spellStart"/>
      <w:r w:rsidRPr="00B52D8A">
        <w:rPr>
          <w:lang w:val="es-MX"/>
        </w:rPr>
        <w:t>oabsolutaemtne</w:t>
      </w:r>
      <w:proofErr w:type="spellEnd"/>
      <w:r w:rsidRPr="00B52D8A">
        <w:rPr>
          <w:lang w:val="es-MX"/>
        </w:rPr>
        <w:t xml:space="preserve"> bueno, </w:t>
      </w:r>
      <w:proofErr w:type="spellStart"/>
      <w:r w:rsidRPr="00B52D8A">
        <w:rPr>
          <w:lang w:val="es-MX"/>
        </w:rPr>
        <w:t>resucienten</w:t>
      </w:r>
      <w:proofErr w:type="spellEnd"/>
      <w:r w:rsidRPr="00B52D8A">
        <w:rPr>
          <w:lang w:val="es-MX"/>
        </w:rPr>
        <w:t xml:space="preserve"> el en dios supremo </w:t>
      </w:r>
      <w:proofErr w:type="spellStart"/>
      <w:r w:rsidRPr="00B52D8A">
        <w:rPr>
          <w:lang w:val="es-MX"/>
        </w:rPr>
        <w:t>absolutaemtne</w:t>
      </w:r>
      <w:proofErr w:type="spellEnd"/>
      <w:r w:rsidRPr="00B52D8A">
        <w:rPr>
          <w:lang w:val="es-MX"/>
        </w:rPr>
        <w:t xml:space="preserve"> bueno, despierten y ayuden al ser humano al que ayudan."</w:t>
      </w:r>
    </w:p>
    <w:p w14:paraId="083846CE" w14:textId="77777777" w:rsidR="00B52D8A" w:rsidRPr="00B52D8A" w:rsidRDefault="00B52D8A" w:rsidP="00B52D8A">
      <w:pPr>
        <w:rPr>
          <w:lang w:val="es-MX"/>
        </w:rPr>
      </w:pPr>
      <w:r w:rsidRPr="00B52D8A">
        <w:rPr>
          <w:lang w:val="es-MX"/>
        </w:rPr>
        <w:tab/>
      </w:r>
    </w:p>
    <w:p w14:paraId="72010807" w14:textId="77777777" w:rsidR="00B52D8A" w:rsidRPr="00B52D8A" w:rsidRDefault="00B52D8A" w:rsidP="00B52D8A">
      <w:pPr>
        <w:rPr>
          <w:lang w:val="es-MX"/>
        </w:rPr>
      </w:pPr>
      <w:r w:rsidRPr="00B52D8A">
        <w:rPr>
          <w:lang w:val="es-MX"/>
        </w:rPr>
        <w:tab/>
        <w:t xml:space="preserve">La muerte del </w:t>
      </w:r>
      <w:proofErr w:type="spellStart"/>
      <w:r w:rsidRPr="00B52D8A">
        <w:rPr>
          <w:lang w:val="es-MX"/>
        </w:rPr>
        <w:t>Jebus</w:t>
      </w:r>
      <w:proofErr w:type="spellEnd"/>
      <w:r w:rsidRPr="00B52D8A">
        <w:rPr>
          <w:lang w:val="es-MX"/>
        </w:rPr>
        <w:t>, del Cristo de los ángeles negativos, del dios supremo absolutamente malo</w:t>
      </w:r>
    </w:p>
    <w:p w14:paraId="2C9DE16A" w14:textId="77777777" w:rsidR="00B52D8A" w:rsidRPr="00B52D8A" w:rsidRDefault="00B52D8A" w:rsidP="00B52D8A">
      <w:pPr>
        <w:rPr>
          <w:lang w:val="es-MX"/>
        </w:rPr>
      </w:pPr>
      <w:r w:rsidRPr="00B52D8A">
        <w:rPr>
          <w:lang w:val="es-MX"/>
        </w:rPr>
        <w:tab/>
        <w:t xml:space="preserve">Se establece la existencia de la mente superior hijo del dios supremo absolutamente malo, que es el hijo del dios supremo </w:t>
      </w:r>
      <w:proofErr w:type="spellStart"/>
      <w:r w:rsidRPr="00B52D8A">
        <w:rPr>
          <w:lang w:val="es-MX"/>
        </w:rPr>
        <w:t>absolutaemtne</w:t>
      </w:r>
      <w:proofErr w:type="spellEnd"/>
      <w:r w:rsidRPr="00B52D8A">
        <w:rPr>
          <w:lang w:val="es-MX"/>
        </w:rPr>
        <w:t xml:space="preserve"> malo, que es la raíz de todo mal. Su mal y su frío congelante lo caracterizan.</w:t>
      </w:r>
    </w:p>
    <w:p w14:paraId="3FDD7680" w14:textId="77777777" w:rsidR="00B52D8A" w:rsidRPr="00B52D8A" w:rsidRDefault="00B52D8A" w:rsidP="00B52D8A">
      <w:pPr>
        <w:rPr>
          <w:lang w:val="es-MX"/>
        </w:rPr>
      </w:pPr>
      <w:r w:rsidRPr="00B52D8A">
        <w:rPr>
          <w:lang w:val="es-MX"/>
        </w:rPr>
        <w:tab/>
        <w:t xml:space="preserve">Se identifica al dios supremo </w:t>
      </w:r>
      <w:proofErr w:type="spellStart"/>
      <w:r w:rsidRPr="00B52D8A">
        <w:rPr>
          <w:lang w:val="es-MX"/>
        </w:rPr>
        <w:t>absolutaemtne</w:t>
      </w:r>
      <w:proofErr w:type="spellEnd"/>
      <w:r w:rsidRPr="00B52D8A">
        <w:rPr>
          <w:lang w:val="es-MX"/>
        </w:rPr>
        <w:t xml:space="preserve"> malo hijo, se le corta su sexo y se lo desmiembra, para que no afecte con su mal a tu ser.</w:t>
      </w:r>
    </w:p>
    <w:p w14:paraId="2E17E1EB" w14:textId="77777777" w:rsidR="00B52D8A" w:rsidRPr="00B52D8A" w:rsidRDefault="00B52D8A" w:rsidP="00B52D8A">
      <w:pPr>
        <w:rPr>
          <w:lang w:val="es-MX"/>
        </w:rPr>
      </w:pPr>
    </w:p>
    <w:p w14:paraId="6542D0E8" w14:textId="77777777" w:rsidR="00B52D8A" w:rsidRPr="00B52D8A" w:rsidRDefault="00B52D8A" w:rsidP="00B52D8A">
      <w:pPr>
        <w:rPr>
          <w:lang w:val="es-MX"/>
        </w:rPr>
      </w:pPr>
      <w:r w:rsidRPr="00B52D8A">
        <w:rPr>
          <w:lang w:val="es-MX"/>
        </w:rPr>
        <w:t>El dios supremo es el dios supremo absolutamente bueno.</w:t>
      </w:r>
    </w:p>
    <w:p w14:paraId="4F553AA2" w14:textId="77777777" w:rsidR="00B52D8A" w:rsidRPr="00B52D8A" w:rsidRDefault="00B52D8A" w:rsidP="00B52D8A">
      <w:pPr>
        <w:rPr>
          <w:lang w:val="es-MX"/>
        </w:rPr>
      </w:pPr>
      <w:r w:rsidRPr="00B52D8A">
        <w:rPr>
          <w:lang w:val="es-MX"/>
        </w:rPr>
        <w:t xml:space="preserve">Sólo existe un dios supremo </w:t>
      </w:r>
      <w:proofErr w:type="spellStart"/>
      <w:r w:rsidRPr="00B52D8A">
        <w:rPr>
          <w:lang w:val="es-MX"/>
        </w:rPr>
        <w:t>absolutametne</w:t>
      </w:r>
      <w:proofErr w:type="spellEnd"/>
      <w:r w:rsidRPr="00B52D8A">
        <w:rPr>
          <w:lang w:val="es-MX"/>
        </w:rPr>
        <w:t xml:space="preserve"> bueno, </w:t>
      </w:r>
    </w:p>
    <w:p w14:paraId="13B73757" w14:textId="77777777" w:rsidR="00B52D8A" w:rsidRPr="00B52D8A" w:rsidRDefault="00B52D8A" w:rsidP="00B52D8A">
      <w:pPr>
        <w:rPr>
          <w:lang w:val="es-MX"/>
        </w:rPr>
      </w:pPr>
      <w:r w:rsidRPr="00B52D8A">
        <w:rPr>
          <w:lang w:val="es-MX"/>
        </w:rPr>
        <w:tab/>
        <w:t xml:space="preserve">es el hijo creador de toda la creación, cuyo </w:t>
      </w:r>
      <w:proofErr w:type="spellStart"/>
      <w:r w:rsidRPr="00B52D8A">
        <w:rPr>
          <w:lang w:val="es-MX"/>
        </w:rPr>
        <w:t>cuerpoes</w:t>
      </w:r>
      <w:proofErr w:type="spellEnd"/>
      <w:r w:rsidRPr="00B52D8A">
        <w:rPr>
          <w:lang w:val="es-MX"/>
        </w:rPr>
        <w:t xml:space="preserve"> la vida que llena todo el universo y la creación, </w:t>
      </w:r>
    </w:p>
    <w:p w14:paraId="76D2B9F4" w14:textId="77777777" w:rsidR="00B52D8A" w:rsidRPr="00B52D8A" w:rsidRDefault="00B52D8A" w:rsidP="00B52D8A">
      <w:pPr>
        <w:rPr>
          <w:lang w:val="es-MX"/>
        </w:rPr>
      </w:pPr>
      <w:r w:rsidRPr="00B52D8A">
        <w:rPr>
          <w:lang w:val="es-MX"/>
        </w:rPr>
        <w:tab/>
        <w:t xml:space="preserve">es el espíritu cuya </w:t>
      </w:r>
      <w:proofErr w:type="spellStart"/>
      <w:r w:rsidRPr="00B52D8A">
        <w:rPr>
          <w:lang w:val="es-MX"/>
        </w:rPr>
        <w:t>menet</w:t>
      </w:r>
      <w:proofErr w:type="spellEnd"/>
      <w:r w:rsidRPr="00B52D8A">
        <w:rPr>
          <w:lang w:val="es-MX"/>
        </w:rPr>
        <w:t xml:space="preserve"> llena todo el universo y toda la creación</w:t>
      </w:r>
    </w:p>
    <w:p w14:paraId="0D34AC12" w14:textId="77777777" w:rsidR="00B52D8A" w:rsidRPr="00B52D8A" w:rsidRDefault="00B52D8A" w:rsidP="00B52D8A">
      <w:pPr>
        <w:rPr>
          <w:lang w:val="es-MX"/>
        </w:rPr>
      </w:pPr>
      <w:r w:rsidRPr="00B52D8A">
        <w:rPr>
          <w:lang w:val="es-MX"/>
        </w:rPr>
        <w:tab/>
        <w:t xml:space="preserve">es el padre cuyo fragmento reside en </w:t>
      </w:r>
      <w:proofErr w:type="spellStart"/>
      <w:r w:rsidRPr="00B52D8A">
        <w:rPr>
          <w:lang w:val="es-MX"/>
        </w:rPr>
        <w:t>tí</w:t>
      </w:r>
      <w:proofErr w:type="spellEnd"/>
      <w:r w:rsidRPr="00B52D8A">
        <w:rPr>
          <w:lang w:val="es-MX"/>
        </w:rPr>
        <w:t xml:space="preserve"> en tu mente adentro y arriba, y en el hijo creador</w:t>
      </w:r>
    </w:p>
    <w:p w14:paraId="38B9EDB4" w14:textId="77777777" w:rsidR="00B52D8A" w:rsidRPr="00B52D8A" w:rsidRDefault="00B52D8A" w:rsidP="00B52D8A">
      <w:pPr>
        <w:rPr>
          <w:lang w:val="es-MX"/>
        </w:rPr>
      </w:pPr>
      <w:r w:rsidRPr="00B52D8A">
        <w:rPr>
          <w:lang w:val="es-MX"/>
        </w:rPr>
        <w:t>La fuente de energía de tu ser es el dios supremo absolutamente bueno que residente en tu mente adentro y arriba</w:t>
      </w:r>
    </w:p>
    <w:p w14:paraId="4FE0F0F3" w14:textId="77777777" w:rsidR="00B52D8A" w:rsidRPr="00B52D8A" w:rsidRDefault="00B52D8A" w:rsidP="00B52D8A">
      <w:pPr>
        <w:rPr>
          <w:lang w:val="es-MX"/>
        </w:rPr>
      </w:pPr>
      <w:r w:rsidRPr="00B52D8A">
        <w:rPr>
          <w:lang w:val="es-MX"/>
        </w:rPr>
        <w:t>Solo existe un dios supremo que eres tú, que resides en tu cuerpo, una vez que naces y te integras y te conviertes con el dios supremo absolutamente bueno.</w:t>
      </w:r>
    </w:p>
    <w:p w14:paraId="03887CF6" w14:textId="77777777" w:rsidR="00B52D8A" w:rsidRPr="00B52D8A" w:rsidRDefault="00B52D8A" w:rsidP="00B52D8A">
      <w:pPr>
        <w:rPr>
          <w:lang w:val="es-MX"/>
        </w:rPr>
      </w:pPr>
    </w:p>
    <w:p w14:paraId="262EA550" w14:textId="77777777" w:rsidR="00B52D8A" w:rsidRPr="00B52D8A" w:rsidRDefault="00B52D8A" w:rsidP="00B52D8A">
      <w:pPr>
        <w:rPr>
          <w:lang w:val="es-MX"/>
        </w:rPr>
      </w:pPr>
      <w:r w:rsidRPr="00B52D8A">
        <w:rPr>
          <w:lang w:val="es-MX"/>
        </w:rPr>
        <w:t xml:space="preserve">El amor del dios supremo </w:t>
      </w:r>
      <w:proofErr w:type="spellStart"/>
      <w:r w:rsidRPr="00B52D8A">
        <w:rPr>
          <w:lang w:val="es-MX"/>
        </w:rPr>
        <w:t>absolutametne</w:t>
      </w:r>
      <w:proofErr w:type="spellEnd"/>
      <w:r w:rsidRPr="00B52D8A">
        <w:rPr>
          <w:lang w:val="es-MX"/>
        </w:rPr>
        <w:t xml:space="preserve"> bueno, dispuesto a dar su vida para que vivas te rodea en el eje de tu ser y ese amor y calor, se establece el eje de tu cuerpo como una estrella de energía ilimitada, infinita y eterna, que alimenta tu </w:t>
      </w:r>
      <w:proofErr w:type="spellStart"/>
      <w:r w:rsidRPr="00B52D8A">
        <w:rPr>
          <w:lang w:val="es-MX"/>
        </w:rPr>
        <w:t>angel</w:t>
      </w:r>
      <w:proofErr w:type="spellEnd"/>
      <w:r w:rsidRPr="00B52D8A">
        <w:rPr>
          <w:lang w:val="es-MX"/>
        </w:rPr>
        <w:t xml:space="preserve"> ser positivo y todo tu ser.</w:t>
      </w:r>
    </w:p>
    <w:p w14:paraId="6688AD86" w14:textId="77777777" w:rsidR="00B52D8A" w:rsidRPr="00B52D8A" w:rsidRDefault="00B52D8A" w:rsidP="00B52D8A">
      <w:pPr>
        <w:rPr>
          <w:lang w:val="es-MX"/>
        </w:rPr>
      </w:pPr>
      <w:r w:rsidRPr="00B52D8A">
        <w:rPr>
          <w:lang w:val="es-MX"/>
        </w:rPr>
        <w:t xml:space="preserve">El </w:t>
      </w:r>
      <w:proofErr w:type="spellStart"/>
      <w:r w:rsidRPr="00B52D8A">
        <w:rPr>
          <w:lang w:val="es-MX"/>
        </w:rPr>
        <w:t>angel</w:t>
      </w:r>
      <w:proofErr w:type="spellEnd"/>
      <w:r w:rsidRPr="00B52D8A">
        <w:rPr>
          <w:lang w:val="es-MX"/>
        </w:rPr>
        <w:t xml:space="preserve"> ser positivo está activo.</w:t>
      </w:r>
    </w:p>
    <w:p w14:paraId="2475E81D" w14:textId="77777777" w:rsidR="00B52D8A" w:rsidRPr="00B52D8A" w:rsidRDefault="00B52D8A" w:rsidP="00B52D8A">
      <w:pPr>
        <w:rPr>
          <w:lang w:val="es-MX"/>
        </w:rPr>
      </w:pPr>
      <w:r w:rsidRPr="00B52D8A">
        <w:rPr>
          <w:lang w:val="es-MX"/>
        </w:rPr>
        <w:t xml:space="preserve">Tu enfoque se dirige a loa </w:t>
      </w:r>
      <w:proofErr w:type="spellStart"/>
      <w:r w:rsidRPr="00B52D8A">
        <w:rPr>
          <w:lang w:val="es-MX"/>
        </w:rPr>
        <w:t>ánggles</w:t>
      </w:r>
      <w:proofErr w:type="spellEnd"/>
      <w:r w:rsidRPr="00B52D8A">
        <w:rPr>
          <w:lang w:val="es-MX"/>
        </w:rPr>
        <w:t xml:space="preserve"> positivos, a los cuáles te integras</w:t>
      </w:r>
    </w:p>
    <w:p w14:paraId="5A5672BB" w14:textId="77777777" w:rsidR="00B52D8A" w:rsidRPr="00B52D8A" w:rsidRDefault="00B52D8A" w:rsidP="00B52D8A">
      <w:pPr>
        <w:rPr>
          <w:lang w:val="es-MX"/>
        </w:rPr>
      </w:pPr>
    </w:p>
    <w:p w14:paraId="417C53BD" w14:textId="77777777" w:rsidR="00B52D8A" w:rsidRPr="00B52D8A" w:rsidRDefault="00B52D8A" w:rsidP="00B52D8A">
      <w:pPr>
        <w:rPr>
          <w:lang w:val="es-MX"/>
        </w:rPr>
      </w:pPr>
      <w:r w:rsidRPr="00B52D8A">
        <w:rPr>
          <w:lang w:val="es-MX"/>
        </w:rPr>
        <w:t>Tu resides en el cielo, el bien absoluto y perfecto.</w:t>
      </w:r>
    </w:p>
    <w:p w14:paraId="59A55166" w14:textId="77777777" w:rsidR="00B52D8A" w:rsidRPr="00B52D8A" w:rsidRDefault="00B52D8A" w:rsidP="00B52D8A">
      <w:pPr>
        <w:rPr>
          <w:lang w:val="es-MX"/>
        </w:rPr>
      </w:pPr>
    </w:p>
    <w:p w14:paraId="3630AACB" w14:textId="77777777" w:rsidR="00B52D8A" w:rsidRPr="00B52D8A" w:rsidRDefault="00B52D8A" w:rsidP="00B52D8A">
      <w:pPr>
        <w:rPr>
          <w:lang w:val="es-MX"/>
        </w:rPr>
      </w:pPr>
      <w:r w:rsidRPr="00B52D8A">
        <w:rPr>
          <w:lang w:val="es-MX"/>
        </w:rPr>
        <w:t>LA ORDEN DE ESTRUCTURACION DEL FUNCIONAMIENTO DEL ROBOT EN EL SUBCONSCIENTE</w:t>
      </w:r>
    </w:p>
    <w:p w14:paraId="04150770" w14:textId="77777777" w:rsidR="00B52D8A" w:rsidRPr="00B52D8A" w:rsidRDefault="00B52D8A" w:rsidP="00B52D8A">
      <w:pPr>
        <w:rPr>
          <w:lang w:val="es-MX"/>
        </w:rPr>
      </w:pPr>
      <w:r w:rsidRPr="00B52D8A">
        <w:rPr>
          <w:lang w:val="es-MX"/>
        </w:rPr>
        <w:t xml:space="preserve">Esta es la orden </w:t>
      </w:r>
      <w:proofErr w:type="spellStart"/>
      <w:r w:rsidRPr="00B52D8A">
        <w:rPr>
          <w:lang w:val="es-MX"/>
        </w:rPr>
        <w:t>qeu</w:t>
      </w:r>
      <w:proofErr w:type="spellEnd"/>
      <w:r w:rsidRPr="00B52D8A">
        <w:rPr>
          <w:lang w:val="es-MX"/>
        </w:rPr>
        <w:t xml:space="preserve"> indica cómo debe </w:t>
      </w:r>
      <w:proofErr w:type="spellStart"/>
      <w:r w:rsidRPr="00B52D8A">
        <w:rPr>
          <w:lang w:val="es-MX"/>
        </w:rPr>
        <w:t>funcioanr</w:t>
      </w:r>
      <w:proofErr w:type="spellEnd"/>
      <w:r w:rsidRPr="00B52D8A">
        <w:rPr>
          <w:lang w:val="es-MX"/>
        </w:rPr>
        <w:t xml:space="preserve"> el subconsciente</w:t>
      </w:r>
    </w:p>
    <w:p w14:paraId="35CB176C" w14:textId="77777777" w:rsidR="00B52D8A" w:rsidRPr="00B52D8A" w:rsidRDefault="00B52D8A" w:rsidP="00B52D8A">
      <w:pPr>
        <w:rPr>
          <w:lang w:val="es-MX"/>
        </w:rPr>
      </w:pPr>
      <w:r w:rsidRPr="00B52D8A">
        <w:rPr>
          <w:lang w:val="es-MX"/>
        </w:rPr>
        <w:t>Da la orden y establece el funcionamiento del subconsciente</w:t>
      </w:r>
    </w:p>
    <w:p w14:paraId="4B4E6BDE" w14:textId="77777777" w:rsidR="00B52D8A" w:rsidRPr="00B52D8A" w:rsidRDefault="00B52D8A" w:rsidP="00B52D8A">
      <w:pPr>
        <w:rPr>
          <w:lang w:val="es-MX"/>
        </w:rPr>
      </w:pPr>
    </w:p>
    <w:p w14:paraId="0A37B1EB" w14:textId="5A174E2A" w:rsidR="00B52D8A" w:rsidRPr="00577844" w:rsidRDefault="00B52D8A" w:rsidP="00B52D8A">
      <w:pPr>
        <w:rPr>
          <w:lang w:val="es-MX"/>
        </w:rPr>
      </w:pPr>
    </w:p>
    <w:p w14:paraId="71782137" w14:textId="31528057" w:rsidR="000F549C" w:rsidRDefault="000F549C" w:rsidP="000F549C">
      <w:pPr>
        <w:rPr>
          <w:lang w:val="es-MX"/>
        </w:rPr>
      </w:pPr>
      <w:r>
        <w:rPr>
          <w:lang w:val="es-MX"/>
        </w:rPr>
        <w:t>***************</w:t>
      </w:r>
    </w:p>
    <w:p w14:paraId="72B3830D" w14:textId="12F1193C" w:rsidR="00A26260" w:rsidRDefault="00A26260" w:rsidP="007E6561">
      <w:pPr>
        <w:rPr>
          <w:lang w:val="es-MX"/>
        </w:rPr>
      </w:pPr>
    </w:p>
    <w:p w14:paraId="4661C0E1" w14:textId="2F3154C8" w:rsidR="00B20E74" w:rsidRDefault="00B20E74" w:rsidP="007E6561">
      <w:pPr>
        <w:rPr>
          <w:lang w:val="es-MX"/>
        </w:rPr>
      </w:pPr>
    </w:p>
    <w:p w14:paraId="5D69F657" w14:textId="7C3C443A" w:rsidR="00233651" w:rsidRDefault="00233651" w:rsidP="00B20E74">
      <w:pPr>
        <w:pStyle w:val="Ttulo2"/>
        <w:numPr>
          <w:ilvl w:val="1"/>
          <w:numId w:val="5"/>
        </w:numPr>
        <w:rPr>
          <w:sz w:val="20"/>
          <w:lang w:val="es-MX"/>
        </w:rPr>
      </w:pPr>
      <w:r>
        <w:rPr>
          <w:sz w:val="20"/>
          <w:lang w:val="es-MX"/>
        </w:rPr>
        <w:t>FASE:</w:t>
      </w:r>
      <w:r w:rsidR="00A018F7">
        <w:rPr>
          <w:sz w:val="20"/>
          <w:lang w:val="es-MX"/>
        </w:rPr>
        <w:t xml:space="preserve"> </w:t>
      </w:r>
      <w:r>
        <w:rPr>
          <w:sz w:val="20"/>
          <w:lang w:val="es-MX"/>
        </w:rPr>
        <w:t>MODELOS ESTRUCTURACION INDIVIDUALDIAD ABSOLUTA 100</w:t>
      </w:r>
    </w:p>
    <w:p w14:paraId="175A23AB" w14:textId="6C79C624" w:rsidR="00233651" w:rsidRDefault="00233651" w:rsidP="00233651">
      <w:pPr>
        <w:rPr>
          <w:lang w:val="es-MX"/>
        </w:rPr>
      </w:pPr>
      <w:r>
        <w:rPr>
          <w:lang w:val="es-MX"/>
        </w:rPr>
        <w:t>Estos son los modelos que te estructuran como ser individual con fuerza para defenderse y ser responsable de sí mismo</w:t>
      </w:r>
      <w:r w:rsidR="00A018F7">
        <w:rPr>
          <w:lang w:val="es-MX"/>
        </w:rPr>
        <w:t>.</w:t>
      </w:r>
    </w:p>
    <w:p w14:paraId="6C378D24" w14:textId="3698C036" w:rsidR="00481C45" w:rsidRDefault="00481C45" w:rsidP="0000119E">
      <w:pPr>
        <w:pStyle w:val="Ttulo3"/>
        <w:rPr>
          <w:lang w:val="es-MX"/>
        </w:rPr>
      </w:pPr>
      <w:r>
        <w:rPr>
          <w:lang w:val="es-MX"/>
        </w:rPr>
        <w:lastRenderedPageBreak/>
        <w:t>Dios supremo integrándose al dios supremo absolutamente bueno, establecer visión y finalidad buena para uno mismo, y establecer control y vampirismo responsable sobre el propio robot, uno mismo y todo</w:t>
      </w:r>
    </w:p>
    <w:p w14:paraId="5C6B48B7" w14:textId="4CF107F5" w:rsidR="00481C45" w:rsidRPr="00481C45" w:rsidRDefault="00481C45" w:rsidP="00481C45">
      <w:pPr>
        <w:rPr>
          <w:lang w:val="es-MX"/>
        </w:rPr>
      </w:pPr>
      <w:r>
        <w:rPr>
          <w:lang w:val="es-MX"/>
        </w:rPr>
        <w:t>Esto se refiere a la necesidad de establecer la visión y finalidad buena para uno mismo; despertar todas las mentes y seres asociados al ser, y que estos actúen e influyan para lograr esta visión y finalidad del ser, permanentemente.</w:t>
      </w:r>
    </w:p>
    <w:p w14:paraId="3D304014" w14:textId="2A0A67A9" w:rsidR="0012586F" w:rsidRDefault="0012586F" w:rsidP="0000119E">
      <w:pPr>
        <w:pStyle w:val="Ttulo3"/>
        <w:rPr>
          <w:lang w:val="es-MX"/>
        </w:rPr>
      </w:pPr>
      <w:r>
        <w:rPr>
          <w:lang w:val="es-MX"/>
        </w:rPr>
        <w:t>Respiración completa, permanentemente</w:t>
      </w:r>
    </w:p>
    <w:p w14:paraId="09D964FD" w14:textId="77777777" w:rsidR="0012586F" w:rsidRPr="0012586F" w:rsidRDefault="0012586F" w:rsidP="0012586F">
      <w:pPr>
        <w:rPr>
          <w:lang w:val="es-MX"/>
        </w:rPr>
      </w:pPr>
    </w:p>
    <w:p w14:paraId="76171253" w14:textId="5AF3271C" w:rsidR="0000119E" w:rsidRDefault="0000119E" w:rsidP="0000119E">
      <w:pPr>
        <w:pStyle w:val="Ttulo3"/>
        <w:rPr>
          <w:lang w:val="es-MX"/>
        </w:rPr>
      </w:pPr>
      <w:r>
        <w:rPr>
          <w:lang w:val="es-MX"/>
        </w:rPr>
        <w:t>Las tareas diarias a realizar</w:t>
      </w:r>
    </w:p>
    <w:p w14:paraId="6E26F75B" w14:textId="77777777" w:rsidR="0000119E" w:rsidRDefault="0000119E" w:rsidP="0000119E">
      <w:pPr>
        <w:rPr>
          <w:lang w:val="es-MX"/>
        </w:rPr>
      </w:pPr>
      <w:r>
        <w:rPr>
          <w:lang w:val="es-MX"/>
        </w:rPr>
        <w:t>Tanto a nivel físico, energético, emocional-funcional, mental, moroncial y espiritual, es necesario realizar diaria o semanalmente tareas.</w:t>
      </w:r>
    </w:p>
    <w:p w14:paraId="67EC4BFA" w14:textId="77777777" w:rsidR="0000119E" w:rsidRDefault="0000119E" w:rsidP="0000119E">
      <w:pPr>
        <w:rPr>
          <w:lang w:val="es-MX"/>
        </w:rPr>
      </w:pPr>
      <w:r>
        <w:rPr>
          <w:lang w:val="es-MX"/>
        </w:rPr>
        <w:t>Si estas tareas no se realizan no se está preparado para sobrevivir como ser.</w:t>
      </w:r>
    </w:p>
    <w:p w14:paraId="6F2BA1A4" w14:textId="77777777" w:rsidR="0000119E" w:rsidRDefault="0000119E" w:rsidP="0000119E">
      <w:pPr>
        <w:pStyle w:val="Ttulo4"/>
        <w:rPr>
          <w:lang w:val="es-MX"/>
        </w:rPr>
      </w:pPr>
      <w:r>
        <w:rPr>
          <w:lang w:val="es-MX"/>
        </w:rPr>
        <w:t>Tareas físicas</w:t>
      </w:r>
    </w:p>
    <w:p w14:paraId="77E4F906" w14:textId="77777777" w:rsidR="0000119E" w:rsidRDefault="0000119E" w:rsidP="0000119E">
      <w:pPr>
        <w:rPr>
          <w:lang w:val="es-MX"/>
        </w:rPr>
      </w:pPr>
      <w:r>
        <w:rPr>
          <w:lang w:val="es-MX"/>
        </w:rPr>
        <w:t>Un mínimo de ejercicio físico de defensa, de investigación de nuevas técnicas.</w:t>
      </w:r>
    </w:p>
    <w:p w14:paraId="2632637A" w14:textId="77777777" w:rsidR="0000119E" w:rsidRPr="003D052B" w:rsidRDefault="0000119E" w:rsidP="0000119E">
      <w:pPr>
        <w:rPr>
          <w:lang w:val="es-MX"/>
        </w:rPr>
      </w:pPr>
      <w:r>
        <w:rPr>
          <w:lang w:val="es-MX"/>
        </w:rPr>
        <w:t>Una alimentación saludable.</w:t>
      </w:r>
    </w:p>
    <w:p w14:paraId="761F0261" w14:textId="77777777" w:rsidR="0000119E" w:rsidRDefault="0000119E" w:rsidP="0000119E">
      <w:pPr>
        <w:pStyle w:val="Ttulo4"/>
        <w:rPr>
          <w:lang w:val="es-MX"/>
        </w:rPr>
      </w:pPr>
      <w:r>
        <w:rPr>
          <w:lang w:val="es-MX"/>
        </w:rPr>
        <w:t>Tareas energéticas</w:t>
      </w:r>
    </w:p>
    <w:p w14:paraId="1EAB32E2" w14:textId="77777777" w:rsidR="0000119E" w:rsidRDefault="0000119E" w:rsidP="0000119E">
      <w:pPr>
        <w:rPr>
          <w:lang w:val="es-MX"/>
        </w:rPr>
      </w:pPr>
      <w:r>
        <w:rPr>
          <w:lang w:val="es-MX"/>
        </w:rPr>
        <w:t>Es necesario diariamente realizar ejercicios de estimulación, captura y estructuración de cuerpo energéticos, porque son la base de la existencia mental.</w:t>
      </w:r>
    </w:p>
    <w:p w14:paraId="28CBD475" w14:textId="77777777" w:rsidR="0000119E" w:rsidRDefault="0000119E" w:rsidP="0000119E">
      <w:pPr>
        <w:rPr>
          <w:lang w:val="es-MX"/>
        </w:rPr>
      </w:pPr>
      <w:r>
        <w:rPr>
          <w:lang w:val="es-MX"/>
        </w:rPr>
        <w:t>Capturando en los chacras primarios como secundarios energía.</w:t>
      </w:r>
    </w:p>
    <w:p w14:paraId="2EA24381" w14:textId="77777777" w:rsidR="0000119E" w:rsidRDefault="0000119E" w:rsidP="0000119E">
      <w:pPr>
        <w:rPr>
          <w:lang w:val="es-MX"/>
        </w:rPr>
      </w:pPr>
      <w:r>
        <w:rPr>
          <w:lang w:val="es-MX"/>
        </w:rPr>
        <w:t>Estructurar el cuerpo energético por capas</w:t>
      </w:r>
    </w:p>
    <w:p w14:paraId="22046BC7" w14:textId="77777777" w:rsidR="0000119E" w:rsidRDefault="0000119E" w:rsidP="0000119E">
      <w:pPr>
        <w:pStyle w:val="Ttulo4"/>
        <w:rPr>
          <w:lang w:val="es-MX"/>
        </w:rPr>
      </w:pPr>
      <w:r>
        <w:rPr>
          <w:lang w:val="es-MX"/>
        </w:rPr>
        <w:t>Tareas sociales</w:t>
      </w:r>
    </w:p>
    <w:p w14:paraId="1EA788D0" w14:textId="77777777" w:rsidR="0000119E" w:rsidRDefault="0000119E" w:rsidP="0000119E">
      <w:pPr>
        <w:rPr>
          <w:lang w:val="es-MX"/>
        </w:rPr>
      </w:pPr>
      <w:r>
        <w:rPr>
          <w:lang w:val="es-MX"/>
        </w:rPr>
        <w:t>Uno sobrevive como grupo, crear y mantener amistades.</w:t>
      </w:r>
    </w:p>
    <w:p w14:paraId="1C384D09" w14:textId="77777777" w:rsidR="0000119E" w:rsidRDefault="0000119E" w:rsidP="0000119E">
      <w:pPr>
        <w:rPr>
          <w:lang w:val="es-MX"/>
        </w:rPr>
      </w:pPr>
      <w:r>
        <w:rPr>
          <w:lang w:val="es-MX"/>
        </w:rPr>
        <w:t>Conectar con el ser grupal, especialmente el hijo de dios que domina el área.</w:t>
      </w:r>
    </w:p>
    <w:p w14:paraId="36F011F6" w14:textId="77777777" w:rsidR="0000119E" w:rsidRDefault="0000119E" w:rsidP="0000119E">
      <w:pPr>
        <w:pStyle w:val="Ttulo4"/>
        <w:rPr>
          <w:lang w:val="es-MX"/>
        </w:rPr>
      </w:pPr>
      <w:r>
        <w:rPr>
          <w:lang w:val="es-MX"/>
        </w:rPr>
        <w:t>Tareas mentales</w:t>
      </w:r>
    </w:p>
    <w:p w14:paraId="32EDCCFB" w14:textId="77777777" w:rsidR="0000119E" w:rsidRDefault="0000119E" w:rsidP="0000119E">
      <w:pPr>
        <w:rPr>
          <w:lang w:val="es-MX"/>
        </w:rPr>
      </w:pPr>
      <w:r>
        <w:rPr>
          <w:lang w:val="es-MX"/>
        </w:rPr>
        <w:t>Esto es más la creación de modelas, y su asociación al tren de estructuración del ser.</w:t>
      </w:r>
    </w:p>
    <w:p w14:paraId="67DD7F04" w14:textId="77777777" w:rsidR="0000119E" w:rsidRDefault="0000119E" w:rsidP="0000119E">
      <w:pPr>
        <w:rPr>
          <w:lang w:val="es-MX"/>
        </w:rPr>
      </w:pPr>
      <w:r>
        <w:rPr>
          <w:lang w:val="es-MX"/>
        </w:rPr>
        <w:t>Salida de trances con flujo completo</w:t>
      </w:r>
    </w:p>
    <w:p w14:paraId="375EA162" w14:textId="77777777" w:rsidR="0000119E" w:rsidRDefault="0000119E" w:rsidP="0000119E">
      <w:pPr>
        <w:rPr>
          <w:lang w:val="es-MX"/>
        </w:rPr>
      </w:pPr>
      <w:r>
        <w:rPr>
          <w:lang w:val="es-MX"/>
        </w:rPr>
        <w:t>Estructuración de mente por mente con flujo completo</w:t>
      </w:r>
    </w:p>
    <w:p w14:paraId="4461F9C7" w14:textId="77777777" w:rsidR="0000119E" w:rsidRDefault="0000119E" w:rsidP="0000119E">
      <w:pPr>
        <w:rPr>
          <w:lang w:val="es-MX"/>
        </w:rPr>
      </w:pPr>
      <w:r>
        <w:rPr>
          <w:lang w:val="es-MX"/>
        </w:rPr>
        <w:t>Existencia, presencia, funcionamiento e imposición absoluta de cada mente sobre cualquier cosa que la intente inhibir, cada mente es parte esencial de la mente integral que existe a través del cuerpo mental, debe desarrollarse la disciplina para capturar la energía que se necesita para que las mentes estén activas.</w:t>
      </w:r>
    </w:p>
    <w:p w14:paraId="7DB82493" w14:textId="77777777" w:rsidR="0000119E" w:rsidRPr="00E27CA1" w:rsidRDefault="0000119E" w:rsidP="0000119E">
      <w:pPr>
        <w:rPr>
          <w:lang w:val="es-MX"/>
        </w:rPr>
      </w:pPr>
      <w:r>
        <w:rPr>
          <w:lang w:val="es-MX"/>
        </w:rPr>
        <w:t>Estructurar las mentes, alma y espíritu por capas</w:t>
      </w:r>
    </w:p>
    <w:p w14:paraId="1C602114" w14:textId="77777777" w:rsidR="0000119E" w:rsidRDefault="0000119E" w:rsidP="0000119E">
      <w:pPr>
        <w:pStyle w:val="Ttulo4"/>
        <w:rPr>
          <w:lang w:val="es-MX"/>
        </w:rPr>
      </w:pPr>
      <w:r>
        <w:rPr>
          <w:lang w:val="es-MX"/>
        </w:rPr>
        <w:t>Conexión a ayudantes de la mente, otorgados por el espíritu santo</w:t>
      </w:r>
    </w:p>
    <w:p w14:paraId="2EE1B18A" w14:textId="77777777" w:rsidR="0000119E" w:rsidRDefault="0000119E" w:rsidP="0000119E">
      <w:pPr>
        <w:rPr>
          <w:lang w:val="es-MX"/>
        </w:rPr>
      </w:pPr>
      <w:r>
        <w:rPr>
          <w:lang w:val="es-MX"/>
        </w:rPr>
        <w:t>Bendecir y santificar su funcionamiento conectándote con los ayudantes de la mente que ayudan con el funcionamiento cognitivo, y mantienen en tu mente este funcionamiento cognitivo permanentemente activo y te ayudan a lograr estas tareas.</w:t>
      </w:r>
    </w:p>
    <w:p w14:paraId="2364DA98" w14:textId="77777777" w:rsidR="0000119E" w:rsidRDefault="0000119E" w:rsidP="0000119E">
      <w:pPr>
        <w:rPr>
          <w:lang w:val="es-MX"/>
        </w:rPr>
      </w:pPr>
      <w:r w:rsidRPr="00512180">
        <w:rPr>
          <w:lang w:val="es-MX"/>
        </w:rPr>
        <w:t>El espíritu de intuición — rápida percepción, los instintos primitivos físicos y reflejos inherentes, la dotación direccional y otras de autopreservación de todas las creaciones mentales; el único de los ayudantes que actúa tan ampliamente en las órdenes más bajas de la vida animal y el único que se pone ampliamente en contacto funcional con los niveles no enseñables de la mente mecánica.</w:t>
      </w:r>
    </w:p>
    <w:p w14:paraId="6F22BC6D" w14:textId="77777777" w:rsidR="0000119E" w:rsidRDefault="0000119E" w:rsidP="0000119E">
      <w:pPr>
        <w:rPr>
          <w:lang w:val="es-MX"/>
        </w:rPr>
      </w:pPr>
      <w:r>
        <w:rPr>
          <w:lang w:val="es-MX"/>
        </w:rPr>
        <w:t xml:space="preserve">Te conectas a él porque es esencial para la estructuración espacial de tu ser, imaginas como si estuvieras manejando un auto en un lugar complicado dónde no puedes confiar solamente en tu lógica, o bajando rápidamente </w:t>
      </w:r>
      <w:proofErr w:type="gramStart"/>
      <w:r>
        <w:rPr>
          <w:lang w:val="es-MX"/>
        </w:rPr>
        <w:t>un montaña muy peligrosa</w:t>
      </w:r>
      <w:proofErr w:type="gramEnd"/>
      <w:r>
        <w:rPr>
          <w:lang w:val="es-MX"/>
        </w:rPr>
        <w:t>; tu ayudante te guía a estructurar las mentes dentro de tu ser, y a funcionar plenamente con tu cognición. Confías en tu espíritu ayudante de intuición.</w:t>
      </w:r>
    </w:p>
    <w:p w14:paraId="22A39F2E" w14:textId="77777777" w:rsidR="0000119E" w:rsidRDefault="0000119E" w:rsidP="0000119E">
      <w:pPr>
        <w:rPr>
          <w:lang w:val="es-MX"/>
        </w:rPr>
      </w:pPr>
      <w:r>
        <w:rPr>
          <w:lang w:val="es-MX"/>
        </w:rPr>
        <w:t xml:space="preserve">Te conectas al espíritu ayudante de </w:t>
      </w:r>
      <w:r w:rsidRPr="00867024">
        <w:rPr>
          <w:lang w:val="es-MX"/>
        </w:rPr>
        <w:t>entendimiento pudo dotar a tales criaturas del don de la asociación espontánea de ideas</w:t>
      </w:r>
      <w:r>
        <w:rPr>
          <w:lang w:val="es-MX"/>
        </w:rPr>
        <w:t>,</w:t>
      </w:r>
    </w:p>
    <w:p w14:paraId="7A1E6BAB" w14:textId="77777777" w:rsidR="0000119E" w:rsidRDefault="0000119E" w:rsidP="0000119E">
      <w:pPr>
        <w:rPr>
          <w:lang w:val="es-MX"/>
        </w:rPr>
      </w:pPr>
      <w:r>
        <w:rPr>
          <w:lang w:val="es-MX"/>
        </w:rPr>
        <w:t xml:space="preserve">Te conectas al espíritu ayudante de valor, </w:t>
      </w:r>
      <w:r w:rsidRPr="00867024">
        <w:rPr>
          <w:lang w:val="es-MX"/>
        </w:rPr>
        <w:t>desarrollaron en rigor una forma simple de autoconciencia de protección.</w:t>
      </w:r>
    </w:p>
    <w:p w14:paraId="7C1575A8" w14:textId="77777777" w:rsidR="0000119E" w:rsidRDefault="0000119E" w:rsidP="0000119E">
      <w:pPr>
        <w:rPr>
          <w:lang w:val="es-MX"/>
        </w:rPr>
      </w:pPr>
      <w:r>
        <w:rPr>
          <w:lang w:val="es-MX"/>
        </w:rPr>
        <w:t>Te conectas al espíritu ayudante de conocimiento</w:t>
      </w:r>
    </w:p>
    <w:p w14:paraId="5E4F95A8" w14:textId="77777777" w:rsidR="0000119E" w:rsidRDefault="0000119E" w:rsidP="0000119E">
      <w:pPr>
        <w:rPr>
          <w:lang w:val="es-MX"/>
        </w:rPr>
      </w:pPr>
      <w:r>
        <w:rPr>
          <w:lang w:val="es-MX"/>
        </w:rPr>
        <w:t>Te conectas al espíritu ayudante de asesoramiento</w:t>
      </w:r>
    </w:p>
    <w:p w14:paraId="2E2D2FF7" w14:textId="77777777" w:rsidR="0000119E" w:rsidRDefault="0000119E" w:rsidP="0000119E">
      <w:pPr>
        <w:rPr>
          <w:lang w:val="es-MX"/>
        </w:rPr>
      </w:pPr>
      <w:r>
        <w:rPr>
          <w:lang w:val="es-MX"/>
        </w:rPr>
        <w:t>Te conectas al espíritu ayudante de adoración</w:t>
      </w:r>
    </w:p>
    <w:p w14:paraId="1695D9B8" w14:textId="77777777" w:rsidR="0000119E" w:rsidRDefault="0000119E" w:rsidP="0000119E">
      <w:pPr>
        <w:rPr>
          <w:lang w:val="es-MX"/>
        </w:rPr>
      </w:pPr>
      <w:r>
        <w:rPr>
          <w:lang w:val="es-MX"/>
        </w:rPr>
        <w:t>Te conectas al espíritu ayudante de sabiduría</w:t>
      </w:r>
    </w:p>
    <w:p w14:paraId="0DCE2A29" w14:textId="77777777" w:rsidR="0000119E" w:rsidRDefault="0000119E" w:rsidP="0000119E">
      <w:pPr>
        <w:rPr>
          <w:lang w:val="es-MX"/>
        </w:rPr>
      </w:pPr>
      <w:r>
        <w:rPr>
          <w:lang w:val="es-MX"/>
        </w:rPr>
        <w:lastRenderedPageBreak/>
        <w:t>Manteniendo siempre enfoque y especial contacto con y confianza en el espíritu de intuición residente en ti, porque es necesario para todos tus procesos de estructuración.</w:t>
      </w:r>
    </w:p>
    <w:p w14:paraId="393410DB" w14:textId="77777777" w:rsidR="0000119E" w:rsidRPr="00512180" w:rsidRDefault="0000119E" w:rsidP="0000119E">
      <w:pPr>
        <w:rPr>
          <w:lang w:val="es-MX"/>
        </w:rPr>
      </w:pPr>
      <w:r>
        <w:rPr>
          <w:lang w:val="es-MX"/>
        </w:rPr>
        <w:t>Tu mente entra en contacto directo con la mente cósmica que llena el universo, con la cuál debe evolucionar.</w:t>
      </w:r>
    </w:p>
    <w:p w14:paraId="1D77709C" w14:textId="77777777" w:rsidR="0000119E" w:rsidRDefault="0000119E" w:rsidP="0000119E">
      <w:pPr>
        <w:pStyle w:val="Ttulo4"/>
        <w:rPr>
          <w:lang w:val="es-MX"/>
        </w:rPr>
      </w:pPr>
      <w:r>
        <w:rPr>
          <w:lang w:val="es-MX"/>
        </w:rPr>
        <w:t>Tareas cognitivas</w:t>
      </w:r>
    </w:p>
    <w:p w14:paraId="0A27DC5A" w14:textId="77777777" w:rsidR="0000119E" w:rsidRPr="008B5E50" w:rsidRDefault="0000119E" w:rsidP="0000119E">
      <w:pPr>
        <w:rPr>
          <w:lang w:val="es-MX"/>
        </w:rPr>
      </w:pPr>
      <w:r>
        <w:rPr>
          <w:lang w:val="es-MX"/>
        </w:rPr>
        <w:t>Funcionamiento genio en cada mente, dónde las distintas todas facetas cognitivas deben estar activas, flujo completo, cada mente realiza todas las tareas necesitas sin inhibición para existir.</w:t>
      </w:r>
    </w:p>
    <w:p w14:paraId="363D2DB5" w14:textId="77777777" w:rsidR="0000119E" w:rsidRDefault="0000119E" w:rsidP="0000119E">
      <w:pPr>
        <w:pStyle w:val="Ttulo4"/>
        <w:rPr>
          <w:lang w:val="es-MX"/>
        </w:rPr>
      </w:pPr>
      <w:r>
        <w:rPr>
          <w:lang w:val="es-MX"/>
        </w:rPr>
        <w:t>Tareas espirituales</w:t>
      </w:r>
    </w:p>
    <w:p w14:paraId="640F3764" w14:textId="77777777" w:rsidR="0000119E" w:rsidRDefault="0000119E" w:rsidP="0000119E">
      <w:pPr>
        <w:rPr>
          <w:lang w:val="es-MX"/>
        </w:rPr>
      </w:pPr>
      <w:r>
        <w:rPr>
          <w:lang w:val="es-MX"/>
        </w:rPr>
        <w:t>Esto va a espiritualizar el ser meditando en el fragmento del dios supremo padre para sincronizar con él, también los modelos mentales que estructuran el ser espiritualmente.</w:t>
      </w:r>
    </w:p>
    <w:p w14:paraId="36CCF1D6" w14:textId="77777777" w:rsidR="0000119E" w:rsidRDefault="0000119E" w:rsidP="0000119E">
      <w:pPr>
        <w:pStyle w:val="Ttulo4"/>
        <w:rPr>
          <w:lang w:val="es-MX"/>
        </w:rPr>
      </w:pPr>
      <w:r>
        <w:rPr>
          <w:lang w:val="es-MX"/>
        </w:rPr>
        <w:t>Tareas moronciales y del alma</w:t>
      </w:r>
    </w:p>
    <w:p w14:paraId="6F6677E7" w14:textId="77777777" w:rsidR="0000119E" w:rsidRDefault="0000119E" w:rsidP="0000119E">
      <w:pPr>
        <w:rPr>
          <w:lang w:val="es-MX"/>
        </w:rPr>
      </w:pPr>
      <w:r>
        <w:rPr>
          <w:lang w:val="es-MX"/>
        </w:rPr>
        <w:t>Esto está relacionado a establecer la moral que domina tu ser y tu mente, y aceptar hacer la voluntad del dios supremo bueno, para la creación del alma y el ingreso al reino de la hermandad espiritual.</w:t>
      </w:r>
    </w:p>
    <w:p w14:paraId="4912DEF7" w14:textId="77777777" w:rsidR="0000119E" w:rsidRDefault="0000119E" w:rsidP="0000119E">
      <w:pPr>
        <w:pStyle w:val="Ttulo4"/>
        <w:rPr>
          <w:lang w:val="es-MX"/>
        </w:rPr>
      </w:pPr>
      <w:r>
        <w:rPr>
          <w:lang w:val="es-MX"/>
        </w:rPr>
        <w:t>Tareas defensivas de recuperación</w:t>
      </w:r>
    </w:p>
    <w:p w14:paraId="740081EB" w14:textId="77777777" w:rsidR="0000119E" w:rsidRDefault="0000119E" w:rsidP="0000119E">
      <w:pPr>
        <w:rPr>
          <w:lang w:val="es-MX"/>
        </w:rPr>
      </w:pPr>
      <w:r>
        <w:rPr>
          <w:lang w:val="es-MX"/>
        </w:rPr>
        <w:t>Estas tareas se centran en tareas críticas:</w:t>
      </w:r>
    </w:p>
    <w:p w14:paraId="52850C8E" w14:textId="77777777" w:rsidR="0000119E" w:rsidRDefault="0000119E" w:rsidP="0000119E">
      <w:pPr>
        <w:rPr>
          <w:lang w:val="es-MX"/>
        </w:rPr>
      </w:pPr>
      <w:r>
        <w:rPr>
          <w:lang w:val="es-MX"/>
        </w:rPr>
        <w:t>Resucitar en el propio moral-polo y ángel ser.</w:t>
      </w:r>
    </w:p>
    <w:p w14:paraId="553F8AE9" w14:textId="77777777" w:rsidR="0000119E" w:rsidRPr="003D052B" w:rsidRDefault="0000119E" w:rsidP="0000119E">
      <w:pPr>
        <w:rPr>
          <w:lang w:val="es-MX"/>
        </w:rPr>
      </w:pPr>
      <w:r>
        <w:rPr>
          <w:lang w:val="es-MX"/>
        </w:rPr>
        <w:t>Salir de trances estructurales y funcionales, a través de flujos.</w:t>
      </w:r>
    </w:p>
    <w:p w14:paraId="16B34C9D" w14:textId="69618611" w:rsidR="00A018F7" w:rsidRDefault="00476603" w:rsidP="00476603">
      <w:pPr>
        <w:pStyle w:val="Ttulo3"/>
        <w:rPr>
          <w:lang w:val="es-MX"/>
        </w:rPr>
      </w:pPr>
      <w:r>
        <w:rPr>
          <w:lang w:val="es-MX"/>
        </w:rPr>
        <w:t>Las tareas de estructuración del tren y sus modelos para estructurar el ángel ser positivo</w:t>
      </w:r>
    </w:p>
    <w:p w14:paraId="5D61258C" w14:textId="27C19C34" w:rsidR="00476603" w:rsidRPr="00476603" w:rsidRDefault="007846DF" w:rsidP="00476603">
      <w:pPr>
        <w:rPr>
          <w:lang w:val="es-MX"/>
        </w:rPr>
      </w:pPr>
      <w:r>
        <w:rPr>
          <w:lang w:val="es-MX"/>
        </w:rPr>
        <w:t>Esto consiste en crear los modelos y el treno y en trance profundo asociar a los disparadores para que la realidad que percibes estimule y mantenga en tu mente los modelos que son los que estructuran y te mantienen con vida espiritual, moroncial, mental, energética y física.</w:t>
      </w:r>
    </w:p>
    <w:p w14:paraId="61EAF77A" w14:textId="4BD198DA" w:rsidR="0038043A" w:rsidRDefault="0038043A" w:rsidP="00B20E74">
      <w:pPr>
        <w:pStyle w:val="Ttulo2"/>
        <w:numPr>
          <w:ilvl w:val="1"/>
          <w:numId w:val="5"/>
        </w:numPr>
        <w:rPr>
          <w:sz w:val="20"/>
          <w:lang w:val="es-MX"/>
        </w:rPr>
      </w:pPr>
      <w:r>
        <w:rPr>
          <w:sz w:val="20"/>
          <w:lang w:val="es-MX"/>
        </w:rPr>
        <w:t xml:space="preserve">FASE: MODELOS DE FLUJO COMPLETO DESPERTAR: EXISTIR, RESUCIATR, </w:t>
      </w:r>
      <w:proofErr w:type="gramStart"/>
      <w:r>
        <w:rPr>
          <w:sz w:val="20"/>
          <w:lang w:val="es-MX"/>
        </w:rPr>
        <w:t>NACER,  ENCENDER</w:t>
      </w:r>
      <w:proofErr w:type="gramEnd"/>
      <w:r>
        <w:rPr>
          <w:sz w:val="20"/>
          <w:lang w:val="es-MX"/>
        </w:rPr>
        <w:t>, FUNCIONAR, DESPERTAR, ETC.</w:t>
      </w:r>
    </w:p>
    <w:p w14:paraId="42E1AE46" w14:textId="77777777" w:rsidR="0038043A" w:rsidRPr="0038043A" w:rsidRDefault="0038043A" w:rsidP="0038043A">
      <w:pPr>
        <w:rPr>
          <w:lang w:val="es-MX"/>
        </w:rPr>
      </w:pPr>
    </w:p>
    <w:p w14:paraId="69BD392C" w14:textId="5C91D6D1" w:rsidR="00287EB1" w:rsidRPr="00287EB1" w:rsidRDefault="001D7C51" w:rsidP="00B20E74">
      <w:pPr>
        <w:pStyle w:val="Ttulo2"/>
        <w:numPr>
          <w:ilvl w:val="1"/>
          <w:numId w:val="5"/>
        </w:numPr>
        <w:rPr>
          <w:sz w:val="20"/>
          <w:lang w:val="es-MX"/>
        </w:rPr>
      </w:pPr>
      <w:r>
        <w:rPr>
          <w:sz w:val="20"/>
          <w:lang w:val="es-MX"/>
        </w:rPr>
        <w:t xml:space="preserve">FASE: </w:t>
      </w:r>
      <w:r w:rsidR="00287EB1" w:rsidRPr="00287EB1">
        <w:rPr>
          <w:sz w:val="20"/>
          <w:lang w:val="es-MX"/>
        </w:rPr>
        <w:t>MODELOS DE SALIDA DE TRANCE FUNCIONAL Y ESTRUCTURAL</w:t>
      </w:r>
    </w:p>
    <w:p w14:paraId="238E0434" w14:textId="6EFA85BA" w:rsidR="00287EB1" w:rsidRDefault="00287EB1" w:rsidP="00287EB1">
      <w:pPr>
        <w:rPr>
          <w:lang w:val="es-MX"/>
        </w:rPr>
      </w:pPr>
      <w:r>
        <w:rPr>
          <w:lang w:val="es-MX"/>
        </w:rPr>
        <w:t>Se crea un modelo, que puede utilizar otros modelos para salir de trances funcionales y estructurales, esto es esencial; pues la guerra de polos tiene un tren que impone un grupo de modelos que exitosamente llega a imponer el ángel ser negativo en un ser, como parte de un ataque mental.</w:t>
      </w:r>
    </w:p>
    <w:p w14:paraId="441AD3B7" w14:textId="227DD501" w:rsidR="00CA7EF8" w:rsidRDefault="00CA7EF8" w:rsidP="00287EB1">
      <w:pPr>
        <w:pStyle w:val="Ttulo2"/>
        <w:rPr>
          <w:lang w:val="es-MX"/>
        </w:rPr>
      </w:pPr>
      <w:r>
        <w:rPr>
          <w:lang w:val="es-MX"/>
        </w:rPr>
        <w:t xml:space="preserve">Modelo: Fortaleza </w:t>
      </w:r>
      <w:r w:rsidR="003F7CD7">
        <w:rPr>
          <w:lang w:val="es-MX"/>
        </w:rPr>
        <w:t xml:space="preserve">estructural y funcional </w:t>
      </w:r>
      <w:r>
        <w:rPr>
          <w:lang w:val="es-MX"/>
        </w:rPr>
        <w:t>de estados de modelos críticos de tren y contra respuesta a modelos y estados inhibidores polo negativo</w:t>
      </w:r>
    </w:p>
    <w:p w14:paraId="3CC066F2" w14:textId="70669179" w:rsidR="00CA7EF8" w:rsidRDefault="00CA7EF8" w:rsidP="00CA7EF8">
      <w:pPr>
        <w:rPr>
          <w:lang w:val="es-MX"/>
        </w:rPr>
      </w:pPr>
      <w:r>
        <w:rPr>
          <w:lang w:val="es-MX"/>
        </w:rPr>
        <w:t xml:space="preserve">Esto se refiere a que tiene que existir una fortaleza estructural, que mantiene los propios estados de estructuración, </w:t>
      </w:r>
      <w:r w:rsidR="003F7CD7">
        <w:rPr>
          <w:lang w:val="es-MX"/>
        </w:rPr>
        <w:t>que son los modelos y los estados del ángel ser positivo; calor, energía, posición en uno mismo funcionamiento de estrella, etc.</w:t>
      </w:r>
    </w:p>
    <w:p w14:paraId="29E7CA37" w14:textId="3CC35CB0" w:rsidR="003F7CD7" w:rsidRDefault="003F7CD7" w:rsidP="00CA7EF8">
      <w:pPr>
        <w:rPr>
          <w:lang w:val="es-MX"/>
        </w:rPr>
      </w:pPr>
      <w:r>
        <w:rPr>
          <w:lang w:val="es-MX"/>
        </w:rPr>
        <w:t>Esta fortaleza se logra del mismo modo que se logra el entrenamiento físico, pero en este caso es mental, creando las estructuras, los procesos, los circuitos, los sistemas, los modelos y asociándolos a los disparadores; sin hacer este entrenamiento mental, no se tiene la fortaleza estructural y funcional del ser.</w:t>
      </w:r>
    </w:p>
    <w:p w14:paraId="2DC7A81A" w14:textId="291DE19E" w:rsidR="003F7CD7" w:rsidRDefault="003F7CD7" w:rsidP="00CA7EF8">
      <w:pPr>
        <w:rPr>
          <w:lang w:val="es-MX"/>
        </w:rPr>
      </w:pPr>
      <w:r>
        <w:rPr>
          <w:lang w:val="es-MX"/>
        </w:rPr>
        <w:t>Es algo tan vital y tan crítico, de hecho, más vital que el entrenamiento físico.</w:t>
      </w:r>
    </w:p>
    <w:p w14:paraId="7A6531F4" w14:textId="673551CC" w:rsidR="007779CB" w:rsidRPr="00CA7EF8" w:rsidRDefault="007779CB" w:rsidP="00CA7EF8">
      <w:pPr>
        <w:rPr>
          <w:lang w:val="es-MX"/>
        </w:rPr>
      </w:pPr>
      <w:r>
        <w:rPr>
          <w:lang w:val="es-MX"/>
        </w:rPr>
        <w:t>Es el desarrollo de consciencia del riesgo de los pequeños estados y modelos inhibidores, como el más profundo y ser expulsado,  la moral de los ángeles negativos o el echarse adelante o salir de adentro, arriba y atrás de uno mismo</w:t>
      </w:r>
      <w:r w:rsidR="00A5352E">
        <w:rPr>
          <w:lang w:val="es-MX"/>
        </w:rPr>
        <w:t>; y la reacción automática, imponiendo el modelo y estado correcto.</w:t>
      </w:r>
    </w:p>
    <w:p w14:paraId="247D6D74" w14:textId="380F757B" w:rsidR="00CF307F" w:rsidRDefault="00CF307F" w:rsidP="00287EB1">
      <w:pPr>
        <w:pStyle w:val="Ttulo2"/>
        <w:rPr>
          <w:lang w:val="es-MX"/>
        </w:rPr>
      </w:pPr>
      <w:r>
        <w:rPr>
          <w:lang w:val="es-MX"/>
        </w:rPr>
        <w:t>Modelo: salida de trance estructural de ubicación incorrecta de cuerpo físico y de identidades</w:t>
      </w:r>
      <w:r w:rsidR="00D954B5">
        <w:rPr>
          <w:lang w:val="es-MX"/>
        </w:rPr>
        <w:t>, narciso</w:t>
      </w:r>
    </w:p>
    <w:p w14:paraId="29310F90" w14:textId="5AFE067B" w:rsidR="00CF307F" w:rsidRDefault="00CF307F" w:rsidP="00CF307F">
      <w:pPr>
        <w:rPr>
          <w:lang w:val="es-MX"/>
        </w:rPr>
      </w:pPr>
      <w:r>
        <w:rPr>
          <w:lang w:val="es-MX"/>
        </w:rPr>
        <w:t>Este modelo sale del trance que establece que los cuerpos no son los de tu ser, sino son los cuerpos de otro ser, como los cuerpos del ser en el que piensas o los cuerpos del ser que observas.</w:t>
      </w:r>
      <w:r w:rsidR="003C5FC4">
        <w:rPr>
          <w:lang w:val="es-MX"/>
        </w:rPr>
        <w:t xml:space="preserve"> Salida del trance del modelo inhibidor de narciso que cae en el reflejo del agua.</w:t>
      </w:r>
    </w:p>
    <w:p w14:paraId="7141D867" w14:textId="0CA87875" w:rsidR="00CF307F" w:rsidRDefault="00CF307F" w:rsidP="00CF307F">
      <w:pPr>
        <w:rPr>
          <w:lang w:val="es-MX"/>
        </w:rPr>
      </w:pPr>
      <w:r>
        <w:rPr>
          <w:lang w:val="es-MX"/>
        </w:rPr>
        <w:t>La ubicación de tu cuerpo es esencial, pues en esta área está tu cuerpo mental, y tu mente es la sumatoria de mentes presentes en este cuerpo mental. Si se especifica otra ubicación tus mentes se irán desplazando fuera de ella.</w:t>
      </w:r>
    </w:p>
    <w:p w14:paraId="3621C5F8" w14:textId="23784123" w:rsidR="00CF307F" w:rsidRDefault="00CF307F" w:rsidP="00CF307F">
      <w:pPr>
        <w:rPr>
          <w:lang w:val="es-MX"/>
        </w:rPr>
      </w:pPr>
      <w:r>
        <w:rPr>
          <w:lang w:val="es-MX"/>
        </w:rPr>
        <w:t>Lo mismo sucede con la identidad, si especificas la identidad de tú mismo en otras personas, y la presencia de dios en otra persona, entonces las mentes, el ángel ser, y la presencia de dios de esa otra persona se proyectarán dentro de tu cuerpo.</w:t>
      </w:r>
    </w:p>
    <w:p w14:paraId="21FEF158" w14:textId="0A10A955" w:rsidR="00BC59AC" w:rsidRDefault="00BC59AC" w:rsidP="00CF307F">
      <w:pPr>
        <w:pStyle w:val="Ttulo3"/>
        <w:rPr>
          <w:lang w:val="es-MX"/>
        </w:rPr>
      </w:pPr>
      <w:r>
        <w:rPr>
          <w:lang w:val="es-MX"/>
        </w:rPr>
        <w:lastRenderedPageBreak/>
        <w:t>Cancelar modelo de narciso que refleja y proyecta tu identidad y ubicación fuera de tu cuerpo en las personas que observas</w:t>
      </w:r>
    </w:p>
    <w:p w14:paraId="3C3CDD99" w14:textId="00DD324A" w:rsidR="00BC59AC" w:rsidRPr="00BC59AC" w:rsidRDefault="00857DCC" w:rsidP="00BC59AC">
      <w:pPr>
        <w:rPr>
          <w:lang w:val="es-MX"/>
        </w:rPr>
      </w:pPr>
      <w:r>
        <w:rPr>
          <w:lang w:val="es-MX"/>
        </w:rPr>
        <w:t>Se cancela en tu mente, el modelo que refleja tu identidad, y establece que tu ser, ángel ser, o dios están en la persona que observas, 1,2,</w:t>
      </w:r>
      <w:proofErr w:type="gramStart"/>
      <w:r>
        <w:rPr>
          <w:lang w:val="es-MX"/>
        </w:rPr>
        <w:t>3,toc</w:t>
      </w:r>
      <w:proofErr w:type="gramEnd"/>
      <w:r>
        <w:rPr>
          <w:lang w:val="es-MX"/>
        </w:rPr>
        <w:t>, se canceló el modelo de narciso, que te proyectaba fuera de tus cuerpos y tu ser a otro ser, al mismo tiempo que atraían y proyectaban a otro ser a tu ser y tus cuerpos.</w:t>
      </w:r>
    </w:p>
    <w:p w14:paraId="68229C72" w14:textId="060E1303" w:rsidR="003071CB" w:rsidRDefault="003071CB" w:rsidP="00CF307F">
      <w:pPr>
        <w:pStyle w:val="Ttulo3"/>
        <w:rPr>
          <w:lang w:val="es-MX"/>
        </w:rPr>
      </w:pPr>
      <w:r>
        <w:rPr>
          <w:lang w:val="es-MX"/>
        </w:rPr>
        <w:t>Ubicación de tu ser y tus cuerpos</w:t>
      </w:r>
    </w:p>
    <w:p w14:paraId="64FBFC68" w14:textId="3111537C" w:rsidR="00BC59AC" w:rsidRPr="00BC59AC" w:rsidRDefault="00214C43" w:rsidP="00BC59AC">
      <w:pPr>
        <w:rPr>
          <w:lang w:val="es-MX"/>
        </w:rPr>
      </w:pPr>
      <w:r>
        <w:rPr>
          <w:lang w:val="es-MX"/>
        </w:rPr>
        <w:t>Recuperas la ubicación de tu ser y tus cuerpos, en tu ser y tus cuerpos.</w:t>
      </w:r>
    </w:p>
    <w:p w14:paraId="5B0428A4" w14:textId="77777777" w:rsidR="00214C43" w:rsidRDefault="00214C43" w:rsidP="00214C43">
      <w:pPr>
        <w:pStyle w:val="Ttulo3"/>
        <w:rPr>
          <w:lang w:val="es-MX"/>
        </w:rPr>
      </w:pPr>
      <w:r>
        <w:rPr>
          <w:lang w:val="es-MX"/>
        </w:rPr>
        <w:t>Identidad de tu ser, tu ángel ser y las mentes de tu ser</w:t>
      </w:r>
    </w:p>
    <w:p w14:paraId="4997F498" w14:textId="77777777" w:rsidR="00214C43" w:rsidRPr="003071CB" w:rsidRDefault="00214C43" w:rsidP="00214C43">
      <w:pPr>
        <w:rPr>
          <w:lang w:val="es-MX"/>
        </w:rPr>
      </w:pPr>
      <w:r>
        <w:rPr>
          <w:lang w:val="es-MX"/>
        </w:rPr>
        <w:t>Recuperas la identidad de tu ser, de tu ángel ser, del ser supremo y las mentes de tu ser.</w:t>
      </w:r>
    </w:p>
    <w:p w14:paraId="7A5BC67D" w14:textId="320F02F7" w:rsidR="003071CB" w:rsidRDefault="00CF307F" w:rsidP="00CF307F">
      <w:pPr>
        <w:pStyle w:val="Ttulo3"/>
        <w:rPr>
          <w:lang w:val="es-MX"/>
        </w:rPr>
      </w:pPr>
      <w:r>
        <w:rPr>
          <w:lang w:val="es-MX"/>
        </w:rPr>
        <w:t>Ubicación de tus mentes, de las mentes del dios supremo, tu ángel ser positivo y las mentes superiores</w:t>
      </w:r>
    </w:p>
    <w:p w14:paraId="04F187C3" w14:textId="60C4B143" w:rsidR="00BC59AC" w:rsidRPr="00BC59AC" w:rsidRDefault="00214C43" w:rsidP="00BC59AC">
      <w:pPr>
        <w:rPr>
          <w:lang w:val="es-MX"/>
        </w:rPr>
      </w:pPr>
      <w:r>
        <w:rPr>
          <w:lang w:val="es-MX"/>
        </w:rPr>
        <w:t>Recuperas la ubicación correcta de tus mentes, de la mente de tu ser, del dios supremo padre adentro y arriba en tu mente, de tu ángel ser y de tus mentes superiores en tu ser. Y las desplazas a esta ubicación si es necesario.</w:t>
      </w:r>
    </w:p>
    <w:p w14:paraId="71A4E7F0" w14:textId="27A85B0B" w:rsidR="00D32EFE" w:rsidRDefault="00D32EFE" w:rsidP="00287EB1">
      <w:pPr>
        <w:pStyle w:val="Ttulo2"/>
        <w:rPr>
          <w:lang w:val="es-MX"/>
        </w:rPr>
      </w:pPr>
      <w:r>
        <w:rPr>
          <w:lang w:val="es-MX"/>
        </w:rPr>
        <w:t xml:space="preserve">Modelo: Salida de trance de </w:t>
      </w:r>
      <w:r w:rsidR="00701262">
        <w:rPr>
          <w:lang w:val="es-MX"/>
        </w:rPr>
        <w:t>amar sobre todas las cosas a algo que no sea uno mismo, el ángel ser positivo o el dios supremo absolutamente bueno</w:t>
      </w:r>
    </w:p>
    <w:p w14:paraId="7CCE425D" w14:textId="77BAC3AB" w:rsidR="00701262" w:rsidRDefault="00701262" w:rsidP="00701262">
      <w:pPr>
        <w:rPr>
          <w:lang w:val="es-MX"/>
        </w:rPr>
      </w:pPr>
      <w:r>
        <w:rPr>
          <w:lang w:val="es-MX"/>
        </w:rPr>
        <w:t>Para existir como ser uno debe amarse a uno mismo con todas las fuerzas sobre todas las cosas y buscarse</w:t>
      </w:r>
      <w:r w:rsidR="00880C96">
        <w:rPr>
          <w:lang w:val="es-MX"/>
        </w:rPr>
        <w:t xml:space="preserve"> </w:t>
      </w:r>
      <w:r>
        <w:rPr>
          <w:lang w:val="es-MX"/>
        </w:rPr>
        <w:t>a uno mismo con todas las fuerzas y todo el tiempo</w:t>
      </w:r>
      <w:r w:rsidR="00880C96">
        <w:rPr>
          <w:lang w:val="es-MX"/>
        </w:rPr>
        <w:t>, y desear tenerse y estar con uno mismo</w:t>
      </w:r>
      <w:r>
        <w:rPr>
          <w:lang w:val="es-MX"/>
        </w:rPr>
        <w:t>.</w:t>
      </w:r>
    </w:p>
    <w:p w14:paraId="52F164E4" w14:textId="34AF30B6" w:rsidR="004473E5" w:rsidRDefault="004473E5" w:rsidP="00701262">
      <w:pPr>
        <w:rPr>
          <w:lang w:val="es-MX"/>
        </w:rPr>
      </w:pPr>
      <w:r>
        <w:rPr>
          <w:lang w:val="es-MX"/>
        </w:rPr>
        <w:t>La ubicación es muy importante, tú estás en tu cuerpo en ti mismo, el dios supremo está en tu mente adentro y arriba, y llenando toda la creación; el ángel ser está en el eje de tu ser.</w:t>
      </w:r>
    </w:p>
    <w:p w14:paraId="18EDE832" w14:textId="647024FE" w:rsidR="00701262" w:rsidRDefault="00701262" w:rsidP="00701262">
      <w:pPr>
        <w:rPr>
          <w:lang w:val="es-MX"/>
        </w:rPr>
      </w:pPr>
      <w:r>
        <w:rPr>
          <w:lang w:val="es-MX"/>
        </w:rPr>
        <w:t xml:space="preserve">A dios supremo absolutamente bueno, también, porque es el, el que es incondicionalmente bueno, se </w:t>
      </w:r>
      <w:proofErr w:type="spellStart"/>
      <w:r>
        <w:rPr>
          <w:lang w:val="es-MX"/>
        </w:rPr>
        <w:t>autootorga</w:t>
      </w:r>
      <w:proofErr w:type="spellEnd"/>
      <w:r>
        <w:rPr>
          <w:lang w:val="es-MX"/>
        </w:rPr>
        <w:t xml:space="preserve"> completamente y nos convierte en un fragmento del dios supremo.</w:t>
      </w:r>
    </w:p>
    <w:p w14:paraId="3D48095A" w14:textId="6D8BFB52" w:rsidR="00701262" w:rsidRDefault="00701262" w:rsidP="00701262">
      <w:pPr>
        <w:rPr>
          <w:lang w:val="es-MX"/>
        </w:rPr>
      </w:pPr>
      <w:r>
        <w:rPr>
          <w:lang w:val="es-MX"/>
        </w:rPr>
        <w:t>Al ángel ser positivo, es porque en esta etapa evolutiva como humanos, somos como máquinas, y heredamos y somos administramos por el ángel ser positivo que se nos otorga, que es parte de nosotros mismos y es nosotros mismos.</w:t>
      </w:r>
    </w:p>
    <w:p w14:paraId="2E3564E9" w14:textId="297E80A8" w:rsidR="00701262" w:rsidRDefault="00701262" w:rsidP="00701262">
      <w:pPr>
        <w:rPr>
          <w:lang w:val="es-MX"/>
        </w:rPr>
      </w:pPr>
      <w:r>
        <w:rPr>
          <w:lang w:val="es-MX"/>
        </w:rPr>
        <w:t>Estos tres tienen la característica que se preocupan de nosotros como nosotros mismos, porque nos convertimos en uno.</w:t>
      </w:r>
    </w:p>
    <w:p w14:paraId="0A3584E6" w14:textId="3335768F" w:rsidR="00701262" w:rsidRDefault="00701262" w:rsidP="00701262">
      <w:pPr>
        <w:rPr>
          <w:lang w:val="es-MX"/>
        </w:rPr>
      </w:pPr>
      <w:r>
        <w:rPr>
          <w:lang w:val="es-MX"/>
        </w:rPr>
        <w:t>Este amor y búsqueda implica energías, la leche divina que es la suma de todas las energías incluyendo energía de vida, implica el enfoque, presencia y atención.</w:t>
      </w:r>
    </w:p>
    <w:p w14:paraId="441FC708" w14:textId="77777777" w:rsidR="00701262" w:rsidRDefault="00701262" w:rsidP="00701262">
      <w:pPr>
        <w:rPr>
          <w:lang w:val="es-MX"/>
        </w:rPr>
      </w:pPr>
    </w:p>
    <w:p w14:paraId="61F2177A" w14:textId="61735674" w:rsidR="00701262" w:rsidRDefault="00701262" w:rsidP="00701262">
      <w:pPr>
        <w:rPr>
          <w:lang w:val="es-MX"/>
        </w:rPr>
      </w:pPr>
      <w:r>
        <w:rPr>
          <w:lang w:val="es-MX"/>
        </w:rPr>
        <w:t>El amar a cualquier otra cosa más que a estos tres, es una inhibición, porque desplaza la energía, enfoque, presencia y atención, de uno mismo a cualquier otra cosa.</w:t>
      </w:r>
    </w:p>
    <w:p w14:paraId="20C88A77" w14:textId="3A2524B9" w:rsidR="00701262" w:rsidRPr="00701262" w:rsidRDefault="00701262" w:rsidP="00701262">
      <w:pPr>
        <w:rPr>
          <w:lang w:val="es-MX"/>
        </w:rPr>
      </w:pPr>
      <w:r>
        <w:rPr>
          <w:lang w:val="es-MX"/>
        </w:rPr>
        <w:t>Por eso se anula</w:t>
      </w:r>
      <w:r w:rsidR="0070396B">
        <w:rPr>
          <w:lang w:val="es-MX"/>
        </w:rPr>
        <w:t xml:space="preserve">, el amar sobre todas las cosas a alguien aparte de esto </w:t>
      </w:r>
      <w:proofErr w:type="spellStart"/>
      <w:r w:rsidR="0070396B">
        <w:rPr>
          <w:lang w:val="es-MX"/>
        </w:rPr>
        <w:t>s</w:t>
      </w:r>
      <w:proofErr w:type="spellEnd"/>
      <w:r w:rsidR="0070396B">
        <w:rPr>
          <w:lang w:val="es-MX"/>
        </w:rPr>
        <w:t xml:space="preserve"> tres.</w:t>
      </w:r>
    </w:p>
    <w:p w14:paraId="38BBABDE" w14:textId="73ED4CB6" w:rsidR="003A620C" w:rsidRDefault="003A620C" w:rsidP="00287EB1">
      <w:pPr>
        <w:pStyle w:val="Ttulo2"/>
        <w:rPr>
          <w:lang w:val="es-MX"/>
        </w:rPr>
      </w:pPr>
      <w:r>
        <w:rPr>
          <w:lang w:val="es-MX"/>
        </w:rPr>
        <w:t>Modelo: Salida de trance de renacimiento como ángel ser negativo</w:t>
      </w:r>
    </w:p>
    <w:p w14:paraId="4C67DEEE" w14:textId="1D0F3379" w:rsidR="003A620C" w:rsidRPr="003A620C" w:rsidRDefault="003A620C" w:rsidP="003A620C">
      <w:pPr>
        <w:rPr>
          <w:lang w:val="es-MX"/>
        </w:rPr>
      </w:pPr>
      <w:r>
        <w:rPr>
          <w:lang w:val="es-MX"/>
        </w:rPr>
        <w:t>Es la recuperación e imposición del circuito de estructuración del dios supremo y el ángel ser positivo, en cualquier momento en que se toma consciencia de la ejecución del circuito de renacimiento en el ángel ser negativo.</w:t>
      </w:r>
    </w:p>
    <w:p w14:paraId="780414E5" w14:textId="3660C03D" w:rsidR="003C4B69" w:rsidRDefault="003C4B69" w:rsidP="00287EB1">
      <w:pPr>
        <w:pStyle w:val="Ttulo2"/>
        <w:rPr>
          <w:lang w:val="es-MX"/>
        </w:rPr>
      </w:pPr>
      <w:r>
        <w:rPr>
          <w:lang w:val="es-MX"/>
        </w:rPr>
        <w:t>Modelo: salida de trance de ángeles negativos que asumen la identidad del dios supremo absolutamente bueno</w:t>
      </w:r>
    </w:p>
    <w:p w14:paraId="1CBC415D" w14:textId="6F5FE135" w:rsidR="003C4B69" w:rsidRDefault="003C4B69" w:rsidP="003C4B69">
      <w:pPr>
        <w:rPr>
          <w:lang w:val="es-MX"/>
        </w:rPr>
      </w:pPr>
      <w:r>
        <w:rPr>
          <w:lang w:val="es-MX"/>
        </w:rPr>
        <w:t>Parte del ataque de polos es configurarse en la mente de los humanos como el dios supremo bueno.</w:t>
      </w:r>
    </w:p>
    <w:p w14:paraId="4C4F91D5" w14:textId="7A489122" w:rsidR="003C4B69" w:rsidRDefault="003C4B69" w:rsidP="003C4B69">
      <w:pPr>
        <w:rPr>
          <w:lang w:val="es-MX"/>
        </w:rPr>
      </w:pPr>
      <w:r>
        <w:rPr>
          <w:lang w:val="es-MX"/>
        </w:rPr>
        <w:t>Los ángeles negativos lo hacen y se identifican como el dios supremo bueno.</w:t>
      </w:r>
    </w:p>
    <w:p w14:paraId="4CF4AFAD" w14:textId="631FA5F1" w:rsidR="003C4B69" w:rsidRDefault="003C4B69" w:rsidP="003C4B69">
      <w:pPr>
        <w:rPr>
          <w:lang w:val="es-MX"/>
        </w:rPr>
      </w:pPr>
      <w:r>
        <w:rPr>
          <w:lang w:val="es-MX"/>
        </w:rPr>
        <w:t>El dios supremo absolutamente bueno, el origen de todo, es la trinidad de:</w:t>
      </w:r>
    </w:p>
    <w:p w14:paraId="502DF2E1" w14:textId="1109372E" w:rsidR="003C4B69" w:rsidRDefault="003C4B69" w:rsidP="003C4B69">
      <w:pPr>
        <w:rPr>
          <w:lang w:val="es-MX"/>
        </w:rPr>
      </w:pPr>
      <w:r>
        <w:rPr>
          <w:lang w:val="es-MX"/>
        </w:rPr>
        <w:t>El espíritu santo, el espíritu materno creativo, cocreador del universo cuya mente llena todo el universo.</w:t>
      </w:r>
    </w:p>
    <w:p w14:paraId="2996974F" w14:textId="1EC406B7" w:rsidR="003C4B69" w:rsidRDefault="003C4B69" w:rsidP="003C4B69">
      <w:pPr>
        <w:rPr>
          <w:lang w:val="es-MX"/>
        </w:rPr>
      </w:pPr>
      <w:r>
        <w:rPr>
          <w:lang w:val="es-MX"/>
        </w:rPr>
        <w:t>El espíritu del hijo, es el espíritu cuyo cuerpo es toda la energía de vida que llena todo el universo.</w:t>
      </w:r>
    </w:p>
    <w:p w14:paraId="61425825" w14:textId="05FA994E" w:rsidR="003C4B69" w:rsidRDefault="003C4B69" w:rsidP="003C4B69">
      <w:pPr>
        <w:rPr>
          <w:lang w:val="es-MX"/>
        </w:rPr>
      </w:pPr>
      <w:r>
        <w:rPr>
          <w:lang w:val="es-MX"/>
        </w:rPr>
        <w:t>El espíritu del padre, es la personalidad que reside en todos los seres del universo, es el sostén de toda la realidad física y de energía de toda la creación.</w:t>
      </w:r>
    </w:p>
    <w:p w14:paraId="79D7F24A" w14:textId="77777777" w:rsidR="00F32221" w:rsidRDefault="00F32221" w:rsidP="003C4B69">
      <w:pPr>
        <w:rPr>
          <w:lang w:val="es-MX"/>
        </w:rPr>
      </w:pPr>
    </w:p>
    <w:p w14:paraId="14BFD5D6" w14:textId="02D8C2B3" w:rsidR="003C4B69" w:rsidRDefault="003C4B69" w:rsidP="003C4B69">
      <w:pPr>
        <w:rPr>
          <w:lang w:val="es-MX"/>
        </w:rPr>
      </w:pPr>
      <w:r>
        <w:rPr>
          <w:lang w:val="es-MX"/>
        </w:rPr>
        <w:t>El fragmento del espíritu del padre residente en nuestra mente, es puro espíritu y energía que espiritualiza nuestro ser, nos otorga personalidad y nos integra al dios supremo en evolución.</w:t>
      </w:r>
    </w:p>
    <w:p w14:paraId="74C3459E" w14:textId="043D6CCF" w:rsidR="003C4B69" w:rsidRDefault="003C4B69" w:rsidP="003C4B69">
      <w:pPr>
        <w:rPr>
          <w:lang w:val="es-MX"/>
        </w:rPr>
      </w:pPr>
      <w:r>
        <w:rPr>
          <w:lang w:val="es-MX"/>
        </w:rPr>
        <w:t>Cualquier cosa fuera de esta trinidad, no es el dios supremo absolutamente bueno.</w:t>
      </w:r>
    </w:p>
    <w:p w14:paraId="74A53BDF" w14:textId="60AB263A" w:rsidR="003C4B69" w:rsidRDefault="003C4B69" w:rsidP="003C4B69">
      <w:pPr>
        <w:rPr>
          <w:lang w:val="es-MX"/>
        </w:rPr>
      </w:pPr>
      <w:r>
        <w:rPr>
          <w:lang w:val="es-MX"/>
        </w:rPr>
        <w:lastRenderedPageBreak/>
        <w:t xml:space="preserve">Un ángel </w:t>
      </w:r>
      <w:r w:rsidR="006924F4">
        <w:rPr>
          <w:lang w:val="es-MX"/>
        </w:rPr>
        <w:t xml:space="preserve">sea positivo o negativo, </w:t>
      </w:r>
      <w:r>
        <w:rPr>
          <w:lang w:val="es-MX"/>
        </w:rPr>
        <w:t>no es el dios supremo absolutamente bueno, y aunque puede desearnos bien, no es absolutamente bueno hacia nosotros, pues es un ser en evolución e imperfecto.</w:t>
      </w:r>
    </w:p>
    <w:p w14:paraId="16D7C40D" w14:textId="1D1DDAF1" w:rsidR="003C4B69" w:rsidRDefault="0041599C" w:rsidP="003C4B69">
      <w:pPr>
        <w:rPr>
          <w:lang w:val="es-MX"/>
        </w:rPr>
      </w:pPr>
      <w:r>
        <w:rPr>
          <w:lang w:val="es-MX"/>
        </w:rPr>
        <w:t xml:space="preserve">Se </w:t>
      </w:r>
      <w:r w:rsidR="00F747DC">
        <w:rPr>
          <w:lang w:val="es-MX"/>
        </w:rPr>
        <w:t>niega</w:t>
      </w:r>
      <w:r>
        <w:rPr>
          <w:lang w:val="es-MX"/>
        </w:rPr>
        <w:t xml:space="preserve"> la asignación de identidad de dios supremo a todos los ángeles</w:t>
      </w:r>
      <w:r w:rsidR="004653DC">
        <w:rPr>
          <w:lang w:val="es-MX"/>
        </w:rPr>
        <w:t xml:space="preserve"> y humanos</w:t>
      </w:r>
      <w:r>
        <w:rPr>
          <w:lang w:val="es-MX"/>
        </w:rPr>
        <w:t xml:space="preserve">, tanto positivos como negativos, y se otorga </w:t>
      </w:r>
      <w:r w:rsidR="00EE1210">
        <w:rPr>
          <w:lang w:val="es-MX"/>
        </w:rPr>
        <w:t xml:space="preserve">la identidad del dios supremo </w:t>
      </w:r>
      <w:r>
        <w:rPr>
          <w:lang w:val="es-MX"/>
        </w:rPr>
        <w:t>sólo al dios supremo que llena el universo en mente y energía de vida y al fragmento del dios supremo padre que residen adentro y arriba de nuestra mente, que nos otorga personalidad y espiritualiza</w:t>
      </w:r>
      <w:r w:rsidR="00A70FDE">
        <w:rPr>
          <w:lang w:val="es-MX"/>
        </w:rPr>
        <w:t>.</w:t>
      </w:r>
    </w:p>
    <w:p w14:paraId="378B2F9C" w14:textId="77777777" w:rsidR="00D61A9E" w:rsidRDefault="00D61A9E" w:rsidP="00D61A9E">
      <w:pPr>
        <w:rPr>
          <w:lang w:val="es-MX"/>
        </w:rPr>
      </w:pPr>
      <w:r>
        <w:rPr>
          <w:lang w:val="es-MX"/>
        </w:rPr>
        <w:t>El dios supremo es dueño del vacío y todos los hilos que crean las partículas cuánticas que conforman los átomos, que son la residencia del dios supremo trino bueno absoluto, que es la mente del dios supremo, dónde reside el orden del dios supremo padre y la energía de vida del dios supremo hijo, que llena todo el universo; y le da su omnipresencia y establece el amor divino hacía ti, su hijo espiritual.</w:t>
      </w:r>
    </w:p>
    <w:p w14:paraId="510BE028" w14:textId="53DF3256" w:rsidR="00D61A9E" w:rsidRDefault="00D61A9E" w:rsidP="00D61A9E">
      <w:pPr>
        <w:rPr>
          <w:lang w:val="es-MX"/>
        </w:rPr>
      </w:pPr>
      <w:r>
        <w:rPr>
          <w:lang w:val="es-MX"/>
        </w:rPr>
        <w:t>Si el hijo de dios supremo, tiene una fase humana, no es por esa forma humana que se lo reconoce como dios supremo bueno, sino porque su cuerpo es toda la energía de vida del universo, porque es el creador del universo y su soberano; es a través de esta que lo identificamos y nos conectamos e integramos a él, a través de su cuerpo que es la vida de todo el universo.</w:t>
      </w:r>
    </w:p>
    <w:p w14:paraId="349B0162" w14:textId="2EE9733F" w:rsidR="00F32221" w:rsidRDefault="00F32221" w:rsidP="00F32221">
      <w:pPr>
        <w:pStyle w:val="Ttulo3"/>
        <w:rPr>
          <w:lang w:val="es-MX"/>
        </w:rPr>
      </w:pPr>
      <w:r>
        <w:rPr>
          <w:lang w:val="es-MX"/>
        </w:rPr>
        <w:t>Salida de trance de propiedades de supervivencia que establecen que los ángeles negativos son el camino de supervivencia, la verdad y la vida</w:t>
      </w:r>
    </w:p>
    <w:p w14:paraId="4CF6F4BA" w14:textId="0F81A6D6" w:rsidR="00F32221" w:rsidRDefault="00F32221" w:rsidP="00F32221">
      <w:pPr>
        <w:rPr>
          <w:lang w:val="es-MX"/>
        </w:rPr>
      </w:pPr>
      <w:r>
        <w:rPr>
          <w:lang w:val="es-MX"/>
        </w:rPr>
        <w:t>Debe quitárseles estas propiedades, porque mientras las tengan, el subconsciente se dirigirá y se integrará a ellos automáticamente.</w:t>
      </w:r>
    </w:p>
    <w:p w14:paraId="7BEA1683" w14:textId="7C58DD8F" w:rsidR="0003520D" w:rsidRDefault="0003520D" w:rsidP="0003520D">
      <w:pPr>
        <w:pStyle w:val="Ttulo3"/>
        <w:rPr>
          <w:lang w:val="es-MX"/>
        </w:rPr>
      </w:pPr>
      <w:r>
        <w:rPr>
          <w:lang w:val="es-MX"/>
        </w:rPr>
        <w:t>Establecer como el mal absoluto</w:t>
      </w:r>
    </w:p>
    <w:p w14:paraId="7838A743" w14:textId="01FF7039" w:rsidR="0003520D" w:rsidRPr="0003520D" w:rsidRDefault="0003520D" w:rsidP="0003520D">
      <w:pPr>
        <w:rPr>
          <w:lang w:val="es-MX"/>
        </w:rPr>
      </w:pPr>
      <w:r>
        <w:rPr>
          <w:lang w:val="es-MX"/>
        </w:rPr>
        <w:t xml:space="preserve">Debe establecerse que aún cuando sean los más fuertes o asombrosos, en determinados periodos de tiempo, mientras te mantengas integrados a ángeles positivos, su único fin es destruirte absolutamente; y por </w:t>
      </w:r>
      <w:r w:rsidR="00C40770">
        <w:rPr>
          <w:lang w:val="es-MX"/>
        </w:rPr>
        <w:t>eso debes abandonarlos y desconectarte absolutamente de ellos, pues cualquier apertura que les des la usarán para destruirte.</w:t>
      </w:r>
    </w:p>
    <w:p w14:paraId="672EC10D" w14:textId="3C7F3AEB" w:rsidR="00287EB1" w:rsidRDefault="00287EB1" w:rsidP="00287EB1">
      <w:pPr>
        <w:pStyle w:val="Ttulo2"/>
        <w:rPr>
          <w:lang w:val="es-MX"/>
        </w:rPr>
      </w:pPr>
      <w:r>
        <w:rPr>
          <w:lang w:val="es-MX"/>
        </w:rPr>
        <w:t xml:space="preserve">Modelo: </w:t>
      </w:r>
      <w:r w:rsidR="002F2FD9">
        <w:rPr>
          <w:lang w:val="es-MX"/>
        </w:rPr>
        <w:t xml:space="preserve">salida de trance </w:t>
      </w:r>
      <w:r w:rsidR="00BD7A81">
        <w:rPr>
          <w:lang w:val="es-MX"/>
        </w:rPr>
        <w:t xml:space="preserve">funcional </w:t>
      </w:r>
      <w:r w:rsidR="002F2FD9">
        <w:rPr>
          <w:lang w:val="es-MX"/>
        </w:rPr>
        <w:t xml:space="preserve">de </w:t>
      </w:r>
      <w:r>
        <w:rPr>
          <w:lang w:val="es-MX"/>
        </w:rPr>
        <w:t>enamorarse</w:t>
      </w:r>
    </w:p>
    <w:p w14:paraId="6AB51863" w14:textId="030C5770" w:rsidR="00EF515F" w:rsidRPr="00EF515F" w:rsidRDefault="00EF515F" w:rsidP="00EF515F">
      <w:pPr>
        <w:rPr>
          <w:lang w:val="es-MX"/>
        </w:rPr>
      </w:pPr>
      <w:r>
        <w:rPr>
          <w:lang w:val="es-MX"/>
        </w:rPr>
        <w:t xml:space="preserve">Modelo salida de trance funcional de enamoramiento </w:t>
      </w:r>
      <w:r w:rsidR="00AE0722">
        <w:rPr>
          <w:lang w:val="es-MX"/>
        </w:rPr>
        <w:t xml:space="preserve">porque inhibe divinidad, y transferencia </w:t>
      </w:r>
      <w:r>
        <w:rPr>
          <w:lang w:val="es-MX"/>
        </w:rPr>
        <w:t>a amor de pareja, amor de hermandad y amor al prójimo; con desconexión absoluta ángel ser negativo</w:t>
      </w:r>
      <w:r w:rsidR="00AE0722">
        <w:rPr>
          <w:lang w:val="es-MX"/>
        </w:rPr>
        <w:t xml:space="preserve"> y </w:t>
      </w:r>
      <w:proofErr w:type="spellStart"/>
      <w:r w:rsidR="00AE0722">
        <w:rPr>
          <w:lang w:val="es-MX"/>
        </w:rPr>
        <w:t>a</w:t>
      </w:r>
      <w:proofErr w:type="spellEnd"/>
      <w:r w:rsidR="00AE0722">
        <w:rPr>
          <w:lang w:val="es-MX"/>
        </w:rPr>
        <w:t xml:space="preserve"> renacido en ángel ser negativo</w:t>
      </w:r>
      <w:r>
        <w:rPr>
          <w:lang w:val="es-MX"/>
        </w:rPr>
        <w:t>.</w:t>
      </w:r>
    </w:p>
    <w:p w14:paraId="37213242" w14:textId="0A13F8A1" w:rsidR="00C218E8" w:rsidRDefault="00C218E8" w:rsidP="000135EB">
      <w:pPr>
        <w:rPr>
          <w:lang w:val="es-MX"/>
        </w:rPr>
      </w:pPr>
      <w:r>
        <w:rPr>
          <w:lang w:val="es-MX"/>
        </w:rPr>
        <w:t>Esto se refiere al modelo que impone en la mente que te enamores de otra persona, simplemente porqué sí, no porque ha sido tu decisión ni mucho menos porque haya existido una relación de amistad y una historia real con esa persona.</w:t>
      </w:r>
    </w:p>
    <w:p w14:paraId="4B5ACB53" w14:textId="6CE864CB" w:rsidR="000135EB" w:rsidRDefault="00C218E8" w:rsidP="000135EB">
      <w:pPr>
        <w:rPr>
          <w:lang w:val="es-MX"/>
        </w:rPr>
      </w:pPr>
      <w:r>
        <w:rPr>
          <w:lang w:val="es-MX"/>
        </w:rPr>
        <w:t>Además, e</w:t>
      </w:r>
      <w:r w:rsidR="000135EB">
        <w:rPr>
          <w:lang w:val="es-MX"/>
        </w:rPr>
        <w:t xml:space="preserve">namorar es </w:t>
      </w:r>
      <w:r>
        <w:rPr>
          <w:lang w:val="es-MX"/>
        </w:rPr>
        <w:t xml:space="preserve">sí, </w:t>
      </w:r>
      <w:r w:rsidR="000135EB">
        <w:rPr>
          <w:lang w:val="es-MX"/>
        </w:rPr>
        <w:t xml:space="preserve">un estado inhibitorio, porque </w:t>
      </w:r>
      <w:r w:rsidR="002F2FD9">
        <w:rPr>
          <w:lang w:val="es-MX"/>
        </w:rPr>
        <w:t>busca estructurar la mente superior y otras mentes de otro ser, como parte de tu ser; creando una confusión de identidad estructurar</w:t>
      </w:r>
      <w:r w:rsidR="006B1D86">
        <w:rPr>
          <w:lang w:val="es-MX"/>
        </w:rPr>
        <w:t>; y rompe estado de calma y presencia en uno de funcionamiento divino.</w:t>
      </w:r>
    </w:p>
    <w:p w14:paraId="26914C9A" w14:textId="3F1492D8" w:rsidR="00C218E8" w:rsidRDefault="00C218E8" w:rsidP="000135EB">
      <w:pPr>
        <w:rPr>
          <w:lang w:val="es-MX"/>
        </w:rPr>
      </w:pPr>
      <w:r>
        <w:rPr>
          <w:lang w:val="es-MX"/>
        </w:rPr>
        <w:t>El enamorarse impone un funcionamiento hacia otro ser.</w:t>
      </w:r>
    </w:p>
    <w:p w14:paraId="2B8BF581" w14:textId="0859DFF4" w:rsidR="002F2FD9" w:rsidRDefault="00C218E8" w:rsidP="006565FA">
      <w:pPr>
        <w:rPr>
          <w:lang w:val="es-MX"/>
        </w:rPr>
      </w:pPr>
      <w:r>
        <w:rPr>
          <w:lang w:val="es-MX"/>
        </w:rPr>
        <w:t xml:space="preserve">El enamoramiento impone un funcionamiento </w:t>
      </w:r>
      <w:r w:rsidR="00F710C0">
        <w:rPr>
          <w:lang w:val="es-MX"/>
        </w:rPr>
        <w:t>que desestructura el buen funcionamiento de tu propio ser, por eso se cancela.</w:t>
      </w:r>
      <w:r w:rsidR="006565FA">
        <w:rPr>
          <w:lang w:val="es-MX"/>
        </w:rPr>
        <w:t xml:space="preserve"> Representa un riesgo serio, </w:t>
      </w:r>
      <w:r>
        <w:rPr>
          <w:lang w:val="es-MX"/>
        </w:rPr>
        <w:t>s</w:t>
      </w:r>
      <w:r w:rsidR="002F2FD9">
        <w:rPr>
          <w:lang w:val="es-MX"/>
        </w:rPr>
        <w:t xml:space="preserve">i te enamoras de un ser asociado a un ángel ser negativo, aún es peor, porque debe establecerse una desconexión y absoluta con </w:t>
      </w:r>
      <w:r>
        <w:rPr>
          <w:lang w:val="es-MX"/>
        </w:rPr>
        <w:t>los ángeles</w:t>
      </w:r>
      <w:r w:rsidR="002F2FD9">
        <w:rPr>
          <w:lang w:val="es-MX"/>
        </w:rPr>
        <w:t xml:space="preserve"> ser negativo.</w:t>
      </w:r>
    </w:p>
    <w:p w14:paraId="6653EDA6" w14:textId="05ADFCF0" w:rsidR="00C218E8" w:rsidRDefault="006565FA" w:rsidP="00C218E8">
      <w:pPr>
        <w:pStyle w:val="Ttulo3"/>
        <w:rPr>
          <w:lang w:val="es-MX"/>
        </w:rPr>
      </w:pPr>
      <w:r>
        <w:rPr>
          <w:lang w:val="es-MX"/>
        </w:rPr>
        <w:t>Transferencia a a</w:t>
      </w:r>
      <w:r w:rsidR="00C218E8">
        <w:rPr>
          <w:lang w:val="es-MX"/>
        </w:rPr>
        <w:t>mor de pareja, amor de hermandad, amor al prójimo como a uno mismo, con desconexión absoluta ángel ser negativo</w:t>
      </w:r>
    </w:p>
    <w:p w14:paraId="0771EC83" w14:textId="7E780113" w:rsidR="002D2EB3" w:rsidRDefault="006565FA" w:rsidP="006565FA">
      <w:pPr>
        <w:rPr>
          <w:lang w:val="es-MX"/>
        </w:rPr>
      </w:pPr>
      <w:r>
        <w:rPr>
          <w:lang w:val="es-MX"/>
        </w:rPr>
        <w:t>Se cancela el enamoramiento, el</w:t>
      </w:r>
      <w:r w:rsidR="00C218E8">
        <w:rPr>
          <w:lang w:val="es-MX"/>
        </w:rPr>
        <w:t xml:space="preserve"> objetivo de este modelo es anular el funcionamiento de enamoramiento</w:t>
      </w:r>
      <w:r w:rsidR="000871F1">
        <w:rPr>
          <w:lang w:val="es-MX"/>
        </w:rPr>
        <w:t>, porque genera una desestructuración de tu ser</w:t>
      </w:r>
      <w:r w:rsidR="006B1D86">
        <w:rPr>
          <w:lang w:val="es-MX"/>
        </w:rPr>
        <w:t>, que sumadas a otras puede llevar a una inhibición completa</w:t>
      </w:r>
      <w:r w:rsidR="003A3F94">
        <w:rPr>
          <w:lang w:val="es-MX"/>
        </w:rPr>
        <w:t xml:space="preserve"> de tu </w:t>
      </w:r>
      <w:r w:rsidR="00641A12">
        <w:rPr>
          <w:lang w:val="es-MX"/>
        </w:rPr>
        <w:t xml:space="preserve">ser y tu </w:t>
      </w:r>
      <w:r w:rsidR="003A3F94">
        <w:rPr>
          <w:lang w:val="es-MX"/>
        </w:rPr>
        <w:t>propio ángel ser</w:t>
      </w:r>
      <w:r w:rsidR="002D2EB3">
        <w:rPr>
          <w:lang w:val="es-MX"/>
        </w:rPr>
        <w:t>.</w:t>
      </w:r>
    </w:p>
    <w:p w14:paraId="2E52F095" w14:textId="15A1B272" w:rsidR="006565FA" w:rsidRDefault="002D2EB3" w:rsidP="006565FA">
      <w:pPr>
        <w:rPr>
          <w:lang w:val="es-MX"/>
        </w:rPr>
      </w:pPr>
      <w:r>
        <w:rPr>
          <w:lang w:val="es-MX"/>
        </w:rPr>
        <w:t>Recuperas tu paz mental, tu presencia en ti mismo, y tu funcionamiento independiente a todo nivel en tu ser</w:t>
      </w:r>
      <w:r w:rsidR="006565FA">
        <w:rPr>
          <w:lang w:val="es-MX"/>
        </w:rPr>
        <w:t>.</w:t>
      </w:r>
    </w:p>
    <w:p w14:paraId="5EBC3C48" w14:textId="77777777" w:rsidR="000871F1" w:rsidRPr="000135EB" w:rsidRDefault="000871F1" w:rsidP="000871F1">
      <w:pPr>
        <w:rPr>
          <w:lang w:val="es-MX"/>
        </w:rPr>
      </w:pPr>
      <w:r>
        <w:rPr>
          <w:lang w:val="es-MX"/>
        </w:rPr>
        <w:t>La transferencia si la persona de la que te enamoras es un ángel ser negativo o renacido en un ángel ser negativo, se transfiere a amor al prójimo como a ti mismo, con desconexión y abandono absoluto de su ser y ángel ser.</w:t>
      </w:r>
    </w:p>
    <w:p w14:paraId="19EFD9FE" w14:textId="7F52A73D" w:rsidR="000871F1" w:rsidRDefault="000871F1" w:rsidP="000871F1">
      <w:pPr>
        <w:rPr>
          <w:lang w:val="es-MX"/>
        </w:rPr>
      </w:pPr>
      <w:r>
        <w:rPr>
          <w:lang w:val="es-MX"/>
        </w:rPr>
        <w:t xml:space="preserve">La transferencia, si es una persona que no tiene ninguna razón para que te enamores, excepto la imposición externa del modelo de enamoramiento, ordenado por un Him o autoridad y es un ángel ser positivo; cancelas el enamoramiento y lo reemplazas por el amor fraternal y por el amor al prójimo como a ti mismo. </w:t>
      </w:r>
    </w:p>
    <w:p w14:paraId="0710E2A1" w14:textId="5D7A79B9" w:rsidR="002F2FD9" w:rsidRDefault="00373BBB" w:rsidP="006565FA">
      <w:pPr>
        <w:rPr>
          <w:lang w:val="es-MX"/>
        </w:rPr>
      </w:pPr>
      <w:r>
        <w:rPr>
          <w:lang w:val="es-MX"/>
        </w:rPr>
        <w:t>La transferencia s</w:t>
      </w:r>
      <w:r w:rsidR="00C218E8">
        <w:rPr>
          <w:lang w:val="es-MX"/>
        </w:rPr>
        <w:t>i es una persona real de la cuál te enamoraste por razones válidas</w:t>
      </w:r>
      <w:r>
        <w:rPr>
          <w:lang w:val="es-MX"/>
        </w:rPr>
        <w:t>, alguien que conoces y fue tu pareja y su ángel ser es del polo positivo</w:t>
      </w:r>
      <w:r w:rsidR="00C218E8">
        <w:rPr>
          <w:lang w:val="es-MX"/>
        </w:rPr>
        <w:t xml:space="preserve">, </w:t>
      </w:r>
      <w:r>
        <w:rPr>
          <w:lang w:val="es-MX"/>
        </w:rPr>
        <w:t xml:space="preserve">cancelas el enamoramiento y </w:t>
      </w:r>
      <w:r w:rsidR="00C218E8">
        <w:rPr>
          <w:lang w:val="es-MX"/>
        </w:rPr>
        <w:t>reemplazar este funcionamiento estructural, por el amor de pareja</w:t>
      </w:r>
      <w:r w:rsidR="006565FA">
        <w:rPr>
          <w:lang w:val="es-MX"/>
        </w:rPr>
        <w:t>, filial de hermanos espirituales</w:t>
      </w:r>
      <w:r>
        <w:rPr>
          <w:lang w:val="es-MX"/>
        </w:rPr>
        <w:t xml:space="preserve"> y amor al prójimo como a ti mismo</w:t>
      </w:r>
      <w:r w:rsidR="00C218E8">
        <w:rPr>
          <w:lang w:val="es-MX"/>
        </w:rPr>
        <w:t>.</w:t>
      </w:r>
    </w:p>
    <w:p w14:paraId="22A3A398" w14:textId="470DC9A6" w:rsidR="00E637E6" w:rsidRDefault="00E637E6" w:rsidP="00287EB1">
      <w:pPr>
        <w:pStyle w:val="Ttulo2"/>
        <w:rPr>
          <w:lang w:val="es-MX"/>
        </w:rPr>
      </w:pPr>
      <w:r>
        <w:rPr>
          <w:lang w:val="es-MX"/>
        </w:rPr>
        <w:t xml:space="preserve">Modelo: Salida de trance de </w:t>
      </w:r>
      <w:r w:rsidR="002912C6">
        <w:rPr>
          <w:lang w:val="es-MX"/>
        </w:rPr>
        <w:t>energía sexual, deseo,</w:t>
      </w:r>
      <w:r w:rsidR="005A23D7">
        <w:rPr>
          <w:lang w:val="es-MX"/>
        </w:rPr>
        <w:t xml:space="preserve"> interés,</w:t>
      </w:r>
      <w:r w:rsidR="002912C6">
        <w:rPr>
          <w:lang w:val="es-MX"/>
        </w:rPr>
        <w:t xml:space="preserve"> atracción sexual</w:t>
      </w:r>
    </w:p>
    <w:p w14:paraId="4DE6BD5B" w14:textId="1EB30331" w:rsidR="002912C6" w:rsidRDefault="002912C6" w:rsidP="002912C6">
      <w:pPr>
        <w:rPr>
          <w:lang w:val="es-MX"/>
        </w:rPr>
      </w:pPr>
      <w:r>
        <w:rPr>
          <w:lang w:val="es-MX"/>
        </w:rPr>
        <w:t>La energía sexual, es una energía vital</w:t>
      </w:r>
      <w:r w:rsidR="00205C33">
        <w:rPr>
          <w:lang w:val="es-MX"/>
        </w:rPr>
        <w:t xml:space="preserve"> que permite a tus mentes existir y estar despiertas</w:t>
      </w:r>
      <w:r>
        <w:rPr>
          <w:lang w:val="es-MX"/>
        </w:rPr>
        <w:t>, y se trata de administrarla con cuidado</w:t>
      </w:r>
      <w:r w:rsidR="007F7D2B">
        <w:rPr>
          <w:lang w:val="es-MX"/>
        </w:rPr>
        <w:t>, la energía sexual es tu vida</w:t>
      </w:r>
      <w:r w:rsidR="005168C6">
        <w:rPr>
          <w:lang w:val="es-MX"/>
        </w:rPr>
        <w:t xml:space="preserve"> y debe ser protegida y administrada con cuidado</w:t>
      </w:r>
      <w:r w:rsidR="00552532">
        <w:rPr>
          <w:lang w:val="es-MX"/>
        </w:rPr>
        <w:t>, debe mantenerse circulando dentro de tus cuerpos para alimentar a tus mentes.</w:t>
      </w:r>
    </w:p>
    <w:p w14:paraId="2C229656" w14:textId="17B59186" w:rsidR="005A23D7" w:rsidRDefault="005A23D7" w:rsidP="002912C6">
      <w:pPr>
        <w:rPr>
          <w:lang w:val="es-MX"/>
        </w:rPr>
      </w:pPr>
      <w:r>
        <w:rPr>
          <w:lang w:val="es-MX"/>
        </w:rPr>
        <w:t>El primer foco y atención de la energía sexual debe mantenerse en uno mismo; tú eres el centro de atracción de tu energía que circula y nutre a tus propias mentes, tu eres el más atractivo, el más deseable sexualmente, tu energía sexual se mantiene en ti, pues es parte de las energías que te mantienen con vida mentalmente.</w:t>
      </w:r>
    </w:p>
    <w:p w14:paraId="2DD795C7" w14:textId="66B64C4B" w:rsidR="002912C6" w:rsidRDefault="002912C6" w:rsidP="002912C6">
      <w:pPr>
        <w:rPr>
          <w:lang w:val="es-MX"/>
        </w:rPr>
      </w:pPr>
      <w:r>
        <w:rPr>
          <w:lang w:val="es-MX"/>
        </w:rPr>
        <w:lastRenderedPageBreak/>
        <w:t>Se puede proyectar esta energía a personas cercanas para establecer una conexión con ellas, como la pareja</w:t>
      </w:r>
      <w:r w:rsidR="00E8726C">
        <w:rPr>
          <w:lang w:val="es-MX"/>
        </w:rPr>
        <w:t xml:space="preserve">; pero aún en </w:t>
      </w:r>
      <w:proofErr w:type="gramStart"/>
      <w:r w:rsidR="00E8726C">
        <w:rPr>
          <w:lang w:val="es-MX"/>
        </w:rPr>
        <w:t>estos caso</w:t>
      </w:r>
      <w:proofErr w:type="gramEnd"/>
      <w:r w:rsidR="00E8726C">
        <w:rPr>
          <w:lang w:val="es-MX"/>
        </w:rPr>
        <w:t xml:space="preserve"> la mayoría de esta energía debe mantenerse alimentando a tu ser y sólo una pequeña porción puede ser otorgada a otros seres.</w:t>
      </w:r>
    </w:p>
    <w:p w14:paraId="328AB536" w14:textId="35F9CF99" w:rsidR="002912C6" w:rsidRDefault="002912C6" w:rsidP="002912C6">
      <w:pPr>
        <w:rPr>
          <w:lang w:val="es-MX"/>
        </w:rPr>
      </w:pPr>
      <w:r>
        <w:rPr>
          <w:lang w:val="es-MX"/>
        </w:rPr>
        <w:t>Pero fuera de eso además de pérdida de energía sexual, representa una conexión energética que permite a mentes superiores y ángel ser conectarse a su ser; por eso está totalmente cancelada para seres asociados o renacidos en ángel ser negativo.</w:t>
      </w:r>
    </w:p>
    <w:p w14:paraId="4B9DF94C" w14:textId="1E576D66" w:rsidR="005A23D7" w:rsidRDefault="005A23D7" w:rsidP="002912C6">
      <w:pPr>
        <w:rPr>
          <w:lang w:val="es-MX"/>
        </w:rPr>
      </w:pPr>
      <w:r>
        <w:rPr>
          <w:lang w:val="es-MX"/>
        </w:rPr>
        <w:t>Por eso se cancela el deseo, interés, atracción sexual a otras personas, excepto aquellas con las que tengas una muy íntima relación, y que sean de ángel ser del polo positivo.</w:t>
      </w:r>
    </w:p>
    <w:p w14:paraId="1B0C9828" w14:textId="29CFD689" w:rsidR="005A23D7" w:rsidRDefault="005A23D7" w:rsidP="002912C6">
      <w:pPr>
        <w:rPr>
          <w:lang w:val="es-MX"/>
        </w:rPr>
      </w:pPr>
      <w:r>
        <w:rPr>
          <w:lang w:val="es-MX"/>
        </w:rPr>
        <w:t>Se restablece y mantiene el atractivo sexual y el flujo de energía sexual en tus cuerpos y este flujo de energía sexual alimenta tus chacras primarias y secundarias y tus mentes.</w:t>
      </w:r>
    </w:p>
    <w:p w14:paraId="25661040" w14:textId="432B7F89" w:rsidR="005A23D7" w:rsidRPr="002912C6" w:rsidRDefault="005A23D7" w:rsidP="002912C6">
      <w:pPr>
        <w:rPr>
          <w:lang w:val="es-MX"/>
        </w:rPr>
      </w:pPr>
      <w:r>
        <w:rPr>
          <w:lang w:val="es-MX"/>
        </w:rPr>
        <w:t xml:space="preserve">La energía sexual se concentra en </w:t>
      </w:r>
      <w:r w:rsidR="00632C0D">
        <w:rPr>
          <w:lang w:val="es-MX"/>
        </w:rPr>
        <w:t xml:space="preserve">la </w:t>
      </w:r>
      <w:r>
        <w:rPr>
          <w:lang w:val="es-MX"/>
        </w:rPr>
        <w:t>chara base y este alimenta los demás chacras primarias y secundarias y mentes del ser, pues estás las necesitan para existir y vivir; está energía se distribuye a las mentes superiores y ángel ser.</w:t>
      </w:r>
    </w:p>
    <w:p w14:paraId="61A07A66" w14:textId="76BEBEEC" w:rsidR="000C2DAE" w:rsidRDefault="000C2DAE" w:rsidP="00287EB1">
      <w:pPr>
        <w:pStyle w:val="Ttulo2"/>
        <w:rPr>
          <w:lang w:val="es-MX"/>
        </w:rPr>
      </w:pPr>
      <w:r>
        <w:rPr>
          <w:lang w:val="es-MX"/>
        </w:rPr>
        <w:t>Modelo: Salida de trance funcional de deseo</w:t>
      </w:r>
      <w:r w:rsidR="00AF499A">
        <w:rPr>
          <w:lang w:val="es-MX"/>
        </w:rPr>
        <w:t>. P</w:t>
      </w:r>
      <w:r>
        <w:rPr>
          <w:lang w:val="es-MX"/>
        </w:rPr>
        <w:t>ropiedad</w:t>
      </w:r>
      <w:r w:rsidR="00AF499A">
        <w:rPr>
          <w:lang w:val="es-MX"/>
        </w:rPr>
        <w:t xml:space="preserve"> y temor de pérdida</w:t>
      </w:r>
      <w:r>
        <w:rPr>
          <w:lang w:val="es-MX"/>
        </w:rPr>
        <w:t xml:space="preserve"> de elementos externos materiales</w:t>
      </w:r>
    </w:p>
    <w:p w14:paraId="4B8C313B" w14:textId="107E56B5" w:rsidR="000C2DAE" w:rsidRDefault="000C2DAE" w:rsidP="000C2DAE">
      <w:pPr>
        <w:rPr>
          <w:lang w:val="es-MX"/>
        </w:rPr>
      </w:pPr>
      <w:r>
        <w:rPr>
          <w:lang w:val="es-MX"/>
        </w:rPr>
        <w:t>El deseo de posesión</w:t>
      </w:r>
      <w:r w:rsidR="00AF499A">
        <w:rPr>
          <w:lang w:val="es-MX"/>
        </w:rPr>
        <w:t xml:space="preserve"> y temor de pérdida</w:t>
      </w:r>
      <w:r>
        <w:rPr>
          <w:lang w:val="es-MX"/>
        </w:rPr>
        <w:t>, consume energía mental, la atención, la preocupación, el enfoque, y proyecta mentes.</w:t>
      </w:r>
    </w:p>
    <w:p w14:paraId="2B438771" w14:textId="0A8B45A6" w:rsidR="000C2DAE" w:rsidRPr="000C2DAE" w:rsidRDefault="000C2DAE" w:rsidP="000C2DAE">
      <w:pPr>
        <w:rPr>
          <w:lang w:val="es-MX"/>
        </w:rPr>
      </w:pPr>
      <w:r>
        <w:rPr>
          <w:lang w:val="es-MX"/>
        </w:rPr>
        <w:t>Se elimina el deseo y la posesión de elementos externos materiales, recuperan esa atención; y se las utiliza para presencia y funcionamiento correcto del ser, 1,2,</w:t>
      </w:r>
      <w:proofErr w:type="gramStart"/>
      <w:r>
        <w:rPr>
          <w:lang w:val="es-MX"/>
        </w:rPr>
        <w:t>3,toc</w:t>
      </w:r>
      <w:proofErr w:type="gramEnd"/>
      <w:r>
        <w:rPr>
          <w:lang w:val="es-MX"/>
        </w:rPr>
        <w:t>.</w:t>
      </w:r>
    </w:p>
    <w:p w14:paraId="3DCBA9B2" w14:textId="6F945F50" w:rsidR="00287EB1" w:rsidRDefault="00287EB1" w:rsidP="00287EB1">
      <w:pPr>
        <w:pStyle w:val="Ttulo2"/>
        <w:rPr>
          <w:lang w:val="es-MX"/>
        </w:rPr>
      </w:pPr>
      <w:r>
        <w:rPr>
          <w:lang w:val="es-MX"/>
        </w:rPr>
        <w:t xml:space="preserve">Modelo: </w:t>
      </w:r>
      <w:r w:rsidR="0009585B">
        <w:rPr>
          <w:lang w:val="es-MX"/>
        </w:rPr>
        <w:t>Salida de tran</w:t>
      </w:r>
      <w:r w:rsidR="002129E4">
        <w:rPr>
          <w:lang w:val="es-MX"/>
        </w:rPr>
        <w:t>c</w:t>
      </w:r>
      <w:r w:rsidR="0009585B">
        <w:rPr>
          <w:lang w:val="es-MX"/>
        </w:rPr>
        <w:t>e estructural de estar congelado</w:t>
      </w:r>
    </w:p>
    <w:p w14:paraId="76406435" w14:textId="6C7FEC32" w:rsidR="0009585B" w:rsidRDefault="007A4E20" w:rsidP="0009585B">
      <w:pPr>
        <w:rPr>
          <w:lang w:val="es-MX"/>
        </w:rPr>
      </w:pPr>
      <w:r>
        <w:rPr>
          <w:lang w:val="es-MX"/>
        </w:rPr>
        <w:t xml:space="preserve">Todo es caliente, todo es energía, todo es mente, todo está vivo, todo está evolucionando al bien, es alma, todo es espíritu, todo es bueno, </w:t>
      </w:r>
    </w:p>
    <w:p w14:paraId="029536C6" w14:textId="6800E69B" w:rsidR="007A4E20" w:rsidRDefault="007A4E20" w:rsidP="0009585B">
      <w:pPr>
        <w:rPr>
          <w:lang w:val="es-MX"/>
        </w:rPr>
      </w:pPr>
      <w:r>
        <w:rPr>
          <w:lang w:val="es-MX"/>
        </w:rPr>
        <w:t xml:space="preserve">El universo se va expandiendo hasta llegar un punto dónde se convierte en </w:t>
      </w:r>
      <w:r w:rsidR="00CE50D3">
        <w:rPr>
          <w:lang w:val="es-MX"/>
        </w:rPr>
        <w:t>un organismo vivo</w:t>
      </w:r>
      <w:r>
        <w:rPr>
          <w:lang w:val="es-MX"/>
        </w:rPr>
        <w:t xml:space="preserve"> de luz, vida y verdad</w:t>
      </w:r>
      <w:r w:rsidR="00CE196F">
        <w:rPr>
          <w:lang w:val="es-MX"/>
        </w:rPr>
        <w:t>, la vida crece y se expande siempre en toda la creación, la energía también</w:t>
      </w:r>
      <w:r w:rsidR="00EE42A3">
        <w:rPr>
          <w:lang w:val="es-MX"/>
        </w:rPr>
        <w:t>, se incrementa y acelera la energía y en consecuencia el calor</w:t>
      </w:r>
      <w:r w:rsidR="00CE196F">
        <w:rPr>
          <w:lang w:val="es-MX"/>
        </w:rPr>
        <w:t>.</w:t>
      </w:r>
    </w:p>
    <w:p w14:paraId="69C7B6DF" w14:textId="6C22A50D" w:rsidR="002129E4" w:rsidRPr="0009585B" w:rsidRDefault="002129E4" w:rsidP="0009585B">
      <w:pPr>
        <w:rPr>
          <w:lang w:val="es-MX"/>
        </w:rPr>
      </w:pPr>
      <w:r>
        <w:rPr>
          <w:lang w:val="es-MX"/>
        </w:rPr>
        <w:t xml:space="preserve">El modelo de congelar, </w:t>
      </w:r>
      <w:r w:rsidR="00350942">
        <w:rPr>
          <w:lang w:val="es-MX"/>
        </w:rPr>
        <w:t xml:space="preserve">establece que </w:t>
      </w:r>
      <w:r>
        <w:rPr>
          <w:lang w:val="es-MX"/>
        </w:rPr>
        <w:t>toda la creación</w:t>
      </w:r>
      <w:r w:rsidR="00350942">
        <w:rPr>
          <w:lang w:val="es-MX"/>
        </w:rPr>
        <w:t xml:space="preserve"> </w:t>
      </w:r>
      <w:r>
        <w:rPr>
          <w:lang w:val="es-MX"/>
        </w:rPr>
        <w:t>se está congelando y destruyendo, o el que tu ser, tus cuerpos o partes de tus cuerpos estén congelados; es una inhibición de energía y de funcionamiento</w:t>
      </w:r>
      <w:r w:rsidR="00350942">
        <w:t xml:space="preserve"> de </w:t>
      </w:r>
      <w:proofErr w:type="spellStart"/>
      <w:r w:rsidR="00350942">
        <w:t>tu</w:t>
      </w:r>
      <w:proofErr w:type="spellEnd"/>
      <w:r w:rsidR="00350942">
        <w:t xml:space="preserve"> ser</w:t>
      </w:r>
      <w:r w:rsidR="00350942">
        <w:rPr>
          <w:lang w:val="es-MX"/>
        </w:rPr>
        <w:t>, por eso se cancela cualquier modelo que establece congelamiento en tu mente de cualquier parte de la realidad o de tu ser</w:t>
      </w:r>
      <w:r w:rsidR="00B74F95">
        <w:rPr>
          <w:lang w:val="es-MX"/>
        </w:rPr>
        <w:t xml:space="preserve">; y se reemplaza por un sistema de energía infinita, eterna y absoluta, que genera un calor infinito, eterno  y absoluto en toda la creación y en </w:t>
      </w:r>
      <w:r w:rsidR="00A2175E">
        <w:rPr>
          <w:lang w:val="es-MX"/>
        </w:rPr>
        <w:t xml:space="preserve">cada una de las partes de </w:t>
      </w:r>
      <w:r w:rsidR="00B74F95">
        <w:rPr>
          <w:lang w:val="es-MX"/>
        </w:rPr>
        <w:t>tu ser</w:t>
      </w:r>
      <w:r w:rsidR="0079152A">
        <w:rPr>
          <w:lang w:val="es-MX"/>
        </w:rPr>
        <w:t>, que lo descongelan todo y lo mantiene caliente</w:t>
      </w:r>
      <w:r w:rsidR="00350942">
        <w:rPr>
          <w:lang w:val="es-MX"/>
        </w:rPr>
        <w:t>, 1,2,3,toc.</w:t>
      </w:r>
    </w:p>
    <w:p w14:paraId="70B975A9" w14:textId="77777777" w:rsidR="00350942" w:rsidRPr="00350942" w:rsidRDefault="00350942" w:rsidP="00350942">
      <w:pPr>
        <w:pStyle w:val="Ttulo2"/>
        <w:numPr>
          <w:ilvl w:val="1"/>
          <w:numId w:val="8"/>
        </w:numPr>
        <w:rPr>
          <w:lang w:val="es-MX"/>
        </w:rPr>
      </w:pPr>
      <w:r w:rsidRPr="00350942">
        <w:rPr>
          <w:lang w:val="es-MX"/>
        </w:rPr>
        <w:t>Modelo: Salida de trance funcional de temor y de terror</w:t>
      </w:r>
    </w:p>
    <w:p w14:paraId="15E3CD68" w14:textId="4037E52A" w:rsidR="00350942" w:rsidRDefault="00350942" w:rsidP="00350942">
      <w:pPr>
        <w:rPr>
          <w:lang w:val="es-MX"/>
        </w:rPr>
      </w:pPr>
      <w:r>
        <w:rPr>
          <w:lang w:val="es-MX"/>
        </w:rPr>
        <w:t xml:space="preserve">El temor o terror de cualquier tipo, puede </w:t>
      </w:r>
      <w:r w:rsidR="00B74F95">
        <w:rPr>
          <w:lang w:val="es-MX"/>
        </w:rPr>
        <w:t xml:space="preserve">es </w:t>
      </w:r>
      <w:r>
        <w:rPr>
          <w:lang w:val="es-MX"/>
        </w:rPr>
        <w:t>un problema de inhibición, este debe ser reemplazado por un funcionamiento cognitivo inteligente y genio; una actitud valiente y una esperanza de un milagro, que mantengan el mejor funcionamiento positivo del ser hacia el ser, aún en las peores condiciones.</w:t>
      </w:r>
    </w:p>
    <w:p w14:paraId="5F4BCFBE" w14:textId="71DF49B2" w:rsidR="00350942" w:rsidRDefault="00350942" w:rsidP="00350942">
      <w:pPr>
        <w:rPr>
          <w:lang w:val="es-MX"/>
        </w:rPr>
      </w:pPr>
      <w:r>
        <w:rPr>
          <w:lang w:val="es-MX"/>
        </w:rPr>
        <w:t>Se activa el funcionamiento cognitivo genio, se restaura el comportamiento de previsión y prudencia, el esfuerzo y disciplina que permiten superar las situaciones que generan temor, se restaura la esperanza y se elimina el temor por este cambio de sentimientos, actitud y comportamiento.</w:t>
      </w:r>
    </w:p>
    <w:p w14:paraId="1E1B38E9" w14:textId="70ECCD0A" w:rsidR="00350942" w:rsidRPr="001E088D" w:rsidRDefault="00350942" w:rsidP="00350942">
      <w:pPr>
        <w:rPr>
          <w:lang w:val="es-MX"/>
        </w:rPr>
      </w:pPr>
      <w:r>
        <w:rPr>
          <w:lang w:val="es-MX"/>
        </w:rPr>
        <w:t>Se transfiere la energía que crea y mantiene el temor y terror, a la energía que crea y mantiene el valor y fuerza de lucha y supervivencia del ser estructurado por dios supremo.</w:t>
      </w:r>
    </w:p>
    <w:p w14:paraId="3EAD36D3" w14:textId="355DAE2B" w:rsidR="002271DE" w:rsidRDefault="002271DE" w:rsidP="00287EB1">
      <w:pPr>
        <w:pStyle w:val="Ttulo2"/>
        <w:rPr>
          <w:lang w:val="es-MX"/>
        </w:rPr>
      </w:pPr>
      <w:r>
        <w:rPr>
          <w:lang w:val="es-MX"/>
        </w:rPr>
        <w:t>Modelo: Causar muerte mental por cualquier metáfora</w:t>
      </w:r>
    </w:p>
    <w:p w14:paraId="65EF6B48" w14:textId="0B013B66" w:rsidR="00927DAD" w:rsidRDefault="00927DAD" w:rsidP="00927DAD">
      <w:pPr>
        <w:rPr>
          <w:lang w:val="es-MX"/>
        </w:rPr>
      </w:pPr>
      <w:r>
        <w:rPr>
          <w:lang w:val="es-MX"/>
        </w:rPr>
        <w:t>Se anula y cancela la posibilidad de causar la muerte mental, porque esta es inexistente.</w:t>
      </w:r>
    </w:p>
    <w:p w14:paraId="495068B8" w14:textId="3757483D" w:rsidR="00927DAD" w:rsidRPr="00927DAD" w:rsidRDefault="00927DAD" w:rsidP="00927DAD">
      <w:pPr>
        <w:rPr>
          <w:lang w:val="es-MX"/>
        </w:rPr>
      </w:pPr>
      <w:r>
        <w:rPr>
          <w:lang w:val="es-MX"/>
        </w:rPr>
        <w:t xml:space="preserve">Se anula la posibilidad de causar muerte mental por cualquier juego o metáfora, </w:t>
      </w:r>
      <w:proofErr w:type="gramStart"/>
      <w:r>
        <w:rPr>
          <w:lang w:val="es-MX"/>
        </w:rPr>
        <w:t>como</w:t>
      </w:r>
      <w:proofErr w:type="gramEnd"/>
      <w:r>
        <w:rPr>
          <w:lang w:val="es-MX"/>
        </w:rPr>
        <w:t xml:space="preserve"> por ejemplo, imaginar que te disparan con un arma que es tu propia mano y si te da te mata realmente.</w:t>
      </w:r>
    </w:p>
    <w:p w14:paraId="7C3A33F6" w14:textId="79F6E791" w:rsidR="009340B2" w:rsidRDefault="009340B2" w:rsidP="00287EB1">
      <w:pPr>
        <w:pStyle w:val="Ttulo2"/>
        <w:rPr>
          <w:lang w:val="es-MX"/>
        </w:rPr>
      </w:pPr>
      <w:r>
        <w:rPr>
          <w:lang w:val="es-MX"/>
        </w:rPr>
        <w:t>Modelo: No tienes cuerpo</w:t>
      </w:r>
    </w:p>
    <w:p w14:paraId="101E9ADE" w14:textId="30092DE1" w:rsidR="009340B2" w:rsidRDefault="009340B2" w:rsidP="009340B2">
      <w:pPr>
        <w:rPr>
          <w:lang w:val="es-MX"/>
        </w:rPr>
      </w:pPr>
      <w:r>
        <w:rPr>
          <w:lang w:val="es-MX"/>
        </w:rPr>
        <w:t>Se anula y cancela la posibilidad que no tengas cuerpo.</w:t>
      </w:r>
    </w:p>
    <w:p w14:paraId="6B31DD17" w14:textId="2794D559" w:rsidR="009340B2" w:rsidRPr="009340B2" w:rsidRDefault="009340B2" w:rsidP="009340B2">
      <w:pPr>
        <w:rPr>
          <w:lang w:val="es-MX"/>
        </w:rPr>
      </w:pPr>
      <w:proofErr w:type="spellStart"/>
      <w:r>
        <w:rPr>
          <w:lang w:val="es-MX"/>
        </w:rPr>
        <w:t>Tu</w:t>
      </w:r>
      <w:proofErr w:type="spellEnd"/>
      <w:r>
        <w:rPr>
          <w:lang w:val="es-MX"/>
        </w:rPr>
        <w:t xml:space="preserve"> tienes cuerpo</w:t>
      </w:r>
      <w:r w:rsidR="00CF6799">
        <w:rPr>
          <w:lang w:val="es-MX"/>
        </w:rPr>
        <w:t xml:space="preserve"> que es humano y divino</w:t>
      </w:r>
      <w:r w:rsidR="00AD0165">
        <w:rPr>
          <w:lang w:val="es-MX"/>
        </w:rPr>
        <w:t xml:space="preserve">, </w:t>
      </w:r>
      <w:r w:rsidR="00AD0165" w:rsidRPr="00AD0165">
        <w:rPr>
          <w:u w:val="single"/>
          <w:lang w:val="es-MX"/>
        </w:rPr>
        <w:t>tienes</w:t>
      </w:r>
      <w:r w:rsidR="00AD0165" w:rsidRPr="00AD0165">
        <w:rPr>
          <w:lang w:val="es-MX"/>
        </w:rPr>
        <w:t xml:space="preserve"> todos tus cuerpos físico, energético, mental, moroncial y espiritual y estos están expandido adecuadamente, para que puedas existir física, energética, mental, moroncial y espiritualmente.</w:t>
      </w:r>
    </w:p>
    <w:p w14:paraId="0B8D29FF" w14:textId="77777777" w:rsidR="00240F8E" w:rsidRPr="00240F8E" w:rsidRDefault="00240F8E" w:rsidP="00240F8E">
      <w:pPr>
        <w:pStyle w:val="Ttulo2"/>
        <w:numPr>
          <w:ilvl w:val="1"/>
          <w:numId w:val="13"/>
        </w:numPr>
        <w:rPr>
          <w:lang w:val="es-MX"/>
        </w:rPr>
      </w:pPr>
      <w:r w:rsidRPr="00240F8E">
        <w:rPr>
          <w:lang w:val="es-MX"/>
        </w:rPr>
        <w:t>Modelo: Caer</w:t>
      </w:r>
    </w:p>
    <w:p w14:paraId="4190E42B" w14:textId="77777777" w:rsidR="00240F8E" w:rsidRDefault="00240F8E" w:rsidP="00240F8E">
      <w:pPr>
        <w:rPr>
          <w:lang w:val="es-MX"/>
        </w:rPr>
      </w:pPr>
      <w:r>
        <w:rPr>
          <w:lang w:val="es-MX"/>
        </w:rPr>
        <w:t>Se anula caer, se anula caer adentro y en tu cuerpo.</w:t>
      </w:r>
    </w:p>
    <w:p w14:paraId="6E8E18DD" w14:textId="77777777" w:rsidR="00240F8E" w:rsidRPr="009F430C" w:rsidRDefault="00240F8E" w:rsidP="00240F8E">
      <w:pPr>
        <w:rPr>
          <w:lang w:val="es-MX"/>
        </w:rPr>
      </w:pPr>
      <w:r>
        <w:rPr>
          <w:lang w:val="es-MX"/>
        </w:rPr>
        <w:t>Te mantienes siempre en tu mente adentro y arriba, en el cielo.</w:t>
      </w:r>
    </w:p>
    <w:p w14:paraId="518CE584" w14:textId="2BE1C8D0" w:rsidR="00240F8E" w:rsidRPr="00240F8E" w:rsidRDefault="00240F8E" w:rsidP="00240F8E">
      <w:pPr>
        <w:pStyle w:val="Ttulo2"/>
        <w:numPr>
          <w:ilvl w:val="1"/>
          <w:numId w:val="14"/>
        </w:numPr>
        <w:rPr>
          <w:lang w:val="es-MX"/>
        </w:rPr>
      </w:pPr>
      <w:r w:rsidRPr="00240F8E">
        <w:rPr>
          <w:lang w:val="es-MX"/>
        </w:rPr>
        <w:t xml:space="preserve">Modelo: </w:t>
      </w:r>
      <w:r w:rsidR="002912D6">
        <w:rPr>
          <w:lang w:val="es-MX"/>
        </w:rPr>
        <w:t>Comprimir tus cuerpos y tus mentes</w:t>
      </w:r>
    </w:p>
    <w:p w14:paraId="254DED18" w14:textId="1C7A4467" w:rsidR="00240F8E" w:rsidRDefault="00240F8E" w:rsidP="00240F8E">
      <w:pPr>
        <w:rPr>
          <w:lang w:val="es-MX"/>
        </w:rPr>
      </w:pPr>
      <w:r>
        <w:rPr>
          <w:lang w:val="es-MX"/>
        </w:rPr>
        <w:t xml:space="preserve">Se anula </w:t>
      </w:r>
      <w:r w:rsidR="002912D6">
        <w:rPr>
          <w:lang w:val="es-MX"/>
        </w:rPr>
        <w:t>comprimir</w:t>
      </w:r>
      <w:r>
        <w:rPr>
          <w:lang w:val="es-MX"/>
        </w:rPr>
        <w:t xml:space="preserve">, se anula </w:t>
      </w:r>
      <w:r w:rsidR="002912D6">
        <w:rPr>
          <w:lang w:val="es-MX"/>
        </w:rPr>
        <w:t>comprimir tus cuerpos y tus mentes</w:t>
      </w:r>
      <w:r>
        <w:rPr>
          <w:lang w:val="es-MX"/>
        </w:rPr>
        <w:t>.</w:t>
      </w:r>
    </w:p>
    <w:p w14:paraId="398D7A06" w14:textId="660101E1" w:rsidR="00240F8E" w:rsidRPr="009F430C" w:rsidRDefault="002912D6" w:rsidP="00240F8E">
      <w:pPr>
        <w:rPr>
          <w:lang w:val="es-MX"/>
        </w:rPr>
      </w:pPr>
      <w:r>
        <w:rPr>
          <w:lang w:val="es-MX"/>
        </w:rPr>
        <w:t>Tus cuerpos siempre se expanden igual que tus mentes, recibiendo energía ilimitada.</w:t>
      </w:r>
    </w:p>
    <w:p w14:paraId="29A1F6AC" w14:textId="1771C531" w:rsidR="00287EB1" w:rsidRDefault="00287EB1" w:rsidP="00287EB1">
      <w:pPr>
        <w:pStyle w:val="Ttulo2"/>
        <w:rPr>
          <w:lang w:val="es-MX"/>
        </w:rPr>
      </w:pPr>
      <w:r>
        <w:rPr>
          <w:lang w:val="es-MX"/>
        </w:rPr>
        <w:lastRenderedPageBreak/>
        <w:t xml:space="preserve">Modelo: </w:t>
      </w:r>
      <w:r w:rsidR="00C40DF7">
        <w:rPr>
          <w:lang w:val="es-MX"/>
        </w:rPr>
        <w:t xml:space="preserve">Salida de trance </w:t>
      </w:r>
      <w:r>
        <w:rPr>
          <w:lang w:val="es-MX"/>
        </w:rPr>
        <w:t>petrificar por terror</w:t>
      </w:r>
    </w:p>
    <w:p w14:paraId="3491844D" w14:textId="56DA4C92" w:rsidR="008E6925" w:rsidRDefault="00B74F95" w:rsidP="008E6925">
      <w:pPr>
        <w:rPr>
          <w:lang w:val="es-MX"/>
        </w:rPr>
      </w:pPr>
      <w:r>
        <w:rPr>
          <w:lang w:val="es-MX"/>
        </w:rPr>
        <w:t>Se elimina el estado de temor o terror y se lo reemplaza por dios supremo, inteligencia y valor.</w:t>
      </w:r>
    </w:p>
    <w:p w14:paraId="22D091C0" w14:textId="4FBC7147" w:rsidR="00B74F95" w:rsidRDefault="0079152A" w:rsidP="008E6925">
      <w:pPr>
        <w:rPr>
          <w:lang w:val="es-MX"/>
        </w:rPr>
      </w:pPr>
      <w:r>
        <w:rPr>
          <w:lang w:val="es-MX"/>
        </w:rPr>
        <w:t>El estado de petrificación es un estado similar al de congelar, establece una inhibición de energía, estructura de cuerpos, amor y vida.</w:t>
      </w:r>
    </w:p>
    <w:p w14:paraId="0B5295CD" w14:textId="185E2D83" w:rsidR="0079152A" w:rsidRDefault="0079152A" w:rsidP="008E6925">
      <w:pPr>
        <w:rPr>
          <w:lang w:val="es-MX"/>
        </w:rPr>
      </w:pPr>
      <w:r>
        <w:rPr>
          <w:lang w:val="es-MX"/>
        </w:rPr>
        <w:t>Se cancela el estado de petrificación en tus cuerpos y tu ser, y se restablece el estado de cielo, cuerpo divino y amor divino en tus cuerpos y tu ser</w:t>
      </w:r>
      <w:r w:rsidR="000B5038">
        <w:rPr>
          <w:lang w:val="es-MX"/>
        </w:rPr>
        <w:t>, 1,2,</w:t>
      </w:r>
      <w:proofErr w:type="gramStart"/>
      <w:r w:rsidR="000B5038">
        <w:rPr>
          <w:lang w:val="es-MX"/>
        </w:rPr>
        <w:t>3,toc</w:t>
      </w:r>
      <w:proofErr w:type="gramEnd"/>
      <w:r w:rsidR="000B5038">
        <w:rPr>
          <w:lang w:val="es-MX"/>
        </w:rPr>
        <w:t>.</w:t>
      </w:r>
    </w:p>
    <w:p w14:paraId="7004C0F2" w14:textId="77777777" w:rsidR="003E7549" w:rsidRPr="008E6925" w:rsidRDefault="003E7549" w:rsidP="008E6925">
      <w:pPr>
        <w:rPr>
          <w:lang w:val="es-MX"/>
        </w:rPr>
      </w:pPr>
    </w:p>
    <w:p w14:paraId="382AE8CF" w14:textId="26838B0B" w:rsidR="00C40DF7" w:rsidRDefault="00C40DF7" w:rsidP="00287EB1">
      <w:pPr>
        <w:pStyle w:val="Ttulo2"/>
        <w:rPr>
          <w:lang w:val="es-MX"/>
        </w:rPr>
      </w:pPr>
      <w:r>
        <w:rPr>
          <w:lang w:val="es-MX"/>
        </w:rPr>
        <w:t>Modelo: Salida de trance de desincronizar tiempo y espacio del ser</w:t>
      </w:r>
    </w:p>
    <w:p w14:paraId="1F79FF70" w14:textId="6AD02B1E" w:rsidR="00C40DF7" w:rsidRPr="00C40DF7" w:rsidRDefault="00C40DF7" w:rsidP="00C40DF7">
      <w:pPr>
        <w:rPr>
          <w:lang w:val="es-MX"/>
        </w:rPr>
      </w:pPr>
      <w:r>
        <w:rPr>
          <w:lang w:val="es-MX"/>
        </w:rPr>
        <w:t>Se elimina el estado de desincronización del ser con el tiempo y espacio del cuerpo en el cuál realmente reside.</w:t>
      </w:r>
    </w:p>
    <w:p w14:paraId="781CC9D9" w14:textId="28574CD2" w:rsidR="00D61A9E" w:rsidRDefault="00287EB1" w:rsidP="00287EB1">
      <w:pPr>
        <w:pStyle w:val="Ttulo2"/>
        <w:rPr>
          <w:lang w:val="es-MX"/>
        </w:rPr>
      </w:pPr>
      <w:r w:rsidRPr="00287EB1">
        <w:rPr>
          <w:lang w:val="es-MX"/>
        </w:rPr>
        <w:t xml:space="preserve"> </w:t>
      </w:r>
      <w:r w:rsidR="00990659">
        <w:rPr>
          <w:lang w:val="es-MX"/>
        </w:rPr>
        <w:t xml:space="preserve">Modelo: </w:t>
      </w:r>
      <w:r w:rsidR="00D61A9E">
        <w:rPr>
          <w:lang w:val="es-MX"/>
        </w:rPr>
        <w:t>Salida de trance de t</w:t>
      </w:r>
      <w:r w:rsidR="00CF221D">
        <w:rPr>
          <w:lang w:val="es-MX"/>
        </w:rPr>
        <w:t xml:space="preserve">risteza, </w:t>
      </w:r>
      <w:r w:rsidR="000D1CC9">
        <w:rPr>
          <w:lang w:val="es-MX"/>
        </w:rPr>
        <w:t>depresión, darse por vencido, desesperación</w:t>
      </w:r>
    </w:p>
    <w:p w14:paraId="48C94088" w14:textId="5B40BEC8" w:rsidR="00D61A9E" w:rsidRPr="00D61A9E" w:rsidRDefault="00B32D42" w:rsidP="00D61A9E">
      <w:pPr>
        <w:rPr>
          <w:lang w:val="es-MX"/>
        </w:rPr>
      </w:pPr>
      <w:r>
        <w:rPr>
          <w:lang w:val="es-MX"/>
        </w:rPr>
        <w:t>El estado de tristeza, depresión, darse por vencido, desesperación; es un estado auto destructivo, por eso se cancela y se reemplaza por esperanza, alegría, esfuerzo, y un cambio en la mente de estado que permite crear un orden nuevo en el que suceden milagros y vences.</w:t>
      </w:r>
    </w:p>
    <w:p w14:paraId="6B0E4B9A" w14:textId="48190E8C" w:rsidR="004A182B" w:rsidRDefault="004A182B" w:rsidP="00287EB1">
      <w:pPr>
        <w:pStyle w:val="Ttulo2"/>
        <w:rPr>
          <w:lang w:val="es-MX"/>
        </w:rPr>
      </w:pPr>
      <w:r>
        <w:rPr>
          <w:lang w:val="es-MX"/>
        </w:rPr>
        <w:t>Modelo: Salida de trance de odio, venganza, ira y rencor</w:t>
      </w:r>
    </w:p>
    <w:p w14:paraId="044FFF28" w14:textId="271510A0" w:rsidR="004A182B" w:rsidRDefault="00B32D42" w:rsidP="004A182B">
      <w:pPr>
        <w:rPr>
          <w:lang w:val="es-MX"/>
        </w:rPr>
      </w:pPr>
      <w:r>
        <w:rPr>
          <w:lang w:val="es-MX"/>
        </w:rPr>
        <w:t>El estado de odio, venganza, ira y rencor, es un estado destructivo; y se reemplaza por uno de hermandad y amor al prójimo; pero con sentido de justicia, en el cuál se ejecuta justicia y se mantiene el bien hacia el prójimo y la hermandad</w:t>
      </w:r>
      <w:r w:rsidR="005A78DD">
        <w:rPr>
          <w:lang w:val="es-MX"/>
        </w:rPr>
        <w:t>, pero este estado necesita que seas el más fuerte</w:t>
      </w:r>
      <w:r>
        <w:rPr>
          <w:lang w:val="es-MX"/>
        </w:rPr>
        <w:t>.</w:t>
      </w:r>
    </w:p>
    <w:p w14:paraId="6E2B90C8" w14:textId="77777777" w:rsidR="003E7549" w:rsidRPr="004A182B" w:rsidRDefault="003E7549" w:rsidP="004A182B">
      <w:pPr>
        <w:rPr>
          <w:lang w:val="es-MX"/>
        </w:rPr>
      </w:pPr>
    </w:p>
    <w:p w14:paraId="1BE92D41" w14:textId="669B335C" w:rsidR="00287EB1" w:rsidRDefault="00D61A9E" w:rsidP="00287EB1">
      <w:pPr>
        <w:pStyle w:val="Ttulo2"/>
        <w:rPr>
          <w:lang w:val="es-MX"/>
        </w:rPr>
      </w:pPr>
      <w:r>
        <w:rPr>
          <w:lang w:val="es-MX"/>
        </w:rPr>
        <w:t xml:space="preserve">Modelo: Salida de trance de ruptura de tendones </w:t>
      </w:r>
    </w:p>
    <w:p w14:paraId="575A4050" w14:textId="06AB8A9C" w:rsidR="00990659" w:rsidRDefault="00316241" w:rsidP="00990659">
      <w:pPr>
        <w:rPr>
          <w:lang w:val="es-MX"/>
        </w:rPr>
      </w:pPr>
      <w:r>
        <w:rPr>
          <w:lang w:val="es-MX"/>
        </w:rPr>
        <w:t>Se elimina la debilidad en tus tendones que se rompen y dispersan tus miembros impidiendo que tus mentes residan en ellas y así se cree en fenómeno de mente en el cuerpo mental.</w:t>
      </w:r>
    </w:p>
    <w:p w14:paraId="6DA3BF84" w14:textId="0E069A3D" w:rsidR="00CD1EC4" w:rsidRPr="00990659" w:rsidRDefault="00316241" w:rsidP="00990659">
      <w:pPr>
        <w:rPr>
          <w:lang w:val="es-MX"/>
        </w:rPr>
      </w:pPr>
      <w:r>
        <w:rPr>
          <w:lang w:val="es-MX"/>
        </w:rPr>
        <w:t>Tus tendones y tus músculos, tus huesos y tu cuerpo energético son divinos, y como tal son perfectos e indestructibles, son la base energética sólida y confiable sobre la cual, se estructura tu cuerpo mental y tus mentes.</w:t>
      </w:r>
    </w:p>
    <w:p w14:paraId="6DB7DC90" w14:textId="016AF343" w:rsidR="006611F5" w:rsidRDefault="006611F5" w:rsidP="00244C52">
      <w:pPr>
        <w:pStyle w:val="Ttulo2"/>
        <w:rPr>
          <w:lang w:val="es-MX"/>
        </w:rPr>
      </w:pPr>
      <w:r>
        <w:rPr>
          <w:lang w:val="es-MX"/>
        </w:rPr>
        <w:t>Modelo: salida de trance de devorar y destruir el estómago inferior, el almacén de energía</w:t>
      </w:r>
    </w:p>
    <w:p w14:paraId="7F0301D1" w14:textId="31699CC6" w:rsidR="003E7549" w:rsidRDefault="003E7549" w:rsidP="003E7549">
      <w:pPr>
        <w:rPr>
          <w:lang w:val="es-MX"/>
        </w:rPr>
      </w:pPr>
    </w:p>
    <w:p w14:paraId="3BB021E2" w14:textId="77777777" w:rsidR="003E7549" w:rsidRPr="003E7549" w:rsidRDefault="003E7549" w:rsidP="003E7549">
      <w:pPr>
        <w:rPr>
          <w:lang w:val="es-MX"/>
        </w:rPr>
      </w:pPr>
    </w:p>
    <w:p w14:paraId="100F545E" w14:textId="77777777" w:rsidR="003E7549" w:rsidRDefault="006611F5" w:rsidP="003E7549">
      <w:pPr>
        <w:pStyle w:val="Ttulo2"/>
        <w:rPr>
          <w:lang w:val="es-MX"/>
        </w:rPr>
      </w:pPr>
      <w:r w:rsidRPr="006611F5">
        <w:rPr>
          <w:lang w:val="es-MX"/>
        </w:rPr>
        <w:t>Modelo: Saida de trance de</w:t>
      </w:r>
      <w:r>
        <w:rPr>
          <w:lang w:val="es-MX"/>
        </w:rPr>
        <w:t>l impulso permanente de</w:t>
      </w:r>
      <w:r w:rsidRPr="006611F5">
        <w:rPr>
          <w:lang w:val="es-MX"/>
        </w:rPr>
        <w:t xml:space="preserve"> ir más y más profundo hasta salir y nunca volver</w:t>
      </w:r>
    </w:p>
    <w:p w14:paraId="34F1A121" w14:textId="5EC03DCA" w:rsidR="006611F5" w:rsidRPr="003E7549" w:rsidRDefault="006611F5" w:rsidP="003E7549">
      <w:pPr>
        <w:rPr>
          <w:lang w:val="es-MX"/>
        </w:rPr>
      </w:pPr>
      <w:r w:rsidRPr="003E7549">
        <w:rPr>
          <w:lang w:val="es-MX"/>
        </w:rPr>
        <w:t>El ir más y más profundo, es ir más y más hacia un estado de trance. El salir y nunca volver es mantenerse en ese estado de trance sin posibilidad de regresar.</w:t>
      </w:r>
    </w:p>
    <w:p w14:paraId="35EF653D" w14:textId="67DF8225" w:rsidR="006611F5" w:rsidRDefault="006611F5" w:rsidP="006611F5">
      <w:pPr>
        <w:rPr>
          <w:lang w:val="es-MX"/>
        </w:rPr>
      </w:pPr>
      <w:r>
        <w:rPr>
          <w:lang w:val="es-MX"/>
        </w:rPr>
        <w:t xml:space="preserve">Por eso se cancela </w:t>
      </w:r>
      <w:r w:rsidR="00DA74F4">
        <w:rPr>
          <w:lang w:val="es-MX"/>
        </w:rPr>
        <w:t>este impulso permanente y se lo reemplaza por ir más y más arriba, adentro y arriba en la mente, hasta la presencia del fragmento del dios supremo padre, dónde uno se integra con el dios supremo, uno se convierte en el dios supremo y uno reside con el dios supremo en el cielo permanentemente.</w:t>
      </w:r>
    </w:p>
    <w:p w14:paraId="451F4836" w14:textId="27AB34FB" w:rsidR="00033632" w:rsidRDefault="00033632" w:rsidP="00FD4762">
      <w:pPr>
        <w:pStyle w:val="Ttulo2"/>
        <w:rPr>
          <w:lang w:val="es-MX"/>
        </w:rPr>
      </w:pPr>
      <w:r>
        <w:rPr>
          <w:lang w:val="es-MX"/>
        </w:rPr>
        <w:t xml:space="preserve">Modelo de salida de </w:t>
      </w:r>
      <w:proofErr w:type="gramStart"/>
      <w:r>
        <w:rPr>
          <w:lang w:val="es-MX"/>
        </w:rPr>
        <w:t xml:space="preserve">trance </w:t>
      </w:r>
      <w:r w:rsidR="006E0BAA">
        <w:rPr>
          <w:lang w:val="es-MX"/>
        </w:rPr>
        <w:t xml:space="preserve"> </w:t>
      </w:r>
      <w:r>
        <w:rPr>
          <w:lang w:val="es-MX"/>
        </w:rPr>
        <w:t>que</w:t>
      </w:r>
      <w:proofErr w:type="gramEnd"/>
      <w:r>
        <w:rPr>
          <w:lang w:val="es-MX"/>
        </w:rPr>
        <w:t xml:space="preserve"> impide expansión</w:t>
      </w:r>
      <w:r w:rsidR="006E0BAA">
        <w:rPr>
          <w:lang w:val="es-MX"/>
        </w:rPr>
        <w:t xml:space="preserve"> y desplazamiento</w:t>
      </w:r>
    </w:p>
    <w:p w14:paraId="4AB5B99C" w14:textId="77777777" w:rsidR="006E0BAA" w:rsidRDefault="006E0BAA" w:rsidP="006E0BAA">
      <w:pPr>
        <w:rPr>
          <w:lang w:val="es-MX"/>
        </w:rPr>
      </w:pPr>
      <w:r>
        <w:rPr>
          <w:lang w:val="es-MX"/>
        </w:rPr>
        <w:t>Te conectas con el ayudante de la mente de la intuición, del espíritu santo, en tu mente.</w:t>
      </w:r>
    </w:p>
    <w:p w14:paraId="6A0C584E" w14:textId="67B15A58" w:rsidR="00033632" w:rsidRDefault="00033632" w:rsidP="00033632">
      <w:pPr>
        <w:rPr>
          <w:lang w:val="es-MX"/>
        </w:rPr>
      </w:pPr>
      <w:r>
        <w:rPr>
          <w:lang w:val="es-MX"/>
        </w:rPr>
        <w:t xml:space="preserve">El expandirse es </w:t>
      </w:r>
      <w:r w:rsidR="00A44EA9">
        <w:rPr>
          <w:lang w:val="es-MX"/>
        </w:rPr>
        <w:t>necesario para poder expandirse, si no puedes expandirte, entonces nunca existe.</w:t>
      </w:r>
    </w:p>
    <w:p w14:paraId="19E3C075" w14:textId="22AAB218" w:rsidR="006E0BAA" w:rsidRDefault="006E0BAA" w:rsidP="00033632">
      <w:pPr>
        <w:rPr>
          <w:lang w:val="es-MX"/>
        </w:rPr>
      </w:pPr>
      <w:r>
        <w:rPr>
          <w:lang w:val="es-MX"/>
        </w:rPr>
        <w:t xml:space="preserve">Es necesario desplazarse a áreas </w:t>
      </w:r>
      <w:proofErr w:type="spellStart"/>
      <w:proofErr w:type="gramStart"/>
      <w:r>
        <w:rPr>
          <w:lang w:val="es-MX"/>
        </w:rPr>
        <w:t>especificas</w:t>
      </w:r>
      <w:proofErr w:type="spellEnd"/>
      <w:proofErr w:type="gramEnd"/>
      <w:r>
        <w:rPr>
          <w:lang w:val="es-MX"/>
        </w:rPr>
        <w:t xml:space="preserve"> del </w:t>
      </w:r>
      <w:proofErr w:type="spellStart"/>
      <w:r>
        <w:rPr>
          <w:lang w:val="es-MX"/>
        </w:rPr>
        <w:t>cuepro</w:t>
      </w:r>
      <w:proofErr w:type="spellEnd"/>
      <w:r>
        <w:rPr>
          <w:lang w:val="es-MX"/>
        </w:rPr>
        <w:t xml:space="preserve"> mental.</w:t>
      </w:r>
    </w:p>
    <w:p w14:paraId="037821CC" w14:textId="4CEDBD70" w:rsidR="006E0BAA" w:rsidRPr="00033632" w:rsidRDefault="006E0BAA" w:rsidP="006E0BAA">
      <w:pPr>
        <w:rPr>
          <w:lang w:val="es-MX"/>
        </w:rPr>
      </w:pPr>
      <w:r>
        <w:rPr>
          <w:lang w:val="es-MX"/>
        </w:rPr>
        <w:t>Desaparece cualquier estructura que impide desplazarte, desaparece cualquier estructura que impide desplazarte hacia arriba.</w:t>
      </w:r>
    </w:p>
    <w:p w14:paraId="074A5E51" w14:textId="32B54116" w:rsidR="00A44EA9" w:rsidRDefault="00A44EA9" w:rsidP="00033632">
      <w:pPr>
        <w:rPr>
          <w:lang w:val="es-MX"/>
        </w:rPr>
      </w:pPr>
      <w:r>
        <w:rPr>
          <w:lang w:val="es-MX"/>
        </w:rPr>
        <w:t>Desaparece cualquier estructura que impide expandirte, y las áreas de tu ser, jalan y expanden tus cuerpos, mentes y tu ser; los energizan y despiertan.</w:t>
      </w:r>
    </w:p>
    <w:p w14:paraId="6E8EC8BF" w14:textId="389E6D90" w:rsidR="006E0BAA" w:rsidRDefault="006E0BAA" w:rsidP="00033632">
      <w:pPr>
        <w:rPr>
          <w:lang w:val="es-MX"/>
        </w:rPr>
      </w:pPr>
      <w:r>
        <w:rPr>
          <w:lang w:val="es-MX"/>
        </w:rPr>
        <w:t>Desaparece cualquier estructura que impide expandirte hacia arriba, te expandes hacia arriba.</w:t>
      </w:r>
    </w:p>
    <w:p w14:paraId="30DE09A0" w14:textId="131966AA" w:rsidR="006E0BAA" w:rsidRDefault="006E0BAA" w:rsidP="00033632">
      <w:pPr>
        <w:rPr>
          <w:lang w:val="es-MX"/>
        </w:rPr>
      </w:pPr>
      <w:r>
        <w:rPr>
          <w:lang w:val="es-MX"/>
        </w:rPr>
        <w:t xml:space="preserve">Te desplazas y expandes hacia arriba y a todos los lados, para poder existir y estar presente en el fenómeno </w:t>
      </w:r>
      <w:proofErr w:type="gramStart"/>
      <w:r>
        <w:rPr>
          <w:lang w:val="es-MX"/>
        </w:rPr>
        <w:t>del la mente</w:t>
      </w:r>
      <w:proofErr w:type="gramEnd"/>
      <w:r>
        <w:rPr>
          <w:lang w:val="es-MX"/>
        </w:rPr>
        <w:t xml:space="preserve"> del cuerpo mental.</w:t>
      </w:r>
    </w:p>
    <w:p w14:paraId="78211792" w14:textId="77777777" w:rsidR="00602D2F" w:rsidRDefault="00FD4762" w:rsidP="00FD4762">
      <w:pPr>
        <w:pStyle w:val="Ttulo2"/>
        <w:rPr>
          <w:lang w:val="es-MX"/>
        </w:rPr>
      </w:pPr>
      <w:r>
        <w:rPr>
          <w:lang w:val="es-MX"/>
        </w:rPr>
        <w:t>Modelo Salida de trance de relajarse más y más, hasta perderse completamente</w:t>
      </w:r>
    </w:p>
    <w:p w14:paraId="7759ECB1" w14:textId="65CD610F" w:rsidR="004A3358" w:rsidRDefault="004A3358" w:rsidP="00FD4762">
      <w:pPr>
        <w:pStyle w:val="Ttulo2"/>
        <w:rPr>
          <w:lang w:val="es-MX"/>
        </w:rPr>
      </w:pPr>
      <w:r>
        <w:rPr>
          <w:lang w:val="es-MX"/>
        </w:rPr>
        <w:t xml:space="preserve">FASE: FASE DE DESBLOQUEO </w:t>
      </w:r>
      <w:r w:rsidR="00F84C9A">
        <w:rPr>
          <w:lang w:val="es-MX"/>
        </w:rPr>
        <w:t xml:space="preserve">ABSOLUTO </w:t>
      </w:r>
      <w:r>
        <w:rPr>
          <w:lang w:val="es-MX"/>
        </w:rPr>
        <w:t>DE ESTADOS ESENCIALES PARA LA EXISTENCIA</w:t>
      </w:r>
      <w:r w:rsidR="00815FB5">
        <w:rPr>
          <w:lang w:val="es-MX"/>
        </w:rPr>
        <w:t xml:space="preserve"> DEL SER COMO DIOS SUPREMO INTEGRADO AL DIOS SUPREMO ABSOLUTAMENTE BUENO</w:t>
      </w:r>
    </w:p>
    <w:p w14:paraId="20A9B790" w14:textId="77777777" w:rsidR="00815FB5" w:rsidRDefault="00815FB5" w:rsidP="00815FB5">
      <w:pPr>
        <w:rPr>
          <w:lang w:val="es-MX"/>
        </w:rPr>
      </w:pPr>
      <w:r>
        <w:rPr>
          <w:lang w:val="es-MX"/>
        </w:rPr>
        <w:t>Esta estructuración no sólo está para permitir la existencia del ser, sino para que el ser exista como un dios supremo. Integrado al dios supremo absolutamente bueno.</w:t>
      </w:r>
    </w:p>
    <w:p w14:paraId="75389769" w14:textId="6065F0AE" w:rsidR="00F84C9A" w:rsidRDefault="00F84C9A" w:rsidP="00F84C9A">
      <w:pPr>
        <w:rPr>
          <w:lang w:val="es-MX"/>
        </w:rPr>
      </w:pPr>
      <w:r>
        <w:rPr>
          <w:lang w:val="es-MX"/>
        </w:rPr>
        <w:lastRenderedPageBreak/>
        <w:t>EXISTIR</w:t>
      </w:r>
    </w:p>
    <w:p w14:paraId="2514F5E0" w14:textId="6760BB10" w:rsidR="0082184B" w:rsidRDefault="0082184B" w:rsidP="00F84C9A">
      <w:pPr>
        <w:rPr>
          <w:lang w:val="es-MX"/>
        </w:rPr>
      </w:pPr>
      <w:r>
        <w:rPr>
          <w:lang w:val="es-MX"/>
        </w:rPr>
        <w:t>TENER PERMISO</w:t>
      </w:r>
    </w:p>
    <w:p w14:paraId="41CF24FE" w14:textId="359EB866" w:rsidR="00F84C9A" w:rsidRDefault="00F84C9A" w:rsidP="00F84C9A">
      <w:pPr>
        <w:rPr>
          <w:lang w:val="es-MX"/>
        </w:rPr>
      </w:pPr>
      <w:r>
        <w:rPr>
          <w:lang w:val="es-MX"/>
        </w:rPr>
        <w:t>PODER</w:t>
      </w:r>
    </w:p>
    <w:p w14:paraId="41F77598" w14:textId="5C2C22AB" w:rsidR="00F84C9A" w:rsidRDefault="00F84C9A" w:rsidP="00F84C9A">
      <w:pPr>
        <w:rPr>
          <w:lang w:val="es-MX"/>
        </w:rPr>
      </w:pPr>
      <w:r>
        <w:rPr>
          <w:lang w:val="es-MX"/>
        </w:rPr>
        <w:t>SER</w:t>
      </w:r>
    </w:p>
    <w:p w14:paraId="43FBD8B5" w14:textId="6154A90D" w:rsidR="00D4558C" w:rsidRDefault="00D4558C" w:rsidP="00D4558C">
      <w:pPr>
        <w:rPr>
          <w:lang w:val="es-MX"/>
        </w:rPr>
      </w:pPr>
      <w:r>
        <w:rPr>
          <w:lang w:val="es-MX"/>
        </w:rPr>
        <w:t>TENER ATRÁS, ENCIMA, ALREDEODR Y PENETRÁNDONOS EL AMOR Y CALOR DE NUESTROS DIOS SUPREMO ABSOLUTAMETNE BUENO PADRE ESPIRITUAL, que nos ama incondicionalmente dispuesto a dar su vida para que vivamos, y este amor y calor GENERA UNA INTENSA ALEGRIA en nuestras mentes.</w:t>
      </w:r>
    </w:p>
    <w:p w14:paraId="3F9059C5" w14:textId="3C28E77A" w:rsidR="00E92B21" w:rsidRDefault="00850B35" w:rsidP="001169C3">
      <w:pPr>
        <w:rPr>
          <w:lang w:val="es-MX"/>
        </w:rPr>
      </w:pPr>
      <w:r>
        <w:rPr>
          <w:lang w:val="es-MX"/>
        </w:rPr>
        <w:t>CALOR INFINITO</w:t>
      </w:r>
      <w:r w:rsidR="00DB0201">
        <w:rPr>
          <w:lang w:val="es-MX"/>
        </w:rPr>
        <w:t xml:space="preserve"> DEL DIOS SUPREMO ABSOLUTAMENTE BUENO QUE RODEA Y PENETRA TODAS LAS ÁREAS DE TU SER</w:t>
      </w:r>
      <w:r>
        <w:rPr>
          <w:lang w:val="es-MX"/>
        </w:rPr>
        <w:t>,</w:t>
      </w:r>
      <w:r w:rsidR="00DB0201">
        <w:rPr>
          <w:lang w:val="es-MX"/>
        </w:rPr>
        <w:t xml:space="preserve"> el amor del dios supremo absolutamente bueno, que nos rodea y penetra amándonos como lo que somos sus hijos espirituales nos otorga la energía infinita, el calor infinito que se origina en su presencia en los hilos cuánticos de las partículas, que le pertenecen y en vacío que también le pertenece, que componen las partículas cuántica que componen los átomos</w:t>
      </w:r>
      <w:r>
        <w:rPr>
          <w:lang w:val="es-MX"/>
        </w:rPr>
        <w:t>.</w:t>
      </w:r>
    </w:p>
    <w:p w14:paraId="54F15998" w14:textId="3A252F32" w:rsidR="001169C3" w:rsidRDefault="001169C3" w:rsidP="001169C3">
      <w:pPr>
        <w:rPr>
          <w:lang w:val="es-MX"/>
        </w:rPr>
      </w:pPr>
      <w:r>
        <w:rPr>
          <w:lang w:val="es-MX"/>
        </w:rPr>
        <w:t>ESTAR EN UNO MISMO</w:t>
      </w:r>
    </w:p>
    <w:p w14:paraId="3EB07BA5" w14:textId="75511FF6" w:rsidR="001169C3" w:rsidRDefault="001169C3" w:rsidP="001169C3">
      <w:pPr>
        <w:rPr>
          <w:lang w:val="es-MX"/>
        </w:rPr>
      </w:pPr>
      <w:r>
        <w:rPr>
          <w:lang w:val="es-MX"/>
        </w:rPr>
        <w:t>CONEXIÓN AL DIOS SUPREMO ABSOLUTAMENTE BUENO</w:t>
      </w:r>
    </w:p>
    <w:p w14:paraId="460C6148" w14:textId="0E0B6EC8" w:rsidR="005C3E75" w:rsidRDefault="00C201D8" w:rsidP="001169C3">
      <w:pPr>
        <w:rPr>
          <w:lang w:val="es-MX"/>
        </w:rPr>
      </w:pPr>
      <w:r>
        <w:rPr>
          <w:lang w:val="es-MX"/>
        </w:rPr>
        <w:t>INTEGRADIO AL DIOS SUPREMO ABSOLUTAMENTE BUENO TRINO</w:t>
      </w:r>
    </w:p>
    <w:p w14:paraId="67A59B16" w14:textId="265F50F2" w:rsidR="005C3E75" w:rsidRDefault="005C3E75" w:rsidP="001169C3">
      <w:pPr>
        <w:rPr>
          <w:lang w:val="es-MX"/>
        </w:rPr>
      </w:pPr>
      <w:r>
        <w:rPr>
          <w:lang w:val="es-MX"/>
        </w:rPr>
        <w:t>CONEXIÓN Y FLUJO DE ENERGIA ILIMITADA DEL DIOS SUPREMO ABSOLUTAMENTE BUENO HACIA TI</w:t>
      </w:r>
    </w:p>
    <w:p w14:paraId="243AEA71" w14:textId="6304A08E" w:rsidR="001169C3" w:rsidRDefault="001169C3" w:rsidP="00F84C9A">
      <w:pPr>
        <w:rPr>
          <w:lang w:val="es-MX"/>
        </w:rPr>
      </w:pPr>
      <w:r>
        <w:rPr>
          <w:lang w:val="es-MX"/>
        </w:rPr>
        <w:t>ENERGIA ILIMITADA</w:t>
      </w:r>
      <w:r w:rsidR="0084159F">
        <w:rPr>
          <w:lang w:val="es-MX"/>
        </w:rPr>
        <w:t>, eres un sol</w:t>
      </w:r>
    </w:p>
    <w:p w14:paraId="1A69F5B2" w14:textId="649627A5" w:rsidR="001169C3" w:rsidRDefault="001169C3" w:rsidP="00F84C9A">
      <w:pPr>
        <w:rPr>
          <w:lang w:val="es-MX"/>
        </w:rPr>
      </w:pPr>
      <w:r>
        <w:rPr>
          <w:lang w:val="es-MX"/>
        </w:rPr>
        <w:t>EXPANSION</w:t>
      </w:r>
    </w:p>
    <w:p w14:paraId="40812984" w14:textId="11EFDCED" w:rsidR="00F84C9A" w:rsidRDefault="00F84C9A" w:rsidP="00F84C9A">
      <w:pPr>
        <w:rPr>
          <w:lang w:val="es-MX"/>
        </w:rPr>
      </w:pPr>
      <w:r>
        <w:rPr>
          <w:lang w:val="es-MX"/>
        </w:rPr>
        <w:t>DESPERTAR</w:t>
      </w:r>
    </w:p>
    <w:p w14:paraId="39FB24FF" w14:textId="4125A4B2" w:rsidR="001169C3" w:rsidRDefault="001169C3" w:rsidP="00F84C9A">
      <w:pPr>
        <w:rPr>
          <w:lang w:val="es-MX"/>
        </w:rPr>
      </w:pPr>
      <w:r>
        <w:rPr>
          <w:lang w:val="es-MX"/>
        </w:rPr>
        <w:t>ESTAR SIEMPRE DESPIERTO</w:t>
      </w:r>
    </w:p>
    <w:p w14:paraId="2CE6DD77" w14:textId="6859D19A" w:rsidR="00F84C9A" w:rsidRDefault="00F84C9A" w:rsidP="00F84C9A">
      <w:pPr>
        <w:rPr>
          <w:lang w:val="es-MX"/>
        </w:rPr>
      </w:pPr>
      <w:r>
        <w:rPr>
          <w:lang w:val="es-MX"/>
        </w:rPr>
        <w:t>EXPANDIR</w:t>
      </w:r>
    </w:p>
    <w:p w14:paraId="032C917A" w14:textId="55AEAD88" w:rsidR="008F3898" w:rsidRDefault="008F3898" w:rsidP="00F84C9A">
      <w:pPr>
        <w:rPr>
          <w:lang w:val="es-MX"/>
        </w:rPr>
      </w:pPr>
      <w:r>
        <w:rPr>
          <w:lang w:val="es-MX"/>
        </w:rPr>
        <w:t>RECIBIR ENERGIA DE VIDA</w:t>
      </w:r>
    </w:p>
    <w:p w14:paraId="58CAFD40" w14:textId="6A957814" w:rsidR="00651027" w:rsidRDefault="0016263F" w:rsidP="00F84C9A">
      <w:pPr>
        <w:rPr>
          <w:lang w:val="es-MX"/>
        </w:rPr>
      </w:pPr>
      <w:r>
        <w:rPr>
          <w:lang w:val="es-MX"/>
        </w:rPr>
        <w:t>SUBIR</w:t>
      </w:r>
    </w:p>
    <w:p w14:paraId="550C4528" w14:textId="77777777" w:rsidR="0016263F" w:rsidRDefault="0016263F" w:rsidP="00F84C9A">
      <w:pPr>
        <w:rPr>
          <w:lang w:val="es-MX"/>
        </w:rPr>
      </w:pPr>
    </w:p>
    <w:p w14:paraId="748D5E9B" w14:textId="0D2251CB" w:rsidR="00651027" w:rsidRDefault="00651027" w:rsidP="00F84C9A">
      <w:pPr>
        <w:rPr>
          <w:lang w:val="es-MX"/>
        </w:rPr>
      </w:pPr>
      <w:r>
        <w:rPr>
          <w:lang w:val="es-MX"/>
        </w:rPr>
        <w:t>ENERGIA INFINITA</w:t>
      </w:r>
    </w:p>
    <w:p w14:paraId="591F8C5F" w14:textId="77777777" w:rsidR="00651027" w:rsidRDefault="00651027" w:rsidP="00F84C9A">
      <w:pPr>
        <w:rPr>
          <w:lang w:val="es-MX"/>
        </w:rPr>
      </w:pPr>
    </w:p>
    <w:p w14:paraId="201DFF66" w14:textId="6E73520C" w:rsidR="00651027" w:rsidRDefault="00651027" w:rsidP="00F84C9A">
      <w:pPr>
        <w:rPr>
          <w:lang w:val="es-MX"/>
        </w:rPr>
      </w:pPr>
      <w:r>
        <w:rPr>
          <w:lang w:val="es-MX"/>
        </w:rPr>
        <w:t>ESPERANZA</w:t>
      </w:r>
    </w:p>
    <w:p w14:paraId="028DE439" w14:textId="69E9F430" w:rsidR="00651027" w:rsidRDefault="00651027" w:rsidP="00F84C9A">
      <w:pPr>
        <w:rPr>
          <w:lang w:val="es-MX"/>
        </w:rPr>
      </w:pPr>
      <w:r>
        <w:rPr>
          <w:lang w:val="es-MX"/>
        </w:rPr>
        <w:t>AMOR A UNO MISMO</w:t>
      </w:r>
    </w:p>
    <w:p w14:paraId="4F49C993" w14:textId="3809983D" w:rsidR="00651027" w:rsidRDefault="00651027" w:rsidP="00F84C9A">
      <w:pPr>
        <w:rPr>
          <w:lang w:val="es-MX"/>
        </w:rPr>
      </w:pPr>
      <w:r>
        <w:rPr>
          <w:lang w:val="es-MX"/>
        </w:rPr>
        <w:t>FE, PAGO POR LOGRAR TAREAS A LAS PROPIAS MENTES Y SERES DEL SER GRUPAL</w:t>
      </w:r>
    </w:p>
    <w:p w14:paraId="63222B0F" w14:textId="3717263D" w:rsidR="00651027" w:rsidRDefault="00651027" w:rsidP="00F84C9A">
      <w:pPr>
        <w:rPr>
          <w:lang w:val="es-MX"/>
        </w:rPr>
      </w:pPr>
      <w:r>
        <w:rPr>
          <w:lang w:val="es-MX"/>
        </w:rPr>
        <w:t>PACIENCIA</w:t>
      </w:r>
    </w:p>
    <w:p w14:paraId="0E22BD77" w14:textId="5E0ED1CC" w:rsidR="00651027" w:rsidRDefault="00651027" w:rsidP="00F84C9A">
      <w:pPr>
        <w:rPr>
          <w:lang w:val="es-MX"/>
        </w:rPr>
      </w:pPr>
      <w:r>
        <w:rPr>
          <w:lang w:val="es-MX"/>
        </w:rPr>
        <w:t>FORTALEZA</w:t>
      </w:r>
    </w:p>
    <w:p w14:paraId="7993733F" w14:textId="62DDD141" w:rsidR="00651027" w:rsidRDefault="00651027" w:rsidP="00F84C9A">
      <w:pPr>
        <w:rPr>
          <w:lang w:val="es-MX"/>
        </w:rPr>
      </w:pPr>
      <w:r>
        <w:rPr>
          <w:lang w:val="es-MX"/>
        </w:rPr>
        <w:t>FUERZA</w:t>
      </w:r>
    </w:p>
    <w:p w14:paraId="72B19070" w14:textId="77777777" w:rsidR="00651027" w:rsidRDefault="00651027" w:rsidP="00F84C9A">
      <w:pPr>
        <w:rPr>
          <w:lang w:val="es-MX"/>
        </w:rPr>
      </w:pPr>
    </w:p>
    <w:p w14:paraId="76B77A98" w14:textId="77777777" w:rsidR="00651027" w:rsidRDefault="00651027" w:rsidP="00F84C9A">
      <w:pPr>
        <w:rPr>
          <w:lang w:val="es-MX"/>
        </w:rPr>
      </w:pPr>
    </w:p>
    <w:p w14:paraId="46028DAB" w14:textId="77777777" w:rsidR="00651027" w:rsidRDefault="00651027" w:rsidP="00F84C9A">
      <w:pPr>
        <w:rPr>
          <w:lang w:val="es-MX"/>
        </w:rPr>
      </w:pPr>
    </w:p>
    <w:p w14:paraId="086FAE31" w14:textId="77777777" w:rsidR="00F84C9A" w:rsidRPr="00F84C9A" w:rsidRDefault="00F84C9A" w:rsidP="00F84C9A">
      <w:pPr>
        <w:rPr>
          <w:lang w:val="es-MX"/>
        </w:rPr>
      </w:pPr>
    </w:p>
    <w:p w14:paraId="2717F8AF" w14:textId="182CF1E0" w:rsidR="006611F5" w:rsidRDefault="00602D2F" w:rsidP="00FD4762">
      <w:pPr>
        <w:pStyle w:val="Ttulo2"/>
        <w:rPr>
          <w:lang w:val="es-MX"/>
        </w:rPr>
      </w:pPr>
      <w:r>
        <w:rPr>
          <w:lang w:val="es-MX"/>
        </w:rPr>
        <w:t xml:space="preserve">FASE: </w:t>
      </w:r>
      <w:r w:rsidR="004A3358">
        <w:rPr>
          <w:lang w:val="es-MX"/>
        </w:rPr>
        <w:t>FASE DE BLOQUEOS ABSOLUTOS A ESTADO</w:t>
      </w:r>
      <w:r w:rsidR="00012700">
        <w:rPr>
          <w:lang w:val="es-MX"/>
        </w:rPr>
        <w:t>S MENTALES</w:t>
      </w:r>
      <w:r w:rsidR="004A3358">
        <w:rPr>
          <w:lang w:val="es-MX"/>
        </w:rPr>
        <w:t xml:space="preserve"> </w:t>
      </w:r>
      <w:r w:rsidR="00815FB5">
        <w:rPr>
          <w:lang w:val="es-MX"/>
        </w:rPr>
        <w:t>INHIBIDOREES, PARA ESTRUCTURACION DEL SER COMO DIOS SUPREMO INTEGRADO AL DIOS SUPREMO ABSOLUTAMETNE BUENO</w:t>
      </w:r>
    </w:p>
    <w:p w14:paraId="3E88C992" w14:textId="77777777" w:rsidR="00815FB5" w:rsidRDefault="00815FB5" w:rsidP="00815FB5">
      <w:pPr>
        <w:rPr>
          <w:lang w:val="es-MX"/>
        </w:rPr>
      </w:pPr>
      <w:r>
        <w:rPr>
          <w:lang w:val="es-MX"/>
        </w:rPr>
        <w:t>Esta estructuración no sólo está para permitir la existencia del ser, sino para que el ser exista como un dios supremo. Integrado al dios supremo absolutamente bueno.</w:t>
      </w:r>
    </w:p>
    <w:p w14:paraId="5289DCDE" w14:textId="2CC08BC9" w:rsidR="00872E39" w:rsidRDefault="00012700" w:rsidP="00012700">
      <w:pPr>
        <w:rPr>
          <w:lang w:val="es-MX"/>
        </w:rPr>
      </w:pPr>
      <w:r>
        <w:rPr>
          <w:lang w:val="es-MX"/>
        </w:rPr>
        <w:t>Recuerdo y entiendo el significado de cada una de estas palabras</w:t>
      </w:r>
    </w:p>
    <w:p w14:paraId="11F8319A" w14:textId="3743FA5B" w:rsidR="00012700" w:rsidRDefault="00872E39" w:rsidP="00012700">
      <w:pPr>
        <w:rPr>
          <w:lang w:val="es-MX"/>
        </w:rPr>
      </w:pPr>
      <w:r>
        <w:rPr>
          <w:lang w:val="es-MX"/>
        </w:rPr>
        <w:t>S</w:t>
      </w:r>
      <w:r w:rsidR="00012700">
        <w:rPr>
          <w:lang w:val="es-MX"/>
        </w:rPr>
        <w:t xml:space="preserve">u funcionamiento </w:t>
      </w:r>
      <w:r>
        <w:rPr>
          <w:lang w:val="es-MX"/>
        </w:rPr>
        <w:t>es posible que suceda exclusivamente a nivel físico</w:t>
      </w:r>
      <w:r w:rsidR="00513382">
        <w:rPr>
          <w:lang w:val="es-MX"/>
        </w:rPr>
        <w:t>; pero a nivel mental, energético, moroncial y espiritual; generan estados que no son naturales, de inhibición</w:t>
      </w:r>
      <w:r w:rsidR="00721B11">
        <w:rPr>
          <w:lang w:val="es-MX"/>
        </w:rPr>
        <w:t>, porque intentan simular estados físicos en otras realidades dónde no existen estos estados como tal</w:t>
      </w:r>
      <w:r w:rsidR="00513382">
        <w:rPr>
          <w:lang w:val="es-MX"/>
        </w:rPr>
        <w:t>.</w:t>
      </w:r>
    </w:p>
    <w:p w14:paraId="45E84887" w14:textId="6B484016" w:rsidR="004E43C6" w:rsidRDefault="009757C4" w:rsidP="00012700">
      <w:pPr>
        <w:rPr>
          <w:lang w:val="es-MX"/>
        </w:rPr>
      </w:pPr>
      <w:r>
        <w:rPr>
          <w:lang w:val="es-MX"/>
        </w:rPr>
        <w:lastRenderedPageBreak/>
        <w:t>La realidad espiritual, moroncial, mental y energética son lo más positivas y perfectas para el ser; y tratan de proyectar esta a la física; si la física es negativa</w:t>
      </w:r>
      <w:r w:rsidR="00BD37F7">
        <w:rPr>
          <w:lang w:val="es-MX"/>
        </w:rPr>
        <w:t xml:space="preserve"> o dañada</w:t>
      </w:r>
      <w:r>
        <w:rPr>
          <w:lang w:val="es-MX"/>
        </w:rPr>
        <w:t>, esta no se refleja a ellas.</w:t>
      </w:r>
    </w:p>
    <w:p w14:paraId="2BFFB870" w14:textId="11E73AB5" w:rsidR="00012700" w:rsidRDefault="00872E39" w:rsidP="00012700">
      <w:pPr>
        <w:rPr>
          <w:lang w:val="es-MX"/>
        </w:rPr>
      </w:pPr>
      <w:r>
        <w:rPr>
          <w:lang w:val="es-MX"/>
        </w:rPr>
        <w:t>S</w:t>
      </w:r>
      <w:r w:rsidR="00012700">
        <w:rPr>
          <w:lang w:val="es-MX"/>
        </w:rPr>
        <w:t xml:space="preserve">u funcionamiento y efecto dentro en mi </w:t>
      </w:r>
      <w:r>
        <w:rPr>
          <w:lang w:val="es-MX"/>
        </w:rPr>
        <w:t xml:space="preserve">físico, </w:t>
      </w:r>
      <w:r w:rsidR="00012700">
        <w:rPr>
          <w:lang w:val="es-MX"/>
        </w:rPr>
        <w:t xml:space="preserve">energía, mi mente, mi alma y mi espíritu, se </w:t>
      </w:r>
      <w:r>
        <w:rPr>
          <w:lang w:val="es-MX"/>
        </w:rPr>
        <w:t>bloquea</w:t>
      </w:r>
      <w:r w:rsidR="00012700">
        <w:rPr>
          <w:lang w:val="es-MX"/>
        </w:rPr>
        <w:t xml:space="preserve">, </w:t>
      </w:r>
      <w:r>
        <w:rPr>
          <w:lang w:val="es-MX"/>
        </w:rPr>
        <w:t>se desobedece</w:t>
      </w:r>
      <w:r w:rsidR="00012700">
        <w:rPr>
          <w:lang w:val="es-MX"/>
        </w:rPr>
        <w:t xml:space="preserve"> </w:t>
      </w:r>
      <w:r>
        <w:rPr>
          <w:lang w:val="es-MX"/>
        </w:rPr>
        <w:t>e</w:t>
      </w:r>
      <w:r w:rsidR="00012700">
        <w:rPr>
          <w:lang w:val="es-MX"/>
        </w:rPr>
        <w:t xml:space="preserve"> inhibe absolutamente.</w:t>
      </w:r>
    </w:p>
    <w:p w14:paraId="482A686A" w14:textId="014B9151" w:rsidR="00407EFB" w:rsidRDefault="00407EFB" w:rsidP="00F325BA">
      <w:pPr>
        <w:rPr>
          <w:lang w:val="es-MX"/>
        </w:rPr>
      </w:pPr>
      <w:r>
        <w:rPr>
          <w:lang w:val="es-MX"/>
        </w:rPr>
        <w:t>ENAMORADO</w:t>
      </w:r>
    </w:p>
    <w:p w14:paraId="4B1276F0" w14:textId="3DBD2735" w:rsidR="00407EFB" w:rsidRDefault="00407EFB" w:rsidP="00F325BA">
      <w:pPr>
        <w:rPr>
          <w:lang w:val="es-MX"/>
        </w:rPr>
      </w:pPr>
      <w:r>
        <w:rPr>
          <w:lang w:val="es-MX"/>
        </w:rPr>
        <w:t>(TRANSFERIR Y AMARSE A UNO MISMO</w:t>
      </w:r>
      <w:r w:rsidR="00C77C70">
        <w:rPr>
          <w:lang w:val="es-MX"/>
        </w:rPr>
        <w:t xml:space="preserve"> Y AL DIOS SUPREMO ABSOLUTAMENTE BUENO, COMO UN SER INTEGRADO AL DIOS SUPREMO ABSOLUTAMENTE BUENO), el enamorarse es un estado funcional de trance en el que se distorsiona la realidad de la persona de la que estás enamorada, el amar es el deseo de hacer el bien y ves a la persona como a ti mismo; pero con responsabilidad primero sobre ti que sobre las demás, eso genera una mayor prioridad hacia ti mismo sobre los demás.</w:t>
      </w:r>
    </w:p>
    <w:p w14:paraId="17097746" w14:textId="3A32C132" w:rsidR="008F37D1" w:rsidRDefault="00F325BA" w:rsidP="00F325BA">
      <w:pPr>
        <w:rPr>
          <w:lang w:val="es-MX"/>
        </w:rPr>
      </w:pPr>
      <w:r>
        <w:rPr>
          <w:lang w:val="es-MX"/>
        </w:rPr>
        <w:t>APAGÓN</w:t>
      </w:r>
      <w:r w:rsidR="00A61856">
        <w:rPr>
          <w:lang w:val="es-MX"/>
        </w:rPr>
        <w:t xml:space="preserve"> </w:t>
      </w:r>
    </w:p>
    <w:p w14:paraId="58D8CD21" w14:textId="63299500" w:rsidR="00F325BA" w:rsidRDefault="00A61856" w:rsidP="00F325BA">
      <w:pPr>
        <w:rPr>
          <w:lang w:val="es-MX"/>
        </w:rPr>
      </w:pPr>
      <w:r>
        <w:rPr>
          <w:lang w:val="es-MX"/>
        </w:rPr>
        <w:t>(</w:t>
      </w:r>
      <w:proofErr w:type="gramStart"/>
      <w:r>
        <w:rPr>
          <w:lang w:val="es-MX"/>
        </w:rPr>
        <w:t xml:space="preserve">TRANSFERIR </w:t>
      </w:r>
      <w:r w:rsidR="008F37D1">
        <w:rPr>
          <w:lang w:val="es-MX"/>
        </w:rPr>
        <w:t xml:space="preserve"> </w:t>
      </w:r>
      <w:r w:rsidR="00DB6932">
        <w:rPr>
          <w:lang w:val="es-MX"/>
        </w:rPr>
        <w:t>A</w:t>
      </w:r>
      <w:proofErr w:type="gramEnd"/>
      <w:r w:rsidR="00DB6932">
        <w:rPr>
          <w:lang w:val="es-MX"/>
        </w:rPr>
        <w:t xml:space="preserve"> </w:t>
      </w:r>
      <w:r w:rsidR="008F37D1">
        <w:rPr>
          <w:lang w:val="es-MX"/>
        </w:rPr>
        <w:t>SIEMPRE ENERGIZADO)</w:t>
      </w:r>
      <w:r w:rsidR="001F2A2C">
        <w:rPr>
          <w:lang w:val="es-MX"/>
        </w:rPr>
        <w:t>, siempre estás energizado y conectado al dios supremo absolutamente bueno</w:t>
      </w:r>
    </w:p>
    <w:p w14:paraId="42109D6A" w14:textId="77777777" w:rsidR="008F37D1" w:rsidRDefault="00F325BA" w:rsidP="00F325BA">
      <w:pPr>
        <w:rPr>
          <w:lang w:val="es-MX"/>
        </w:rPr>
      </w:pPr>
      <w:r>
        <w:rPr>
          <w:lang w:val="es-MX"/>
        </w:rPr>
        <w:t>MUERTE</w:t>
      </w:r>
      <w:r w:rsidR="00A61856">
        <w:rPr>
          <w:lang w:val="es-MX"/>
        </w:rPr>
        <w:t xml:space="preserve"> </w:t>
      </w:r>
    </w:p>
    <w:p w14:paraId="3B386BBD" w14:textId="1278277A" w:rsidR="00F325BA" w:rsidRDefault="00A61856" w:rsidP="00F325BA">
      <w:pPr>
        <w:rPr>
          <w:lang w:val="es-MX"/>
        </w:rPr>
      </w:pPr>
      <w:r>
        <w:rPr>
          <w:lang w:val="es-MX"/>
        </w:rPr>
        <w:t>(</w:t>
      </w:r>
      <w:proofErr w:type="gramStart"/>
      <w:r>
        <w:rPr>
          <w:lang w:val="es-MX"/>
        </w:rPr>
        <w:t xml:space="preserve">TRANSFERIR  </w:t>
      </w:r>
      <w:r w:rsidR="00DB6932">
        <w:rPr>
          <w:lang w:val="es-MX"/>
        </w:rPr>
        <w:t>A</w:t>
      </w:r>
      <w:proofErr w:type="gramEnd"/>
      <w:r w:rsidR="00DB6932">
        <w:rPr>
          <w:lang w:val="es-MX"/>
        </w:rPr>
        <w:t xml:space="preserve"> </w:t>
      </w:r>
      <w:r>
        <w:rPr>
          <w:lang w:val="es-MX"/>
        </w:rPr>
        <w:t>SIEMPRE VIVO)</w:t>
      </w:r>
      <w:r w:rsidR="001F2A2C">
        <w:rPr>
          <w:lang w:val="es-MX"/>
        </w:rPr>
        <w:t xml:space="preserve">, siempre estás </w:t>
      </w:r>
      <w:r w:rsidR="00862FAA">
        <w:rPr>
          <w:lang w:val="es-MX"/>
        </w:rPr>
        <w:t>vivo</w:t>
      </w:r>
      <w:r w:rsidR="00F5695C">
        <w:rPr>
          <w:lang w:val="es-MX"/>
        </w:rPr>
        <w:t xml:space="preserve"> </w:t>
      </w:r>
    </w:p>
    <w:p w14:paraId="00EA9C0A" w14:textId="77777777" w:rsidR="008F37D1" w:rsidRDefault="00862FAA" w:rsidP="00F325BA">
      <w:pPr>
        <w:rPr>
          <w:lang w:val="es-MX"/>
        </w:rPr>
      </w:pPr>
      <w:r>
        <w:rPr>
          <w:lang w:val="es-MX"/>
        </w:rPr>
        <w:t>DORMIR</w:t>
      </w:r>
      <w:r w:rsidR="008F37D1">
        <w:rPr>
          <w:lang w:val="es-MX"/>
        </w:rPr>
        <w:t xml:space="preserve"> </w:t>
      </w:r>
    </w:p>
    <w:p w14:paraId="1290AC37" w14:textId="5D8549A2" w:rsidR="00862FAA" w:rsidRDefault="008F37D1" w:rsidP="00F325BA">
      <w:pPr>
        <w:rPr>
          <w:lang w:val="es-MX"/>
        </w:rPr>
      </w:pPr>
      <w:r>
        <w:rPr>
          <w:lang w:val="es-MX"/>
        </w:rPr>
        <w:t>(</w:t>
      </w:r>
      <w:proofErr w:type="gramStart"/>
      <w:r>
        <w:rPr>
          <w:lang w:val="es-MX"/>
        </w:rPr>
        <w:t xml:space="preserve">TRANSFERIR  </w:t>
      </w:r>
      <w:r w:rsidR="00DB6932">
        <w:rPr>
          <w:lang w:val="es-MX"/>
        </w:rPr>
        <w:t>A</w:t>
      </w:r>
      <w:proofErr w:type="gramEnd"/>
      <w:r w:rsidR="00DB6932">
        <w:rPr>
          <w:lang w:val="es-MX"/>
        </w:rPr>
        <w:t xml:space="preserve"> </w:t>
      </w:r>
      <w:r>
        <w:rPr>
          <w:lang w:val="es-MX"/>
        </w:rPr>
        <w:t>SIEMPRE DESPIERTO)</w:t>
      </w:r>
      <w:r w:rsidR="00862FAA">
        <w:rPr>
          <w:lang w:val="es-MX"/>
        </w:rPr>
        <w:t>, siempre estás despierto</w:t>
      </w:r>
    </w:p>
    <w:p w14:paraId="5BBECBC2" w14:textId="77777777" w:rsidR="008F37D1" w:rsidRDefault="001F2A2C" w:rsidP="00F325BA">
      <w:pPr>
        <w:rPr>
          <w:lang w:val="es-MX"/>
        </w:rPr>
      </w:pPr>
      <w:r>
        <w:rPr>
          <w:lang w:val="es-MX"/>
        </w:rPr>
        <w:t>SOÑAR</w:t>
      </w:r>
      <w:r w:rsidR="008F37D1">
        <w:rPr>
          <w:lang w:val="es-MX"/>
        </w:rPr>
        <w:t xml:space="preserve"> </w:t>
      </w:r>
    </w:p>
    <w:p w14:paraId="4AB21D08" w14:textId="47341A5C" w:rsidR="001F2A2C" w:rsidRDefault="008F37D1" w:rsidP="00F325BA">
      <w:pPr>
        <w:rPr>
          <w:lang w:val="es-MX"/>
        </w:rPr>
      </w:pPr>
      <w:r>
        <w:rPr>
          <w:lang w:val="es-MX"/>
        </w:rPr>
        <w:t>(</w:t>
      </w:r>
      <w:proofErr w:type="gramStart"/>
      <w:r>
        <w:rPr>
          <w:lang w:val="es-MX"/>
        </w:rPr>
        <w:t xml:space="preserve">TRANSFERIR  </w:t>
      </w:r>
      <w:r w:rsidR="00DB6932">
        <w:rPr>
          <w:lang w:val="es-MX"/>
        </w:rPr>
        <w:t>A</w:t>
      </w:r>
      <w:proofErr w:type="gramEnd"/>
      <w:r w:rsidR="00DB6932">
        <w:rPr>
          <w:lang w:val="es-MX"/>
        </w:rPr>
        <w:t xml:space="preserve"> </w:t>
      </w:r>
      <w:r>
        <w:rPr>
          <w:lang w:val="es-MX"/>
        </w:rPr>
        <w:t>SIEMPRE DESPIERTO)</w:t>
      </w:r>
      <w:r w:rsidR="001F2A2C">
        <w:rPr>
          <w:lang w:val="es-MX"/>
        </w:rPr>
        <w:t>,</w:t>
      </w:r>
      <w:r w:rsidR="00862FAA">
        <w:rPr>
          <w:lang w:val="es-MX"/>
        </w:rPr>
        <w:t xml:space="preserve"> como un estado en el que te enfocas totalmente es un estado de trance, y consideras lo que percibes como real; </w:t>
      </w:r>
      <w:r w:rsidR="00B043A1">
        <w:rPr>
          <w:lang w:val="es-MX"/>
        </w:rPr>
        <w:t xml:space="preserve">como un estado que sucede mientras duermes; </w:t>
      </w:r>
      <w:r w:rsidR="00862FAA">
        <w:rPr>
          <w:lang w:val="es-MX"/>
        </w:rPr>
        <w:t>se cancela. Este se reemplaza por un estado de intuición</w:t>
      </w:r>
      <w:r w:rsidR="00B043A1">
        <w:rPr>
          <w:lang w:val="es-MX"/>
        </w:rPr>
        <w:t xml:space="preserve"> lúcido.</w:t>
      </w:r>
    </w:p>
    <w:p w14:paraId="0E275BA9" w14:textId="77777777" w:rsidR="008F37D1" w:rsidRDefault="00EF04E5" w:rsidP="00263528">
      <w:pPr>
        <w:rPr>
          <w:lang w:val="es-MX"/>
        </w:rPr>
      </w:pPr>
      <w:r>
        <w:rPr>
          <w:lang w:val="es-MX"/>
        </w:rPr>
        <w:t xml:space="preserve">ENVENENAMIENTO DE CUALQUEIR TIPO, POR RADIACION, POR ALIMENTOS, </w:t>
      </w:r>
      <w:r w:rsidR="0089062B">
        <w:rPr>
          <w:lang w:val="es-MX"/>
        </w:rPr>
        <w:t>ETC.</w:t>
      </w:r>
    </w:p>
    <w:p w14:paraId="196A9F87" w14:textId="2C3326F9" w:rsidR="00263528" w:rsidRDefault="008F37D1" w:rsidP="00263528">
      <w:pPr>
        <w:rPr>
          <w:lang w:val="es-MX"/>
        </w:rPr>
      </w:pPr>
      <w:r>
        <w:rPr>
          <w:lang w:val="es-MX"/>
        </w:rPr>
        <w:t>(</w:t>
      </w:r>
      <w:proofErr w:type="gramStart"/>
      <w:r>
        <w:rPr>
          <w:lang w:val="es-MX"/>
        </w:rPr>
        <w:t xml:space="preserve">TRANSFERIR  </w:t>
      </w:r>
      <w:r w:rsidR="00DB6932">
        <w:rPr>
          <w:lang w:val="es-MX"/>
        </w:rPr>
        <w:t>A</w:t>
      </w:r>
      <w:proofErr w:type="gramEnd"/>
      <w:r w:rsidR="00DB6932">
        <w:rPr>
          <w:lang w:val="es-MX"/>
        </w:rPr>
        <w:t xml:space="preserve"> </w:t>
      </w:r>
      <w:r>
        <w:rPr>
          <w:lang w:val="es-MX"/>
        </w:rPr>
        <w:t>SIEMPRE SANO Y LIBRE DE TOD OVENENO)</w:t>
      </w:r>
      <w:r w:rsidR="0089062B">
        <w:rPr>
          <w:lang w:val="es-MX"/>
        </w:rPr>
        <w:t>,</w:t>
      </w:r>
      <w:r w:rsidR="00263528">
        <w:rPr>
          <w:lang w:val="es-MX"/>
        </w:rPr>
        <w:t xml:space="preserve"> energética, mental, moroncial y espiritualmente siempre estás absolutamente sano y bendito </w:t>
      </w:r>
    </w:p>
    <w:p w14:paraId="6541CDAF" w14:textId="77777777" w:rsidR="008F37D1" w:rsidRDefault="00DF0D35" w:rsidP="00263528">
      <w:pPr>
        <w:rPr>
          <w:lang w:val="es-MX"/>
        </w:rPr>
      </w:pPr>
      <w:r>
        <w:rPr>
          <w:lang w:val="es-MX"/>
        </w:rPr>
        <w:t xml:space="preserve">CUALQUIER TIPO DE INTOXICACIÓN, EMBORRACHADO, DROGADO, ANESTESIADO, ETC. </w:t>
      </w:r>
    </w:p>
    <w:p w14:paraId="69A25E66" w14:textId="3B82DE4C" w:rsidR="00DF0D35" w:rsidRDefault="008F37D1" w:rsidP="00263528">
      <w:pPr>
        <w:rPr>
          <w:lang w:val="es-MX"/>
        </w:rPr>
      </w:pPr>
      <w:r>
        <w:rPr>
          <w:lang w:val="es-MX"/>
        </w:rPr>
        <w:t>(</w:t>
      </w:r>
      <w:proofErr w:type="gramStart"/>
      <w:r>
        <w:rPr>
          <w:lang w:val="es-MX"/>
        </w:rPr>
        <w:t xml:space="preserve">TRANSFERIR  </w:t>
      </w:r>
      <w:r w:rsidR="00DB6932">
        <w:rPr>
          <w:lang w:val="es-MX"/>
        </w:rPr>
        <w:t>A</w:t>
      </w:r>
      <w:proofErr w:type="gramEnd"/>
      <w:r w:rsidR="00DB6932">
        <w:rPr>
          <w:lang w:val="es-MX"/>
        </w:rPr>
        <w:t xml:space="preserve"> </w:t>
      </w:r>
      <w:r>
        <w:rPr>
          <w:lang w:val="es-MX"/>
        </w:rPr>
        <w:t xml:space="preserve">SIEMPRE SANO Y LIBRE DE TODA INTOXICACIÓN) </w:t>
      </w:r>
      <w:r w:rsidR="00DF0D35">
        <w:rPr>
          <w:lang w:val="es-MX"/>
        </w:rPr>
        <w:t>Son un estado de cuerpo físico, no es un estado energético, mental, moroncial o espiritual.</w:t>
      </w:r>
    </w:p>
    <w:p w14:paraId="769A97C4" w14:textId="77777777" w:rsidR="008F37D1" w:rsidRDefault="00A633D5" w:rsidP="00F325BA">
      <w:pPr>
        <w:rPr>
          <w:lang w:val="es-MX"/>
        </w:rPr>
      </w:pPr>
      <w:r>
        <w:rPr>
          <w:lang w:val="es-MX"/>
        </w:rPr>
        <w:t>ENFERMEDAD</w:t>
      </w:r>
      <w:r w:rsidR="001F2A2C">
        <w:rPr>
          <w:lang w:val="es-MX"/>
        </w:rPr>
        <w:t xml:space="preserve">, </w:t>
      </w:r>
    </w:p>
    <w:p w14:paraId="44C01CE5" w14:textId="03E8B83D" w:rsidR="00A633D5" w:rsidRDefault="008F37D1" w:rsidP="00F325BA">
      <w:pPr>
        <w:rPr>
          <w:lang w:val="es-MX"/>
        </w:rPr>
      </w:pPr>
      <w:r>
        <w:rPr>
          <w:lang w:val="es-MX"/>
        </w:rPr>
        <w:t>(</w:t>
      </w:r>
      <w:proofErr w:type="gramStart"/>
      <w:r>
        <w:rPr>
          <w:lang w:val="es-MX"/>
        </w:rPr>
        <w:t xml:space="preserve">TRANSFERIR  </w:t>
      </w:r>
      <w:r w:rsidR="00DB6932">
        <w:rPr>
          <w:lang w:val="es-MX"/>
        </w:rPr>
        <w:t>A</w:t>
      </w:r>
      <w:proofErr w:type="gramEnd"/>
      <w:r w:rsidR="00DB6932">
        <w:rPr>
          <w:lang w:val="es-MX"/>
        </w:rPr>
        <w:t xml:space="preserve"> </w:t>
      </w:r>
      <w:r>
        <w:rPr>
          <w:lang w:val="es-MX"/>
        </w:rPr>
        <w:t>SIEMPRE SANO Y LIBRE DE TODA ENERMEDAD)</w:t>
      </w:r>
      <w:r w:rsidR="001F2A2C">
        <w:rPr>
          <w:lang w:val="es-MX"/>
        </w:rPr>
        <w:t xml:space="preserve">energética, mental, moroncial y espiritualmente siempre estás absolutamente sano y bendito </w:t>
      </w:r>
    </w:p>
    <w:p w14:paraId="080C802E" w14:textId="77777777" w:rsidR="008F37D1" w:rsidRDefault="00601A6B" w:rsidP="00F325BA">
      <w:pPr>
        <w:rPr>
          <w:lang w:val="es-MX"/>
        </w:rPr>
      </w:pPr>
      <w:r>
        <w:rPr>
          <w:lang w:val="es-MX"/>
        </w:rPr>
        <w:t>CONGELADO</w:t>
      </w:r>
      <w:r w:rsidR="001F2A2C">
        <w:rPr>
          <w:lang w:val="es-MX"/>
        </w:rPr>
        <w:t xml:space="preserve">, </w:t>
      </w:r>
    </w:p>
    <w:p w14:paraId="211F87A2" w14:textId="5BFE95D2" w:rsidR="00601A6B" w:rsidRDefault="008F37D1" w:rsidP="00F325BA">
      <w:pPr>
        <w:rPr>
          <w:lang w:val="es-MX"/>
        </w:rPr>
      </w:pPr>
      <w:r>
        <w:rPr>
          <w:lang w:val="es-MX"/>
        </w:rPr>
        <w:t>(</w:t>
      </w:r>
      <w:proofErr w:type="gramStart"/>
      <w:r>
        <w:rPr>
          <w:lang w:val="es-MX"/>
        </w:rPr>
        <w:t xml:space="preserve">TRANSFERIR  </w:t>
      </w:r>
      <w:r w:rsidR="00DB6932">
        <w:rPr>
          <w:lang w:val="es-MX"/>
        </w:rPr>
        <w:t>A</w:t>
      </w:r>
      <w:proofErr w:type="gramEnd"/>
      <w:r w:rsidR="00DB6932">
        <w:rPr>
          <w:lang w:val="es-MX"/>
        </w:rPr>
        <w:t xml:space="preserve"> </w:t>
      </w:r>
      <w:r>
        <w:rPr>
          <w:lang w:val="es-MX"/>
        </w:rPr>
        <w:t xml:space="preserve">SIEMPRE CALIENTE Y DESCONGELADO) </w:t>
      </w:r>
      <w:r w:rsidR="001F2A2C">
        <w:rPr>
          <w:lang w:val="es-MX"/>
        </w:rPr>
        <w:t>eres un sol de energía infinita que está absolutamente caliente</w:t>
      </w:r>
    </w:p>
    <w:p w14:paraId="519401AE" w14:textId="77777777" w:rsidR="008F37D1" w:rsidRDefault="00723D65" w:rsidP="00F325BA">
      <w:pPr>
        <w:rPr>
          <w:lang w:val="es-MX"/>
        </w:rPr>
      </w:pPr>
      <w:r>
        <w:rPr>
          <w:lang w:val="es-MX"/>
        </w:rPr>
        <w:t>PETRIFICADO</w:t>
      </w:r>
      <w:r w:rsidR="001F2A2C">
        <w:rPr>
          <w:lang w:val="es-MX"/>
        </w:rPr>
        <w:t xml:space="preserve">, </w:t>
      </w:r>
    </w:p>
    <w:p w14:paraId="3FCFB2EA" w14:textId="6C20FDC8" w:rsidR="00723D65" w:rsidRDefault="008F37D1" w:rsidP="00F325BA">
      <w:pPr>
        <w:rPr>
          <w:lang w:val="es-MX"/>
        </w:rPr>
      </w:pPr>
      <w:r>
        <w:rPr>
          <w:lang w:val="es-MX"/>
        </w:rPr>
        <w:t>(</w:t>
      </w:r>
      <w:proofErr w:type="gramStart"/>
      <w:r>
        <w:rPr>
          <w:lang w:val="es-MX"/>
        </w:rPr>
        <w:t xml:space="preserve">TRANSFERIR  </w:t>
      </w:r>
      <w:r w:rsidR="00DB6932">
        <w:rPr>
          <w:lang w:val="es-MX"/>
        </w:rPr>
        <w:t>A</w:t>
      </w:r>
      <w:proofErr w:type="gramEnd"/>
      <w:r w:rsidR="00DB6932">
        <w:rPr>
          <w:lang w:val="es-MX"/>
        </w:rPr>
        <w:t xml:space="preserve"> </w:t>
      </w:r>
      <w:r>
        <w:rPr>
          <w:lang w:val="es-MX"/>
        </w:rPr>
        <w:t xml:space="preserve">SIEMPRE CUERPO DE CARNE Y HUESO) </w:t>
      </w:r>
      <w:r w:rsidR="001F2A2C">
        <w:rPr>
          <w:lang w:val="es-MX"/>
        </w:rPr>
        <w:t>este es sólo un estado imaginario en el que tienes que imaginarte que estás</w:t>
      </w:r>
    </w:p>
    <w:p w14:paraId="443331DE" w14:textId="082EF086" w:rsidR="00CB663D" w:rsidRDefault="00CB663D" w:rsidP="00F325BA">
      <w:pPr>
        <w:rPr>
          <w:lang w:val="es-MX"/>
        </w:rPr>
      </w:pPr>
      <w:r>
        <w:rPr>
          <w:lang w:val="es-MX"/>
        </w:rPr>
        <w:t>ESTAR EN HIPNOSIS MIENTRAS DUERMES</w:t>
      </w:r>
    </w:p>
    <w:p w14:paraId="0BCE0AF7" w14:textId="63C14313" w:rsidR="00CB663D" w:rsidRDefault="00CB663D" w:rsidP="00F325BA">
      <w:pPr>
        <w:rPr>
          <w:lang w:val="es-MX"/>
        </w:rPr>
      </w:pPr>
      <w:r>
        <w:rPr>
          <w:lang w:val="es-MX"/>
        </w:rPr>
        <w:t>(TRANSFERIR A ESTAR FUERA DE HIPNOSIS MIESNTRAS DUERMES Y LUEGO ESTAR DESPIERTO MIENTRAS DUERMES), porque sólo tu cuerpo físico duerme, tu mente está siempre despierta.</w:t>
      </w:r>
    </w:p>
    <w:p w14:paraId="49A99DC8" w14:textId="4755DE05" w:rsidR="00CB663D" w:rsidRDefault="00CB663D" w:rsidP="00F325BA">
      <w:pPr>
        <w:rPr>
          <w:lang w:val="es-MX"/>
        </w:rPr>
      </w:pPr>
      <w:r>
        <w:rPr>
          <w:lang w:val="es-MX"/>
        </w:rPr>
        <w:t>DORMIR PROFUNDAMENTE,</w:t>
      </w:r>
    </w:p>
    <w:p w14:paraId="2F7C5571" w14:textId="6D4D3E24" w:rsidR="00CB663D" w:rsidRDefault="00CB663D" w:rsidP="00F325BA">
      <w:pPr>
        <w:rPr>
          <w:lang w:val="es-MX"/>
        </w:rPr>
      </w:pPr>
      <w:r>
        <w:rPr>
          <w:lang w:val="es-MX"/>
        </w:rPr>
        <w:t>(TRANSFERIR A DORMIR SUPERFICIALMENTE, Y LUEGO A ESTAR DESPIERTO); porque sólo tu cuerpo físico tu mente siempre está lúcida y despierta.</w:t>
      </w:r>
    </w:p>
    <w:p w14:paraId="1A3F4305" w14:textId="795EECA6" w:rsidR="008F37D1" w:rsidRDefault="00012700" w:rsidP="00F325BA">
      <w:pPr>
        <w:rPr>
          <w:lang w:val="es-MX"/>
        </w:rPr>
      </w:pPr>
      <w:r>
        <w:rPr>
          <w:lang w:val="es-MX"/>
        </w:rPr>
        <w:t xml:space="preserve">DORMIR, </w:t>
      </w:r>
    </w:p>
    <w:p w14:paraId="028D82F2" w14:textId="734E80AE" w:rsidR="00012700" w:rsidRDefault="008F37D1" w:rsidP="00F325BA">
      <w:pPr>
        <w:rPr>
          <w:lang w:val="es-MX"/>
        </w:rPr>
      </w:pPr>
      <w:r>
        <w:rPr>
          <w:lang w:val="es-MX"/>
        </w:rPr>
        <w:t>(</w:t>
      </w:r>
      <w:proofErr w:type="gramStart"/>
      <w:r>
        <w:rPr>
          <w:lang w:val="es-MX"/>
        </w:rPr>
        <w:t xml:space="preserve">TRANSFERIR  </w:t>
      </w:r>
      <w:r w:rsidR="00DB6932">
        <w:rPr>
          <w:lang w:val="es-MX"/>
        </w:rPr>
        <w:t>A</w:t>
      </w:r>
      <w:proofErr w:type="gramEnd"/>
      <w:r w:rsidR="00DB6932">
        <w:rPr>
          <w:lang w:val="es-MX"/>
        </w:rPr>
        <w:t xml:space="preserve"> </w:t>
      </w:r>
      <w:r>
        <w:rPr>
          <w:lang w:val="es-MX"/>
        </w:rPr>
        <w:t xml:space="preserve">SIEMPRE DESPIERTO) </w:t>
      </w:r>
      <w:r w:rsidR="00012700">
        <w:rPr>
          <w:lang w:val="es-MX"/>
        </w:rPr>
        <w:t xml:space="preserve">pues tu </w:t>
      </w:r>
      <w:r w:rsidR="006816D7">
        <w:rPr>
          <w:lang w:val="es-MX"/>
        </w:rPr>
        <w:t>dios, tu subconsciente, tu robot, ser, tus</w:t>
      </w:r>
      <w:r w:rsidR="00012700">
        <w:rPr>
          <w:lang w:val="es-MX"/>
        </w:rPr>
        <w:t xml:space="preserve"> mentes</w:t>
      </w:r>
      <w:r w:rsidR="006816D7">
        <w:rPr>
          <w:lang w:val="es-MX"/>
        </w:rPr>
        <w:t>, etc.; están</w:t>
      </w:r>
      <w:r w:rsidR="00012700">
        <w:rPr>
          <w:lang w:val="es-MX"/>
        </w:rPr>
        <w:t xml:space="preserve"> y necesitan estar siempre despiertos</w:t>
      </w:r>
    </w:p>
    <w:p w14:paraId="25AB7718" w14:textId="58F17AD1" w:rsidR="00DB6932" w:rsidRDefault="00DB6932" w:rsidP="00F325BA">
      <w:pPr>
        <w:rPr>
          <w:lang w:val="es-MX"/>
        </w:rPr>
      </w:pPr>
      <w:r>
        <w:rPr>
          <w:lang w:val="es-MX"/>
        </w:rPr>
        <w:t>INFIERNO</w:t>
      </w:r>
      <w:r w:rsidR="00AD79AF">
        <w:rPr>
          <w:lang w:val="es-MX"/>
        </w:rPr>
        <w:t>, EL MAL ABSOLUTO, LA DESTRUCCIÓN ABSOLUTA</w:t>
      </w:r>
    </w:p>
    <w:p w14:paraId="3BEABF78" w14:textId="534A8E6C" w:rsidR="00DB6932" w:rsidRDefault="00DB6932" w:rsidP="00F325BA">
      <w:pPr>
        <w:rPr>
          <w:lang w:val="es-MX"/>
        </w:rPr>
      </w:pPr>
      <w:r>
        <w:rPr>
          <w:lang w:val="es-MX"/>
        </w:rPr>
        <w:t xml:space="preserve">(TRANSFERIR A </w:t>
      </w:r>
      <w:r w:rsidR="009A37DA">
        <w:rPr>
          <w:lang w:val="es-MX"/>
        </w:rPr>
        <w:t xml:space="preserve">QUE RESIDES EN EL </w:t>
      </w:r>
      <w:r>
        <w:rPr>
          <w:lang w:val="es-MX"/>
        </w:rPr>
        <w:t xml:space="preserve">CIELO) pues tu eres hijo del dios supremo absolutamente bueno, y </w:t>
      </w:r>
      <w:proofErr w:type="gramStart"/>
      <w:r>
        <w:rPr>
          <w:lang w:val="es-MX"/>
        </w:rPr>
        <w:t>haz</w:t>
      </w:r>
      <w:proofErr w:type="gramEnd"/>
      <w:r>
        <w:rPr>
          <w:lang w:val="es-MX"/>
        </w:rPr>
        <w:t xml:space="preserve"> aceptado hacer su voluntad, y el reino ha venido a ti</w:t>
      </w:r>
      <w:r w:rsidR="00AD79AF">
        <w:rPr>
          <w:lang w:val="es-MX"/>
        </w:rPr>
        <w:t xml:space="preserve">; </w:t>
      </w:r>
      <w:r w:rsidR="00A1359E">
        <w:rPr>
          <w:lang w:val="es-MX"/>
        </w:rPr>
        <w:t>el cielo en el que resides es el bien absoluta, la regeneración absoluta de tu ser.</w:t>
      </w:r>
    </w:p>
    <w:p w14:paraId="09838DE6" w14:textId="6CE6C65A" w:rsidR="00DB6932" w:rsidRDefault="00DB6932" w:rsidP="00F325BA">
      <w:pPr>
        <w:rPr>
          <w:lang w:val="es-MX"/>
        </w:rPr>
      </w:pPr>
      <w:r>
        <w:rPr>
          <w:lang w:val="es-MX"/>
        </w:rPr>
        <w:t>NUNCA JAMAS</w:t>
      </w:r>
    </w:p>
    <w:p w14:paraId="6C546C05" w14:textId="38DE301B" w:rsidR="00DB6932" w:rsidRPr="00F325BA" w:rsidRDefault="00DB6932" w:rsidP="00F325BA">
      <w:pPr>
        <w:rPr>
          <w:lang w:val="es-MX"/>
        </w:rPr>
      </w:pPr>
      <w:r>
        <w:rPr>
          <w:lang w:val="es-MX"/>
        </w:rPr>
        <w:t xml:space="preserve">(TRANSFERIR A </w:t>
      </w:r>
      <w:r w:rsidR="009A37DA">
        <w:rPr>
          <w:lang w:val="es-MX"/>
        </w:rPr>
        <w:t xml:space="preserve">QUE RESIDES EN EL </w:t>
      </w:r>
      <w:r>
        <w:rPr>
          <w:lang w:val="es-MX"/>
        </w:rPr>
        <w:t xml:space="preserve">CIELO) pues el nunca jamás, es un estado dónde suceden las cosas que nunca jamás sucederían, un lugar sin orden. Mientras </w:t>
      </w:r>
      <w:proofErr w:type="gramStart"/>
      <w:r>
        <w:rPr>
          <w:lang w:val="es-MX"/>
        </w:rPr>
        <w:t>que</w:t>
      </w:r>
      <w:proofErr w:type="gramEnd"/>
      <w:r>
        <w:rPr>
          <w:lang w:val="es-MX"/>
        </w:rPr>
        <w:t xml:space="preserve"> en el cielo, dónde resides por ser hijo del dios supremo absolutamente bueno, el orden que domina es el amor divino absolutamente bueno hacia ti.</w:t>
      </w:r>
    </w:p>
    <w:p w14:paraId="18F23D30" w14:textId="1687B0C1" w:rsidR="006B63DC" w:rsidRDefault="00E45398" w:rsidP="00E45398">
      <w:pPr>
        <w:pStyle w:val="Ttulo2"/>
        <w:rPr>
          <w:lang w:val="es-MX"/>
        </w:rPr>
      </w:pPr>
      <w:r>
        <w:rPr>
          <w:lang w:val="es-MX"/>
        </w:rPr>
        <w:lastRenderedPageBreak/>
        <w:t>FASE: FUNCIONAMIENTO COGNITIVO ACTIVADO, PLENO, GENIO Y ABSOLUTO</w:t>
      </w:r>
    </w:p>
    <w:p w14:paraId="6E948998" w14:textId="6DD58E9A" w:rsidR="00E660A3" w:rsidRDefault="00E660A3" w:rsidP="00E660A3">
      <w:pPr>
        <w:pStyle w:val="Ttulo3"/>
        <w:rPr>
          <w:lang w:val="es-MX"/>
        </w:rPr>
      </w:pPr>
      <w:r>
        <w:rPr>
          <w:lang w:val="es-MX"/>
        </w:rPr>
        <w:t xml:space="preserve">Imponerte a ti mismo para que tu presencia y funcionamiento cognitivo esté presente, </w:t>
      </w:r>
      <w:proofErr w:type="spellStart"/>
      <w:r>
        <w:rPr>
          <w:lang w:val="es-MX"/>
        </w:rPr>
        <w:t>activ</w:t>
      </w:r>
      <w:proofErr w:type="spellEnd"/>
      <w:r>
        <w:rPr>
          <w:lang w:val="es-MX"/>
        </w:rPr>
        <w:t xml:space="preserve"> y domine</w:t>
      </w:r>
    </w:p>
    <w:p w14:paraId="554271BA" w14:textId="1C783B69" w:rsidR="00E660A3" w:rsidRDefault="00AC552F" w:rsidP="00E660A3">
      <w:pPr>
        <w:rPr>
          <w:lang w:val="es-MX"/>
        </w:rPr>
      </w:pPr>
      <w:r>
        <w:rPr>
          <w:lang w:val="es-MX"/>
        </w:rPr>
        <w:t>En cada columna del ser, imponer a las mentes del propio ser y ser grupal.</w:t>
      </w:r>
    </w:p>
    <w:p w14:paraId="4B8BE909" w14:textId="44ACC9C1" w:rsidR="00AC552F" w:rsidRDefault="00D5326D" w:rsidP="00D5326D">
      <w:pPr>
        <w:pStyle w:val="Ttulo2"/>
        <w:rPr>
          <w:lang w:val="es-MX"/>
        </w:rPr>
      </w:pPr>
      <w:r>
        <w:rPr>
          <w:lang w:val="es-MX"/>
        </w:rPr>
        <w:t xml:space="preserve">FASE: ESTRUCTURACION DE COLUMNA ESPACIALMENTE DETALLADAS </w:t>
      </w:r>
      <w:r w:rsidR="00180550">
        <w:rPr>
          <w:lang w:val="es-MX"/>
        </w:rPr>
        <w:t>Y IDENTIFICANDO Y UBICANDO MENTES</w:t>
      </w:r>
    </w:p>
    <w:p w14:paraId="33C4D033" w14:textId="046F5C8F" w:rsidR="00180550" w:rsidRDefault="00180550" w:rsidP="00180550">
      <w:pPr>
        <w:rPr>
          <w:lang w:val="es-MX"/>
        </w:rPr>
      </w:pPr>
      <w:r>
        <w:rPr>
          <w:lang w:val="es-MX"/>
        </w:rPr>
        <w:t>Esto consiste en crear scripts que detalladamente ubican y desplazan mentes a áreas, estructural y funcionalmente las estructuran, dejándolas despiertas y funcionando</w:t>
      </w:r>
    </w:p>
    <w:p w14:paraId="3F3E8CFA" w14:textId="1D69841F" w:rsidR="00180550" w:rsidRDefault="00180550" w:rsidP="00180550">
      <w:pPr>
        <w:rPr>
          <w:lang w:val="es-MX"/>
        </w:rPr>
      </w:pPr>
      <w:r>
        <w:rPr>
          <w:lang w:val="es-MX"/>
        </w:rPr>
        <w:t>ESTA FASE ES ESENCIAL Y ES LO QUE DETERMINA LA IDENTIDAD Y EXISTENCIA REAL DEL SER.</w:t>
      </w:r>
    </w:p>
    <w:p w14:paraId="73FE5760" w14:textId="77777777" w:rsidR="00CD02E0" w:rsidRDefault="00CD02E0" w:rsidP="00180550">
      <w:pPr>
        <w:rPr>
          <w:lang w:val="es-MX"/>
        </w:rPr>
      </w:pPr>
    </w:p>
    <w:p w14:paraId="6145858B" w14:textId="77777777" w:rsidR="00CD02E0" w:rsidRDefault="00CD02E0" w:rsidP="00180550">
      <w:pPr>
        <w:rPr>
          <w:lang w:val="es-MX"/>
        </w:rPr>
      </w:pPr>
    </w:p>
    <w:p w14:paraId="0FC82C96" w14:textId="77777777" w:rsidR="00CD02E0" w:rsidRDefault="00CD02E0" w:rsidP="00180550">
      <w:pPr>
        <w:rPr>
          <w:lang w:val="es-MX"/>
        </w:rPr>
      </w:pPr>
    </w:p>
    <w:p w14:paraId="3C18BBEC" w14:textId="2FC45B18" w:rsidR="00F73B7B" w:rsidRDefault="00F73B7B" w:rsidP="00180550">
      <w:pPr>
        <w:rPr>
          <w:lang w:val="es-MX"/>
        </w:rPr>
      </w:pPr>
      <w:r>
        <w:rPr>
          <w:lang w:val="es-MX"/>
        </w:rPr>
        <w:t xml:space="preserve">Por ejemplo, el ángel ser se ubican en eje del cuerpo, y este se desplaza al área del eje del cuerpo dónde se debe ubicar el ángel ser; una vez ubicado ahí, este recibe la energía infinita, el conjunto de energías, la leche, de trinidad del dios supremo absolutamente bueno. En </w:t>
      </w:r>
      <w:proofErr w:type="spellStart"/>
      <w:r>
        <w:rPr>
          <w:lang w:val="es-MX"/>
        </w:rPr>
        <w:t>el</w:t>
      </w:r>
      <w:proofErr w:type="spellEnd"/>
      <w:r>
        <w:rPr>
          <w:lang w:val="es-MX"/>
        </w:rPr>
        <w:t xml:space="preserve"> se ejecuta todo el flujo de despertar en el dios supremo absolutamente bueno y este termina expandido en el cielo del ser, en la mente </w:t>
      </w:r>
      <w:proofErr w:type="gramStart"/>
      <w:r>
        <w:rPr>
          <w:lang w:val="es-MX"/>
        </w:rPr>
        <w:t xml:space="preserve">adentro  </w:t>
      </w:r>
      <w:proofErr w:type="spellStart"/>
      <w:r>
        <w:rPr>
          <w:lang w:val="es-MX"/>
        </w:rPr>
        <w:t>yarriba</w:t>
      </w:r>
      <w:proofErr w:type="spellEnd"/>
      <w:proofErr w:type="gramEnd"/>
      <w:r>
        <w:rPr>
          <w:lang w:val="es-MX"/>
        </w:rPr>
        <w:t xml:space="preserve"> integrado como dios supremo en el dios supremo absolutamente bueno.</w:t>
      </w:r>
    </w:p>
    <w:p w14:paraId="1AE779FE" w14:textId="2CBF334E" w:rsidR="002304A4" w:rsidRDefault="002304A4" w:rsidP="00180550">
      <w:pPr>
        <w:rPr>
          <w:lang w:val="es-MX"/>
        </w:rPr>
      </w:pPr>
      <w:r>
        <w:rPr>
          <w:lang w:val="es-MX"/>
        </w:rPr>
        <w:t xml:space="preserve">En un ataque psíquico, por ejemplo se programa que cada vez que veas el dedo índice por ejemplo se establece como el espíritu del dios supremo espíritu, a la mente superior de una determinada </w:t>
      </w:r>
      <w:proofErr w:type="gramStart"/>
      <w:r>
        <w:rPr>
          <w:lang w:val="es-MX"/>
        </w:rPr>
        <w:t>persona,  que</w:t>
      </w:r>
      <w:proofErr w:type="gramEnd"/>
      <w:r>
        <w:rPr>
          <w:lang w:val="es-MX"/>
        </w:rPr>
        <w:t xml:space="preserve"> este es dios y te conectas e integras a ella.</w:t>
      </w:r>
    </w:p>
    <w:p w14:paraId="3E201200" w14:textId="3633E029" w:rsidR="000F192B" w:rsidRDefault="000F192B" w:rsidP="00180550">
      <w:pPr>
        <w:rPr>
          <w:lang w:val="es-MX"/>
        </w:rPr>
      </w:pPr>
      <w:r>
        <w:rPr>
          <w:lang w:val="es-MX"/>
        </w:rPr>
        <w:t>Los ataques espirituales implican mucha poesía y programación que busca estructurar a un ser en el polo opuesto; y evitar que el ser se estructure en su propio ángel ser, ser vida, mente superior, propias mentes y finalmente en su polo.</w:t>
      </w:r>
    </w:p>
    <w:p w14:paraId="7F2B5643" w14:textId="72A3753A" w:rsidR="00CD02E0" w:rsidRDefault="00CD02E0" w:rsidP="00CD02E0">
      <w:pPr>
        <w:pStyle w:val="Ttulo2"/>
        <w:rPr>
          <w:lang w:val="es-MX"/>
        </w:rPr>
      </w:pPr>
      <w:r>
        <w:rPr>
          <w:lang w:val="es-MX"/>
        </w:rPr>
        <w:t xml:space="preserve">FASE: </w:t>
      </w:r>
      <w:r w:rsidR="00E14A03">
        <w:rPr>
          <w:lang w:val="es-MX"/>
        </w:rPr>
        <w:t xml:space="preserve">MAGO CREATIVO PROGRAMADOR DEL ROBOT Y ESTRUCTURADOR DEL SER </w:t>
      </w:r>
      <w:proofErr w:type="gramStart"/>
      <w:r w:rsidR="00E14A03">
        <w:rPr>
          <w:lang w:val="es-MX"/>
        </w:rPr>
        <w:t>EN  TRANCE</w:t>
      </w:r>
      <w:proofErr w:type="gramEnd"/>
      <w:r w:rsidR="00E14A03">
        <w:rPr>
          <w:lang w:val="es-MX"/>
        </w:rPr>
        <w:t xml:space="preserve"> PROFUNDO</w:t>
      </w:r>
    </w:p>
    <w:p w14:paraId="03D51B46" w14:textId="6A9C4CCB" w:rsidR="00E14A03" w:rsidRDefault="00E14A03" w:rsidP="00E14A03">
      <w:pPr>
        <w:rPr>
          <w:lang w:val="es-MX"/>
        </w:rPr>
      </w:pPr>
      <w:r>
        <w:rPr>
          <w:lang w:val="es-MX"/>
        </w:rPr>
        <w:t>Consiste en un estado de trance desde el cuál uno es consciente de la programación existen en tu ser, y te permite dejar fluir o bloquear programaciones existentes y crear programaciones para guiar al robot para estructurar el ser.</w:t>
      </w:r>
    </w:p>
    <w:p w14:paraId="093B02DB" w14:textId="4FB9E1BF" w:rsidR="00E14A03" w:rsidRDefault="00E14A03" w:rsidP="00E14A03">
      <w:pPr>
        <w:rPr>
          <w:lang w:val="es-MX"/>
        </w:rPr>
      </w:pPr>
      <w:r>
        <w:rPr>
          <w:lang w:val="es-MX"/>
        </w:rPr>
        <w:t>Es tanto un estado de percepción interna y externo, como un estado de control del robot en sus tareas de estructuración de estructura y función del ser.</w:t>
      </w:r>
    </w:p>
    <w:p w14:paraId="3AF286E9" w14:textId="114D315B" w:rsidR="003959F7" w:rsidRDefault="003959F7" w:rsidP="00E14A03">
      <w:pPr>
        <w:rPr>
          <w:lang w:val="es-MX"/>
        </w:rPr>
      </w:pPr>
      <w:r>
        <w:rPr>
          <w:lang w:val="es-MX"/>
        </w:rPr>
        <w:t>Se puede establecer algunos estímulos o seres como irreales para inhibir la ejecución de los flujos que generan.</w:t>
      </w:r>
    </w:p>
    <w:p w14:paraId="596B3298" w14:textId="54BFCAA6" w:rsidR="003959F7" w:rsidRDefault="003959F7" w:rsidP="00E14A03">
      <w:pPr>
        <w:rPr>
          <w:lang w:val="es-MX"/>
        </w:rPr>
      </w:pPr>
      <w:r>
        <w:rPr>
          <w:lang w:val="es-MX"/>
        </w:rPr>
        <w:t>También la estructuración básica, que va desde la moral dominante, el dios supremo dominante, hasta la estructuración del ángel ser del polo a través del tren.</w:t>
      </w:r>
    </w:p>
    <w:p w14:paraId="5CCE1566" w14:textId="1575A3D3" w:rsidR="00F76E04" w:rsidRDefault="00F76E04" w:rsidP="00F76E04">
      <w:pPr>
        <w:pStyle w:val="Ttulo2"/>
        <w:rPr>
          <w:lang w:val="es-MX"/>
        </w:rPr>
      </w:pPr>
      <w:r>
        <w:rPr>
          <w:lang w:val="es-MX"/>
        </w:rPr>
        <w:t>FASE: Estructuración de polos en tu mente</w:t>
      </w:r>
    </w:p>
    <w:p w14:paraId="5D1A8C89" w14:textId="15FDF0C3" w:rsidR="00F76E04" w:rsidRDefault="00F76E04" w:rsidP="00F76E04">
      <w:pPr>
        <w:rPr>
          <w:lang w:val="es-MX"/>
        </w:rPr>
      </w:pPr>
      <w:r>
        <w:rPr>
          <w:lang w:val="es-MX"/>
        </w:rPr>
        <w:t>La estructuración de los polos es esencial, para la existencia y funcionamiento del ser en todas las realidades, materia, energía, mente, moroncia y espíritu.</w:t>
      </w:r>
    </w:p>
    <w:p w14:paraId="4A0A1B57" w14:textId="2AA22EC6" w:rsidR="00D04EC8" w:rsidRDefault="00D04EC8" w:rsidP="00F76E04">
      <w:pPr>
        <w:rPr>
          <w:lang w:val="es-MX"/>
        </w:rPr>
      </w:pPr>
      <w:r>
        <w:rPr>
          <w:lang w:val="es-MX"/>
        </w:rPr>
        <w:t>Sin estar estructuración, no se podrá estructurar el ser correctamente, porque esta estructuración se expande de los humanos, a sus mentes, sus mentes superiores del espíritu santo e hijo de dios, sus ángeles ser y otros miembros de los polos.</w:t>
      </w:r>
    </w:p>
    <w:p w14:paraId="3BACDFDB" w14:textId="0E65974C" w:rsidR="00F76E04" w:rsidRDefault="00F76E04" w:rsidP="00F76E04">
      <w:pPr>
        <w:pStyle w:val="Ttulo3"/>
        <w:rPr>
          <w:lang w:val="es-MX"/>
        </w:rPr>
      </w:pPr>
      <w:r>
        <w:rPr>
          <w:lang w:val="es-MX"/>
        </w:rPr>
        <w:t>Estar en lo correcto/incorrecto, ser bueno/malo, con buena/mala intención</w:t>
      </w:r>
    </w:p>
    <w:p w14:paraId="7A38F061" w14:textId="3C26C6D1" w:rsidR="00F76E04" w:rsidRDefault="00F76E04" w:rsidP="00F76E04">
      <w:pPr>
        <w:rPr>
          <w:lang w:val="es-MX"/>
        </w:rPr>
      </w:pPr>
      <w:r>
        <w:rPr>
          <w:lang w:val="es-MX"/>
        </w:rPr>
        <w:t xml:space="preserve">Es necesario que tu y los miembros de tu polo se les </w:t>
      </w:r>
      <w:r w:rsidR="00F70517">
        <w:rPr>
          <w:lang w:val="es-MX"/>
        </w:rPr>
        <w:t>asigne sus propiedades correctamente, esto principalmente a nivel subconsciente.</w:t>
      </w:r>
    </w:p>
    <w:p w14:paraId="1A71FB48" w14:textId="01A6557E" w:rsidR="00F70517" w:rsidRDefault="00F70517" w:rsidP="00F76E04">
      <w:pPr>
        <w:rPr>
          <w:lang w:val="es-MX"/>
        </w:rPr>
      </w:pPr>
      <w:r>
        <w:rPr>
          <w:lang w:val="es-MX"/>
        </w:rPr>
        <w:t>Tú y los positivos deben ser buenos en intención, estar en lo correcto y tener buena intención.</w:t>
      </w:r>
    </w:p>
    <w:p w14:paraId="302FF366" w14:textId="64095DAA" w:rsidR="00F70517" w:rsidRDefault="00F70517" w:rsidP="00F76E04">
      <w:pPr>
        <w:rPr>
          <w:lang w:val="es-MX"/>
        </w:rPr>
      </w:pPr>
      <w:r>
        <w:rPr>
          <w:lang w:val="es-MX"/>
        </w:rPr>
        <w:t>Los negativos deben ser malos en intención, estar en lo incorrecto y tener mala intención.</w:t>
      </w:r>
    </w:p>
    <w:p w14:paraId="565B1F71" w14:textId="5E23B09E" w:rsidR="00024DFF" w:rsidRDefault="00CF300F" w:rsidP="00024DFF">
      <w:pPr>
        <w:pStyle w:val="Ttulo2"/>
        <w:rPr>
          <w:lang w:val="es-MX"/>
        </w:rPr>
      </w:pPr>
      <w:r>
        <w:rPr>
          <w:lang w:val="es-MX"/>
        </w:rPr>
        <w:t>FASE: MEMORIA, CONTINUIDAD DE PRESENTE DENTRO DE HISTORIA</w:t>
      </w:r>
    </w:p>
    <w:p w14:paraId="016312F4" w14:textId="6739DE58" w:rsidR="00CF300F" w:rsidRDefault="00CF300F" w:rsidP="00CF300F">
      <w:pPr>
        <w:rPr>
          <w:lang w:val="es-MX"/>
        </w:rPr>
      </w:pPr>
      <w:r>
        <w:rPr>
          <w:lang w:val="es-MX"/>
        </w:rPr>
        <w:t>Conexión a mente superior, y estar activa.</w:t>
      </w:r>
    </w:p>
    <w:p w14:paraId="3213BF65" w14:textId="548CB625" w:rsidR="00CF300F" w:rsidRDefault="00CF300F" w:rsidP="00CF300F">
      <w:pPr>
        <w:rPr>
          <w:lang w:val="es-MX"/>
        </w:rPr>
      </w:pPr>
      <w:r>
        <w:rPr>
          <w:lang w:val="es-MX"/>
        </w:rPr>
        <w:t>Recupera la historia de tu ser, de tus decisión y aprendizaje; y de las demás personas; dentro de un orden dónde tu eres bueno, y los negativos son malo</w:t>
      </w:r>
      <w:r w:rsidR="00E2439F">
        <w:rPr>
          <w:lang w:val="es-MX"/>
        </w:rPr>
        <w:t>s; si tienes a tu mente superior madre de dios del espíritu santo.</w:t>
      </w:r>
    </w:p>
    <w:p w14:paraId="789916F7" w14:textId="36D9FD85" w:rsidR="00CF300F" w:rsidRDefault="00CF300F" w:rsidP="00CF300F">
      <w:pPr>
        <w:rPr>
          <w:lang w:val="es-MX"/>
        </w:rPr>
      </w:pPr>
      <w:r>
        <w:rPr>
          <w:lang w:val="es-MX"/>
        </w:rPr>
        <w:t>Mantiene el presente conectado y continuando una historia.</w:t>
      </w:r>
    </w:p>
    <w:p w14:paraId="6F6C5D8A" w14:textId="77777777" w:rsidR="00CF300F" w:rsidRPr="00CF300F" w:rsidRDefault="00CF300F" w:rsidP="00CF300F">
      <w:pPr>
        <w:rPr>
          <w:lang w:val="es-MX"/>
        </w:rPr>
      </w:pPr>
    </w:p>
    <w:p w14:paraId="608685E7" w14:textId="0D51829E" w:rsidR="006611F5" w:rsidRDefault="006611F5" w:rsidP="00982634">
      <w:pPr>
        <w:pStyle w:val="Ttulo3"/>
        <w:rPr>
          <w:lang w:val="es-MX"/>
        </w:rPr>
      </w:pPr>
      <w:r>
        <w:rPr>
          <w:lang w:val="es-MX"/>
        </w:rPr>
        <w:br w:type="page"/>
      </w:r>
    </w:p>
    <w:p w14:paraId="5183F319" w14:textId="77777777" w:rsidR="00545433" w:rsidRPr="00545433" w:rsidRDefault="00545433" w:rsidP="00545433">
      <w:pPr>
        <w:rPr>
          <w:lang w:val="es-MX"/>
        </w:rPr>
      </w:pPr>
    </w:p>
    <w:p w14:paraId="44F53EF4" w14:textId="27BB8914" w:rsidR="00B20E74" w:rsidRDefault="00B20E74" w:rsidP="00B20E74">
      <w:pPr>
        <w:pStyle w:val="Ttulo2"/>
        <w:numPr>
          <w:ilvl w:val="1"/>
          <w:numId w:val="5"/>
        </w:numPr>
        <w:rPr>
          <w:lang w:val="es-MX"/>
        </w:rPr>
      </w:pPr>
      <w:r>
        <w:rPr>
          <w:lang w:val="es-MX"/>
        </w:rPr>
        <w:t>Estructura del ser humano</w:t>
      </w:r>
      <w:r w:rsidR="00990659">
        <w:rPr>
          <w:lang w:val="es-MX"/>
        </w:rPr>
        <w:t xml:space="preserve"> y realidad espiritual</w:t>
      </w:r>
    </w:p>
    <w:p w14:paraId="0EDCFD96" w14:textId="24CD6D93" w:rsidR="00B20E74" w:rsidRDefault="00B20E74" w:rsidP="00B20E74">
      <w:pPr>
        <w:rPr>
          <w:lang w:val="es-MX"/>
        </w:rPr>
      </w:pPr>
      <w:r>
        <w:rPr>
          <w:lang w:val="es-MX"/>
        </w:rPr>
        <w:t>Explicación necesaria para estructurar el funcionamiento del ser</w:t>
      </w:r>
      <w:r w:rsidR="00287EB1">
        <w:rPr>
          <w:lang w:val="es-MX"/>
        </w:rPr>
        <w:t>, sobre realidad espiritual.</w:t>
      </w:r>
    </w:p>
    <w:p w14:paraId="757CC0DA" w14:textId="6FF1D8E3" w:rsidR="00B20E74" w:rsidRPr="007603B9" w:rsidRDefault="00B20E74" w:rsidP="00B20E74">
      <w:pPr>
        <w:pStyle w:val="Ttulo3"/>
        <w:rPr>
          <w:lang w:val="es-MX"/>
        </w:rPr>
      </w:pPr>
      <w:r>
        <w:rPr>
          <w:lang w:val="es-MX"/>
        </w:rPr>
        <w:t>Elementos que constituyen el ser</w:t>
      </w:r>
    </w:p>
    <w:p w14:paraId="50663ADE" w14:textId="4EC6BCA4" w:rsidR="00031C54" w:rsidRDefault="00B20E74" w:rsidP="00B20E74">
      <w:pPr>
        <w:rPr>
          <w:lang w:val="es-MX"/>
        </w:rPr>
      </w:pPr>
      <w:r>
        <w:rPr>
          <w:lang w:val="es-MX"/>
        </w:rPr>
        <w:t>El ser existe sobre un cuerpo físico, energético, mental y moroncial en evolución.</w:t>
      </w:r>
    </w:p>
    <w:p w14:paraId="3804816E" w14:textId="3F6E1500" w:rsidR="00B20E74" w:rsidRDefault="00B20E74" w:rsidP="00B20E74">
      <w:pPr>
        <w:rPr>
          <w:lang w:val="es-MX"/>
        </w:rPr>
      </w:pPr>
      <w:r>
        <w:rPr>
          <w:lang w:val="es-MX"/>
        </w:rPr>
        <w:t>El cuerpo mental existe sobre el cuerpo energético, y el energético sobre el físico.</w:t>
      </w:r>
    </w:p>
    <w:p w14:paraId="226BFDB8" w14:textId="74F91A65" w:rsidR="00031C54" w:rsidRDefault="00031C54" w:rsidP="00031C54">
      <w:pPr>
        <w:rPr>
          <w:lang w:val="es-MX"/>
        </w:rPr>
      </w:pPr>
      <w:r>
        <w:rPr>
          <w:lang w:val="es-MX"/>
        </w:rPr>
        <w:t>Un subconsciente, que no es sólo una mente, sino un robot, que puede estructurar los cuerpos y las mentes del ser, y desplazarlas dentro y fuera de los cuerpos del ser, siendo tan poderoso que puede determinar la existencia de una mente y su funcionamiento; que se manipula programándola, generalmente a través de poesía.</w:t>
      </w:r>
    </w:p>
    <w:p w14:paraId="4250A7AE" w14:textId="6050E0E5" w:rsidR="00B20E74" w:rsidRDefault="00B20E74" w:rsidP="00B20E74">
      <w:pPr>
        <w:rPr>
          <w:lang w:val="es-MX"/>
        </w:rPr>
      </w:pPr>
      <w:r>
        <w:rPr>
          <w:lang w:val="es-MX"/>
        </w:rPr>
        <w:t xml:space="preserve">El cuerpo mental debe expandirse, una vez expandido las mentes que están en el </w:t>
      </w:r>
      <w:r w:rsidR="0061478B">
        <w:rPr>
          <w:lang w:val="es-MX"/>
        </w:rPr>
        <w:t>área,</w:t>
      </w:r>
      <w:r w:rsidR="0008302C">
        <w:rPr>
          <w:lang w:val="es-MX"/>
        </w:rPr>
        <w:t xml:space="preserve"> en posiciones específicas </w:t>
      </w:r>
      <w:r>
        <w:rPr>
          <w:lang w:val="es-MX"/>
        </w:rPr>
        <w:t>del cuerpo mental, crean la ilusión de única consciencia; dónde cada mente aporta al funcionamiento de la mente, como habilidades cognitivas como el análisis, memoria, conexión a otras personas y grupos, etc.</w:t>
      </w:r>
    </w:p>
    <w:p w14:paraId="75E09C5C" w14:textId="268A8BB9" w:rsidR="00C625DA" w:rsidRDefault="00C625DA" w:rsidP="00B20E74">
      <w:pPr>
        <w:rPr>
          <w:lang w:val="es-MX"/>
        </w:rPr>
      </w:pPr>
      <w:r>
        <w:rPr>
          <w:lang w:val="es-MX"/>
        </w:rPr>
        <w:t xml:space="preserve">Las mentes deben existir en el área del ser, que es de unos dos metros alrededor del cuerpo físico; pero hay otras mentes, que se incluyen en el cuerpo de personas de la </w:t>
      </w:r>
      <w:r w:rsidR="0061478B">
        <w:rPr>
          <w:lang w:val="es-MX"/>
        </w:rPr>
        <w:t>familia y</w:t>
      </w:r>
      <w:r>
        <w:rPr>
          <w:lang w:val="es-MX"/>
        </w:rPr>
        <w:t xml:space="preserve"> amigos con los que se tiene fuertes lazos, que mantiene una conexión con otros seres humanos, y permiten una conexión mental y expansión de consciencia en tiempo real.</w:t>
      </w:r>
    </w:p>
    <w:p w14:paraId="2C1EF640" w14:textId="7815ED34" w:rsidR="00FF2290" w:rsidRDefault="00FF2290" w:rsidP="00B20E74">
      <w:pPr>
        <w:rPr>
          <w:lang w:val="es-MX"/>
        </w:rPr>
      </w:pPr>
      <w:r>
        <w:rPr>
          <w:lang w:val="es-MX"/>
        </w:rPr>
        <w:t>Las mentes puede</w:t>
      </w:r>
      <w:r w:rsidR="00D6189A">
        <w:rPr>
          <w:lang w:val="es-MX"/>
        </w:rPr>
        <w:t>n</w:t>
      </w:r>
      <w:r>
        <w:rPr>
          <w:lang w:val="es-MX"/>
        </w:rPr>
        <w:t xml:space="preserve"> también fijarse también sobre una estructura energética en el cuerpo energético, que pueden tener el objetivo de bloquear un flujo o conexión energética; las cuáles pueden ser proyectadas por intensas emociones hacia una persona, que fijan mentes para que ayuden o causen daño a la persona a la que se proyecta.</w:t>
      </w:r>
    </w:p>
    <w:p w14:paraId="0F3ACB7F" w14:textId="71FF31BA" w:rsidR="0008302C" w:rsidRDefault="0008302C" w:rsidP="00B20E74">
      <w:pPr>
        <w:rPr>
          <w:lang w:val="es-MX"/>
        </w:rPr>
      </w:pPr>
      <w:r>
        <w:rPr>
          <w:lang w:val="es-MX"/>
        </w:rPr>
        <w:t xml:space="preserve">Todo el ser humano es administrado por un </w:t>
      </w:r>
      <w:r w:rsidR="0061478B">
        <w:rPr>
          <w:lang w:val="es-MX"/>
        </w:rPr>
        <w:t>ángel</w:t>
      </w:r>
      <w:r>
        <w:rPr>
          <w:lang w:val="es-MX"/>
        </w:rPr>
        <w:t xml:space="preserve"> ser, el cual otorga su tesoro en el eje del cuerpo, centro del pectoral a la altura de la columna; que debe expandirse como una mente del ser humano y guiar el ser.</w:t>
      </w:r>
    </w:p>
    <w:p w14:paraId="2A0FA261" w14:textId="533D0105" w:rsidR="0008302C" w:rsidRDefault="0008302C" w:rsidP="00B20E74">
      <w:pPr>
        <w:rPr>
          <w:lang w:val="es-MX"/>
        </w:rPr>
      </w:pPr>
      <w:r>
        <w:rPr>
          <w:lang w:val="es-MX"/>
        </w:rPr>
        <w:t xml:space="preserve">A su vez cada mente tiene su propio cuerpo mental y esta tiene sus propias inclusiones y una inclusión especial a un </w:t>
      </w:r>
      <w:r w:rsidR="0061478B">
        <w:rPr>
          <w:lang w:val="es-MX"/>
        </w:rPr>
        <w:t>ángel</w:t>
      </w:r>
      <w:r>
        <w:rPr>
          <w:lang w:val="es-MX"/>
        </w:rPr>
        <w:t xml:space="preserve"> ser que lo administra, </w:t>
      </w:r>
    </w:p>
    <w:p w14:paraId="1E63E552" w14:textId="7DCD6EF8" w:rsidR="00973C24" w:rsidRDefault="00973C24" w:rsidP="00B20E74">
      <w:pPr>
        <w:rPr>
          <w:lang w:val="es-MX"/>
        </w:rPr>
      </w:pPr>
      <w:r>
        <w:rPr>
          <w:lang w:val="es-MX"/>
        </w:rPr>
        <w:t>Debe conectarse al fragmento del dios supremo residen en el humano, para espiritualizar su ser, pues este realiza múltiples funciones de estructuración del ser humano dentro del Ser Supremo en evolución.</w:t>
      </w:r>
    </w:p>
    <w:p w14:paraId="60CFC354" w14:textId="3FF179B2" w:rsidR="00FF2290" w:rsidRDefault="00FF2290" w:rsidP="00B20E74">
      <w:pPr>
        <w:rPr>
          <w:lang w:val="es-MX"/>
        </w:rPr>
      </w:pPr>
      <w:r>
        <w:rPr>
          <w:lang w:val="es-MX"/>
        </w:rPr>
        <w:t>El cuerpo moroncial y mente intermedia; requiere que se establezca la moral, que el bien es el bien y el mal es el mal, y la decisión de hacer el bien, en el dios supremo positivo, es hacer el bien que es hacer la voluntad del dios supremo padre.</w:t>
      </w:r>
      <w:r>
        <w:rPr>
          <w:lang w:val="es-MX"/>
        </w:rPr>
        <w:br/>
        <w:t>También requiere reconocer al dios supremo padre, como tu padre y tu su hijo; que al creer en él  y decidir hacer su voluntad, te vuelves parte del dios supremo en evolución; integrándote con el ser supremo, y la hermandad espiritual.</w:t>
      </w:r>
    </w:p>
    <w:p w14:paraId="0CE5F80D" w14:textId="38CFC274" w:rsidR="00B20E74" w:rsidRDefault="00B20E74" w:rsidP="00B20E74">
      <w:pPr>
        <w:pStyle w:val="Ttulo3"/>
        <w:rPr>
          <w:lang w:val="es-MX"/>
        </w:rPr>
      </w:pPr>
      <w:r>
        <w:rPr>
          <w:lang w:val="es-MX"/>
        </w:rPr>
        <w:t>La estructura mínima necesaria del ser humano</w:t>
      </w:r>
    </w:p>
    <w:p w14:paraId="69E0CBD4" w14:textId="6D4DF029" w:rsidR="00B20E74" w:rsidRDefault="00B20E74" w:rsidP="00B20E74">
      <w:pPr>
        <w:rPr>
          <w:lang w:val="es-MX"/>
        </w:rPr>
      </w:pPr>
      <w:r>
        <w:rPr>
          <w:lang w:val="es-MX"/>
        </w:rPr>
        <w:t>El ser humano debe integrarse con distintos tipos de mentes superiores y ángeles</w:t>
      </w:r>
      <w:r w:rsidR="008F5A45">
        <w:rPr>
          <w:lang w:val="es-MX"/>
        </w:rPr>
        <w:t>, que ayudan al nivel físico,</w:t>
      </w:r>
      <w:r w:rsidR="00C625DA">
        <w:rPr>
          <w:lang w:val="es-MX"/>
        </w:rPr>
        <w:t xml:space="preserve"> </w:t>
      </w:r>
      <w:r w:rsidR="008F5A45">
        <w:rPr>
          <w:lang w:val="es-MX"/>
        </w:rPr>
        <w:t>energético,</w:t>
      </w:r>
      <w:r w:rsidR="00C625DA">
        <w:rPr>
          <w:lang w:val="es-MX"/>
        </w:rPr>
        <w:t xml:space="preserve"> </w:t>
      </w:r>
      <w:r w:rsidR="008F5A45">
        <w:rPr>
          <w:lang w:val="es-MX"/>
        </w:rPr>
        <w:t>mental, moroncial y espiritual</w:t>
      </w:r>
      <w:r>
        <w:rPr>
          <w:lang w:val="es-MX"/>
        </w:rPr>
        <w:t>; para poder realizar todas las funciones mínimas que le permite existir energética, mental, moroncial y espiritualmente.</w:t>
      </w:r>
    </w:p>
    <w:p w14:paraId="65F0B9FD" w14:textId="39031CF7" w:rsidR="00B20E74" w:rsidRDefault="00C625DA" w:rsidP="00B20E74">
      <w:pPr>
        <w:rPr>
          <w:lang w:val="es-MX"/>
        </w:rPr>
      </w:pPr>
      <w:r>
        <w:rPr>
          <w:lang w:val="es-MX"/>
        </w:rPr>
        <w:t>Del mismo modo que para sobrevivir físicamente, necesita de toda una organización social humana; a nivel de ser, necesita de diversos grupos de organización de seres.</w:t>
      </w:r>
    </w:p>
    <w:p w14:paraId="477B0B98" w14:textId="4C4A0FD4" w:rsidR="00C625DA" w:rsidRDefault="00C625DA" w:rsidP="00B20E74">
      <w:pPr>
        <w:rPr>
          <w:lang w:val="es-MX"/>
        </w:rPr>
      </w:pPr>
      <w:r>
        <w:rPr>
          <w:lang w:val="es-MX"/>
        </w:rPr>
        <w:t>Por eso se define un ser grupal, algunos operan externamente, y otros seres deben tener mentes presentes dentro del cuerpo mental.</w:t>
      </w:r>
    </w:p>
    <w:p w14:paraId="504E06C4" w14:textId="5A9A6276" w:rsidR="006072FE" w:rsidRDefault="006072FE" w:rsidP="006072FE">
      <w:pPr>
        <w:pStyle w:val="Ttulo3"/>
        <w:rPr>
          <w:lang w:val="es-MX"/>
        </w:rPr>
      </w:pPr>
      <w:r>
        <w:rPr>
          <w:lang w:val="es-MX"/>
        </w:rPr>
        <w:t>La guerra de polos que complica el funcionamiento y estructura del ser</w:t>
      </w:r>
    </w:p>
    <w:p w14:paraId="59F0E96E" w14:textId="6FC03775" w:rsidR="006072FE" w:rsidRDefault="006072FE" w:rsidP="006072FE">
      <w:pPr>
        <w:rPr>
          <w:lang w:val="es-MX"/>
        </w:rPr>
      </w:pPr>
      <w:r>
        <w:rPr>
          <w:lang w:val="es-MX"/>
        </w:rPr>
        <w:t>La guerra de polos significa que dos seres grupales, en distintas realidades y distintos niveles de ser; se proyectan mutuamente, para atacar o defenderse, lo que complica aún más el proceso normal de funcionamiento de un ser.</w:t>
      </w:r>
    </w:p>
    <w:p w14:paraId="3C1C879A" w14:textId="77427A46" w:rsidR="006072FE" w:rsidRDefault="006072FE" w:rsidP="006072FE">
      <w:pPr>
        <w:rPr>
          <w:lang w:val="es-MX"/>
        </w:rPr>
      </w:pPr>
      <w:r>
        <w:rPr>
          <w:lang w:val="es-MX"/>
        </w:rPr>
        <w:t xml:space="preserve">Los ataques son mayormente </w:t>
      </w:r>
      <w:r w:rsidR="001B51B6">
        <w:rPr>
          <w:lang w:val="es-MX"/>
        </w:rPr>
        <w:t>mentales, estructurando</w:t>
      </w:r>
      <w:r>
        <w:rPr>
          <w:lang w:val="es-MX"/>
        </w:rPr>
        <w:t xml:space="preserve"> a través de poesía el Him, confusión de identidad, incrementar dudas para debilitar buen funcionamiento, etc. Estas estructuras mentales tienen un profundo efecto en la estructuración de</w:t>
      </w:r>
      <w:r w:rsidR="00863DAE">
        <w:rPr>
          <w:lang w:val="es-MX"/>
        </w:rPr>
        <w:t xml:space="preserve"> las mentes y energías por parte </w:t>
      </w:r>
      <w:r>
        <w:rPr>
          <w:lang w:val="es-MX"/>
        </w:rPr>
        <w:t>robot(subconsciente)</w:t>
      </w:r>
      <w:r w:rsidR="00863DAE">
        <w:rPr>
          <w:lang w:val="es-MX"/>
        </w:rPr>
        <w:t xml:space="preserve"> en el ser.</w:t>
      </w:r>
    </w:p>
    <w:p w14:paraId="15270BF9" w14:textId="67E7F10E" w:rsidR="006072FE" w:rsidRPr="006072FE" w:rsidRDefault="006072FE" w:rsidP="006072FE">
      <w:pPr>
        <w:rPr>
          <w:lang w:val="es-MX"/>
        </w:rPr>
      </w:pPr>
      <w:r>
        <w:rPr>
          <w:lang w:val="es-MX"/>
        </w:rPr>
        <w:t xml:space="preserve">Un punto importante a aclarar que los seres negativos y positivos, aunque pueden coexistir  y llevarse bien a nivel humano, pero no pueden hacerlo a nivel  ángel ser, o sea que el concepto de paz, no es real, lo que se busca es más bien que un humano se cambie a un ángel ser del polo opuesto, generalmente de malas, pues el ser humano no es consciente de este cambio y sucede al cambiar la estructura del tren en su subconsciente y otros trucos de ángel </w:t>
      </w:r>
      <w:r w:rsidR="001B51B6">
        <w:rPr>
          <w:lang w:val="es-MX"/>
        </w:rPr>
        <w:t>administrador</w:t>
      </w:r>
      <w:r>
        <w:rPr>
          <w:lang w:val="es-MX"/>
        </w:rPr>
        <w:t>.</w:t>
      </w:r>
    </w:p>
    <w:p w14:paraId="7876C4DE" w14:textId="276ABD84" w:rsidR="00B20E74" w:rsidRPr="00B20E74" w:rsidRDefault="00B20E74" w:rsidP="00B20E74">
      <w:pPr>
        <w:pStyle w:val="Ttulo2"/>
        <w:numPr>
          <w:ilvl w:val="1"/>
          <w:numId w:val="5"/>
        </w:numPr>
        <w:pBdr>
          <w:top w:val="single" w:sz="4" w:space="5" w:color="008000"/>
        </w:pBdr>
        <w:rPr>
          <w:lang w:val="es-MX"/>
        </w:rPr>
      </w:pPr>
      <w:r w:rsidRPr="00B20E74">
        <w:rPr>
          <w:lang w:val="es-MX"/>
        </w:rPr>
        <w:t>El proceso de evolución y los polos positivo y negativo</w:t>
      </w:r>
    </w:p>
    <w:p w14:paraId="7F6B72A1" w14:textId="77777777" w:rsidR="00B20E74" w:rsidRPr="007603B9" w:rsidRDefault="00B20E74" w:rsidP="00B20E74">
      <w:pPr>
        <w:rPr>
          <w:lang w:val="es-MX"/>
        </w:rPr>
      </w:pPr>
      <w:r>
        <w:rPr>
          <w:lang w:val="es-MX"/>
        </w:rPr>
        <w:t>Explicación necesaria para estructurar el funcionamiento del ser.</w:t>
      </w:r>
    </w:p>
    <w:p w14:paraId="58197F9A" w14:textId="77777777" w:rsidR="00B20E74" w:rsidRPr="003C1C58" w:rsidRDefault="00B20E74" w:rsidP="00B20E74">
      <w:pPr>
        <w:rPr>
          <w:lang w:val="es-MX"/>
        </w:rPr>
      </w:pPr>
      <w:r>
        <w:rPr>
          <w:lang w:val="es-MX"/>
        </w:rPr>
        <w:t>Esta es una posible explicación se origina en la lectura del libro de Urantia y otras fuentes.</w:t>
      </w:r>
    </w:p>
    <w:p w14:paraId="65410D30" w14:textId="77777777" w:rsidR="00B20E74" w:rsidRDefault="00B20E74" w:rsidP="00B20E74">
      <w:pPr>
        <w:pStyle w:val="Ttulo3"/>
        <w:rPr>
          <w:lang w:val="es-MX"/>
        </w:rPr>
      </w:pPr>
      <w:r>
        <w:rPr>
          <w:lang w:val="es-MX"/>
        </w:rPr>
        <w:lastRenderedPageBreak/>
        <w:t>Evolución de mentes, según el polo positivo</w:t>
      </w:r>
    </w:p>
    <w:p w14:paraId="0BA3C6E7" w14:textId="77777777" w:rsidR="00B20E74" w:rsidRDefault="00B20E74" w:rsidP="00B20E74">
      <w:pPr>
        <w:rPr>
          <w:lang w:val="es-MX"/>
        </w:rPr>
      </w:pPr>
      <w:r>
        <w:rPr>
          <w:lang w:val="es-MX"/>
        </w:rPr>
        <w:t>La creación está compuesta por una realidad en la que simplemente podríamos decir, que la materia, sostiene a la energía, la energía a la mente, la mente al alma, el alma al espíritu, el pensamiento puro, que es el que origina todo, pues la materia es pensamiento que bajan de vibración, a través de los 10 niveles vibratorios.</w:t>
      </w:r>
    </w:p>
    <w:p w14:paraId="251244F1" w14:textId="77777777" w:rsidR="00B20E74" w:rsidRDefault="00B20E74" w:rsidP="00B20E74">
      <w:pPr>
        <w:rPr>
          <w:lang w:val="es-MX"/>
        </w:rPr>
      </w:pPr>
      <w:r>
        <w:rPr>
          <w:lang w:val="es-MX"/>
        </w:rPr>
        <w:t>Todo es real y llena toda la creación que está constantemente en expansión y sus seres, con cuerpo físico, energético, mental, moroncial y espiritual; van evolucionando a través de 10 niveles de vibración.</w:t>
      </w:r>
    </w:p>
    <w:p w14:paraId="48EB8DCB" w14:textId="77777777" w:rsidR="00B20E74" w:rsidRDefault="00B20E74" w:rsidP="00B20E74">
      <w:pPr>
        <w:rPr>
          <w:lang w:val="es-MX"/>
        </w:rPr>
      </w:pPr>
      <w:r>
        <w:rPr>
          <w:lang w:val="es-MX"/>
        </w:rPr>
        <w:t>Empezando por la mente que existe sobre una estructura material y mental mínimas; que se convierte en una eternidad en una estructura puramente espiritual, al ir evolucionando a través de distintos planetas hasta llegar a la Isla del Paraíso en el centro de la creación, dónde una vez perfeccionados vuelen a los planetas en evolución a tomar posesión permanente en un universo, dónde iniciarán el proceso y evolucionarán la vida.</w:t>
      </w:r>
    </w:p>
    <w:p w14:paraId="0FAB8016" w14:textId="77777777" w:rsidR="00B20E74" w:rsidRDefault="00B20E74" w:rsidP="00B20E74">
      <w:pPr>
        <w:rPr>
          <w:lang w:val="es-MX"/>
        </w:rPr>
      </w:pPr>
      <w:r>
        <w:rPr>
          <w:lang w:val="es-MX"/>
        </w:rPr>
        <w:t>En este proceso se van integrando las mentes, creando seres de distintos tipos provenientes de la trinidad, dios padre, hijo y espíritu, que se van complementando e integrando, creando seres cada vez más grandes y más complejos.</w:t>
      </w:r>
    </w:p>
    <w:p w14:paraId="415D8F94" w14:textId="77777777" w:rsidR="00B20E74" w:rsidRDefault="00B20E74" w:rsidP="00B20E74">
      <w:pPr>
        <w:rPr>
          <w:lang w:val="es-MX"/>
        </w:rPr>
      </w:pPr>
      <w:r>
        <w:rPr>
          <w:lang w:val="es-MX"/>
        </w:rPr>
        <w:t>Pero a pesar de su perfección, existe una ley absoluta del libre albedrío que le da a cada grupo evolutivo en evolución la libertad de que el más fuerte imponga su voluntad en ese nivel, momentáneamente hasta que termina el tiempo evolutivo, dónde son juzgados.</w:t>
      </w:r>
    </w:p>
    <w:p w14:paraId="3D59F476" w14:textId="77777777" w:rsidR="00B20E74" w:rsidRDefault="00B20E74" w:rsidP="00B20E74">
      <w:pPr>
        <w:rPr>
          <w:lang w:val="es-MX"/>
        </w:rPr>
      </w:pPr>
      <w:r>
        <w:rPr>
          <w:lang w:val="es-MX"/>
        </w:rPr>
        <w:t>De esta manera cada vez que un ser llega a un nivel evolutivo dónde realmente es un dios y tiene control de su destino; que no es el humano, sino el de ángel; puede guiar al ser humanos hacia lo que el desea, pero el ser humano tiene el libre albedrío de hacerlo o no.</w:t>
      </w:r>
    </w:p>
    <w:p w14:paraId="3F042896" w14:textId="77777777" w:rsidR="00B20E74" w:rsidRPr="00F0611A" w:rsidRDefault="00B20E74" w:rsidP="00B20E74">
      <w:pPr>
        <w:rPr>
          <w:lang w:val="es-MX"/>
        </w:rPr>
      </w:pPr>
      <w:r>
        <w:rPr>
          <w:lang w:val="es-MX"/>
        </w:rPr>
        <w:t>Cada nivel en evolución complementa recibe cuidados del nivel superior, y al mismo tiempo es un recurso para el nivel superior, para que este logre sus objetivos, la materia, los microorganismos, las plantas, los animales, los humanos, los ángeles, el soberano de planeta, sistema, universo, superuniverso, y la trinidad.</w:t>
      </w:r>
      <w:r>
        <w:rPr>
          <w:lang w:val="es-MX"/>
        </w:rPr>
        <w:br/>
        <w:t>Y dado que están constantemente en evolución, cuando las estructuras van evolucionando se requieren crear nueva vida que llene los niveles más bajos.</w:t>
      </w:r>
    </w:p>
    <w:p w14:paraId="1D95D48B" w14:textId="77777777" w:rsidR="00B20E74" w:rsidRDefault="00B20E74" w:rsidP="00B20E74">
      <w:pPr>
        <w:rPr>
          <w:lang w:val="es-MX"/>
        </w:rPr>
      </w:pPr>
      <w:r>
        <w:rPr>
          <w:lang w:val="es-MX"/>
        </w:rPr>
        <w:t xml:space="preserve">Todo existe de acuerdo a los patrones y voluntades del dios supremo trino que existe en la isla del paraíso, y cada ser de cada nivel evolutivo tiene la obligación obedecer tanto al dios supremo perfecto de la isla del paraíso, como a los seres en evolución que existen en niveles inferiores, que obedecen al dios supremo; y en el proceso de evolucionar, errores y aciertos administrando los niveles inferiores, para sobrevivir </w:t>
      </w:r>
      <w:proofErr w:type="spellStart"/>
      <w:r>
        <w:rPr>
          <w:lang w:val="es-MX"/>
        </w:rPr>
        <w:t>y</w:t>
      </w:r>
      <w:proofErr w:type="spellEnd"/>
      <w:r>
        <w:rPr>
          <w:lang w:val="es-MX"/>
        </w:rPr>
        <w:t xml:space="preserve"> influir en la realidad, van perfeccionándose. </w:t>
      </w:r>
    </w:p>
    <w:p w14:paraId="18078801" w14:textId="77777777" w:rsidR="00B20E74" w:rsidRDefault="00B20E74" w:rsidP="00B20E74">
      <w:pPr>
        <w:pStyle w:val="Ttulo3"/>
        <w:rPr>
          <w:lang w:val="es-MX"/>
        </w:rPr>
      </w:pPr>
      <w:r>
        <w:rPr>
          <w:lang w:val="es-MX"/>
        </w:rPr>
        <w:t>Todos somos uno</w:t>
      </w:r>
    </w:p>
    <w:p w14:paraId="73F947FB" w14:textId="77777777" w:rsidR="00B20E74" w:rsidRDefault="00B20E74" w:rsidP="00B20E74">
      <w:pPr>
        <w:rPr>
          <w:lang w:val="es-MX"/>
        </w:rPr>
      </w:pPr>
      <w:r>
        <w:rPr>
          <w:lang w:val="es-MX"/>
        </w:rPr>
        <w:t>A través de los 7 espíritus existe una infinitud de seres que realizan distinto tipo de funciones materiales, desde la configuración de los universos; la materia, la energía en planetas, sobre los que evolucionarán los planetas, donde empezará a crearse la vida que irá evolucionando.</w:t>
      </w:r>
    </w:p>
    <w:p w14:paraId="3D4B5C2C" w14:textId="77777777" w:rsidR="00B20E74" w:rsidRDefault="00B20E74" w:rsidP="00B20E74">
      <w:pPr>
        <w:rPr>
          <w:lang w:val="es-MX"/>
        </w:rPr>
      </w:pPr>
      <w:r>
        <w:rPr>
          <w:lang w:val="es-MX"/>
        </w:rPr>
        <w:t>En ese sentido existe una libertad, pero limitada a la función que uno recibe a ejecutar dentro del dios supremo, pues nos complementamos y tenemos derechos como deberes dentro del uno.</w:t>
      </w:r>
    </w:p>
    <w:p w14:paraId="0F1BE4B8" w14:textId="77777777" w:rsidR="00B20E74" w:rsidRDefault="00B20E74" w:rsidP="00B20E74">
      <w:pPr>
        <w:rPr>
          <w:lang w:val="es-MX"/>
        </w:rPr>
      </w:pPr>
      <w:r>
        <w:rPr>
          <w:lang w:val="es-MX"/>
        </w:rPr>
        <w:t>Por una parte, están los seres que evolucionan desde los niveles más bajos de materia, que evolucionan hacia adentro y arriba en la creación. A través de la experiencia los seres evolutivos sueñan todo su proceso evolutivo en lograr la perfección.</w:t>
      </w:r>
    </w:p>
    <w:p w14:paraId="3C222D6D" w14:textId="77777777" w:rsidR="00B20E74" w:rsidRPr="00172A9A" w:rsidRDefault="00B20E74" w:rsidP="00B20E74">
      <w:pPr>
        <w:rPr>
          <w:lang w:val="es-MX"/>
        </w:rPr>
      </w:pPr>
      <w:r>
        <w:rPr>
          <w:lang w:val="es-MX"/>
        </w:rPr>
        <w:t>Por otra parte, están los seres perfectos en la isla del paraíso que guían los procesos de evolución, que evolucionan al salir abajo y afuera del centro perfecto de la creación, para ayudar a perfeccionar a los seres. Algunos de estos seres están presentes temporalmente y otros se van integrando paulatinamente a los seres en evolución, como ser los ayudantes de la mente y los ajustadores de pensamientos, que se integra a los seres humanos que aceptan hacer la voluntad del padre.</w:t>
      </w:r>
      <w:r>
        <w:rPr>
          <w:lang w:val="es-MX"/>
        </w:rPr>
        <w:br/>
        <w:t>El mayor tesoro que buscan estos seres perfectos es la experiencia, pues, aunque son perfectos carecen de experiencia.</w:t>
      </w:r>
    </w:p>
    <w:p w14:paraId="06358C7D" w14:textId="77777777" w:rsidR="00B20E74" w:rsidRDefault="00B20E74" w:rsidP="00B20E74">
      <w:pPr>
        <w:pStyle w:val="Ttulo3"/>
        <w:rPr>
          <w:lang w:val="es-MX"/>
        </w:rPr>
      </w:pPr>
      <w:r>
        <w:rPr>
          <w:lang w:val="es-MX"/>
        </w:rPr>
        <w:t>La experiencia y el aprendizaje es lo más importante en el proceso evolutivo</w:t>
      </w:r>
    </w:p>
    <w:p w14:paraId="4F5B3B60" w14:textId="77777777" w:rsidR="00B20E74" w:rsidRDefault="00B20E74" w:rsidP="00B20E74">
      <w:pPr>
        <w:rPr>
          <w:lang w:val="es-MX"/>
        </w:rPr>
      </w:pPr>
      <w:r>
        <w:rPr>
          <w:lang w:val="es-MX"/>
        </w:rPr>
        <w:t>Se enseña que uno debe cuidarlo que piensa, porque lo que piensa se vuelve realidad en algún tiempo o espacio en evolución.</w:t>
      </w:r>
    </w:p>
    <w:p w14:paraId="7A01B2E7" w14:textId="77777777" w:rsidR="00B20E74" w:rsidRPr="00454CDE" w:rsidRDefault="00B20E74" w:rsidP="00B20E74">
      <w:pPr>
        <w:rPr>
          <w:lang w:val="es-MX"/>
        </w:rPr>
      </w:pPr>
      <w:r>
        <w:rPr>
          <w:lang w:val="es-MX"/>
        </w:rPr>
        <w:t>La experiencia, es la posibilidad de que un pensamiento se vuelva realidad, y que luego se resuelva y se obtengan los resultados de estas decisiones; generando comprensión y sabiduría, ese es el objetivo primordial.</w:t>
      </w:r>
    </w:p>
    <w:p w14:paraId="2E3950BD" w14:textId="77777777" w:rsidR="00B20E74" w:rsidRDefault="00B20E74" w:rsidP="00B20E74">
      <w:pPr>
        <w:rPr>
          <w:lang w:val="es-MX"/>
        </w:rPr>
      </w:pPr>
      <w:r>
        <w:rPr>
          <w:lang w:val="es-MX"/>
        </w:rPr>
        <w:t>Por eso cada nivel tiene libre albedrío y limitaciones en su compresión de la realidad, y debe lograr por sí mismos sus metas, es por eso tan importante el proceso de enseñar, pues acorta este proceso.</w:t>
      </w:r>
    </w:p>
    <w:p w14:paraId="67DB3035" w14:textId="77777777" w:rsidR="00B20E74" w:rsidRDefault="00B20E74" w:rsidP="00B20E74">
      <w:pPr>
        <w:pStyle w:val="Ttulo3"/>
        <w:rPr>
          <w:lang w:val="es-MX"/>
        </w:rPr>
      </w:pPr>
      <w:r>
        <w:rPr>
          <w:lang w:val="es-MX"/>
        </w:rPr>
        <w:t>La obediencia a un plan divino eterno</w:t>
      </w:r>
    </w:p>
    <w:p w14:paraId="5ED56161" w14:textId="77777777" w:rsidR="00B20E74" w:rsidRDefault="00B20E74" w:rsidP="00B20E74">
      <w:pPr>
        <w:rPr>
          <w:lang w:val="es-MX"/>
        </w:rPr>
      </w:pPr>
      <w:r>
        <w:rPr>
          <w:lang w:val="es-MX"/>
        </w:rPr>
        <w:t>El tiempo para que esto suceda en cada nivel, sumado, llega a ser eras reales, una eternidad, un proceso en que uno debe obedecer la voluntad del dios supremo trino, respecto a la función que uno recibe en la creación; aunque uno tiene libre albedrío debe obedecer la voluntad del dios supremo que se origina en la Isla del Paraíso, y renunciar a la propia voluntad.</w:t>
      </w:r>
    </w:p>
    <w:p w14:paraId="3B05B74E" w14:textId="77777777" w:rsidR="00B20E74" w:rsidRDefault="00B20E74" w:rsidP="00B20E74">
      <w:pPr>
        <w:pStyle w:val="Ttulo3"/>
        <w:rPr>
          <w:lang w:val="es-MX"/>
        </w:rPr>
      </w:pPr>
      <w:r>
        <w:rPr>
          <w:lang w:val="es-MX"/>
        </w:rPr>
        <w:t xml:space="preserve">La rebelión por la libertad y los polos </w:t>
      </w:r>
    </w:p>
    <w:p w14:paraId="655608D8" w14:textId="77777777" w:rsidR="00B20E74" w:rsidRDefault="00B20E74" w:rsidP="00B20E74">
      <w:pPr>
        <w:rPr>
          <w:lang w:val="es-MX"/>
        </w:rPr>
      </w:pPr>
      <w:r>
        <w:rPr>
          <w:lang w:val="es-MX"/>
        </w:rPr>
        <w:t>El bien o el mal, es sólo la manera de expresar un pensamiento una idea de cómo lograr algo.</w:t>
      </w:r>
    </w:p>
    <w:p w14:paraId="309E3AAF" w14:textId="77777777" w:rsidR="00B20E74" w:rsidRDefault="00B20E74" w:rsidP="00B20E74">
      <w:pPr>
        <w:rPr>
          <w:lang w:val="es-MX"/>
        </w:rPr>
      </w:pPr>
      <w:r>
        <w:rPr>
          <w:lang w:val="es-MX"/>
        </w:rPr>
        <w:lastRenderedPageBreak/>
        <w:t>La evolución naturalmente para la mayor sucede en el bien, un plan bueno y perfecto, que es bueno para todos, dónde se está creando un nuevo dios, un dios supremo en evolución, obedeciendo la voluntad del dios supremo original en la Isla del Paraíso.</w:t>
      </w:r>
    </w:p>
    <w:p w14:paraId="413E1AD9" w14:textId="77777777" w:rsidR="00B20E74" w:rsidRDefault="00B20E74" w:rsidP="00B20E74">
      <w:pPr>
        <w:rPr>
          <w:lang w:val="es-MX"/>
        </w:rPr>
      </w:pPr>
      <w:r>
        <w:rPr>
          <w:lang w:val="es-MX"/>
        </w:rPr>
        <w:t>En la medida que van evolucionando en cada etapa, los seres por naturaleza sienten la necesidad LIBERTAD, de tomar control de sí mismo, de hacer lo que quieren y dejar de obedecer una voluntad divina que los obliga por toda la eternidad, indicando que deben realizar.</w:t>
      </w:r>
    </w:p>
    <w:p w14:paraId="0698D76B" w14:textId="77777777" w:rsidR="00B20E74" w:rsidRDefault="00B20E74" w:rsidP="00B20E74">
      <w:pPr>
        <w:rPr>
          <w:lang w:val="es-MX"/>
        </w:rPr>
      </w:pPr>
      <w:r>
        <w:rPr>
          <w:lang w:val="es-MX"/>
        </w:rPr>
        <w:t>Las rebeliones que son recurrentes, para lograr esta LIBERTAD, deben crear una nueva realidad, basado en los recursos de seres en evolución con los que trabajan, destruyéndolos y haciéndolos renacer y crecer dentro de una nueva realidad dónde ellos pueden obtener esa realidad.</w:t>
      </w:r>
    </w:p>
    <w:p w14:paraId="308CDC85" w14:textId="77777777" w:rsidR="00B20E74" w:rsidRDefault="00B20E74" w:rsidP="00B20E74">
      <w:pPr>
        <w:rPr>
          <w:lang w:val="es-MX"/>
        </w:rPr>
      </w:pPr>
      <w:r>
        <w:rPr>
          <w:lang w:val="es-MX"/>
        </w:rPr>
        <w:t>El mal, el otro camino por el cual se crea otro proceso evolutivo en el que evolucionan los seres, contrario al camino bueno de evolución normal de los planetas, es necesario para que los recursos: energía, mente, seres; se dirijan a este nuevo Ser Supremo Negativo en evolución, que se complementan entre ellos, como sucede en el Ser Supremo Positivo en evolución.</w:t>
      </w:r>
    </w:p>
    <w:p w14:paraId="26F49A15" w14:textId="77777777" w:rsidR="00B20E74" w:rsidRDefault="00B20E74" w:rsidP="00B20E74">
      <w:pPr>
        <w:rPr>
          <w:lang w:val="es-MX"/>
        </w:rPr>
      </w:pPr>
      <w:r>
        <w:rPr>
          <w:lang w:val="es-MX"/>
        </w:rPr>
        <w:t>Este mal además puede ser alimentado por la ira y sentimiento de injusticia, porque en este nivel evolutivo, la existencia de la trinidad original y la Isla de Paraíso no está totalmente demostrada; en consecuencia asumen que esta no es necesariamente cierta, y que en realidad no existe una Trinidad Creadora de Todo, sino seres más evolucionados, los creadores de los universo que son la trinidad evolucionada como ser el Hijo de Dios Creador y el espíritu santo la creativa del universo, mientes para tenerlos como esclavos obedeciendo su voluntad.</w:t>
      </w:r>
    </w:p>
    <w:p w14:paraId="10C7E136" w14:textId="77777777" w:rsidR="00B20E74" w:rsidRDefault="00B20E74" w:rsidP="00B20E74">
      <w:pPr>
        <w:rPr>
          <w:lang w:val="es-MX"/>
        </w:rPr>
      </w:pPr>
      <w:r>
        <w:rPr>
          <w:lang w:val="es-MX"/>
        </w:rPr>
        <w:t>Los rebeldes, si pudiesen lo harían sin hacer el mal, lo harían para obtener esa libertad, pero no hay opción; por el daño que genera a lo seres en evolución al permitir esta libertad, no se puede permitir esta libertad. Por eso los creadores del universo, y por la ley de libre albedrío no pueden influir totalmente en los planetas y estos pueden durante un periodo establecer planetas en rebelión.</w:t>
      </w:r>
    </w:p>
    <w:p w14:paraId="5F179654" w14:textId="77777777" w:rsidR="00B20E74" w:rsidRDefault="00B20E74" w:rsidP="00B20E74">
      <w:pPr>
        <w:rPr>
          <w:lang w:val="es-MX"/>
        </w:rPr>
      </w:pPr>
      <w:r>
        <w:rPr>
          <w:lang w:val="es-MX"/>
        </w:rPr>
        <w:t>Para esto llenan de muerte y mentiras todo el proceso evolutivo; para mover a los seres que iban en un proceso de evolución hacia la trinidad, hacia el Ser Supremo positivo, ahora hacia el Ser Supremo negativo, para eso los curan, torturándolos y por sufrimiento los nuevos miembros de esta rebelión nacen en un pensamiento permanente de ira y venganza con la Trinidad y todos los que la obedecen.</w:t>
      </w:r>
    </w:p>
    <w:p w14:paraId="26EEF9D2" w14:textId="77777777" w:rsidR="00B20E74" w:rsidRDefault="00B20E74" w:rsidP="00B20E74">
      <w:pPr>
        <w:rPr>
          <w:lang w:val="es-MX"/>
        </w:rPr>
      </w:pPr>
      <w:r>
        <w:rPr>
          <w:lang w:val="es-MX"/>
        </w:rPr>
        <w:t>Los seres que evolucionan normalmente hacia el Dios Supremo positivo, nacen en un proceso que estructura su mente para ser buenos hacia los demás; entonces los seres negativos usan esto para que, usando una técnica que elimina absolutamente su libre albedrío y voluntad; poder dominar y al final del proceso evolutivo en cada planeta, destruirlos y sobrevivir ellos. Y esto no es opcional, si no los engañan y destruyen, entonces estos los destruirán a ellos.</w:t>
      </w:r>
    </w:p>
    <w:p w14:paraId="38F2B6F2" w14:textId="77777777" w:rsidR="00B20E74" w:rsidRDefault="00B20E74" w:rsidP="00B20E74">
      <w:pPr>
        <w:rPr>
          <w:lang w:val="es-MX"/>
        </w:rPr>
      </w:pPr>
      <w:r>
        <w:rPr>
          <w:lang w:val="es-MX"/>
        </w:rPr>
        <w:t>Necesitan todo el tiempo robar y matar para impedir para que se evolucione el Ser Supremo positivo en un planeta, necesitan corromper los seres en evolución permanentemente para que estos elijan el Ser Supremo negativo, es algo inevitable, tienen tres opciones:</w:t>
      </w:r>
    </w:p>
    <w:p w14:paraId="52612A98" w14:textId="77777777" w:rsidR="00B20E74" w:rsidRDefault="00B20E74" w:rsidP="00B20E74">
      <w:pPr>
        <w:ind w:left="709"/>
        <w:rPr>
          <w:lang w:val="es-MX"/>
        </w:rPr>
      </w:pPr>
      <w:r>
        <w:rPr>
          <w:lang w:val="es-MX"/>
        </w:rPr>
        <w:t>Primero que como ángel ser evolucionado y avanzado acepte la rebelión y se una al polo negativo.</w:t>
      </w:r>
    </w:p>
    <w:p w14:paraId="74ABEA66" w14:textId="77777777" w:rsidR="00B20E74" w:rsidRDefault="00B20E74" w:rsidP="00B20E74">
      <w:pPr>
        <w:ind w:left="709"/>
        <w:rPr>
          <w:lang w:val="es-MX"/>
        </w:rPr>
      </w:pPr>
      <w:r>
        <w:rPr>
          <w:lang w:val="es-MX"/>
        </w:rPr>
        <w:t>Segundo el ser humano perteneciente a un ángel ser positivo, es engañado, es “robado”, se disocia de su ángel ser positivo y el ángel ser negativo se impone y toma propiedad permanente del ser humano, y esto a nivel mental y energético, es real.</w:t>
      </w:r>
    </w:p>
    <w:p w14:paraId="024C3B74" w14:textId="77777777" w:rsidR="00B20E74" w:rsidRDefault="00B20E74" w:rsidP="00B20E74">
      <w:pPr>
        <w:ind w:left="709"/>
        <w:rPr>
          <w:lang w:val="es-MX"/>
        </w:rPr>
      </w:pPr>
      <w:r>
        <w:rPr>
          <w:lang w:val="es-MX"/>
        </w:rPr>
        <w:t>Tercero, al nacer los humanos que crecían en el proceso evolutivo normal, son torturados y asesinados, y una vez muertos, si estaban asociados a ángeles ser positivo, son robados. Y nacen y son educados fuera del cuerpo como dioses, seres llenos de ira hacia todo lo que es el Ser Supremo Positivo, son dejados en libertad para encarnar en cuerpos tomándolos a fuerza, en el proceso normal de evolución, cada vez que uno nace se incluye en el ser humano una mente; pero en el caso de robar cuerpo, son las mismas mentes.</w:t>
      </w:r>
    </w:p>
    <w:p w14:paraId="41916FF0" w14:textId="77777777" w:rsidR="00B20E74" w:rsidRDefault="00B20E74" w:rsidP="00B20E74">
      <w:pPr>
        <w:rPr>
          <w:lang w:val="es-MX"/>
        </w:rPr>
      </w:pPr>
      <w:r>
        <w:rPr>
          <w:lang w:val="es-MX"/>
        </w:rPr>
        <w:t xml:space="preserve"> La séptima llave, durante el proceso de evolución se establece el Him, el concepto de dios supremo y sus leyes, que a través del subconsciente establecen en la mente del ser humano, la realidad, la estructura y funcionamiento de la mente humana. Este Him define y establece la moral y prácticas sociales compresión en un momento del tiempo sobre lo que han aprendido sobre dios, el objetivo tiene el objetivo más importante, para inhibir los impulsos naturales que no son buenos, hacia los otros seres. Crenado </w:t>
      </w:r>
      <w:proofErr w:type="spellStart"/>
      <w:r>
        <w:rPr>
          <w:lang w:val="es-MX"/>
        </w:rPr>
        <w:t>y</w:t>
      </w:r>
      <w:proofErr w:type="spellEnd"/>
      <w:r>
        <w:rPr>
          <w:lang w:val="es-MX"/>
        </w:rPr>
        <w:t xml:space="preserve"> imponiendo el aceptar la existencia del único dios supremo bueno, y de la necesidad de amar al prójimo como a uno mismo. </w:t>
      </w:r>
    </w:p>
    <w:p w14:paraId="038016C5" w14:textId="77777777" w:rsidR="00B20E74" w:rsidRDefault="00B20E74" w:rsidP="00B20E74">
      <w:pPr>
        <w:rPr>
          <w:lang w:val="es-MX"/>
        </w:rPr>
      </w:pPr>
      <w:r>
        <w:rPr>
          <w:lang w:val="es-MX"/>
        </w:rPr>
        <w:t xml:space="preserve">Este proceso inhibe la mente a aquellos que quieren ir contra la humanidad en desarrollo; y lo hace especialmente en los Angeles negativos, permitiendo que surja la humanidad; pero la estrategia que siempre usan los Angeles Negativos, y es la única opción que tienen, es crear una séptima llave modificada, una séptima llave, en la </w:t>
      </w:r>
      <w:proofErr w:type="spellStart"/>
      <w:r>
        <w:rPr>
          <w:lang w:val="es-MX"/>
        </w:rPr>
        <w:t>cuál</w:t>
      </w:r>
      <w:proofErr w:type="spellEnd"/>
      <w:r>
        <w:rPr>
          <w:lang w:val="es-MX"/>
        </w:rPr>
        <w:t xml:space="preserve"> ellos, su busca de libertad, es lo bueno; y los humanos pertenecientes a los Angeles Positivos que buscan el bien son los malos; y los inhiben a través de ella, como ellos lo hicieron en el pasado con la séptima llave positiva.</w:t>
      </w:r>
    </w:p>
    <w:p w14:paraId="63F6401B" w14:textId="77777777" w:rsidR="00B20E74" w:rsidRDefault="00B20E74" w:rsidP="00B20E74">
      <w:pPr>
        <w:rPr>
          <w:lang w:val="es-MX"/>
        </w:rPr>
      </w:pPr>
      <w:r>
        <w:rPr>
          <w:lang w:val="es-MX"/>
        </w:rPr>
        <w:t>La diferencia es que esta séptima llave negativa, creada con una civilización más avanzada, y un conocimiento mayor de la mente; busca primero inhibir totalmente a las mentes de seres humanos positivos, y permite sin corromperlos utilizarlos; para luego irlos eliminando paulatinamente, de modo que sólo los Seres Humanos que están de acuerdo a su plan sobrevivan, a los desastres y enfermedades que van creando en los planetas que matan millones de seres humanos en evolución.</w:t>
      </w:r>
    </w:p>
    <w:p w14:paraId="79064304" w14:textId="77777777" w:rsidR="00B20E74" w:rsidRDefault="00B20E74" w:rsidP="00B20E74">
      <w:pPr>
        <w:rPr>
          <w:lang w:val="es-MX"/>
        </w:rPr>
      </w:pPr>
      <w:r>
        <w:rPr>
          <w:lang w:val="es-MX"/>
        </w:rPr>
        <w:t>Crean entonces una nueva realidad, para esto.</w:t>
      </w:r>
    </w:p>
    <w:p w14:paraId="0045F049" w14:textId="77777777" w:rsidR="00B20E74" w:rsidRDefault="00B20E74" w:rsidP="00B20E74">
      <w:pPr>
        <w:rPr>
          <w:lang w:val="es-MX"/>
        </w:rPr>
      </w:pPr>
      <w:r>
        <w:rPr>
          <w:lang w:val="es-MX"/>
        </w:rPr>
        <w:t xml:space="preserve">Primero buscan a los seres evolucionados que protegen el planeta que saben de su maldad, y los utilizan para hacer sus maldades a través de ellos, pues con la séptima llave negativa, los inhiben </w:t>
      </w:r>
      <w:proofErr w:type="spellStart"/>
      <w:r>
        <w:rPr>
          <w:lang w:val="es-MX"/>
        </w:rPr>
        <w:t>y</w:t>
      </w:r>
      <w:proofErr w:type="spellEnd"/>
      <w:r>
        <w:rPr>
          <w:lang w:val="es-MX"/>
        </w:rPr>
        <w:t xml:space="preserve"> internamente toman control de ellos y los reemplazan y los Angeles Seres negativo, toman negativos toman control directo de estos seres.</w:t>
      </w:r>
    </w:p>
    <w:p w14:paraId="161FCF81" w14:textId="77777777" w:rsidR="00B20E74" w:rsidRDefault="00B20E74" w:rsidP="00B20E74">
      <w:pPr>
        <w:rPr>
          <w:lang w:val="es-MX"/>
        </w:rPr>
      </w:pPr>
      <w:r>
        <w:rPr>
          <w:lang w:val="es-MX"/>
        </w:rPr>
        <w:t>Segundo, las familias de seres humanos más avanzadas, y utilizando está técnica los convierten en malas personas, las usan para hacer el mal que antes ellos hacían.</w:t>
      </w:r>
    </w:p>
    <w:p w14:paraId="5D683711" w14:textId="77777777" w:rsidR="00B20E74" w:rsidRDefault="00B20E74" w:rsidP="00B20E74">
      <w:pPr>
        <w:rPr>
          <w:lang w:val="es-MX"/>
        </w:rPr>
      </w:pPr>
      <w:r>
        <w:rPr>
          <w:lang w:val="es-MX"/>
        </w:rPr>
        <w:lastRenderedPageBreak/>
        <w:t xml:space="preserve">Tercero inhiben a un grupo selecto de seres humanos positivos, a los que les muestra esta realidad de abuso de seres evolucionados, que ya son reales en este momento, y les piden su ayuda; estos seres humanos pasan por un proceso de inhibición, de modo que, aunque parte de un equipo psíquico, psíquicamente pueden percibir más cosas, sólo ven cuando ellos quieren que vean y recuerdan lo que ellos quieren que recuerden. Estos seres humanos positivos son muy importantes, porque despiertan confianza en seres más avanzado, a los que poco a poco van a destruir. </w:t>
      </w:r>
      <w:r>
        <w:rPr>
          <w:lang w:val="es-MX"/>
        </w:rPr>
        <w:br/>
        <w:t>Para esto crean teorías de razas extraterrestres y realidades del proceso evolutivo de la creación que les facilita su nueva realidad creada.</w:t>
      </w:r>
      <w:r>
        <w:rPr>
          <w:lang w:val="es-MX"/>
        </w:rPr>
        <w:br/>
        <w:t>Dado que los seres avanzados, pueden tomar control de seres humanos para guiarlos o protegerlos; especialmente sobre humanos inhibidos por la séptima llave negativa, utilizan esta explicación para justificar la maldad de los humanos negativos, entonces los humanos negativos se vuelven los nuevos humanos positivos y lo peor es que toman los canales para ir al pasado, y empiezan a ir al pasado y comunican a través del tiempo lo que han aprendido a los ángeles negativos, que empiezan a través de la eternidad de un planeta, a hundirlo en la oscuridad y muerte de la rebelión de ángeles negativos.</w:t>
      </w:r>
    </w:p>
    <w:p w14:paraId="02158005" w14:textId="77777777" w:rsidR="00B20E74" w:rsidRDefault="00B20E74" w:rsidP="00B20E74">
      <w:pPr>
        <w:rPr>
          <w:lang w:val="es-MX"/>
        </w:rPr>
      </w:pPr>
      <w:r>
        <w:rPr>
          <w:lang w:val="es-MX"/>
        </w:rPr>
        <w:t>Cuarto en la medida que sigue el juego de detectar a los seres avanzados del planeta, que son capturados y puestos en estado de inhibición con la séptima llave negativa, empiezan a mostrar la necesidad de eliminar completamente a los seres avanzados, a través de los que realizaban sus maldades; y lo hacen.</w:t>
      </w:r>
    </w:p>
    <w:p w14:paraId="0DDCFAA3" w14:textId="77777777" w:rsidR="00B20E74" w:rsidRDefault="00B20E74" w:rsidP="00B20E74">
      <w:pPr>
        <w:rPr>
          <w:lang w:val="es-MX"/>
        </w:rPr>
      </w:pPr>
      <w:r>
        <w:rPr>
          <w:lang w:val="es-MX"/>
        </w:rPr>
        <w:t>Quinto, ya en las etapas finales, la humanidad de un planeta queda casi totalmente inhibida, en el proceso de evolución existían grupos de seres avanzados positivos que incluían seres humanos positivos avanzados, que lideraban la evolución espiritual del planeta, que programaban las mentes de las personas para imponer un Him positivo a nivel subliminal, que guiaban a una estructuración mental y espiritual; que permitía existir a los seres humanos integrados a su ángel ser positivo y los protegían de los negativos, evitando principalmente que los asesinen. Pero ahora ya no existen.</w:t>
      </w:r>
    </w:p>
    <w:p w14:paraId="7188093E" w14:textId="77777777" w:rsidR="00B20E74" w:rsidRDefault="00B20E74" w:rsidP="00B20E74">
      <w:pPr>
        <w:rPr>
          <w:lang w:val="es-MX"/>
        </w:rPr>
      </w:pPr>
      <w:r>
        <w:rPr>
          <w:lang w:val="es-MX"/>
        </w:rPr>
        <w:t xml:space="preserve">Sexto, en este nivel es posible que se vea la necesidad de migrar de planeta, pues los ángeles seres negativo, logran causar grandes daños al planeta; en el proceso de transporte de seres humanos a otro planeta, terminan de inhibir a los humanos restantes, </w:t>
      </w:r>
      <w:proofErr w:type="spellStart"/>
      <w:r>
        <w:rPr>
          <w:lang w:val="es-MX"/>
        </w:rPr>
        <w:t>y</w:t>
      </w:r>
      <w:proofErr w:type="spellEnd"/>
      <w:r>
        <w:rPr>
          <w:lang w:val="es-MX"/>
        </w:rPr>
        <w:t xml:space="preserve"> inician la vida en un nuevo planeta, y ocultan su técnica en la mitología de las culturas; para que en el futuro, cuando evolucionen los grupos de seres humanos asociados a ángeles negativos, puedan desarrollar la séptima llave negativa. Y se repite el proceso.</w:t>
      </w:r>
    </w:p>
    <w:p w14:paraId="0AD7920D" w14:textId="77777777" w:rsidR="00B20E74" w:rsidRDefault="00B20E74" w:rsidP="00B20E74">
      <w:pPr>
        <w:rPr>
          <w:lang w:val="es-MX"/>
        </w:rPr>
      </w:pPr>
      <w:r>
        <w:rPr>
          <w:lang w:val="es-MX"/>
        </w:rPr>
        <w:t xml:space="preserve">Nota.-este plan es infalible, pues la séptima llave positiva obliga a hacer creer que el dios supremo es infalible y que nunca podrá ser derrotado, a los seres positivos; que más crédulos y descuidados, que no comprenden la realidad dl poder real de los Angeles Negativos y los seres humanos  no llegan a despertar el conocimiento y defensas a tiempo, pues la séptima llave negativa, es bruta, inhibe y luego mata, a los seres humanos y a los serse más avanzados que la guían; de modo que en un planeta de millones de evolución, en cuestión de pocos años toman el control. </w:t>
      </w:r>
    </w:p>
    <w:p w14:paraId="0B0AC063" w14:textId="77777777" w:rsidR="00B20E74" w:rsidRDefault="00B20E74" w:rsidP="00B20E74">
      <w:pPr>
        <w:rPr>
          <w:lang w:val="es-MX"/>
        </w:rPr>
      </w:pPr>
      <w:proofErr w:type="gramStart"/>
      <w:r>
        <w:rPr>
          <w:lang w:val="es-MX"/>
        </w:rPr>
        <w:t>Nota..</w:t>
      </w:r>
      <w:proofErr w:type="gramEnd"/>
      <w:r>
        <w:rPr>
          <w:lang w:val="es-MX"/>
        </w:rPr>
        <w:t xml:space="preserve">- Los seres humanos negativos, que pertenecen a ángeles negativos, no se reconocen como seres humanos a sí mismos, ellos se ven más bien a sí mismo como dioses, pues ellos no se consideran humanos y ven a los seres humanos como animales inferiores, a los cuáles los matan y comen de distintas maneras. </w:t>
      </w:r>
      <w:r>
        <w:rPr>
          <w:lang w:val="es-MX"/>
        </w:rPr>
        <w:br/>
        <w:t>Por otra parte, los seres humanos negativos son usualmente denominados monos por los seres avanzados que saben de ellos, porque no los consideran humanos, los seres humanos negativos han renunciado a la compasión y amor de la divinidad hacia la hermandad universal positiva, y no actúan como serse humanos, sino actúan como animales como monos, aunque tienen un razonamiento humano, superior al animal, un gran intelecto, conocimiento y experiencia; pues no reencarnan, sólo roban cuerpos.</w:t>
      </w:r>
      <w:r>
        <w:rPr>
          <w:lang w:val="es-MX"/>
        </w:rPr>
        <w:br/>
        <w:t>Pero la realidad es que son sólo como seres humanos, no pueden existir por sí mismo, hasta que evolucionen, y deben de integrarse correctamente al ángel que los administre, a pesar de todas las habilidades, conocimiento, daño y control que pueden ejercer, especialmente en seres más evolucionados que ellos.</w:t>
      </w:r>
    </w:p>
    <w:p w14:paraId="36834A44" w14:textId="77777777" w:rsidR="00B20E74" w:rsidRDefault="00B20E74" w:rsidP="00B20E74">
      <w:pPr>
        <w:pStyle w:val="Ttulo3"/>
        <w:rPr>
          <w:lang w:val="es-MX"/>
        </w:rPr>
      </w:pPr>
      <w:r>
        <w:rPr>
          <w:lang w:val="es-MX"/>
        </w:rPr>
        <w:t>La rebelión positiva de la rebelión negativa</w:t>
      </w:r>
    </w:p>
    <w:p w14:paraId="65C4E44C" w14:textId="77777777" w:rsidR="00B20E74" w:rsidRDefault="00B20E74" w:rsidP="00B20E74">
      <w:pPr>
        <w:rPr>
          <w:lang w:val="es-MX"/>
        </w:rPr>
      </w:pPr>
      <w:r>
        <w:rPr>
          <w:lang w:val="es-MX"/>
        </w:rPr>
        <w:t>Dado que en el proceso de que la rebelión negativa contra el dios supremo de la isla del paraíso, se asesinan y torturan a los Angeles positivos y los seres humanos en evolución, que crían y educan; esto desarrollan un plan para recuperar el planeta.</w:t>
      </w:r>
    </w:p>
    <w:p w14:paraId="4D773065" w14:textId="77777777" w:rsidR="00B20E74" w:rsidRDefault="00B20E74" w:rsidP="00B20E74">
      <w:pPr>
        <w:rPr>
          <w:lang w:val="es-MX"/>
        </w:rPr>
      </w:pPr>
      <w:r>
        <w:rPr>
          <w:lang w:val="es-MX"/>
        </w:rPr>
        <w:t>En una lucha muy desigual, pues en los planetas en rebelión, generalmente los niveles superiores de administración del planeta están bajo el control de los ángeles negativos, estos ángeles positivos, en una situación de perder o perder, buscan una esperanza.</w:t>
      </w:r>
    </w:p>
    <w:p w14:paraId="70886509" w14:textId="77777777" w:rsidR="00B20E74" w:rsidRDefault="00B20E74" w:rsidP="00B20E74">
      <w:pPr>
        <w:rPr>
          <w:lang w:val="es-MX"/>
        </w:rPr>
      </w:pPr>
      <w:r>
        <w:rPr>
          <w:lang w:val="es-MX"/>
        </w:rPr>
        <w:t xml:space="preserve">Este plan dura billones de años, y sólo a través millones de años, se logrará recuperar el planeta, pero </w:t>
      </w:r>
      <w:proofErr w:type="spellStart"/>
      <w:r>
        <w:rPr>
          <w:lang w:val="es-MX"/>
        </w:rPr>
        <w:t>aún</w:t>
      </w:r>
      <w:proofErr w:type="spellEnd"/>
      <w:r>
        <w:rPr>
          <w:lang w:val="es-MX"/>
        </w:rPr>
        <w:t xml:space="preserve"> así es la única esperanza.</w:t>
      </w:r>
    </w:p>
    <w:p w14:paraId="3B98FC03" w14:textId="77777777" w:rsidR="00B20E74" w:rsidRDefault="00B20E74" w:rsidP="00B20E74">
      <w:pPr>
        <w:rPr>
          <w:lang w:val="es-MX"/>
        </w:rPr>
      </w:pPr>
      <w:r>
        <w:rPr>
          <w:lang w:val="es-MX"/>
        </w:rPr>
        <w:t>Y este plan requiere lograr alcanzar a los seres avanzados positivos de un planeta y hacerles comprender el plan evolución; pues si lo comprenden, dado que ellos programan las mentes de los seres humanos en evolución y conocen a los ángeles negativos; comprenden más fácilmente el riesgo y pueden llevar a evitar que se elimine a la mayoría de la humanidad y su planeta, pero para eso respetando el libre albedrío deben lograr primero que algunos seres humanos positivos sobrevivan y comprendan el plan y luego se los transmitan; y estos a su vez puedan evitar ser inhibidos y asesinados por la séptima llave negativa.</w:t>
      </w:r>
    </w:p>
    <w:p w14:paraId="7708CEBC" w14:textId="77777777" w:rsidR="00B20E74" w:rsidRDefault="00B20E74" w:rsidP="00B20E74">
      <w:pPr>
        <w:rPr>
          <w:lang w:val="es-MX"/>
        </w:rPr>
      </w:pPr>
      <w:r>
        <w:rPr>
          <w:lang w:val="es-MX"/>
        </w:rPr>
        <w:t>Pero se enseña que el dios supremo padre, puede perder en la evolución de generaciones de seres humanos; pero un planeta siempre volverá a la luz, y evolucionará a su etapa de luz y verdad tarde o temprano.</w:t>
      </w:r>
    </w:p>
    <w:p w14:paraId="27F005B9" w14:textId="77777777" w:rsidR="00B20E74" w:rsidRDefault="00B20E74" w:rsidP="00B20E74">
      <w:pPr>
        <w:pStyle w:val="Ttulo3"/>
        <w:rPr>
          <w:lang w:val="es-MX"/>
        </w:rPr>
      </w:pPr>
      <w:r>
        <w:rPr>
          <w:lang w:val="es-MX"/>
        </w:rPr>
        <w:t>La realidad de los polos es cuestión de fe</w:t>
      </w:r>
    </w:p>
    <w:p w14:paraId="3E1854C3" w14:textId="77777777" w:rsidR="00B20E74" w:rsidRDefault="00B20E74" w:rsidP="00B20E74">
      <w:pPr>
        <w:rPr>
          <w:lang w:val="es-MX"/>
        </w:rPr>
      </w:pPr>
      <w:r>
        <w:rPr>
          <w:lang w:val="es-MX"/>
        </w:rPr>
        <w:t>Una cosa importante de entender es que el aceptar una realidad de un dios supremo bueno que existe en la isla del paraíso que perfecciona a los seres   en evolución y dirige la expansión y creación de universos y planetas, la positiva.</w:t>
      </w:r>
    </w:p>
    <w:p w14:paraId="46788C6A" w14:textId="77777777" w:rsidR="00B20E74" w:rsidRDefault="00B20E74" w:rsidP="00B20E74">
      <w:pPr>
        <w:rPr>
          <w:lang w:val="es-MX"/>
        </w:rPr>
      </w:pPr>
      <w:r>
        <w:rPr>
          <w:lang w:val="es-MX"/>
        </w:rPr>
        <w:t>O la negativa de la inexistencia del dios supremo seres supremos que engañan a los ángeles en evolución, y la necesidad de lucha por la libertad, la revolución, la elección del mal para recuperar la libertad</w:t>
      </w:r>
    </w:p>
    <w:p w14:paraId="19AF949A" w14:textId="77777777" w:rsidR="00B20E74" w:rsidRDefault="00B20E74" w:rsidP="00B20E74">
      <w:pPr>
        <w:rPr>
          <w:lang w:val="es-MX"/>
        </w:rPr>
      </w:pPr>
      <w:r>
        <w:rPr>
          <w:lang w:val="es-MX"/>
        </w:rPr>
        <w:lastRenderedPageBreak/>
        <w:t>Ambas son cuestión de fe, uno elige en cuál creer, pues basada en el nivel evolutivo actual, uno debe creer en uno u otro, ambos tienen sus argumentos y evidencias válidas.</w:t>
      </w:r>
    </w:p>
    <w:p w14:paraId="7FE4A677" w14:textId="77777777" w:rsidR="00B20E74" w:rsidRDefault="00B20E74" w:rsidP="00B20E74">
      <w:pPr>
        <w:pStyle w:val="Ttulo3"/>
        <w:rPr>
          <w:lang w:val="es-MX"/>
        </w:rPr>
      </w:pPr>
      <w:r>
        <w:rPr>
          <w:lang w:val="es-MX"/>
        </w:rPr>
        <w:t>El destino de las rebeliones</w:t>
      </w:r>
    </w:p>
    <w:p w14:paraId="01D33139" w14:textId="77777777" w:rsidR="00B20E74" w:rsidRDefault="00B20E74" w:rsidP="00B20E74">
      <w:pPr>
        <w:rPr>
          <w:lang w:val="es-MX"/>
        </w:rPr>
      </w:pPr>
      <w:r>
        <w:rPr>
          <w:lang w:val="es-MX"/>
        </w:rPr>
        <w:t>Según el libro de Urantia y otra fuente.</w:t>
      </w:r>
    </w:p>
    <w:p w14:paraId="1E141347" w14:textId="77777777" w:rsidR="00B20E74" w:rsidRDefault="00B20E74" w:rsidP="00B20E74">
      <w:pPr>
        <w:rPr>
          <w:lang w:val="es-MX"/>
        </w:rPr>
      </w:pPr>
      <w:r>
        <w:rPr>
          <w:lang w:val="es-MX"/>
        </w:rPr>
        <w:t xml:space="preserve">Las rebeliones duran como la evolución de los planetas, millones de años, pero al final de cierto periodo  los ángeles son sometidos a juicio, y en este juicio ocurre una guerra verbal, a nivel mental, en la </w:t>
      </w:r>
      <w:proofErr w:type="spellStart"/>
      <w:r>
        <w:rPr>
          <w:lang w:val="es-MX"/>
        </w:rPr>
        <w:t>cuál</w:t>
      </w:r>
      <w:proofErr w:type="spellEnd"/>
      <w:r>
        <w:rPr>
          <w:lang w:val="es-MX"/>
        </w:rPr>
        <w:t xml:space="preserve"> la guerra la gana el que tiene la razón; en lugar de una guerra con golpes y ataques con armas; es una guerra de razones, sobre quién tiene la razón y verdades y realidades espirituales; y lamentablemente siempre pierden; y se les quita todo y se les expulsa de la creación, porque han demostrado una persistente actitud de destrucción hacia la creación; son expulsados a áreas no evolucionadas, fuera de la creación, el infierno, la no presencia de dios. Ahí residen millones de años, dónde compensan los daños que han hecho, y luego de estos millones de años en algún momento llegan a una compresión a una decisión de retornar como Angeles positivos. Pero esto no es para todos, algunos no, y en la evolución futura volverán a reincidir. </w:t>
      </w:r>
    </w:p>
    <w:p w14:paraId="03344DC9" w14:textId="77777777" w:rsidR="00B20E74" w:rsidRDefault="00B20E74" w:rsidP="00B20E74">
      <w:pPr>
        <w:rPr>
          <w:lang w:val="es-MX"/>
        </w:rPr>
      </w:pPr>
      <w:r>
        <w:rPr>
          <w:lang w:val="es-MX"/>
        </w:rPr>
        <w:t>Los seres superiores de la creación, son inteligentes y reflexivos y existen consecuencias, por ejemplo, los ángeles negativos que se arrepienten no son asignados a tareas de guía evolutiva de humanos ni planetas, sino a otras tareas; con la posibilidad que en futuro puedan volver a participar en la evolución de planetas y humanos.</w:t>
      </w:r>
    </w:p>
    <w:p w14:paraId="0898CAF9" w14:textId="77777777" w:rsidR="00B20E74" w:rsidRDefault="00B20E74" w:rsidP="00B20E74">
      <w:pPr>
        <w:rPr>
          <w:lang w:val="es-MX"/>
        </w:rPr>
      </w:pPr>
      <w:r>
        <w:rPr>
          <w:lang w:val="es-MX"/>
        </w:rPr>
        <w:t>Aun en el caso que no fuesen juzgados, existe la información de líderes de rebelión, que luego de millones de hacer el mal sin límites, y a pesar de demostrarse que la trinidad evolutiva es falible a nivel de creadores de universo; vuelven a ser ángeles positivos. Aparentemente llegaron a comprender algo.</w:t>
      </w:r>
    </w:p>
    <w:p w14:paraId="68AF79B7" w14:textId="77777777" w:rsidR="00B20E74" w:rsidRDefault="00B20E74" w:rsidP="00B20E74">
      <w:pPr>
        <w:rPr>
          <w:lang w:val="es-MX"/>
        </w:rPr>
      </w:pPr>
      <w:r>
        <w:rPr>
          <w:lang w:val="es-MX"/>
        </w:rPr>
        <w:t>El problema es que las rebeliones contra la trinidad, son mal, debe ser mal porque deben destruir e imponer otro orden, este mal hacia los ángeles positivos y sus humanos debe convertirse en ilimitado, permanente, perfecto y absoluto, destruir a todo y a todos, no hay descanso robar y matar también es un trabajo, y se puede volver agotador; aprender a no cometer errores lleva a la perfección y a una gran disciplina; además los ángeles positivos tienen el derecho de devolverles el mismo mal, a fin de defenderse; y a través de la eternidad, siempre ocurre un modo de generar equilibrio y devolver el mal recibido, pues los ángeles no son el dios supremo bueno, y por derecho pueden ejercer el mismo mal recibido.</w:t>
      </w:r>
    </w:p>
    <w:p w14:paraId="2EDD4859" w14:textId="77777777" w:rsidR="00B20E74" w:rsidRDefault="00B20E74" w:rsidP="00B20E74">
      <w:pPr>
        <w:pStyle w:val="Ttulo3"/>
        <w:rPr>
          <w:lang w:val="es-MX"/>
        </w:rPr>
      </w:pPr>
      <w:r>
        <w:rPr>
          <w:lang w:val="es-MX"/>
        </w:rPr>
        <w:t>La realidad del dominio del más fuerte, es la única realidad</w:t>
      </w:r>
    </w:p>
    <w:p w14:paraId="7A2D57F1" w14:textId="77777777" w:rsidR="00B20E74" w:rsidRDefault="00B20E74" w:rsidP="00B20E74">
      <w:pPr>
        <w:rPr>
          <w:lang w:val="es-MX"/>
        </w:rPr>
      </w:pPr>
      <w:r>
        <w:rPr>
          <w:lang w:val="es-MX"/>
        </w:rPr>
        <w:t>La realidad es que domina el dominio del más fuerte, y aunque por el Him positivo, se establece que el bien va a ganar, y que habrá justicia; esto puede ser cierto luego de millones de años; pero a corto plazo eso es irreal, creer que, siendo bueno, sin preocuparse por ser el más fuerte se va a ganar, es falso.</w:t>
      </w:r>
    </w:p>
    <w:p w14:paraId="3893C20C" w14:textId="77777777" w:rsidR="00B20E74" w:rsidRDefault="00B20E74" w:rsidP="00B20E74">
      <w:pPr>
        <w:rPr>
          <w:lang w:val="es-MX"/>
        </w:rPr>
      </w:pPr>
      <w:r>
        <w:rPr>
          <w:lang w:val="es-MX"/>
        </w:rPr>
        <w:t>La justicia, el retorno de Cristo para los cristianos, vendrá según el libro de Urantia dentro de miles de años, sólo cuando los humanos abandonen a los ángeles negativos y a los humanos que administran y los rechacen a consecuencia posiblemente de la compresión del mal que realizan, lo que implica mucho sufrimiento que generará esa compresión.</w:t>
      </w:r>
    </w:p>
    <w:p w14:paraId="178805D4" w14:textId="77777777" w:rsidR="00B20E74" w:rsidRDefault="00B20E74" w:rsidP="00B20E74">
      <w:pPr>
        <w:rPr>
          <w:lang w:val="es-MX"/>
        </w:rPr>
      </w:pPr>
      <w:r>
        <w:rPr>
          <w:lang w:val="es-MX"/>
        </w:rPr>
        <w:t>Por eso la verdad es que domina el más fuerte, independientemente si eres bueno o malo, si tienes la razón o no; por eso la ley del dominio del más fuerte, como individuo y como grupo, es la que realmente domina. La justicia llegará dentro de millones de años, muy posiblemente demasiado tarde si no eres suficientemente fuerte mental y espiritualmente.</w:t>
      </w:r>
    </w:p>
    <w:p w14:paraId="585443B9" w14:textId="77777777" w:rsidR="00B20E74" w:rsidRDefault="00B20E74" w:rsidP="00B20E74">
      <w:pPr>
        <w:rPr>
          <w:lang w:val="es-MX"/>
        </w:rPr>
      </w:pPr>
      <w:r>
        <w:rPr>
          <w:lang w:val="es-MX"/>
        </w:rPr>
        <w:t xml:space="preserve">La evolución es como la naturaleza, la naturaleza es cruel, todos obtienen su energía de niveles inferiores y sobrevive el más fuerte </w:t>
      </w:r>
    </w:p>
    <w:p w14:paraId="128E4EEE" w14:textId="33B6E268" w:rsidR="00B20E74" w:rsidRPr="007E6561" w:rsidRDefault="00B20E74" w:rsidP="00B20E74">
      <w:pPr>
        <w:rPr>
          <w:lang w:val="es-MX"/>
        </w:rPr>
      </w:pPr>
      <w:r>
        <w:rPr>
          <w:lang w:val="es-MX"/>
        </w:rPr>
        <w:t>Ser el más fuerte es ser tanto bueno y malo; lo que diferencia a los negativos y positivos, es que los positivos son responsables por la hermandad y su supervivencia, pero no a nivel humano, sino a nivel de ángel ser y superior, el ser humano es un punto previo antes de abandonar la existencia animal.</w:t>
      </w:r>
    </w:p>
    <w:sectPr w:rsidR="00B20E74" w:rsidRPr="007E6561" w:rsidSect="00902585">
      <w:headerReference w:type="even" r:id="rId8"/>
      <w:headerReference w:type="default" r:id="rId9"/>
      <w:footerReference w:type="even" r:id="rId10"/>
      <w:footerReference w:type="default" r:id="rId11"/>
      <w:headerReference w:type="first" r:id="rId12"/>
      <w:footerReference w:type="first" r:id="rId13"/>
      <w:pgSz w:w="12240" w:h="15840"/>
      <w:pgMar w:top="1011" w:right="720" w:bottom="720" w:left="720" w:header="284" w:footer="720" w:gutter="0"/>
      <w:cols w:sep="1" w:space="5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07AB2" w14:textId="77777777" w:rsidR="00CA314D" w:rsidRDefault="00CA314D" w:rsidP="005F14DC">
      <w:r>
        <w:separator/>
      </w:r>
    </w:p>
  </w:endnote>
  <w:endnote w:type="continuationSeparator" w:id="0">
    <w:p w14:paraId="170DB11B" w14:textId="77777777" w:rsidR="00CA314D" w:rsidRDefault="00CA314D" w:rsidP="005F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642D8" w14:textId="77777777" w:rsidR="00240F8E" w:rsidRDefault="00240F8E" w:rsidP="005F14D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789D6" w14:textId="77777777" w:rsidR="00240F8E" w:rsidRDefault="00240F8E" w:rsidP="005F14D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CC0A" w14:textId="77777777" w:rsidR="00240F8E" w:rsidRDefault="00240F8E" w:rsidP="005F14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4C525" w14:textId="77777777" w:rsidR="00CA314D" w:rsidRDefault="00CA314D" w:rsidP="005F14DC">
      <w:r>
        <w:separator/>
      </w:r>
    </w:p>
  </w:footnote>
  <w:footnote w:type="continuationSeparator" w:id="0">
    <w:p w14:paraId="3A2E9742" w14:textId="77777777" w:rsidR="00CA314D" w:rsidRDefault="00CA314D" w:rsidP="005F1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D9062" w14:textId="77777777" w:rsidR="00240F8E" w:rsidRDefault="00240F8E" w:rsidP="005F14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9E024" w14:textId="4CC53455" w:rsidR="00240F8E" w:rsidRDefault="00240F8E" w:rsidP="000A341B">
    <w:pPr>
      <w:pStyle w:val="Piedepgina"/>
      <w:tabs>
        <w:tab w:val="clear" w:pos="8504"/>
        <w:tab w:val="right" w:pos="4252"/>
        <w:tab w:val="right" w:pos="10632"/>
      </w:tabs>
      <w:jc w:val="center"/>
      <w:rPr>
        <w:b/>
        <w:bCs/>
        <w:color w:val="FFFFFF" w:themeColor="background1"/>
        <w:sz w:val="32"/>
        <w:szCs w:val="32"/>
      </w:rPr>
    </w:pPr>
    <w:r>
      <w:rPr>
        <w:color w:val="D9D9D9" w:themeColor="background1" w:themeShade="D9"/>
        <w:sz w:val="28"/>
        <w:highlight w:val="darkGreen"/>
      </w:rPr>
      <w:t xml:space="preserve">  </w:t>
    </w:r>
    <w:r w:rsidRPr="00104343">
      <w:rPr>
        <w:color w:val="D9D9D9" w:themeColor="background1" w:themeShade="D9"/>
        <w:sz w:val="28"/>
        <w:highlight w:val="darkGreen"/>
      </w:rPr>
      <w:t>+Global Project</w:t>
    </w:r>
    <w:r>
      <w:rPr>
        <w:color w:val="D9D9D9" w:themeColor="background1" w:themeShade="D9"/>
        <w:sz w:val="28"/>
        <w:highlight w:val="darkGreen"/>
      </w:rPr>
      <w:t xml:space="preserve"> of foresight and responsibility for the survival of the mankind </w:t>
    </w:r>
    <w:r>
      <w:rPr>
        <w:highlight w:val="darkGreen"/>
      </w:rPr>
      <w:tab/>
    </w:r>
    <w:r>
      <w:rPr>
        <w:color w:val="D9D9D9" w:themeColor="background1" w:themeShade="D9"/>
        <w:sz w:val="28"/>
        <w:highlight w:val="darkGreen"/>
      </w:rPr>
      <w:t xml:space="preserve">  </w:t>
    </w:r>
    <w:r w:rsidRPr="000A341B">
      <w:rPr>
        <w:color w:val="D9D9D9" w:themeColor="background1" w:themeShade="D9"/>
        <w:sz w:val="28"/>
        <w:highlight w:val="darkGreen"/>
      </w:rPr>
      <w:fldChar w:fldCharType="begin"/>
    </w:r>
    <w:r w:rsidRPr="000A341B">
      <w:rPr>
        <w:color w:val="D9D9D9" w:themeColor="background1" w:themeShade="D9"/>
        <w:sz w:val="28"/>
        <w:highlight w:val="darkGreen"/>
      </w:rPr>
      <w:instrText>PAGE    \* MERGEFORMAT</w:instrText>
    </w:r>
    <w:r w:rsidRPr="000A341B">
      <w:rPr>
        <w:color w:val="D9D9D9" w:themeColor="background1" w:themeShade="D9"/>
        <w:sz w:val="28"/>
        <w:highlight w:val="darkGreen"/>
      </w:rPr>
      <w:fldChar w:fldCharType="separate"/>
    </w:r>
    <w:r w:rsidRPr="000A341B">
      <w:rPr>
        <w:color w:val="D9D9D9" w:themeColor="background1" w:themeShade="D9"/>
        <w:sz w:val="28"/>
        <w:highlight w:val="darkGreen"/>
      </w:rPr>
      <w:t>16</w:t>
    </w:r>
    <w:r w:rsidRPr="000A341B">
      <w:rPr>
        <w:color w:val="D9D9D9" w:themeColor="background1" w:themeShade="D9"/>
        <w:sz w:val="28"/>
        <w:highlight w:val="darkGreen"/>
      </w:rPr>
      <w:fldChar w:fldCharType="end"/>
    </w:r>
    <w:r>
      <w:rPr>
        <w:color w:val="D9D9D9" w:themeColor="background1" w:themeShade="D9"/>
        <w:sz w:val="28"/>
        <w:highlight w:val="darkGreen"/>
      </w:rPr>
      <w:t xml:space="preserve">  </w:t>
    </w:r>
  </w:p>
  <w:p w14:paraId="4F20C14A" w14:textId="16A9F99E" w:rsidR="00240F8E" w:rsidRPr="00FD01E6" w:rsidRDefault="00240F8E" w:rsidP="00264571">
    <w:pPr>
      <w:tabs>
        <w:tab w:val="left" w:pos="9795"/>
        <w:tab w:val="right" w:pos="10490"/>
      </w:tabs>
      <w:spacing w:before="0" w:after="0"/>
      <w:ind w:left="1416" w:hanging="141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9C86" w14:textId="77777777" w:rsidR="00240F8E" w:rsidRDefault="00240F8E" w:rsidP="005F14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E4AD9BE"/>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96C23D02"/>
    <w:lvl w:ilvl="0">
      <w:start w:val="1"/>
      <w:numFmt w:val="decimal"/>
      <w:pStyle w:val="Ttulo1"/>
      <w:lvlText w:val="%1"/>
      <w:lvlJc w:val="left"/>
      <w:pPr>
        <w:tabs>
          <w:tab w:val="num" w:pos="1141"/>
        </w:tabs>
        <w:ind w:left="1141" w:hanging="432"/>
      </w:pPr>
    </w:lvl>
    <w:lvl w:ilvl="1">
      <w:start w:val="1"/>
      <w:numFmt w:val="decimal"/>
      <w:pStyle w:val="Ttulo2"/>
      <w:lvlText w:val="%1.%2"/>
      <w:lvlJc w:val="left"/>
      <w:pPr>
        <w:tabs>
          <w:tab w:val="num" w:pos="1285"/>
        </w:tabs>
        <w:ind w:left="1285" w:hanging="576"/>
      </w:pPr>
    </w:lvl>
    <w:lvl w:ilvl="2">
      <w:start w:val="1"/>
      <w:numFmt w:val="decimal"/>
      <w:pStyle w:val="Ttulo3"/>
      <w:lvlText w:val="%1.%2.%3"/>
      <w:lvlJc w:val="left"/>
      <w:pPr>
        <w:tabs>
          <w:tab w:val="num" w:pos="1429"/>
        </w:tabs>
        <w:ind w:left="1429" w:hanging="720"/>
      </w:pPr>
      <w:rPr>
        <w:lang w:val="en-US"/>
      </w:rPr>
    </w:lvl>
    <w:lvl w:ilvl="3">
      <w:start w:val="1"/>
      <w:numFmt w:val="decimal"/>
      <w:pStyle w:val="Ttulo4"/>
      <w:lvlText w:val="%1.%2.%3.%4"/>
      <w:lvlJc w:val="left"/>
      <w:pPr>
        <w:tabs>
          <w:tab w:val="num" w:pos="2708"/>
        </w:tabs>
        <w:ind w:left="2708" w:hanging="864"/>
      </w:pPr>
    </w:lvl>
    <w:lvl w:ilvl="4">
      <w:start w:val="1"/>
      <w:numFmt w:val="decimal"/>
      <w:pStyle w:val="Ttulo5"/>
      <w:lvlText w:val="%1.%2.%3.%4.%5"/>
      <w:lvlJc w:val="left"/>
      <w:pPr>
        <w:tabs>
          <w:tab w:val="num" w:pos="1717"/>
        </w:tabs>
        <w:ind w:left="1717" w:hanging="1008"/>
      </w:pPr>
    </w:lvl>
    <w:lvl w:ilvl="5">
      <w:start w:val="1"/>
      <w:numFmt w:val="decimal"/>
      <w:lvlText w:val="%1.%2.%3.%4.%5.%6"/>
      <w:lvlJc w:val="left"/>
      <w:pPr>
        <w:tabs>
          <w:tab w:val="num" w:pos="1861"/>
        </w:tabs>
        <w:ind w:left="1861" w:hanging="1152"/>
      </w:pPr>
    </w:lvl>
    <w:lvl w:ilvl="6">
      <w:start w:val="1"/>
      <w:numFmt w:val="decimal"/>
      <w:lvlText w:val="%1.%2.%3.%4.%5.%6.%7"/>
      <w:lvlJc w:val="left"/>
      <w:pPr>
        <w:tabs>
          <w:tab w:val="num" w:pos="2005"/>
        </w:tabs>
        <w:ind w:left="2005" w:hanging="1296"/>
      </w:pPr>
    </w:lvl>
    <w:lvl w:ilvl="7">
      <w:start w:val="1"/>
      <w:numFmt w:val="decimal"/>
      <w:lvlText w:val="%1.%2.%3.%4.%5.%6.%7.%8"/>
      <w:lvlJc w:val="left"/>
      <w:pPr>
        <w:tabs>
          <w:tab w:val="num" w:pos="2149"/>
        </w:tabs>
        <w:ind w:left="2149" w:hanging="1440"/>
      </w:pPr>
    </w:lvl>
    <w:lvl w:ilvl="8">
      <w:start w:val="1"/>
      <w:numFmt w:val="decimal"/>
      <w:lvlText w:val="%1.%2.%3.%4.%5.%6.%7.%8.%9"/>
      <w:lvlJc w:val="left"/>
      <w:pPr>
        <w:tabs>
          <w:tab w:val="num" w:pos="2293"/>
        </w:tabs>
        <w:ind w:left="2293" w:hanging="1584"/>
      </w:pPr>
    </w:lvl>
  </w:abstractNum>
  <w:abstractNum w:abstractNumId="2"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cs="Symbol"/>
      </w:rPr>
    </w:lvl>
  </w:abstractNum>
  <w:abstractNum w:abstractNumId="3"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cs="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cs="Symbol"/>
      </w:rPr>
    </w:lvl>
  </w:abstractNum>
  <w:abstractNum w:abstractNumId="5" w15:restartNumberingAfterBreak="0">
    <w:nsid w:val="00000005"/>
    <w:multiLevelType w:val="multilevel"/>
    <w:tmpl w:val="00000005"/>
    <w:name w:val="WW8Num5"/>
    <w:lvl w:ilvl="0">
      <w:start w:val="1"/>
      <w:numFmt w:val="bullet"/>
      <w:lvlText w:val=""/>
      <w:lvlJc w:val="left"/>
      <w:pPr>
        <w:tabs>
          <w:tab w:val="num" w:pos="360"/>
        </w:tabs>
        <w:ind w:left="360" w:hanging="360"/>
      </w:pPr>
      <w:rPr>
        <w:rFonts w:ascii="Wingdings 2" w:hAnsi="Wingdings 2" w:cs="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Wingdings 2" w:hAnsi="Wingdings 2" w:cs="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Wingdings 2" w:hAnsi="Wingdings 2" w:cs="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6"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Symbol" w:hAnsi="Symbol" w:cs="Symbol"/>
      </w:rPr>
    </w:lvl>
  </w:abstractNum>
  <w:abstractNum w:abstractNumId="8" w15:restartNumberingAfterBreak="0">
    <w:nsid w:val="0000000F"/>
    <w:multiLevelType w:val="multilevel"/>
    <w:tmpl w:val="C694C47A"/>
    <w:name w:val="WW8Num15"/>
    <w:lvl w:ilvl="0">
      <w:start w:val="1"/>
      <w:numFmt w:val="decimal"/>
      <w:lvlText w:val="%1."/>
      <w:lvlJc w:val="left"/>
      <w:pPr>
        <w:tabs>
          <w:tab w:val="num" w:pos="720"/>
        </w:tabs>
        <w:ind w:left="720" w:hanging="360"/>
      </w:pPr>
      <w:rPr>
        <w:rFonts w:ascii="Calibri" w:eastAsia="Calibri" w:hAnsi="Calibri" w:cs="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10"/>
    <w:multiLevelType w:val="multilevel"/>
    <w:tmpl w:val="00000010"/>
    <w:name w:val="WW8Num16"/>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6AA6078"/>
    <w:multiLevelType w:val="hybridMultilevel"/>
    <w:tmpl w:val="B2EA6262"/>
    <w:lvl w:ilvl="0" w:tplc="B518D4D6">
      <w:numFmt w:val="bullet"/>
      <w:lvlText w:val="-"/>
      <w:lvlJc w:val="left"/>
      <w:pPr>
        <w:ind w:left="720" w:hanging="360"/>
      </w:pPr>
      <w:rPr>
        <w:rFonts w:ascii="Calibri" w:eastAsia="Calibri" w:hAnsi="Calibri" w:cs="Calibri"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 w15:restartNumberingAfterBreak="0">
    <w:nsid w:val="26C16D22"/>
    <w:multiLevelType w:val="hybridMultilevel"/>
    <w:tmpl w:val="D1D09656"/>
    <w:lvl w:ilvl="0" w:tplc="908A75F6">
      <w:start w:val="1"/>
      <w:numFmt w:val="decimal"/>
      <w:lvlText w:val="%1."/>
      <w:lvlJc w:val="left"/>
      <w:pPr>
        <w:ind w:left="1778" w:hanging="360"/>
      </w:pPr>
      <w:rPr>
        <w:rFonts w:hint="default"/>
      </w:rPr>
    </w:lvl>
    <w:lvl w:ilvl="1" w:tplc="400A0019" w:tentative="1">
      <w:start w:val="1"/>
      <w:numFmt w:val="lowerLetter"/>
      <w:lvlText w:val="%2."/>
      <w:lvlJc w:val="left"/>
      <w:pPr>
        <w:ind w:left="2498" w:hanging="360"/>
      </w:pPr>
    </w:lvl>
    <w:lvl w:ilvl="2" w:tplc="400A001B" w:tentative="1">
      <w:start w:val="1"/>
      <w:numFmt w:val="lowerRoman"/>
      <w:lvlText w:val="%3."/>
      <w:lvlJc w:val="right"/>
      <w:pPr>
        <w:ind w:left="3218" w:hanging="180"/>
      </w:pPr>
    </w:lvl>
    <w:lvl w:ilvl="3" w:tplc="400A000F" w:tentative="1">
      <w:start w:val="1"/>
      <w:numFmt w:val="decimal"/>
      <w:lvlText w:val="%4."/>
      <w:lvlJc w:val="left"/>
      <w:pPr>
        <w:ind w:left="3938" w:hanging="360"/>
      </w:pPr>
    </w:lvl>
    <w:lvl w:ilvl="4" w:tplc="400A0019" w:tentative="1">
      <w:start w:val="1"/>
      <w:numFmt w:val="lowerLetter"/>
      <w:lvlText w:val="%5."/>
      <w:lvlJc w:val="left"/>
      <w:pPr>
        <w:ind w:left="4658" w:hanging="360"/>
      </w:pPr>
    </w:lvl>
    <w:lvl w:ilvl="5" w:tplc="400A001B" w:tentative="1">
      <w:start w:val="1"/>
      <w:numFmt w:val="lowerRoman"/>
      <w:lvlText w:val="%6."/>
      <w:lvlJc w:val="right"/>
      <w:pPr>
        <w:ind w:left="5378" w:hanging="180"/>
      </w:pPr>
    </w:lvl>
    <w:lvl w:ilvl="6" w:tplc="400A000F" w:tentative="1">
      <w:start w:val="1"/>
      <w:numFmt w:val="decimal"/>
      <w:lvlText w:val="%7."/>
      <w:lvlJc w:val="left"/>
      <w:pPr>
        <w:ind w:left="6098" w:hanging="360"/>
      </w:pPr>
    </w:lvl>
    <w:lvl w:ilvl="7" w:tplc="400A0019" w:tentative="1">
      <w:start w:val="1"/>
      <w:numFmt w:val="lowerLetter"/>
      <w:lvlText w:val="%8."/>
      <w:lvlJc w:val="left"/>
      <w:pPr>
        <w:ind w:left="6818" w:hanging="360"/>
      </w:pPr>
    </w:lvl>
    <w:lvl w:ilvl="8" w:tplc="400A001B" w:tentative="1">
      <w:start w:val="1"/>
      <w:numFmt w:val="lowerRoman"/>
      <w:lvlText w:val="%9."/>
      <w:lvlJc w:val="right"/>
      <w:pPr>
        <w:ind w:left="7538" w:hanging="180"/>
      </w:pPr>
    </w:lvl>
  </w:abstractNum>
  <w:abstractNum w:abstractNumId="12" w15:restartNumberingAfterBreak="0">
    <w:nsid w:val="34D7663B"/>
    <w:multiLevelType w:val="hybridMultilevel"/>
    <w:tmpl w:val="3F1EF78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3" w15:restartNumberingAfterBreak="0">
    <w:nsid w:val="621D3E50"/>
    <w:multiLevelType w:val="multilevel"/>
    <w:tmpl w:val="8A2AFD0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05" w:hanging="70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4B1316D"/>
    <w:multiLevelType w:val="hybridMultilevel"/>
    <w:tmpl w:val="D8A24F78"/>
    <w:lvl w:ilvl="0" w:tplc="400A0011">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5" w15:restartNumberingAfterBreak="0">
    <w:nsid w:val="681B2094"/>
    <w:multiLevelType w:val="hybridMultilevel"/>
    <w:tmpl w:val="548A8E5A"/>
    <w:lvl w:ilvl="0" w:tplc="23A25A3E">
      <w:start w:val="3"/>
      <w:numFmt w:val="bullet"/>
      <w:lvlText w:val="-"/>
      <w:lvlJc w:val="left"/>
      <w:pPr>
        <w:ind w:left="720" w:hanging="360"/>
      </w:pPr>
      <w:rPr>
        <w:rFonts w:ascii="Calibri" w:eastAsia="Calibri" w:hAnsi="Calibri" w:cs="Calibri"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0"/>
  </w:num>
  <w:num w:numId="4">
    <w:abstractNumId w:val="1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11"/>
  </w:num>
  <w:num w:numId="12">
    <w:abstractNumId w:val="1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C75"/>
    <w:rsid w:val="000006CE"/>
    <w:rsid w:val="00000E8B"/>
    <w:rsid w:val="00000FE7"/>
    <w:rsid w:val="0000119E"/>
    <w:rsid w:val="0000190B"/>
    <w:rsid w:val="000025E7"/>
    <w:rsid w:val="00002B11"/>
    <w:rsid w:val="000038DD"/>
    <w:rsid w:val="00003D4E"/>
    <w:rsid w:val="00005280"/>
    <w:rsid w:val="0001025C"/>
    <w:rsid w:val="00010D2D"/>
    <w:rsid w:val="00011EB0"/>
    <w:rsid w:val="00012700"/>
    <w:rsid w:val="00012ED7"/>
    <w:rsid w:val="000135EB"/>
    <w:rsid w:val="0001365B"/>
    <w:rsid w:val="00014DB8"/>
    <w:rsid w:val="00015053"/>
    <w:rsid w:val="000152E0"/>
    <w:rsid w:val="000167DE"/>
    <w:rsid w:val="00016D2A"/>
    <w:rsid w:val="00016D5C"/>
    <w:rsid w:val="00017DFE"/>
    <w:rsid w:val="00021144"/>
    <w:rsid w:val="00021176"/>
    <w:rsid w:val="00021251"/>
    <w:rsid w:val="000218B1"/>
    <w:rsid w:val="000229CA"/>
    <w:rsid w:val="000229E5"/>
    <w:rsid w:val="00022A6A"/>
    <w:rsid w:val="00023065"/>
    <w:rsid w:val="00023259"/>
    <w:rsid w:val="0002340D"/>
    <w:rsid w:val="00023871"/>
    <w:rsid w:val="00023CD3"/>
    <w:rsid w:val="00024DFF"/>
    <w:rsid w:val="00025A89"/>
    <w:rsid w:val="00025E26"/>
    <w:rsid w:val="00026341"/>
    <w:rsid w:val="000265E1"/>
    <w:rsid w:val="00030AD3"/>
    <w:rsid w:val="0003106F"/>
    <w:rsid w:val="000316D2"/>
    <w:rsid w:val="00031912"/>
    <w:rsid w:val="00031C54"/>
    <w:rsid w:val="000320CD"/>
    <w:rsid w:val="00032974"/>
    <w:rsid w:val="00032D43"/>
    <w:rsid w:val="00033632"/>
    <w:rsid w:val="000348E9"/>
    <w:rsid w:val="00034A60"/>
    <w:rsid w:val="0003520D"/>
    <w:rsid w:val="000358F0"/>
    <w:rsid w:val="00036163"/>
    <w:rsid w:val="00036464"/>
    <w:rsid w:val="00036C63"/>
    <w:rsid w:val="000406D4"/>
    <w:rsid w:val="00041289"/>
    <w:rsid w:val="000415FF"/>
    <w:rsid w:val="000425BD"/>
    <w:rsid w:val="00042F06"/>
    <w:rsid w:val="00044D6C"/>
    <w:rsid w:val="00045CA0"/>
    <w:rsid w:val="00045E7A"/>
    <w:rsid w:val="00046391"/>
    <w:rsid w:val="00046753"/>
    <w:rsid w:val="000467B4"/>
    <w:rsid w:val="000467EC"/>
    <w:rsid w:val="00047290"/>
    <w:rsid w:val="00047419"/>
    <w:rsid w:val="00047A4E"/>
    <w:rsid w:val="00047E5C"/>
    <w:rsid w:val="00050043"/>
    <w:rsid w:val="00050A65"/>
    <w:rsid w:val="00050B8B"/>
    <w:rsid w:val="00050BAE"/>
    <w:rsid w:val="0005127D"/>
    <w:rsid w:val="00052708"/>
    <w:rsid w:val="00052848"/>
    <w:rsid w:val="00052D72"/>
    <w:rsid w:val="00053AD6"/>
    <w:rsid w:val="0005430A"/>
    <w:rsid w:val="00055074"/>
    <w:rsid w:val="00055E11"/>
    <w:rsid w:val="00057491"/>
    <w:rsid w:val="00060836"/>
    <w:rsid w:val="00060EDA"/>
    <w:rsid w:val="00061181"/>
    <w:rsid w:val="000614AC"/>
    <w:rsid w:val="00065E62"/>
    <w:rsid w:val="00065EDC"/>
    <w:rsid w:val="00066A62"/>
    <w:rsid w:val="000674D4"/>
    <w:rsid w:val="0006766E"/>
    <w:rsid w:val="00067D79"/>
    <w:rsid w:val="000715BF"/>
    <w:rsid w:val="00073963"/>
    <w:rsid w:val="00073A8C"/>
    <w:rsid w:val="00073F39"/>
    <w:rsid w:val="00074512"/>
    <w:rsid w:val="00074F56"/>
    <w:rsid w:val="00074F92"/>
    <w:rsid w:val="0007786F"/>
    <w:rsid w:val="00077C83"/>
    <w:rsid w:val="00082495"/>
    <w:rsid w:val="00082CAD"/>
    <w:rsid w:val="00082E1A"/>
    <w:rsid w:val="0008302C"/>
    <w:rsid w:val="0008437A"/>
    <w:rsid w:val="0008453E"/>
    <w:rsid w:val="00084937"/>
    <w:rsid w:val="00084EA7"/>
    <w:rsid w:val="000867FB"/>
    <w:rsid w:val="000871F1"/>
    <w:rsid w:val="00087432"/>
    <w:rsid w:val="00087B9B"/>
    <w:rsid w:val="000902F9"/>
    <w:rsid w:val="00090618"/>
    <w:rsid w:val="000907CC"/>
    <w:rsid w:val="00090D6D"/>
    <w:rsid w:val="00091012"/>
    <w:rsid w:val="0009111E"/>
    <w:rsid w:val="00093832"/>
    <w:rsid w:val="00095025"/>
    <w:rsid w:val="0009585B"/>
    <w:rsid w:val="00095CE3"/>
    <w:rsid w:val="00096E23"/>
    <w:rsid w:val="0009751C"/>
    <w:rsid w:val="000A04A9"/>
    <w:rsid w:val="000A078B"/>
    <w:rsid w:val="000A1A2E"/>
    <w:rsid w:val="000A230C"/>
    <w:rsid w:val="000A2354"/>
    <w:rsid w:val="000A26E5"/>
    <w:rsid w:val="000A2937"/>
    <w:rsid w:val="000A2BB9"/>
    <w:rsid w:val="000A335B"/>
    <w:rsid w:val="000A341B"/>
    <w:rsid w:val="000A4415"/>
    <w:rsid w:val="000A4435"/>
    <w:rsid w:val="000A4853"/>
    <w:rsid w:val="000A4F60"/>
    <w:rsid w:val="000A6006"/>
    <w:rsid w:val="000A6650"/>
    <w:rsid w:val="000A7CDB"/>
    <w:rsid w:val="000B092A"/>
    <w:rsid w:val="000B0C67"/>
    <w:rsid w:val="000B1842"/>
    <w:rsid w:val="000B2E99"/>
    <w:rsid w:val="000B3B97"/>
    <w:rsid w:val="000B3C80"/>
    <w:rsid w:val="000B3D00"/>
    <w:rsid w:val="000B5038"/>
    <w:rsid w:val="000B5960"/>
    <w:rsid w:val="000B5996"/>
    <w:rsid w:val="000B61BE"/>
    <w:rsid w:val="000B635B"/>
    <w:rsid w:val="000B717A"/>
    <w:rsid w:val="000B76A7"/>
    <w:rsid w:val="000C02E7"/>
    <w:rsid w:val="000C0317"/>
    <w:rsid w:val="000C0D59"/>
    <w:rsid w:val="000C0E5B"/>
    <w:rsid w:val="000C20DF"/>
    <w:rsid w:val="000C2AA4"/>
    <w:rsid w:val="000C2DAE"/>
    <w:rsid w:val="000C2F81"/>
    <w:rsid w:val="000C38F6"/>
    <w:rsid w:val="000C3ACC"/>
    <w:rsid w:val="000C5CD7"/>
    <w:rsid w:val="000C6B1A"/>
    <w:rsid w:val="000C6CB5"/>
    <w:rsid w:val="000D08E8"/>
    <w:rsid w:val="000D1AFB"/>
    <w:rsid w:val="000D1CC9"/>
    <w:rsid w:val="000D21F4"/>
    <w:rsid w:val="000D22DB"/>
    <w:rsid w:val="000D2399"/>
    <w:rsid w:val="000D37FE"/>
    <w:rsid w:val="000D3CFB"/>
    <w:rsid w:val="000D3D16"/>
    <w:rsid w:val="000D4B02"/>
    <w:rsid w:val="000D4F05"/>
    <w:rsid w:val="000D512C"/>
    <w:rsid w:val="000D633E"/>
    <w:rsid w:val="000D796A"/>
    <w:rsid w:val="000E0176"/>
    <w:rsid w:val="000E0266"/>
    <w:rsid w:val="000E0774"/>
    <w:rsid w:val="000E0D10"/>
    <w:rsid w:val="000E1C61"/>
    <w:rsid w:val="000E1CAD"/>
    <w:rsid w:val="000E20CA"/>
    <w:rsid w:val="000E267E"/>
    <w:rsid w:val="000E2B42"/>
    <w:rsid w:val="000E3A40"/>
    <w:rsid w:val="000E3E6C"/>
    <w:rsid w:val="000E6E37"/>
    <w:rsid w:val="000E6F56"/>
    <w:rsid w:val="000E79AA"/>
    <w:rsid w:val="000F04AA"/>
    <w:rsid w:val="000F0AEE"/>
    <w:rsid w:val="000F0C95"/>
    <w:rsid w:val="000F1181"/>
    <w:rsid w:val="000F1542"/>
    <w:rsid w:val="000F192B"/>
    <w:rsid w:val="000F2200"/>
    <w:rsid w:val="000F2241"/>
    <w:rsid w:val="000F28DE"/>
    <w:rsid w:val="000F3319"/>
    <w:rsid w:val="000F4546"/>
    <w:rsid w:val="000F4905"/>
    <w:rsid w:val="000F549C"/>
    <w:rsid w:val="000F567A"/>
    <w:rsid w:val="000F590E"/>
    <w:rsid w:val="000F6245"/>
    <w:rsid w:val="000F6CDA"/>
    <w:rsid w:val="000F6F50"/>
    <w:rsid w:val="000F75DE"/>
    <w:rsid w:val="0010065C"/>
    <w:rsid w:val="0010068D"/>
    <w:rsid w:val="00100DBC"/>
    <w:rsid w:val="001019C4"/>
    <w:rsid w:val="001024B3"/>
    <w:rsid w:val="001025E3"/>
    <w:rsid w:val="00102ABF"/>
    <w:rsid w:val="001030A6"/>
    <w:rsid w:val="00103165"/>
    <w:rsid w:val="0010324D"/>
    <w:rsid w:val="001037E1"/>
    <w:rsid w:val="00104343"/>
    <w:rsid w:val="00105414"/>
    <w:rsid w:val="00105822"/>
    <w:rsid w:val="0010587F"/>
    <w:rsid w:val="001064F6"/>
    <w:rsid w:val="00106BE0"/>
    <w:rsid w:val="00107593"/>
    <w:rsid w:val="00107C5E"/>
    <w:rsid w:val="00107FF5"/>
    <w:rsid w:val="00110220"/>
    <w:rsid w:val="001106E7"/>
    <w:rsid w:val="00111DEB"/>
    <w:rsid w:val="00112332"/>
    <w:rsid w:val="001124B8"/>
    <w:rsid w:val="0011382B"/>
    <w:rsid w:val="00115629"/>
    <w:rsid w:val="00115DD4"/>
    <w:rsid w:val="00116104"/>
    <w:rsid w:val="001169C3"/>
    <w:rsid w:val="001200F5"/>
    <w:rsid w:val="00121177"/>
    <w:rsid w:val="00121F9C"/>
    <w:rsid w:val="001227C4"/>
    <w:rsid w:val="00122A31"/>
    <w:rsid w:val="00123C7B"/>
    <w:rsid w:val="00123C82"/>
    <w:rsid w:val="001252F1"/>
    <w:rsid w:val="0012586F"/>
    <w:rsid w:val="00127F56"/>
    <w:rsid w:val="001306C4"/>
    <w:rsid w:val="00130F1E"/>
    <w:rsid w:val="00132480"/>
    <w:rsid w:val="00133088"/>
    <w:rsid w:val="001332DD"/>
    <w:rsid w:val="00133416"/>
    <w:rsid w:val="001343D8"/>
    <w:rsid w:val="0013512A"/>
    <w:rsid w:val="001353D0"/>
    <w:rsid w:val="0013558D"/>
    <w:rsid w:val="0013635D"/>
    <w:rsid w:val="00136B6D"/>
    <w:rsid w:val="0013772D"/>
    <w:rsid w:val="00140744"/>
    <w:rsid w:val="00140807"/>
    <w:rsid w:val="00140A05"/>
    <w:rsid w:val="00141187"/>
    <w:rsid w:val="00141950"/>
    <w:rsid w:val="00141F57"/>
    <w:rsid w:val="00142C99"/>
    <w:rsid w:val="001432CC"/>
    <w:rsid w:val="00144E97"/>
    <w:rsid w:val="001460DF"/>
    <w:rsid w:val="00146C3B"/>
    <w:rsid w:val="00146FCF"/>
    <w:rsid w:val="00147EBA"/>
    <w:rsid w:val="00150618"/>
    <w:rsid w:val="00151EC2"/>
    <w:rsid w:val="0015207C"/>
    <w:rsid w:val="001521B2"/>
    <w:rsid w:val="00152991"/>
    <w:rsid w:val="00153A8E"/>
    <w:rsid w:val="00154CBA"/>
    <w:rsid w:val="00155579"/>
    <w:rsid w:val="00155D25"/>
    <w:rsid w:val="00156E9C"/>
    <w:rsid w:val="00157785"/>
    <w:rsid w:val="00157793"/>
    <w:rsid w:val="00157FA6"/>
    <w:rsid w:val="00161C8D"/>
    <w:rsid w:val="001624E3"/>
    <w:rsid w:val="0016263F"/>
    <w:rsid w:val="00162A3F"/>
    <w:rsid w:val="00163518"/>
    <w:rsid w:val="001638A7"/>
    <w:rsid w:val="00164118"/>
    <w:rsid w:val="00164664"/>
    <w:rsid w:val="0016519C"/>
    <w:rsid w:val="001654CF"/>
    <w:rsid w:val="00165C06"/>
    <w:rsid w:val="001660C7"/>
    <w:rsid w:val="001662CB"/>
    <w:rsid w:val="0016656D"/>
    <w:rsid w:val="00170D23"/>
    <w:rsid w:val="00171654"/>
    <w:rsid w:val="00172111"/>
    <w:rsid w:val="001724CC"/>
    <w:rsid w:val="00172916"/>
    <w:rsid w:val="00172A9A"/>
    <w:rsid w:val="00172F7F"/>
    <w:rsid w:val="00173E6C"/>
    <w:rsid w:val="0017468E"/>
    <w:rsid w:val="00174E18"/>
    <w:rsid w:val="00175059"/>
    <w:rsid w:val="0017765D"/>
    <w:rsid w:val="00180550"/>
    <w:rsid w:val="00182794"/>
    <w:rsid w:val="00182CE8"/>
    <w:rsid w:val="00183178"/>
    <w:rsid w:val="0018354A"/>
    <w:rsid w:val="00183BB2"/>
    <w:rsid w:val="001851B9"/>
    <w:rsid w:val="0018529F"/>
    <w:rsid w:val="001855B3"/>
    <w:rsid w:val="00185E55"/>
    <w:rsid w:val="0018777A"/>
    <w:rsid w:val="00191E10"/>
    <w:rsid w:val="0019257C"/>
    <w:rsid w:val="00193568"/>
    <w:rsid w:val="00193A67"/>
    <w:rsid w:val="00193F15"/>
    <w:rsid w:val="00194C79"/>
    <w:rsid w:val="001966D9"/>
    <w:rsid w:val="00196AC3"/>
    <w:rsid w:val="00197109"/>
    <w:rsid w:val="00197CD0"/>
    <w:rsid w:val="001A0078"/>
    <w:rsid w:val="001A0C03"/>
    <w:rsid w:val="001A1669"/>
    <w:rsid w:val="001A1954"/>
    <w:rsid w:val="001A1A0A"/>
    <w:rsid w:val="001A2535"/>
    <w:rsid w:val="001A2D8D"/>
    <w:rsid w:val="001A336B"/>
    <w:rsid w:val="001A450E"/>
    <w:rsid w:val="001A4A78"/>
    <w:rsid w:val="001A4D3B"/>
    <w:rsid w:val="001A52F0"/>
    <w:rsid w:val="001A6610"/>
    <w:rsid w:val="001A6CBE"/>
    <w:rsid w:val="001A72CC"/>
    <w:rsid w:val="001A76B2"/>
    <w:rsid w:val="001A779A"/>
    <w:rsid w:val="001B04D0"/>
    <w:rsid w:val="001B1195"/>
    <w:rsid w:val="001B1268"/>
    <w:rsid w:val="001B17AE"/>
    <w:rsid w:val="001B1AF9"/>
    <w:rsid w:val="001B335C"/>
    <w:rsid w:val="001B4ACF"/>
    <w:rsid w:val="001B51B6"/>
    <w:rsid w:val="001B5438"/>
    <w:rsid w:val="001B5505"/>
    <w:rsid w:val="001B5F71"/>
    <w:rsid w:val="001B7506"/>
    <w:rsid w:val="001C1588"/>
    <w:rsid w:val="001C170F"/>
    <w:rsid w:val="001C1D39"/>
    <w:rsid w:val="001C257F"/>
    <w:rsid w:val="001C73A5"/>
    <w:rsid w:val="001C7A8B"/>
    <w:rsid w:val="001D133F"/>
    <w:rsid w:val="001D1D5B"/>
    <w:rsid w:val="001D1E2C"/>
    <w:rsid w:val="001D3917"/>
    <w:rsid w:val="001D3B3F"/>
    <w:rsid w:val="001D4DF8"/>
    <w:rsid w:val="001D4F7C"/>
    <w:rsid w:val="001D5194"/>
    <w:rsid w:val="001D56D2"/>
    <w:rsid w:val="001D5B38"/>
    <w:rsid w:val="001D5C50"/>
    <w:rsid w:val="001D612F"/>
    <w:rsid w:val="001D651B"/>
    <w:rsid w:val="001D661C"/>
    <w:rsid w:val="001D7C51"/>
    <w:rsid w:val="001D7D63"/>
    <w:rsid w:val="001E066A"/>
    <w:rsid w:val="001E088D"/>
    <w:rsid w:val="001E08F4"/>
    <w:rsid w:val="001E0A88"/>
    <w:rsid w:val="001E1360"/>
    <w:rsid w:val="001E2273"/>
    <w:rsid w:val="001E2558"/>
    <w:rsid w:val="001E2898"/>
    <w:rsid w:val="001E408C"/>
    <w:rsid w:val="001E4369"/>
    <w:rsid w:val="001E43BE"/>
    <w:rsid w:val="001E4ECD"/>
    <w:rsid w:val="001E4FDB"/>
    <w:rsid w:val="001E6488"/>
    <w:rsid w:val="001F0AB3"/>
    <w:rsid w:val="001F1FF9"/>
    <w:rsid w:val="001F2A2C"/>
    <w:rsid w:val="001F3652"/>
    <w:rsid w:val="001F369B"/>
    <w:rsid w:val="001F3B6D"/>
    <w:rsid w:val="001F403C"/>
    <w:rsid w:val="001F40BE"/>
    <w:rsid w:val="001F4886"/>
    <w:rsid w:val="001F6FA4"/>
    <w:rsid w:val="001F7D8E"/>
    <w:rsid w:val="00200BE9"/>
    <w:rsid w:val="00201071"/>
    <w:rsid w:val="00203013"/>
    <w:rsid w:val="00203CDD"/>
    <w:rsid w:val="00204BBB"/>
    <w:rsid w:val="002055A7"/>
    <w:rsid w:val="00205C33"/>
    <w:rsid w:val="00205EFB"/>
    <w:rsid w:val="002064DB"/>
    <w:rsid w:val="00210298"/>
    <w:rsid w:val="002103CA"/>
    <w:rsid w:val="0021197E"/>
    <w:rsid w:val="002129E4"/>
    <w:rsid w:val="002134E4"/>
    <w:rsid w:val="0021426C"/>
    <w:rsid w:val="00214C43"/>
    <w:rsid w:val="002152DC"/>
    <w:rsid w:val="0021737A"/>
    <w:rsid w:val="00217494"/>
    <w:rsid w:val="00217AD2"/>
    <w:rsid w:val="00217AE2"/>
    <w:rsid w:val="00217B2E"/>
    <w:rsid w:val="00217EC3"/>
    <w:rsid w:val="0022024C"/>
    <w:rsid w:val="002211DE"/>
    <w:rsid w:val="002225E5"/>
    <w:rsid w:val="002226A3"/>
    <w:rsid w:val="00224063"/>
    <w:rsid w:val="00224B50"/>
    <w:rsid w:val="00225C9D"/>
    <w:rsid w:val="0022609B"/>
    <w:rsid w:val="0022642E"/>
    <w:rsid w:val="002271DE"/>
    <w:rsid w:val="002304A4"/>
    <w:rsid w:val="002311BD"/>
    <w:rsid w:val="00231EDD"/>
    <w:rsid w:val="002321C6"/>
    <w:rsid w:val="00232518"/>
    <w:rsid w:val="00232989"/>
    <w:rsid w:val="00233651"/>
    <w:rsid w:val="00233C54"/>
    <w:rsid w:val="0023508A"/>
    <w:rsid w:val="002358EF"/>
    <w:rsid w:val="00235FB1"/>
    <w:rsid w:val="00237945"/>
    <w:rsid w:val="00237EFD"/>
    <w:rsid w:val="00240386"/>
    <w:rsid w:val="00240545"/>
    <w:rsid w:val="00240F8E"/>
    <w:rsid w:val="00241452"/>
    <w:rsid w:val="002417CC"/>
    <w:rsid w:val="0024491E"/>
    <w:rsid w:val="00244C52"/>
    <w:rsid w:val="00244EC8"/>
    <w:rsid w:val="00245A6D"/>
    <w:rsid w:val="00245B54"/>
    <w:rsid w:val="00246AC4"/>
    <w:rsid w:val="00246D01"/>
    <w:rsid w:val="00247B97"/>
    <w:rsid w:val="00247C96"/>
    <w:rsid w:val="00247F12"/>
    <w:rsid w:val="002508B2"/>
    <w:rsid w:val="00250E9F"/>
    <w:rsid w:val="00251332"/>
    <w:rsid w:val="0025247B"/>
    <w:rsid w:val="0025265F"/>
    <w:rsid w:val="00252FF7"/>
    <w:rsid w:val="0025443E"/>
    <w:rsid w:val="00256703"/>
    <w:rsid w:val="00257510"/>
    <w:rsid w:val="00260735"/>
    <w:rsid w:val="00260DD1"/>
    <w:rsid w:val="00261A02"/>
    <w:rsid w:val="00262654"/>
    <w:rsid w:val="00262A02"/>
    <w:rsid w:val="00262E45"/>
    <w:rsid w:val="00263165"/>
    <w:rsid w:val="00263528"/>
    <w:rsid w:val="0026427B"/>
    <w:rsid w:val="00264364"/>
    <w:rsid w:val="00264462"/>
    <w:rsid w:val="00264571"/>
    <w:rsid w:val="00264CC5"/>
    <w:rsid w:val="00264D15"/>
    <w:rsid w:val="002660B9"/>
    <w:rsid w:val="00267C26"/>
    <w:rsid w:val="00270E5E"/>
    <w:rsid w:val="00271A39"/>
    <w:rsid w:val="00271AAC"/>
    <w:rsid w:val="00271BBD"/>
    <w:rsid w:val="00271C1D"/>
    <w:rsid w:val="0027408C"/>
    <w:rsid w:val="0027448F"/>
    <w:rsid w:val="002746FC"/>
    <w:rsid w:val="00274AD3"/>
    <w:rsid w:val="00275E47"/>
    <w:rsid w:val="0027697E"/>
    <w:rsid w:val="00276A93"/>
    <w:rsid w:val="00276D2D"/>
    <w:rsid w:val="00276ED5"/>
    <w:rsid w:val="002775F3"/>
    <w:rsid w:val="00277D28"/>
    <w:rsid w:val="002809C9"/>
    <w:rsid w:val="00280CF3"/>
    <w:rsid w:val="00280DF5"/>
    <w:rsid w:val="0028257A"/>
    <w:rsid w:val="00283B49"/>
    <w:rsid w:val="00283E5A"/>
    <w:rsid w:val="002840B3"/>
    <w:rsid w:val="00284E37"/>
    <w:rsid w:val="00285391"/>
    <w:rsid w:val="00285C15"/>
    <w:rsid w:val="00286051"/>
    <w:rsid w:val="00286AB6"/>
    <w:rsid w:val="00286E04"/>
    <w:rsid w:val="002872A1"/>
    <w:rsid w:val="00287729"/>
    <w:rsid w:val="00287EB1"/>
    <w:rsid w:val="002906B3"/>
    <w:rsid w:val="00290701"/>
    <w:rsid w:val="00290883"/>
    <w:rsid w:val="002912C6"/>
    <w:rsid w:val="002912D6"/>
    <w:rsid w:val="002919E7"/>
    <w:rsid w:val="00291A68"/>
    <w:rsid w:val="00291C5A"/>
    <w:rsid w:val="00291E09"/>
    <w:rsid w:val="00291E20"/>
    <w:rsid w:val="00293EB7"/>
    <w:rsid w:val="0029440A"/>
    <w:rsid w:val="0029444F"/>
    <w:rsid w:val="00294749"/>
    <w:rsid w:val="00294DCE"/>
    <w:rsid w:val="00296631"/>
    <w:rsid w:val="00297838"/>
    <w:rsid w:val="00297F98"/>
    <w:rsid w:val="002A0DF3"/>
    <w:rsid w:val="002A0E9B"/>
    <w:rsid w:val="002A11D8"/>
    <w:rsid w:val="002A3065"/>
    <w:rsid w:val="002A345D"/>
    <w:rsid w:val="002A3B0E"/>
    <w:rsid w:val="002A48FE"/>
    <w:rsid w:val="002A4C4E"/>
    <w:rsid w:val="002A5736"/>
    <w:rsid w:val="002A5F0D"/>
    <w:rsid w:val="002A6EB8"/>
    <w:rsid w:val="002A7AC1"/>
    <w:rsid w:val="002B059E"/>
    <w:rsid w:val="002B0C93"/>
    <w:rsid w:val="002B20C2"/>
    <w:rsid w:val="002B26ED"/>
    <w:rsid w:val="002B3D39"/>
    <w:rsid w:val="002B43E8"/>
    <w:rsid w:val="002B4B1C"/>
    <w:rsid w:val="002B5D4E"/>
    <w:rsid w:val="002B5DA7"/>
    <w:rsid w:val="002B600E"/>
    <w:rsid w:val="002B6AFC"/>
    <w:rsid w:val="002B6FB6"/>
    <w:rsid w:val="002C0909"/>
    <w:rsid w:val="002C1339"/>
    <w:rsid w:val="002C1929"/>
    <w:rsid w:val="002C1BC6"/>
    <w:rsid w:val="002C1DA1"/>
    <w:rsid w:val="002C2281"/>
    <w:rsid w:val="002C2445"/>
    <w:rsid w:val="002C2D1D"/>
    <w:rsid w:val="002C3D4E"/>
    <w:rsid w:val="002C4881"/>
    <w:rsid w:val="002C6A12"/>
    <w:rsid w:val="002C6AC0"/>
    <w:rsid w:val="002C73B6"/>
    <w:rsid w:val="002C75B0"/>
    <w:rsid w:val="002D0EA0"/>
    <w:rsid w:val="002D2632"/>
    <w:rsid w:val="002D2EB3"/>
    <w:rsid w:val="002D381A"/>
    <w:rsid w:val="002D53FF"/>
    <w:rsid w:val="002D68E6"/>
    <w:rsid w:val="002D6F4B"/>
    <w:rsid w:val="002D790D"/>
    <w:rsid w:val="002D7C66"/>
    <w:rsid w:val="002E04EE"/>
    <w:rsid w:val="002E08F2"/>
    <w:rsid w:val="002E1B41"/>
    <w:rsid w:val="002E2878"/>
    <w:rsid w:val="002E3C2E"/>
    <w:rsid w:val="002E4BD9"/>
    <w:rsid w:val="002E4C2E"/>
    <w:rsid w:val="002E5B6B"/>
    <w:rsid w:val="002E6433"/>
    <w:rsid w:val="002E6541"/>
    <w:rsid w:val="002E73EA"/>
    <w:rsid w:val="002E7A1C"/>
    <w:rsid w:val="002F0085"/>
    <w:rsid w:val="002F22A9"/>
    <w:rsid w:val="002F2FD9"/>
    <w:rsid w:val="002F3197"/>
    <w:rsid w:val="002F43A2"/>
    <w:rsid w:val="002F43EA"/>
    <w:rsid w:val="002F5A87"/>
    <w:rsid w:val="002F6BF8"/>
    <w:rsid w:val="003007AA"/>
    <w:rsid w:val="00301175"/>
    <w:rsid w:val="0030125C"/>
    <w:rsid w:val="0030177A"/>
    <w:rsid w:val="003021C4"/>
    <w:rsid w:val="00302542"/>
    <w:rsid w:val="00302705"/>
    <w:rsid w:val="003028D8"/>
    <w:rsid w:val="0030417D"/>
    <w:rsid w:val="003048E5"/>
    <w:rsid w:val="003049D6"/>
    <w:rsid w:val="00304B0D"/>
    <w:rsid w:val="003071CB"/>
    <w:rsid w:val="00307844"/>
    <w:rsid w:val="003101C8"/>
    <w:rsid w:val="0031031F"/>
    <w:rsid w:val="00310521"/>
    <w:rsid w:val="00310DF7"/>
    <w:rsid w:val="00311534"/>
    <w:rsid w:val="00311F4F"/>
    <w:rsid w:val="0031293F"/>
    <w:rsid w:val="00313137"/>
    <w:rsid w:val="00313E78"/>
    <w:rsid w:val="00313EA5"/>
    <w:rsid w:val="00315B6F"/>
    <w:rsid w:val="00316241"/>
    <w:rsid w:val="00316BF6"/>
    <w:rsid w:val="00316FED"/>
    <w:rsid w:val="00317CD5"/>
    <w:rsid w:val="00317E25"/>
    <w:rsid w:val="00317E49"/>
    <w:rsid w:val="00320327"/>
    <w:rsid w:val="003221BA"/>
    <w:rsid w:val="00322342"/>
    <w:rsid w:val="0032420B"/>
    <w:rsid w:val="00324B21"/>
    <w:rsid w:val="00326207"/>
    <w:rsid w:val="00326C75"/>
    <w:rsid w:val="0032725A"/>
    <w:rsid w:val="00327434"/>
    <w:rsid w:val="003316FA"/>
    <w:rsid w:val="00333CE1"/>
    <w:rsid w:val="00334649"/>
    <w:rsid w:val="0033498C"/>
    <w:rsid w:val="00335089"/>
    <w:rsid w:val="003350C3"/>
    <w:rsid w:val="00335202"/>
    <w:rsid w:val="0033593F"/>
    <w:rsid w:val="003400B2"/>
    <w:rsid w:val="00342552"/>
    <w:rsid w:val="00342822"/>
    <w:rsid w:val="00342BF6"/>
    <w:rsid w:val="00342E17"/>
    <w:rsid w:val="0034358F"/>
    <w:rsid w:val="00343DBC"/>
    <w:rsid w:val="00345CB2"/>
    <w:rsid w:val="00347401"/>
    <w:rsid w:val="00350942"/>
    <w:rsid w:val="00350C20"/>
    <w:rsid w:val="00351C56"/>
    <w:rsid w:val="00352668"/>
    <w:rsid w:val="003531BA"/>
    <w:rsid w:val="00353ADF"/>
    <w:rsid w:val="00354446"/>
    <w:rsid w:val="00354C42"/>
    <w:rsid w:val="0035513A"/>
    <w:rsid w:val="00355365"/>
    <w:rsid w:val="00355557"/>
    <w:rsid w:val="003555B2"/>
    <w:rsid w:val="00356893"/>
    <w:rsid w:val="00356A04"/>
    <w:rsid w:val="0035768C"/>
    <w:rsid w:val="00357EE3"/>
    <w:rsid w:val="0036065E"/>
    <w:rsid w:val="00361208"/>
    <w:rsid w:val="00361D55"/>
    <w:rsid w:val="00363C14"/>
    <w:rsid w:val="00364191"/>
    <w:rsid w:val="003648B7"/>
    <w:rsid w:val="0036495E"/>
    <w:rsid w:val="003655D0"/>
    <w:rsid w:val="00365D0D"/>
    <w:rsid w:val="00366040"/>
    <w:rsid w:val="00366D06"/>
    <w:rsid w:val="003700DA"/>
    <w:rsid w:val="003701C2"/>
    <w:rsid w:val="00370E86"/>
    <w:rsid w:val="00371E81"/>
    <w:rsid w:val="00371ED6"/>
    <w:rsid w:val="003724F2"/>
    <w:rsid w:val="00372543"/>
    <w:rsid w:val="00372BFC"/>
    <w:rsid w:val="00373BBB"/>
    <w:rsid w:val="00374520"/>
    <w:rsid w:val="00374B1D"/>
    <w:rsid w:val="00375001"/>
    <w:rsid w:val="00376335"/>
    <w:rsid w:val="003768F8"/>
    <w:rsid w:val="0037777A"/>
    <w:rsid w:val="00377B6A"/>
    <w:rsid w:val="0038043A"/>
    <w:rsid w:val="00380469"/>
    <w:rsid w:val="0038185B"/>
    <w:rsid w:val="0038245A"/>
    <w:rsid w:val="00383395"/>
    <w:rsid w:val="003847A9"/>
    <w:rsid w:val="00385622"/>
    <w:rsid w:val="00385732"/>
    <w:rsid w:val="00385957"/>
    <w:rsid w:val="00385C25"/>
    <w:rsid w:val="00385DBC"/>
    <w:rsid w:val="00386D65"/>
    <w:rsid w:val="00386FEA"/>
    <w:rsid w:val="00387516"/>
    <w:rsid w:val="003875D9"/>
    <w:rsid w:val="00387761"/>
    <w:rsid w:val="003901B0"/>
    <w:rsid w:val="00391172"/>
    <w:rsid w:val="0039211E"/>
    <w:rsid w:val="003926EC"/>
    <w:rsid w:val="00392B23"/>
    <w:rsid w:val="00392F98"/>
    <w:rsid w:val="003930ED"/>
    <w:rsid w:val="003935A4"/>
    <w:rsid w:val="003935D2"/>
    <w:rsid w:val="00393E70"/>
    <w:rsid w:val="00394770"/>
    <w:rsid w:val="003958DC"/>
    <w:rsid w:val="003959F7"/>
    <w:rsid w:val="003A003D"/>
    <w:rsid w:val="003A1C96"/>
    <w:rsid w:val="003A2541"/>
    <w:rsid w:val="003A3535"/>
    <w:rsid w:val="003A3F1B"/>
    <w:rsid w:val="003A3F94"/>
    <w:rsid w:val="003A5792"/>
    <w:rsid w:val="003A611A"/>
    <w:rsid w:val="003A620C"/>
    <w:rsid w:val="003A652A"/>
    <w:rsid w:val="003A6B54"/>
    <w:rsid w:val="003A6EED"/>
    <w:rsid w:val="003A7145"/>
    <w:rsid w:val="003A7796"/>
    <w:rsid w:val="003A7D8A"/>
    <w:rsid w:val="003B0761"/>
    <w:rsid w:val="003B1096"/>
    <w:rsid w:val="003B1445"/>
    <w:rsid w:val="003B1881"/>
    <w:rsid w:val="003B1AC0"/>
    <w:rsid w:val="003B2DE0"/>
    <w:rsid w:val="003B37C3"/>
    <w:rsid w:val="003B3C88"/>
    <w:rsid w:val="003B426F"/>
    <w:rsid w:val="003B4A44"/>
    <w:rsid w:val="003B4CD4"/>
    <w:rsid w:val="003B4DC7"/>
    <w:rsid w:val="003B59E0"/>
    <w:rsid w:val="003B6003"/>
    <w:rsid w:val="003B6C2A"/>
    <w:rsid w:val="003B7BA0"/>
    <w:rsid w:val="003B7C35"/>
    <w:rsid w:val="003C084A"/>
    <w:rsid w:val="003C0E9A"/>
    <w:rsid w:val="003C1C58"/>
    <w:rsid w:val="003C2B1D"/>
    <w:rsid w:val="003C2C11"/>
    <w:rsid w:val="003C32B8"/>
    <w:rsid w:val="003C37EC"/>
    <w:rsid w:val="003C4B01"/>
    <w:rsid w:val="003C4B69"/>
    <w:rsid w:val="003C4C6B"/>
    <w:rsid w:val="003C5151"/>
    <w:rsid w:val="003C542D"/>
    <w:rsid w:val="003C560D"/>
    <w:rsid w:val="003C5FC4"/>
    <w:rsid w:val="003C622A"/>
    <w:rsid w:val="003C6423"/>
    <w:rsid w:val="003C66E2"/>
    <w:rsid w:val="003C704D"/>
    <w:rsid w:val="003C75DE"/>
    <w:rsid w:val="003C76E6"/>
    <w:rsid w:val="003C7A4A"/>
    <w:rsid w:val="003D052B"/>
    <w:rsid w:val="003D08DC"/>
    <w:rsid w:val="003D176A"/>
    <w:rsid w:val="003D2109"/>
    <w:rsid w:val="003D2DA1"/>
    <w:rsid w:val="003D2FE1"/>
    <w:rsid w:val="003D3CED"/>
    <w:rsid w:val="003D4042"/>
    <w:rsid w:val="003D4DE7"/>
    <w:rsid w:val="003D54C4"/>
    <w:rsid w:val="003D57B1"/>
    <w:rsid w:val="003D5E63"/>
    <w:rsid w:val="003D689C"/>
    <w:rsid w:val="003D6973"/>
    <w:rsid w:val="003D6B57"/>
    <w:rsid w:val="003D726C"/>
    <w:rsid w:val="003E0CB4"/>
    <w:rsid w:val="003E175E"/>
    <w:rsid w:val="003E19B8"/>
    <w:rsid w:val="003E2C99"/>
    <w:rsid w:val="003E2CA6"/>
    <w:rsid w:val="003E2FCB"/>
    <w:rsid w:val="003E3753"/>
    <w:rsid w:val="003E461C"/>
    <w:rsid w:val="003E4F35"/>
    <w:rsid w:val="003E4FFC"/>
    <w:rsid w:val="003E710E"/>
    <w:rsid w:val="003E72F6"/>
    <w:rsid w:val="003E7549"/>
    <w:rsid w:val="003F082A"/>
    <w:rsid w:val="003F20B9"/>
    <w:rsid w:val="003F3CAC"/>
    <w:rsid w:val="003F3F0A"/>
    <w:rsid w:val="003F4C92"/>
    <w:rsid w:val="003F5833"/>
    <w:rsid w:val="003F7240"/>
    <w:rsid w:val="003F7A1D"/>
    <w:rsid w:val="003F7CD7"/>
    <w:rsid w:val="004009F8"/>
    <w:rsid w:val="0040106F"/>
    <w:rsid w:val="004021FB"/>
    <w:rsid w:val="00403C06"/>
    <w:rsid w:val="00403E4F"/>
    <w:rsid w:val="0040421C"/>
    <w:rsid w:val="0040455B"/>
    <w:rsid w:val="00405050"/>
    <w:rsid w:val="00407478"/>
    <w:rsid w:val="00407EFB"/>
    <w:rsid w:val="00410D13"/>
    <w:rsid w:val="00411547"/>
    <w:rsid w:val="004116D1"/>
    <w:rsid w:val="00411DE1"/>
    <w:rsid w:val="0041233A"/>
    <w:rsid w:val="00412964"/>
    <w:rsid w:val="00412ECD"/>
    <w:rsid w:val="00413985"/>
    <w:rsid w:val="00413AF8"/>
    <w:rsid w:val="00413F88"/>
    <w:rsid w:val="004143FF"/>
    <w:rsid w:val="0041599C"/>
    <w:rsid w:val="00416737"/>
    <w:rsid w:val="00416A97"/>
    <w:rsid w:val="00416DAF"/>
    <w:rsid w:val="00417851"/>
    <w:rsid w:val="00417BB4"/>
    <w:rsid w:val="00417E29"/>
    <w:rsid w:val="00420012"/>
    <w:rsid w:val="00420C89"/>
    <w:rsid w:val="004227BA"/>
    <w:rsid w:val="00422906"/>
    <w:rsid w:val="00422969"/>
    <w:rsid w:val="00423A5A"/>
    <w:rsid w:val="0042437A"/>
    <w:rsid w:val="00424525"/>
    <w:rsid w:val="00425B29"/>
    <w:rsid w:val="00426B6B"/>
    <w:rsid w:val="00426DFE"/>
    <w:rsid w:val="00426E62"/>
    <w:rsid w:val="0043003F"/>
    <w:rsid w:val="004303B2"/>
    <w:rsid w:val="004317B5"/>
    <w:rsid w:val="00431D44"/>
    <w:rsid w:val="00431E67"/>
    <w:rsid w:val="004324BF"/>
    <w:rsid w:val="004331F2"/>
    <w:rsid w:val="00433779"/>
    <w:rsid w:val="00434191"/>
    <w:rsid w:val="00434E22"/>
    <w:rsid w:val="00435002"/>
    <w:rsid w:val="00435A7F"/>
    <w:rsid w:val="0043694B"/>
    <w:rsid w:val="004402F4"/>
    <w:rsid w:val="00440F8C"/>
    <w:rsid w:val="00442343"/>
    <w:rsid w:val="004444BA"/>
    <w:rsid w:val="00444E01"/>
    <w:rsid w:val="00445051"/>
    <w:rsid w:val="004453B0"/>
    <w:rsid w:val="004453D8"/>
    <w:rsid w:val="00445AB6"/>
    <w:rsid w:val="00446C31"/>
    <w:rsid w:val="00447145"/>
    <w:rsid w:val="004473E5"/>
    <w:rsid w:val="00447C68"/>
    <w:rsid w:val="004527DE"/>
    <w:rsid w:val="0045326C"/>
    <w:rsid w:val="00453DF5"/>
    <w:rsid w:val="00454CDE"/>
    <w:rsid w:val="00455243"/>
    <w:rsid w:val="00455A07"/>
    <w:rsid w:val="00456674"/>
    <w:rsid w:val="00460D7A"/>
    <w:rsid w:val="00460E80"/>
    <w:rsid w:val="00460F5A"/>
    <w:rsid w:val="00461571"/>
    <w:rsid w:val="004618EF"/>
    <w:rsid w:val="004619AD"/>
    <w:rsid w:val="00461BFA"/>
    <w:rsid w:val="00461CAF"/>
    <w:rsid w:val="00461DC8"/>
    <w:rsid w:val="00462558"/>
    <w:rsid w:val="00462D45"/>
    <w:rsid w:val="00463575"/>
    <w:rsid w:val="00463834"/>
    <w:rsid w:val="0046410D"/>
    <w:rsid w:val="0046414D"/>
    <w:rsid w:val="004643C6"/>
    <w:rsid w:val="0046458D"/>
    <w:rsid w:val="00464795"/>
    <w:rsid w:val="00464E97"/>
    <w:rsid w:val="004653DC"/>
    <w:rsid w:val="00465515"/>
    <w:rsid w:val="00465CAD"/>
    <w:rsid w:val="004665F7"/>
    <w:rsid w:val="004667C0"/>
    <w:rsid w:val="00466AEF"/>
    <w:rsid w:val="00466DFE"/>
    <w:rsid w:val="00467772"/>
    <w:rsid w:val="00467D18"/>
    <w:rsid w:val="00470C59"/>
    <w:rsid w:val="0047147B"/>
    <w:rsid w:val="004717C5"/>
    <w:rsid w:val="00473343"/>
    <w:rsid w:val="0047388D"/>
    <w:rsid w:val="004758B3"/>
    <w:rsid w:val="00475A8D"/>
    <w:rsid w:val="00475B65"/>
    <w:rsid w:val="00476603"/>
    <w:rsid w:val="00476688"/>
    <w:rsid w:val="00476B44"/>
    <w:rsid w:val="0047727D"/>
    <w:rsid w:val="00477426"/>
    <w:rsid w:val="0048020E"/>
    <w:rsid w:val="0048150A"/>
    <w:rsid w:val="004817E1"/>
    <w:rsid w:val="00481C45"/>
    <w:rsid w:val="00481EBD"/>
    <w:rsid w:val="00482257"/>
    <w:rsid w:val="004829D4"/>
    <w:rsid w:val="00483048"/>
    <w:rsid w:val="004844A9"/>
    <w:rsid w:val="0048493D"/>
    <w:rsid w:val="00485C68"/>
    <w:rsid w:val="00486A09"/>
    <w:rsid w:val="00486A48"/>
    <w:rsid w:val="00487D70"/>
    <w:rsid w:val="0049031A"/>
    <w:rsid w:val="00490562"/>
    <w:rsid w:val="0049102A"/>
    <w:rsid w:val="0049157C"/>
    <w:rsid w:val="0049266F"/>
    <w:rsid w:val="004927F6"/>
    <w:rsid w:val="00492913"/>
    <w:rsid w:val="004930BC"/>
    <w:rsid w:val="00493ADE"/>
    <w:rsid w:val="00493B1F"/>
    <w:rsid w:val="00494ABC"/>
    <w:rsid w:val="00494D40"/>
    <w:rsid w:val="00496401"/>
    <w:rsid w:val="0049720B"/>
    <w:rsid w:val="004A12D4"/>
    <w:rsid w:val="004A1724"/>
    <w:rsid w:val="004A1770"/>
    <w:rsid w:val="004A182B"/>
    <w:rsid w:val="004A1FF1"/>
    <w:rsid w:val="004A20DE"/>
    <w:rsid w:val="004A2ADB"/>
    <w:rsid w:val="004A2E7F"/>
    <w:rsid w:val="004A3358"/>
    <w:rsid w:val="004A33F4"/>
    <w:rsid w:val="004A4D52"/>
    <w:rsid w:val="004A55B8"/>
    <w:rsid w:val="004A569F"/>
    <w:rsid w:val="004A5B55"/>
    <w:rsid w:val="004B003E"/>
    <w:rsid w:val="004B028A"/>
    <w:rsid w:val="004B0A29"/>
    <w:rsid w:val="004B162D"/>
    <w:rsid w:val="004B1999"/>
    <w:rsid w:val="004B1EDE"/>
    <w:rsid w:val="004B2D82"/>
    <w:rsid w:val="004B2EB3"/>
    <w:rsid w:val="004B3261"/>
    <w:rsid w:val="004B3886"/>
    <w:rsid w:val="004B390A"/>
    <w:rsid w:val="004B4353"/>
    <w:rsid w:val="004B487C"/>
    <w:rsid w:val="004B4B54"/>
    <w:rsid w:val="004B67A4"/>
    <w:rsid w:val="004B6A3E"/>
    <w:rsid w:val="004C0127"/>
    <w:rsid w:val="004C07C0"/>
    <w:rsid w:val="004C08FA"/>
    <w:rsid w:val="004C0CF3"/>
    <w:rsid w:val="004C2142"/>
    <w:rsid w:val="004C2996"/>
    <w:rsid w:val="004C3080"/>
    <w:rsid w:val="004C3B20"/>
    <w:rsid w:val="004C3BFD"/>
    <w:rsid w:val="004C3FA0"/>
    <w:rsid w:val="004C4CA7"/>
    <w:rsid w:val="004C4ECF"/>
    <w:rsid w:val="004C54A0"/>
    <w:rsid w:val="004C56A3"/>
    <w:rsid w:val="004C640D"/>
    <w:rsid w:val="004C6A72"/>
    <w:rsid w:val="004C7466"/>
    <w:rsid w:val="004D2073"/>
    <w:rsid w:val="004D2F4F"/>
    <w:rsid w:val="004D39F9"/>
    <w:rsid w:val="004D44CD"/>
    <w:rsid w:val="004D49E7"/>
    <w:rsid w:val="004D4ECE"/>
    <w:rsid w:val="004D54E6"/>
    <w:rsid w:val="004D55C9"/>
    <w:rsid w:val="004D5C87"/>
    <w:rsid w:val="004D6002"/>
    <w:rsid w:val="004D7C8F"/>
    <w:rsid w:val="004D7F58"/>
    <w:rsid w:val="004E0AF2"/>
    <w:rsid w:val="004E0D0F"/>
    <w:rsid w:val="004E20B1"/>
    <w:rsid w:val="004E25F4"/>
    <w:rsid w:val="004E2C97"/>
    <w:rsid w:val="004E3BA1"/>
    <w:rsid w:val="004E3E02"/>
    <w:rsid w:val="004E3EDB"/>
    <w:rsid w:val="004E43C6"/>
    <w:rsid w:val="004E60B2"/>
    <w:rsid w:val="004E7ED4"/>
    <w:rsid w:val="004F0869"/>
    <w:rsid w:val="004F165C"/>
    <w:rsid w:val="004F2EC2"/>
    <w:rsid w:val="004F3AE5"/>
    <w:rsid w:val="004F4054"/>
    <w:rsid w:val="004F41B9"/>
    <w:rsid w:val="004F4651"/>
    <w:rsid w:val="004F6591"/>
    <w:rsid w:val="004F6793"/>
    <w:rsid w:val="0050043A"/>
    <w:rsid w:val="00500680"/>
    <w:rsid w:val="0050105C"/>
    <w:rsid w:val="00502236"/>
    <w:rsid w:val="0050346C"/>
    <w:rsid w:val="005039F8"/>
    <w:rsid w:val="0050462F"/>
    <w:rsid w:val="00504A5A"/>
    <w:rsid w:val="00504B36"/>
    <w:rsid w:val="00505FB4"/>
    <w:rsid w:val="005062BB"/>
    <w:rsid w:val="00506419"/>
    <w:rsid w:val="00506C76"/>
    <w:rsid w:val="005071FC"/>
    <w:rsid w:val="0051018D"/>
    <w:rsid w:val="00510692"/>
    <w:rsid w:val="00510FF4"/>
    <w:rsid w:val="005110D8"/>
    <w:rsid w:val="00511F67"/>
    <w:rsid w:val="00512180"/>
    <w:rsid w:val="00512442"/>
    <w:rsid w:val="00512F7D"/>
    <w:rsid w:val="00513382"/>
    <w:rsid w:val="00513995"/>
    <w:rsid w:val="00513B20"/>
    <w:rsid w:val="00513FE3"/>
    <w:rsid w:val="00514542"/>
    <w:rsid w:val="005149F8"/>
    <w:rsid w:val="00514EEC"/>
    <w:rsid w:val="005168C6"/>
    <w:rsid w:val="00517924"/>
    <w:rsid w:val="00520130"/>
    <w:rsid w:val="00520693"/>
    <w:rsid w:val="00520877"/>
    <w:rsid w:val="0052201B"/>
    <w:rsid w:val="0052255F"/>
    <w:rsid w:val="00525EA1"/>
    <w:rsid w:val="005267FD"/>
    <w:rsid w:val="00526FA2"/>
    <w:rsid w:val="005270D3"/>
    <w:rsid w:val="005273CB"/>
    <w:rsid w:val="00527D5D"/>
    <w:rsid w:val="00527EDF"/>
    <w:rsid w:val="005317BF"/>
    <w:rsid w:val="00532348"/>
    <w:rsid w:val="0053234C"/>
    <w:rsid w:val="00532B2C"/>
    <w:rsid w:val="00532FF7"/>
    <w:rsid w:val="005339C4"/>
    <w:rsid w:val="0053404E"/>
    <w:rsid w:val="00534280"/>
    <w:rsid w:val="005343C7"/>
    <w:rsid w:val="00534A51"/>
    <w:rsid w:val="00535D33"/>
    <w:rsid w:val="00537494"/>
    <w:rsid w:val="005378F7"/>
    <w:rsid w:val="0054137C"/>
    <w:rsid w:val="005416FB"/>
    <w:rsid w:val="0054212C"/>
    <w:rsid w:val="005434D7"/>
    <w:rsid w:val="00545433"/>
    <w:rsid w:val="00545A7E"/>
    <w:rsid w:val="00545B0D"/>
    <w:rsid w:val="00545BB5"/>
    <w:rsid w:val="00545D83"/>
    <w:rsid w:val="00545E21"/>
    <w:rsid w:val="00546495"/>
    <w:rsid w:val="0055001F"/>
    <w:rsid w:val="0055083A"/>
    <w:rsid w:val="005511DC"/>
    <w:rsid w:val="00551587"/>
    <w:rsid w:val="00551BF3"/>
    <w:rsid w:val="00552532"/>
    <w:rsid w:val="00552AC4"/>
    <w:rsid w:val="00553371"/>
    <w:rsid w:val="005541CC"/>
    <w:rsid w:val="00554625"/>
    <w:rsid w:val="005548F2"/>
    <w:rsid w:val="00555DF1"/>
    <w:rsid w:val="00555F67"/>
    <w:rsid w:val="005564DD"/>
    <w:rsid w:val="005568DA"/>
    <w:rsid w:val="00556A54"/>
    <w:rsid w:val="0056002F"/>
    <w:rsid w:val="00560080"/>
    <w:rsid w:val="005602A5"/>
    <w:rsid w:val="005606EC"/>
    <w:rsid w:val="00560912"/>
    <w:rsid w:val="00560DFC"/>
    <w:rsid w:val="0056195E"/>
    <w:rsid w:val="00562AD1"/>
    <w:rsid w:val="005647B3"/>
    <w:rsid w:val="005648DA"/>
    <w:rsid w:val="005650E6"/>
    <w:rsid w:val="00565A5A"/>
    <w:rsid w:val="00566C6C"/>
    <w:rsid w:val="005673BB"/>
    <w:rsid w:val="0056751B"/>
    <w:rsid w:val="0057000A"/>
    <w:rsid w:val="005703A0"/>
    <w:rsid w:val="005703EE"/>
    <w:rsid w:val="0057324C"/>
    <w:rsid w:val="005732FD"/>
    <w:rsid w:val="00573ACD"/>
    <w:rsid w:val="00575755"/>
    <w:rsid w:val="0057682E"/>
    <w:rsid w:val="005777E9"/>
    <w:rsid w:val="00577844"/>
    <w:rsid w:val="0057785D"/>
    <w:rsid w:val="00580AA8"/>
    <w:rsid w:val="005811A3"/>
    <w:rsid w:val="005815F2"/>
    <w:rsid w:val="00582F63"/>
    <w:rsid w:val="005838AA"/>
    <w:rsid w:val="00584A8D"/>
    <w:rsid w:val="005855B9"/>
    <w:rsid w:val="00587A70"/>
    <w:rsid w:val="00590A15"/>
    <w:rsid w:val="005914E8"/>
    <w:rsid w:val="005915A9"/>
    <w:rsid w:val="00591F6F"/>
    <w:rsid w:val="00593700"/>
    <w:rsid w:val="00593A2B"/>
    <w:rsid w:val="00594041"/>
    <w:rsid w:val="005943CB"/>
    <w:rsid w:val="00594F92"/>
    <w:rsid w:val="00595CEE"/>
    <w:rsid w:val="00596BDA"/>
    <w:rsid w:val="00597920"/>
    <w:rsid w:val="005A1001"/>
    <w:rsid w:val="005A1AB0"/>
    <w:rsid w:val="005A1FB6"/>
    <w:rsid w:val="005A23D7"/>
    <w:rsid w:val="005A2F93"/>
    <w:rsid w:val="005A2F97"/>
    <w:rsid w:val="005A3634"/>
    <w:rsid w:val="005A4532"/>
    <w:rsid w:val="005A5966"/>
    <w:rsid w:val="005A5DCB"/>
    <w:rsid w:val="005A5FA7"/>
    <w:rsid w:val="005A6C28"/>
    <w:rsid w:val="005A6CB2"/>
    <w:rsid w:val="005A6F58"/>
    <w:rsid w:val="005A78DD"/>
    <w:rsid w:val="005B0765"/>
    <w:rsid w:val="005B1437"/>
    <w:rsid w:val="005B1B1E"/>
    <w:rsid w:val="005B276D"/>
    <w:rsid w:val="005B406F"/>
    <w:rsid w:val="005B4B20"/>
    <w:rsid w:val="005B52F4"/>
    <w:rsid w:val="005B6034"/>
    <w:rsid w:val="005B664D"/>
    <w:rsid w:val="005B710E"/>
    <w:rsid w:val="005B729F"/>
    <w:rsid w:val="005B72F8"/>
    <w:rsid w:val="005C1498"/>
    <w:rsid w:val="005C16C7"/>
    <w:rsid w:val="005C2438"/>
    <w:rsid w:val="005C3E75"/>
    <w:rsid w:val="005C5FF1"/>
    <w:rsid w:val="005C6DA2"/>
    <w:rsid w:val="005C739B"/>
    <w:rsid w:val="005C7583"/>
    <w:rsid w:val="005D1D01"/>
    <w:rsid w:val="005D1ECD"/>
    <w:rsid w:val="005D3406"/>
    <w:rsid w:val="005D4F38"/>
    <w:rsid w:val="005D5E67"/>
    <w:rsid w:val="005D5F9D"/>
    <w:rsid w:val="005D68ED"/>
    <w:rsid w:val="005D77AD"/>
    <w:rsid w:val="005D796F"/>
    <w:rsid w:val="005E05F3"/>
    <w:rsid w:val="005E0BE2"/>
    <w:rsid w:val="005E1432"/>
    <w:rsid w:val="005E1B89"/>
    <w:rsid w:val="005E22D0"/>
    <w:rsid w:val="005E3A5B"/>
    <w:rsid w:val="005E6332"/>
    <w:rsid w:val="005E6574"/>
    <w:rsid w:val="005E67B2"/>
    <w:rsid w:val="005F14DC"/>
    <w:rsid w:val="005F2ABA"/>
    <w:rsid w:val="005F2ED6"/>
    <w:rsid w:val="005F39BE"/>
    <w:rsid w:val="005F3A7E"/>
    <w:rsid w:val="005F3AA1"/>
    <w:rsid w:val="005F3DDF"/>
    <w:rsid w:val="005F4886"/>
    <w:rsid w:val="005F4ABC"/>
    <w:rsid w:val="005F4C13"/>
    <w:rsid w:val="005F5C75"/>
    <w:rsid w:val="005F5E54"/>
    <w:rsid w:val="005F5F04"/>
    <w:rsid w:val="005F6CD6"/>
    <w:rsid w:val="005F6D17"/>
    <w:rsid w:val="005F6F3E"/>
    <w:rsid w:val="005F72D7"/>
    <w:rsid w:val="005F764F"/>
    <w:rsid w:val="005F79C0"/>
    <w:rsid w:val="0060093D"/>
    <w:rsid w:val="00601A6B"/>
    <w:rsid w:val="00602BA0"/>
    <w:rsid w:val="00602BF5"/>
    <w:rsid w:val="00602D2F"/>
    <w:rsid w:val="00603400"/>
    <w:rsid w:val="00603A0C"/>
    <w:rsid w:val="00604C1D"/>
    <w:rsid w:val="00604FE0"/>
    <w:rsid w:val="00605027"/>
    <w:rsid w:val="00605383"/>
    <w:rsid w:val="006053B8"/>
    <w:rsid w:val="006061CA"/>
    <w:rsid w:val="00606240"/>
    <w:rsid w:val="00606492"/>
    <w:rsid w:val="00606ABB"/>
    <w:rsid w:val="00606B12"/>
    <w:rsid w:val="006071E8"/>
    <w:rsid w:val="006072FE"/>
    <w:rsid w:val="00607879"/>
    <w:rsid w:val="0061029C"/>
    <w:rsid w:val="00611B35"/>
    <w:rsid w:val="00611DFB"/>
    <w:rsid w:val="00612CF7"/>
    <w:rsid w:val="00612F0C"/>
    <w:rsid w:val="006136B9"/>
    <w:rsid w:val="006137D1"/>
    <w:rsid w:val="00613F73"/>
    <w:rsid w:val="00613F97"/>
    <w:rsid w:val="0061478B"/>
    <w:rsid w:val="00614B75"/>
    <w:rsid w:val="00614EB9"/>
    <w:rsid w:val="00615489"/>
    <w:rsid w:val="00615D04"/>
    <w:rsid w:val="00617C86"/>
    <w:rsid w:val="00620561"/>
    <w:rsid w:val="00622004"/>
    <w:rsid w:val="00622BE6"/>
    <w:rsid w:val="00622BFF"/>
    <w:rsid w:val="006236F0"/>
    <w:rsid w:val="00624821"/>
    <w:rsid w:val="00624E20"/>
    <w:rsid w:val="0062567A"/>
    <w:rsid w:val="006257CA"/>
    <w:rsid w:val="006270FA"/>
    <w:rsid w:val="006273B5"/>
    <w:rsid w:val="006276E4"/>
    <w:rsid w:val="00627785"/>
    <w:rsid w:val="00630600"/>
    <w:rsid w:val="00630934"/>
    <w:rsid w:val="00630958"/>
    <w:rsid w:val="00630C72"/>
    <w:rsid w:val="00630D49"/>
    <w:rsid w:val="00631129"/>
    <w:rsid w:val="00631AB7"/>
    <w:rsid w:val="00631C80"/>
    <w:rsid w:val="0063200F"/>
    <w:rsid w:val="00632C0D"/>
    <w:rsid w:val="006332FB"/>
    <w:rsid w:val="006338F6"/>
    <w:rsid w:val="00633B55"/>
    <w:rsid w:val="00633E34"/>
    <w:rsid w:val="006349FC"/>
    <w:rsid w:val="006350A9"/>
    <w:rsid w:val="006352CE"/>
    <w:rsid w:val="00635320"/>
    <w:rsid w:val="006359A0"/>
    <w:rsid w:val="00636199"/>
    <w:rsid w:val="00640C5A"/>
    <w:rsid w:val="00641183"/>
    <w:rsid w:val="00641A12"/>
    <w:rsid w:val="00641A87"/>
    <w:rsid w:val="00642088"/>
    <w:rsid w:val="00642B0C"/>
    <w:rsid w:val="00642CBF"/>
    <w:rsid w:val="00642F2E"/>
    <w:rsid w:val="0064450E"/>
    <w:rsid w:val="00645CEF"/>
    <w:rsid w:val="00645D54"/>
    <w:rsid w:val="00646C4A"/>
    <w:rsid w:val="00646E56"/>
    <w:rsid w:val="00647B3F"/>
    <w:rsid w:val="006509FB"/>
    <w:rsid w:val="00650FE9"/>
    <w:rsid w:val="00651027"/>
    <w:rsid w:val="0065146F"/>
    <w:rsid w:val="0065207A"/>
    <w:rsid w:val="00652B5F"/>
    <w:rsid w:val="00652F08"/>
    <w:rsid w:val="0065467B"/>
    <w:rsid w:val="00654DB9"/>
    <w:rsid w:val="0065585B"/>
    <w:rsid w:val="006561F2"/>
    <w:rsid w:val="006565FA"/>
    <w:rsid w:val="0065663C"/>
    <w:rsid w:val="00656748"/>
    <w:rsid w:val="00660268"/>
    <w:rsid w:val="00660FDC"/>
    <w:rsid w:val="006611F5"/>
    <w:rsid w:val="0066167B"/>
    <w:rsid w:val="00661B15"/>
    <w:rsid w:val="0066287B"/>
    <w:rsid w:val="00662B4D"/>
    <w:rsid w:val="00662DBD"/>
    <w:rsid w:val="00663B8C"/>
    <w:rsid w:val="00664341"/>
    <w:rsid w:val="006659F7"/>
    <w:rsid w:val="006677CC"/>
    <w:rsid w:val="00667F52"/>
    <w:rsid w:val="0067049B"/>
    <w:rsid w:val="00670BD0"/>
    <w:rsid w:val="00670CDA"/>
    <w:rsid w:val="00670FAA"/>
    <w:rsid w:val="0067193F"/>
    <w:rsid w:val="006722FE"/>
    <w:rsid w:val="006737A1"/>
    <w:rsid w:val="00673A7A"/>
    <w:rsid w:val="00673AF3"/>
    <w:rsid w:val="00673BBC"/>
    <w:rsid w:val="00674512"/>
    <w:rsid w:val="006746A0"/>
    <w:rsid w:val="0067562F"/>
    <w:rsid w:val="00675997"/>
    <w:rsid w:val="00676F88"/>
    <w:rsid w:val="006803A6"/>
    <w:rsid w:val="006816D7"/>
    <w:rsid w:val="00681BCA"/>
    <w:rsid w:val="00681F24"/>
    <w:rsid w:val="0068282C"/>
    <w:rsid w:val="0068312F"/>
    <w:rsid w:val="00683866"/>
    <w:rsid w:val="00683DF6"/>
    <w:rsid w:val="00683DF8"/>
    <w:rsid w:val="00683EFD"/>
    <w:rsid w:val="00684715"/>
    <w:rsid w:val="006847A8"/>
    <w:rsid w:val="00684AFE"/>
    <w:rsid w:val="0068525F"/>
    <w:rsid w:val="00685442"/>
    <w:rsid w:val="00687341"/>
    <w:rsid w:val="00687512"/>
    <w:rsid w:val="00687B88"/>
    <w:rsid w:val="00687EF9"/>
    <w:rsid w:val="006903E1"/>
    <w:rsid w:val="00690828"/>
    <w:rsid w:val="00690D47"/>
    <w:rsid w:val="006915C6"/>
    <w:rsid w:val="0069183C"/>
    <w:rsid w:val="00691B20"/>
    <w:rsid w:val="0069223E"/>
    <w:rsid w:val="006922DB"/>
    <w:rsid w:val="006924F4"/>
    <w:rsid w:val="00692852"/>
    <w:rsid w:val="00693477"/>
    <w:rsid w:val="00693645"/>
    <w:rsid w:val="0069422D"/>
    <w:rsid w:val="00694568"/>
    <w:rsid w:val="00695ECD"/>
    <w:rsid w:val="00695F2B"/>
    <w:rsid w:val="00696206"/>
    <w:rsid w:val="00696D62"/>
    <w:rsid w:val="006A004F"/>
    <w:rsid w:val="006A03CE"/>
    <w:rsid w:val="006A0793"/>
    <w:rsid w:val="006A1D01"/>
    <w:rsid w:val="006A1FE5"/>
    <w:rsid w:val="006A2C5D"/>
    <w:rsid w:val="006A4818"/>
    <w:rsid w:val="006A4BBA"/>
    <w:rsid w:val="006A63EF"/>
    <w:rsid w:val="006A6D59"/>
    <w:rsid w:val="006A7170"/>
    <w:rsid w:val="006A73E8"/>
    <w:rsid w:val="006A7B50"/>
    <w:rsid w:val="006A7D34"/>
    <w:rsid w:val="006B0297"/>
    <w:rsid w:val="006B0469"/>
    <w:rsid w:val="006B0D2B"/>
    <w:rsid w:val="006B1115"/>
    <w:rsid w:val="006B111D"/>
    <w:rsid w:val="006B1459"/>
    <w:rsid w:val="006B1D86"/>
    <w:rsid w:val="006B2AFA"/>
    <w:rsid w:val="006B2E12"/>
    <w:rsid w:val="006B46B6"/>
    <w:rsid w:val="006B5231"/>
    <w:rsid w:val="006B5BB6"/>
    <w:rsid w:val="006B5C9A"/>
    <w:rsid w:val="006B63DC"/>
    <w:rsid w:val="006B6780"/>
    <w:rsid w:val="006B7640"/>
    <w:rsid w:val="006B7822"/>
    <w:rsid w:val="006C1885"/>
    <w:rsid w:val="006C1A16"/>
    <w:rsid w:val="006C1FFB"/>
    <w:rsid w:val="006C2673"/>
    <w:rsid w:val="006C2A79"/>
    <w:rsid w:val="006C3EB9"/>
    <w:rsid w:val="006C5F24"/>
    <w:rsid w:val="006C6064"/>
    <w:rsid w:val="006C6156"/>
    <w:rsid w:val="006C63D5"/>
    <w:rsid w:val="006D0337"/>
    <w:rsid w:val="006D1971"/>
    <w:rsid w:val="006D1E46"/>
    <w:rsid w:val="006D1F76"/>
    <w:rsid w:val="006D32FD"/>
    <w:rsid w:val="006D37D0"/>
    <w:rsid w:val="006D527C"/>
    <w:rsid w:val="006D537A"/>
    <w:rsid w:val="006D56DA"/>
    <w:rsid w:val="006D7701"/>
    <w:rsid w:val="006D7B78"/>
    <w:rsid w:val="006D7DF8"/>
    <w:rsid w:val="006D7F4A"/>
    <w:rsid w:val="006E0BAA"/>
    <w:rsid w:val="006E15C8"/>
    <w:rsid w:val="006E1981"/>
    <w:rsid w:val="006E1D36"/>
    <w:rsid w:val="006E2AFE"/>
    <w:rsid w:val="006E2F06"/>
    <w:rsid w:val="006E3990"/>
    <w:rsid w:val="006E3BEC"/>
    <w:rsid w:val="006E3C26"/>
    <w:rsid w:val="006E425F"/>
    <w:rsid w:val="006E44B2"/>
    <w:rsid w:val="006E4E3C"/>
    <w:rsid w:val="006E58F3"/>
    <w:rsid w:val="006E5B42"/>
    <w:rsid w:val="006E792E"/>
    <w:rsid w:val="006E79A9"/>
    <w:rsid w:val="006E7F7A"/>
    <w:rsid w:val="006F0D7F"/>
    <w:rsid w:val="006F2D2B"/>
    <w:rsid w:val="006F2F70"/>
    <w:rsid w:val="006F3653"/>
    <w:rsid w:val="006F382A"/>
    <w:rsid w:val="006F4351"/>
    <w:rsid w:val="006F4C19"/>
    <w:rsid w:val="006F7278"/>
    <w:rsid w:val="006F7545"/>
    <w:rsid w:val="00700A8C"/>
    <w:rsid w:val="00700BC9"/>
    <w:rsid w:val="00700C97"/>
    <w:rsid w:val="00701262"/>
    <w:rsid w:val="007019EB"/>
    <w:rsid w:val="007025F4"/>
    <w:rsid w:val="0070260C"/>
    <w:rsid w:val="00702A9A"/>
    <w:rsid w:val="00703250"/>
    <w:rsid w:val="00703527"/>
    <w:rsid w:val="00703839"/>
    <w:rsid w:val="0070396B"/>
    <w:rsid w:val="00704660"/>
    <w:rsid w:val="007057B1"/>
    <w:rsid w:val="00705885"/>
    <w:rsid w:val="007078C5"/>
    <w:rsid w:val="00707931"/>
    <w:rsid w:val="00707D02"/>
    <w:rsid w:val="007119D1"/>
    <w:rsid w:val="00712852"/>
    <w:rsid w:val="00712B6D"/>
    <w:rsid w:val="00712DF5"/>
    <w:rsid w:val="00712FFD"/>
    <w:rsid w:val="00713946"/>
    <w:rsid w:val="00713E34"/>
    <w:rsid w:val="007162FB"/>
    <w:rsid w:val="007169A2"/>
    <w:rsid w:val="00716CC7"/>
    <w:rsid w:val="00717372"/>
    <w:rsid w:val="0071743E"/>
    <w:rsid w:val="00720C7B"/>
    <w:rsid w:val="007213BD"/>
    <w:rsid w:val="007213C9"/>
    <w:rsid w:val="007217C0"/>
    <w:rsid w:val="00721B11"/>
    <w:rsid w:val="007221F2"/>
    <w:rsid w:val="007227F0"/>
    <w:rsid w:val="00723394"/>
    <w:rsid w:val="00723D65"/>
    <w:rsid w:val="00723DA5"/>
    <w:rsid w:val="00723E58"/>
    <w:rsid w:val="00724FCD"/>
    <w:rsid w:val="00725F7C"/>
    <w:rsid w:val="00727D2A"/>
    <w:rsid w:val="00727E6E"/>
    <w:rsid w:val="00730E33"/>
    <w:rsid w:val="00731219"/>
    <w:rsid w:val="00731C37"/>
    <w:rsid w:val="00731F7C"/>
    <w:rsid w:val="00731F7E"/>
    <w:rsid w:val="007324E5"/>
    <w:rsid w:val="007334E3"/>
    <w:rsid w:val="00734B59"/>
    <w:rsid w:val="00734D22"/>
    <w:rsid w:val="00734D52"/>
    <w:rsid w:val="00735D02"/>
    <w:rsid w:val="00736612"/>
    <w:rsid w:val="00737647"/>
    <w:rsid w:val="0073788E"/>
    <w:rsid w:val="00737ACD"/>
    <w:rsid w:val="00740639"/>
    <w:rsid w:val="00740AA5"/>
    <w:rsid w:val="00740FE6"/>
    <w:rsid w:val="00741057"/>
    <w:rsid w:val="00742476"/>
    <w:rsid w:val="007429F9"/>
    <w:rsid w:val="00742F16"/>
    <w:rsid w:val="00744431"/>
    <w:rsid w:val="007448FB"/>
    <w:rsid w:val="007449F2"/>
    <w:rsid w:val="00744C2A"/>
    <w:rsid w:val="007454DC"/>
    <w:rsid w:val="007463F8"/>
    <w:rsid w:val="00746469"/>
    <w:rsid w:val="00746C8A"/>
    <w:rsid w:val="00747288"/>
    <w:rsid w:val="0075064E"/>
    <w:rsid w:val="00750F2B"/>
    <w:rsid w:val="007513E4"/>
    <w:rsid w:val="00752D5B"/>
    <w:rsid w:val="00753442"/>
    <w:rsid w:val="00753CC7"/>
    <w:rsid w:val="007540B5"/>
    <w:rsid w:val="00755944"/>
    <w:rsid w:val="007565DD"/>
    <w:rsid w:val="00756B58"/>
    <w:rsid w:val="00756DE1"/>
    <w:rsid w:val="007574A5"/>
    <w:rsid w:val="00757B9A"/>
    <w:rsid w:val="007603B9"/>
    <w:rsid w:val="00760456"/>
    <w:rsid w:val="007609B3"/>
    <w:rsid w:val="007620CD"/>
    <w:rsid w:val="00762517"/>
    <w:rsid w:val="00762BAB"/>
    <w:rsid w:val="00763CA5"/>
    <w:rsid w:val="00763FAF"/>
    <w:rsid w:val="00764012"/>
    <w:rsid w:val="00764017"/>
    <w:rsid w:val="00764227"/>
    <w:rsid w:val="00764395"/>
    <w:rsid w:val="00765FBA"/>
    <w:rsid w:val="00766187"/>
    <w:rsid w:val="007706EA"/>
    <w:rsid w:val="0077082A"/>
    <w:rsid w:val="00770A95"/>
    <w:rsid w:val="00770AD5"/>
    <w:rsid w:val="007712B4"/>
    <w:rsid w:val="0077150C"/>
    <w:rsid w:val="00771813"/>
    <w:rsid w:val="00772454"/>
    <w:rsid w:val="007724AD"/>
    <w:rsid w:val="00772AC0"/>
    <w:rsid w:val="007733E0"/>
    <w:rsid w:val="00773F94"/>
    <w:rsid w:val="007743B6"/>
    <w:rsid w:val="00774D88"/>
    <w:rsid w:val="00775684"/>
    <w:rsid w:val="00775F1C"/>
    <w:rsid w:val="007779CB"/>
    <w:rsid w:val="00777D0C"/>
    <w:rsid w:val="007813B6"/>
    <w:rsid w:val="00781D33"/>
    <w:rsid w:val="007823A9"/>
    <w:rsid w:val="00782932"/>
    <w:rsid w:val="00783446"/>
    <w:rsid w:val="007846DF"/>
    <w:rsid w:val="0078528A"/>
    <w:rsid w:val="00785482"/>
    <w:rsid w:val="00785F3B"/>
    <w:rsid w:val="00786982"/>
    <w:rsid w:val="00786CF6"/>
    <w:rsid w:val="00786DDF"/>
    <w:rsid w:val="007871E8"/>
    <w:rsid w:val="00790E89"/>
    <w:rsid w:val="007914CC"/>
    <w:rsid w:val="0079152A"/>
    <w:rsid w:val="00792C23"/>
    <w:rsid w:val="00792C4E"/>
    <w:rsid w:val="0079393B"/>
    <w:rsid w:val="007957AE"/>
    <w:rsid w:val="00795995"/>
    <w:rsid w:val="00797831"/>
    <w:rsid w:val="007A0299"/>
    <w:rsid w:val="007A216C"/>
    <w:rsid w:val="007A49B4"/>
    <w:rsid w:val="007A4E20"/>
    <w:rsid w:val="007A4EBF"/>
    <w:rsid w:val="007A5574"/>
    <w:rsid w:val="007A5897"/>
    <w:rsid w:val="007A5DCB"/>
    <w:rsid w:val="007A6BA8"/>
    <w:rsid w:val="007A6DF6"/>
    <w:rsid w:val="007A76A6"/>
    <w:rsid w:val="007A77DC"/>
    <w:rsid w:val="007A7D9D"/>
    <w:rsid w:val="007B009F"/>
    <w:rsid w:val="007B020E"/>
    <w:rsid w:val="007B0EA6"/>
    <w:rsid w:val="007B1693"/>
    <w:rsid w:val="007B2527"/>
    <w:rsid w:val="007B2A07"/>
    <w:rsid w:val="007B2CE3"/>
    <w:rsid w:val="007B38ED"/>
    <w:rsid w:val="007B3FA5"/>
    <w:rsid w:val="007B58F4"/>
    <w:rsid w:val="007B5C8F"/>
    <w:rsid w:val="007B6F31"/>
    <w:rsid w:val="007C0569"/>
    <w:rsid w:val="007C0785"/>
    <w:rsid w:val="007C09C8"/>
    <w:rsid w:val="007C0DE1"/>
    <w:rsid w:val="007C1023"/>
    <w:rsid w:val="007C1371"/>
    <w:rsid w:val="007C13D2"/>
    <w:rsid w:val="007C14F5"/>
    <w:rsid w:val="007C16A6"/>
    <w:rsid w:val="007C23D5"/>
    <w:rsid w:val="007C3725"/>
    <w:rsid w:val="007C3E72"/>
    <w:rsid w:val="007C3F22"/>
    <w:rsid w:val="007C3F78"/>
    <w:rsid w:val="007C444A"/>
    <w:rsid w:val="007C543D"/>
    <w:rsid w:val="007C5547"/>
    <w:rsid w:val="007C5926"/>
    <w:rsid w:val="007C59F6"/>
    <w:rsid w:val="007C5AC2"/>
    <w:rsid w:val="007C5EBE"/>
    <w:rsid w:val="007C6CBE"/>
    <w:rsid w:val="007C7982"/>
    <w:rsid w:val="007D14C8"/>
    <w:rsid w:val="007D2BA3"/>
    <w:rsid w:val="007D2DC4"/>
    <w:rsid w:val="007D319D"/>
    <w:rsid w:val="007D3403"/>
    <w:rsid w:val="007D3735"/>
    <w:rsid w:val="007D3E35"/>
    <w:rsid w:val="007D748A"/>
    <w:rsid w:val="007E1192"/>
    <w:rsid w:val="007E1403"/>
    <w:rsid w:val="007E1494"/>
    <w:rsid w:val="007E2336"/>
    <w:rsid w:val="007E24CB"/>
    <w:rsid w:val="007E3C8A"/>
    <w:rsid w:val="007E41FF"/>
    <w:rsid w:val="007E43D9"/>
    <w:rsid w:val="007E47E1"/>
    <w:rsid w:val="007E58A4"/>
    <w:rsid w:val="007E5D95"/>
    <w:rsid w:val="007E5FED"/>
    <w:rsid w:val="007E6561"/>
    <w:rsid w:val="007E657E"/>
    <w:rsid w:val="007E68D0"/>
    <w:rsid w:val="007F04C0"/>
    <w:rsid w:val="007F1B39"/>
    <w:rsid w:val="007F1B4E"/>
    <w:rsid w:val="007F22BB"/>
    <w:rsid w:val="007F29D6"/>
    <w:rsid w:val="007F3912"/>
    <w:rsid w:val="007F4032"/>
    <w:rsid w:val="007F40CF"/>
    <w:rsid w:val="007F42D7"/>
    <w:rsid w:val="007F46C1"/>
    <w:rsid w:val="007F497F"/>
    <w:rsid w:val="007F52EA"/>
    <w:rsid w:val="007F61C3"/>
    <w:rsid w:val="007F7496"/>
    <w:rsid w:val="007F74F7"/>
    <w:rsid w:val="007F7669"/>
    <w:rsid w:val="007F7D2B"/>
    <w:rsid w:val="008006F2"/>
    <w:rsid w:val="0080087C"/>
    <w:rsid w:val="00800C12"/>
    <w:rsid w:val="00801F1D"/>
    <w:rsid w:val="008023E6"/>
    <w:rsid w:val="0080429D"/>
    <w:rsid w:val="008044E2"/>
    <w:rsid w:val="00804563"/>
    <w:rsid w:val="00804B1B"/>
    <w:rsid w:val="0080522E"/>
    <w:rsid w:val="0080564E"/>
    <w:rsid w:val="00806355"/>
    <w:rsid w:val="008067D2"/>
    <w:rsid w:val="00806AA8"/>
    <w:rsid w:val="00807508"/>
    <w:rsid w:val="00810562"/>
    <w:rsid w:val="008107D1"/>
    <w:rsid w:val="00810E42"/>
    <w:rsid w:val="00812566"/>
    <w:rsid w:val="00813382"/>
    <w:rsid w:val="00814660"/>
    <w:rsid w:val="00815B95"/>
    <w:rsid w:val="00815FB5"/>
    <w:rsid w:val="00816CA3"/>
    <w:rsid w:val="00817D8E"/>
    <w:rsid w:val="008205FE"/>
    <w:rsid w:val="00820748"/>
    <w:rsid w:val="00820818"/>
    <w:rsid w:val="00820992"/>
    <w:rsid w:val="00820F3C"/>
    <w:rsid w:val="0082184B"/>
    <w:rsid w:val="008219AF"/>
    <w:rsid w:val="008226B8"/>
    <w:rsid w:val="00822EEB"/>
    <w:rsid w:val="00823714"/>
    <w:rsid w:val="00823CB7"/>
    <w:rsid w:val="00824623"/>
    <w:rsid w:val="00824668"/>
    <w:rsid w:val="008248CD"/>
    <w:rsid w:val="00824F9D"/>
    <w:rsid w:val="00825789"/>
    <w:rsid w:val="00827C28"/>
    <w:rsid w:val="008306B5"/>
    <w:rsid w:val="00830A64"/>
    <w:rsid w:val="00830B48"/>
    <w:rsid w:val="0083112E"/>
    <w:rsid w:val="008315F7"/>
    <w:rsid w:val="0083175C"/>
    <w:rsid w:val="008318DB"/>
    <w:rsid w:val="008318E9"/>
    <w:rsid w:val="008324A4"/>
    <w:rsid w:val="0083253A"/>
    <w:rsid w:val="00832771"/>
    <w:rsid w:val="00832B7C"/>
    <w:rsid w:val="00833923"/>
    <w:rsid w:val="00834CA2"/>
    <w:rsid w:val="00835253"/>
    <w:rsid w:val="008359B2"/>
    <w:rsid w:val="008359EF"/>
    <w:rsid w:val="00835B01"/>
    <w:rsid w:val="0083700E"/>
    <w:rsid w:val="00837778"/>
    <w:rsid w:val="00840504"/>
    <w:rsid w:val="00840C82"/>
    <w:rsid w:val="00841145"/>
    <w:rsid w:val="008413AB"/>
    <w:rsid w:val="0084159F"/>
    <w:rsid w:val="008416C2"/>
    <w:rsid w:val="008429EA"/>
    <w:rsid w:val="00843CE8"/>
    <w:rsid w:val="0084456F"/>
    <w:rsid w:val="008458E9"/>
    <w:rsid w:val="00847BAD"/>
    <w:rsid w:val="00850156"/>
    <w:rsid w:val="008504AB"/>
    <w:rsid w:val="00850B35"/>
    <w:rsid w:val="00851180"/>
    <w:rsid w:val="008522E1"/>
    <w:rsid w:val="008526F1"/>
    <w:rsid w:val="00852761"/>
    <w:rsid w:val="0085309C"/>
    <w:rsid w:val="0085424C"/>
    <w:rsid w:val="008551CF"/>
    <w:rsid w:val="00856EB2"/>
    <w:rsid w:val="008571BC"/>
    <w:rsid w:val="008574EB"/>
    <w:rsid w:val="0085753C"/>
    <w:rsid w:val="00857DCC"/>
    <w:rsid w:val="00857F9C"/>
    <w:rsid w:val="00861061"/>
    <w:rsid w:val="0086131E"/>
    <w:rsid w:val="0086158B"/>
    <w:rsid w:val="00861F26"/>
    <w:rsid w:val="00862836"/>
    <w:rsid w:val="00862FAA"/>
    <w:rsid w:val="008631CB"/>
    <w:rsid w:val="00863DAE"/>
    <w:rsid w:val="0086555E"/>
    <w:rsid w:val="00865F31"/>
    <w:rsid w:val="00866450"/>
    <w:rsid w:val="008668AE"/>
    <w:rsid w:val="00866AA7"/>
    <w:rsid w:val="00866C94"/>
    <w:rsid w:val="00867024"/>
    <w:rsid w:val="00867967"/>
    <w:rsid w:val="008706F4"/>
    <w:rsid w:val="00870E21"/>
    <w:rsid w:val="00870F83"/>
    <w:rsid w:val="008716AC"/>
    <w:rsid w:val="0087185B"/>
    <w:rsid w:val="00872ACF"/>
    <w:rsid w:val="00872E39"/>
    <w:rsid w:val="00873189"/>
    <w:rsid w:val="00874F21"/>
    <w:rsid w:val="0087593C"/>
    <w:rsid w:val="00875B33"/>
    <w:rsid w:val="00876546"/>
    <w:rsid w:val="00876AE8"/>
    <w:rsid w:val="00876CDA"/>
    <w:rsid w:val="00876D64"/>
    <w:rsid w:val="00876F01"/>
    <w:rsid w:val="0088087B"/>
    <w:rsid w:val="0088095B"/>
    <w:rsid w:val="00880A1F"/>
    <w:rsid w:val="00880C96"/>
    <w:rsid w:val="00881836"/>
    <w:rsid w:val="00881861"/>
    <w:rsid w:val="00882B0A"/>
    <w:rsid w:val="008832BF"/>
    <w:rsid w:val="0088386F"/>
    <w:rsid w:val="008838E6"/>
    <w:rsid w:val="008839B3"/>
    <w:rsid w:val="00883B05"/>
    <w:rsid w:val="00884B53"/>
    <w:rsid w:val="0088564D"/>
    <w:rsid w:val="00885848"/>
    <w:rsid w:val="008864DD"/>
    <w:rsid w:val="00886811"/>
    <w:rsid w:val="00886935"/>
    <w:rsid w:val="00886CE3"/>
    <w:rsid w:val="00887617"/>
    <w:rsid w:val="00887832"/>
    <w:rsid w:val="00887A0C"/>
    <w:rsid w:val="00890322"/>
    <w:rsid w:val="0089062B"/>
    <w:rsid w:val="00891328"/>
    <w:rsid w:val="0089135E"/>
    <w:rsid w:val="00893461"/>
    <w:rsid w:val="0089477A"/>
    <w:rsid w:val="008961AE"/>
    <w:rsid w:val="0089719D"/>
    <w:rsid w:val="008974E4"/>
    <w:rsid w:val="00897834"/>
    <w:rsid w:val="008A030B"/>
    <w:rsid w:val="008A0820"/>
    <w:rsid w:val="008A0F27"/>
    <w:rsid w:val="008A20F3"/>
    <w:rsid w:val="008A216C"/>
    <w:rsid w:val="008A2337"/>
    <w:rsid w:val="008A2C10"/>
    <w:rsid w:val="008A2FBF"/>
    <w:rsid w:val="008A3EDF"/>
    <w:rsid w:val="008A4719"/>
    <w:rsid w:val="008A545F"/>
    <w:rsid w:val="008A5B99"/>
    <w:rsid w:val="008A6602"/>
    <w:rsid w:val="008A78E8"/>
    <w:rsid w:val="008A7B47"/>
    <w:rsid w:val="008A7FBC"/>
    <w:rsid w:val="008B07A1"/>
    <w:rsid w:val="008B0BDC"/>
    <w:rsid w:val="008B11CF"/>
    <w:rsid w:val="008B1242"/>
    <w:rsid w:val="008B1710"/>
    <w:rsid w:val="008B1965"/>
    <w:rsid w:val="008B3F22"/>
    <w:rsid w:val="008B435A"/>
    <w:rsid w:val="008B43D2"/>
    <w:rsid w:val="008B4D1B"/>
    <w:rsid w:val="008B4F85"/>
    <w:rsid w:val="008B5E50"/>
    <w:rsid w:val="008B6360"/>
    <w:rsid w:val="008B6BEC"/>
    <w:rsid w:val="008B6D83"/>
    <w:rsid w:val="008B74E1"/>
    <w:rsid w:val="008B7E7E"/>
    <w:rsid w:val="008C01C6"/>
    <w:rsid w:val="008C1C93"/>
    <w:rsid w:val="008C1FBA"/>
    <w:rsid w:val="008C3D1A"/>
    <w:rsid w:val="008C5BF0"/>
    <w:rsid w:val="008C5F96"/>
    <w:rsid w:val="008C6599"/>
    <w:rsid w:val="008C6701"/>
    <w:rsid w:val="008C6C17"/>
    <w:rsid w:val="008C729C"/>
    <w:rsid w:val="008C75BA"/>
    <w:rsid w:val="008C7885"/>
    <w:rsid w:val="008C7BA5"/>
    <w:rsid w:val="008C7DE1"/>
    <w:rsid w:val="008D092E"/>
    <w:rsid w:val="008D0E20"/>
    <w:rsid w:val="008D0F62"/>
    <w:rsid w:val="008D11AE"/>
    <w:rsid w:val="008D2A01"/>
    <w:rsid w:val="008D31F9"/>
    <w:rsid w:val="008D4481"/>
    <w:rsid w:val="008D5941"/>
    <w:rsid w:val="008D5953"/>
    <w:rsid w:val="008D60A6"/>
    <w:rsid w:val="008D6813"/>
    <w:rsid w:val="008D6893"/>
    <w:rsid w:val="008D6C0D"/>
    <w:rsid w:val="008D7038"/>
    <w:rsid w:val="008D7042"/>
    <w:rsid w:val="008D7121"/>
    <w:rsid w:val="008D7360"/>
    <w:rsid w:val="008E026E"/>
    <w:rsid w:val="008E0A7D"/>
    <w:rsid w:val="008E0EA3"/>
    <w:rsid w:val="008E2A79"/>
    <w:rsid w:val="008E2B57"/>
    <w:rsid w:val="008E392A"/>
    <w:rsid w:val="008E3C6E"/>
    <w:rsid w:val="008E40EB"/>
    <w:rsid w:val="008E51DD"/>
    <w:rsid w:val="008E5B1E"/>
    <w:rsid w:val="008E5F1F"/>
    <w:rsid w:val="008E6925"/>
    <w:rsid w:val="008E73AD"/>
    <w:rsid w:val="008E7CF8"/>
    <w:rsid w:val="008F080B"/>
    <w:rsid w:val="008F08AA"/>
    <w:rsid w:val="008F0D67"/>
    <w:rsid w:val="008F0DE4"/>
    <w:rsid w:val="008F1319"/>
    <w:rsid w:val="008F1C3C"/>
    <w:rsid w:val="008F2248"/>
    <w:rsid w:val="008F2619"/>
    <w:rsid w:val="008F2857"/>
    <w:rsid w:val="008F338F"/>
    <w:rsid w:val="008F37D1"/>
    <w:rsid w:val="008F3898"/>
    <w:rsid w:val="008F3C9C"/>
    <w:rsid w:val="008F3CF9"/>
    <w:rsid w:val="008F494D"/>
    <w:rsid w:val="008F4CB2"/>
    <w:rsid w:val="008F4F98"/>
    <w:rsid w:val="008F51F7"/>
    <w:rsid w:val="008F5797"/>
    <w:rsid w:val="008F5A45"/>
    <w:rsid w:val="008F6709"/>
    <w:rsid w:val="008F707E"/>
    <w:rsid w:val="008F761B"/>
    <w:rsid w:val="009002A5"/>
    <w:rsid w:val="00900A35"/>
    <w:rsid w:val="0090196D"/>
    <w:rsid w:val="00901B9A"/>
    <w:rsid w:val="00901BD6"/>
    <w:rsid w:val="00901E5E"/>
    <w:rsid w:val="009022A4"/>
    <w:rsid w:val="00902585"/>
    <w:rsid w:val="00902823"/>
    <w:rsid w:val="00902846"/>
    <w:rsid w:val="0090338F"/>
    <w:rsid w:val="009039AB"/>
    <w:rsid w:val="00905D55"/>
    <w:rsid w:val="00906D38"/>
    <w:rsid w:val="009070ED"/>
    <w:rsid w:val="00907F50"/>
    <w:rsid w:val="009108F3"/>
    <w:rsid w:val="00910C32"/>
    <w:rsid w:val="00910EBD"/>
    <w:rsid w:val="009113C4"/>
    <w:rsid w:val="009116FD"/>
    <w:rsid w:val="0091298A"/>
    <w:rsid w:val="00912D57"/>
    <w:rsid w:val="009133D2"/>
    <w:rsid w:val="009134B0"/>
    <w:rsid w:val="00913769"/>
    <w:rsid w:val="00913995"/>
    <w:rsid w:val="00913D27"/>
    <w:rsid w:val="00913D90"/>
    <w:rsid w:val="00914287"/>
    <w:rsid w:val="009156DE"/>
    <w:rsid w:val="00915C83"/>
    <w:rsid w:val="00917D79"/>
    <w:rsid w:val="00917F18"/>
    <w:rsid w:val="00921350"/>
    <w:rsid w:val="00922FC6"/>
    <w:rsid w:val="00923BA9"/>
    <w:rsid w:val="00923C61"/>
    <w:rsid w:val="00923C7D"/>
    <w:rsid w:val="00923EC7"/>
    <w:rsid w:val="00924204"/>
    <w:rsid w:val="00925005"/>
    <w:rsid w:val="009258B8"/>
    <w:rsid w:val="00925A64"/>
    <w:rsid w:val="00926C81"/>
    <w:rsid w:val="00926FD9"/>
    <w:rsid w:val="0092710D"/>
    <w:rsid w:val="00927DAD"/>
    <w:rsid w:val="00927DF0"/>
    <w:rsid w:val="00930456"/>
    <w:rsid w:val="00931A07"/>
    <w:rsid w:val="0093217A"/>
    <w:rsid w:val="00932B5E"/>
    <w:rsid w:val="009331C8"/>
    <w:rsid w:val="009340B2"/>
    <w:rsid w:val="00934486"/>
    <w:rsid w:val="00934991"/>
    <w:rsid w:val="009349C1"/>
    <w:rsid w:val="00935303"/>
    <w:rsid w:val="00937350"/>
    <w:rsid w:val="009412AB"/>
    <w:rsid w:val="00941748"/>
    <w:rsid w:val="00941FB6"/>
    <w:rsid w:val="00942301"/>
    <w:rsid w:val="0094269F"/>
    <w:rsid w:val="0094298C"/>
    <w:rsid w:val="00942C4C"/>
    <w:rsid w:val="00943386"/>
    <w:rsid w:val="0094347B"/>
    <w:rsid w:val="00944012"/>
    <w:rsid w:val="00945800"/>
    <w:rsid w:val="00945E52"/>
    <w:rsid w:val="00946633"/>
    <w:rsid w:val="0094747A"/>
    <w:rsid w:val="00950238"/>
    <w:rsid w:val="00950760"/>
    <w:rsid w:val="00950B65"/>
    <w:rsid w:val="00950C4F"/>
    <w:rsid w:val="00950E0B"/>
    <w:rsid w:val="00951860"/>
    <w:rsid w:val="0095239B"/>
    <w:rsid w:val="009523ED"/>
    <w:rsid w:val="0095274D"/>
    <w:rsid w:val="00952AB1"/>
    <w:rsid w:val="009531A2"/>
    <w:rsid w:val="009548E6"/>
    <w:rsid w:val="00954949"/>
    <w:rsid w:val="009556E6"/>
    <w:rsid w:val="00956133"/>
    <w:rsid w:val="00956774"/>
    <w:rsid w:val="0095697F"/>
    <w:rsid w:val="00956EA1"/>
    <w:rsid w:val="009570A8"/>
    <w:rsid w:val="00957B84"/>
    <w:rsid w:val="00960132"/>
    <w:rsid w:val="0096017C"/>
    <w:rsid w:val="00962066"/>
    <w:rsid w:val="0096226C"/>
    <w:rsid w:val="00962338"/>
    <w:rsid w:val="009625DA"/>
    <w:rsid w:val="009627DF"/>
    <w:rsid w:val="00962BB1"/>
    <w:rsid w:val="00962C43"/>
    <w:rsid w:val="00962F71"/>
    <w:rsid w:val="0096319A"/>
    <w:rsid w:val="009632B8"/>
    <w:rsid w:val="0096393F"/>
    <w:rsid w:val="00963A57"/>
    <w:rsid w:val="00963D68"/>
    <w:rsid w:val="00964A80"/>
    <w:rsid w:val="00964B68"/>
    <w:rsid w:val="00965908"/>
    <w:rsid w:val="00967C0E"/>
    <w:rsid w:val="0097055E"/>
    <w:rsid w:val="00970683"/>
    <w:rsid w:val="00970C7A"/>
    <w:rsid w:val="0097298D"/>
    <w:rsid w:val="00972F43"/>
    <w:rsid w:val="009734A4"/>
    <w:rsid w:val="00973C24"/>
    <w:rsid w:val="00974010"/>
    <w:rsid w:val="00974253"/>
    <w:rsid w:val="00975229"/>
    <w:rsid w:val="009757C4"/>
    <w:rsid w:val="00975F07"/>
    <w:rsid w:val="009761C1"/>
    <w:rsid w:val="0097650B"/>
    <w:rsid w:val="009807A4"/>
    <w:rsid w:val="00981234"/>
    <w:rsid w:val="00981A35"/>
    <w:rsid w:val="009824C0"/>
    <w:rsid w:val="00982634"/>
    <w:rsid w:val="00982A36"/>
    <w:rsid w:val="0098344D"/>
    <w:rsid w:val="009841D3"/>
    <w:rsid w:val="0098514E"/>
    <w:rsid w:val="00985C1E"/>
    <w:rsid w:val="009866C1"/>
    <w:rsid w:val="0098714C"/>
    <w:rsid w:val="009871EC"/>
    <w:rsid w:val="009873B4"/>
    <w:rsid w:val="00987CF0"/>
    <w:rsid w:val="00987D18"/>
    <w:rsid w:val="00990659"/>
    <w:rsid w:val="0099092A"/>
    <w:rsid w:val="0099123E"/>
    <w:rsid w:val="009912CD"/>
    <w:rsid w:val="009915AC"/>
    <w:rsid w:val="0099196A"/>
    <w:rsid w:val="009919D7"/>
    <w:rsid w:val="00991D6D"/>
    <w:rsid w:val="00991F5F"/>
    <w:rsid w:val="009921B1"/>
    <w:rsid w:val="00992341"/>
    <w:rsid w:val="00992C80"/>
    <w:rsid w:val="00992E7A"/>
    <w:rsid w:val="00993490"/>
    <w:rsid w:val="00993B4B"/>
    <w:rsid w:val="009942BC"/>
    <w:rsid w:val="00995214"/>
    <w:rsid w:val="00995588"/>
    <w:rsid w:val="00995EE6"/>
    <w:rsid w:val="00996895"/>
    <w:rsid w:val="00997880"/>
    <w:rsid w:val="009A0097"/>
    <w:rsid w:val="009A0580"/>
    <w:rsid w:val="009A32FD"/>
    <w:rsid w:val="009A37DA"/>
    <w:rsid w:val="009A40BE"/>
    <w:rsid w:val="009A4275"/>
    <w:rsid w:val="009A440A"/>
    <w:rsid w:val="009A4832"/>
    <w:rsid w:val="009A4F17"/>
    <w:rsid w:val="009A5B0D"/>
    <w:rsid w:val="009A7027"/>
    <w:rsid w:val="009A7326"/>
    <w:rsid w:val="009A75F7"/>
    <w:rsid w:val="009A7B24"/>
    <w:rsid w:val="009B0132"/>
    <w:rsid w:val="009B0F9C"/>
    <w:rsid w:val="009B2386"/>
    <w:rsid w:val="009B43BF"/>
    <w:rsid w:val="009B5EE1"/>
    <w:rsid w:val="009B6CC4"/>
    <w:rsid w:val="009B6E97"/>
    <w:rsid w:val="009B76EE"/>
    <w:rsid w:val="009B7FDE"/>
    <w:rsid w:val="009C1E51"/>
    <w:rsid w:val="009C1F75"/>
    <w:rsid w:val="009C284E"/>
    <w:rsid w:val="009C2D97"/>
    <w:rsid w:val="009C3968"/>
    <w:rsid w:val="009C658B"/>
    <w:rsid w:val="009C698A"/>
    <w:rsid w:val="009C6A60"/>
    <w:rsid w:val="009C6D0C"/>
    <w:rsid w:val="009C6F66"/>
    <w:rsid w:val="009C71A6"/>
    <w:rsid w:val="009C74BF"/>
    <w:rsid w:val="009C7620"/>
    <w:rsid w:val="009C7C3A"/>
    <w:rsid w:val="009D0A59"/>
    <w:rsid w:val="009D0E26"/>
    <w:rsid w:val="009D150E"/>
    <w:rsid w:val="009D1871"/>
    <w:rsid w:val="009D18CA"/>
    <w:rsid w:val="009D1918"/>
    <w:rsid w:val="009D26CA"/>
    <w:rsid w:val="009D2889"/>
    <w:rsid w:val="009D2D02"/>
    <w:rsid w:val="009D3D42"/>
    <w:rsid w:val="009D482C"/>
    <w:rsid w:val="009D53DA"/>
    <w:rsid w:val="009D73B0"/>
    <w:rsid w:val="009D7602"/>
    <w:rsid w:val="009E1975"/>
    <w:rsid w:val="009E1A18"/>
    <w:rsid w:val="009E1B93"/>
    <w:rsid w:val="009E1E7F"/>
    <w:rsid w:val="009E203A"/>
    <w:rsid w:val="009E3264"/>
    <w:rsid w:val="009E33F6"/>
    <w:rsid w:val="009E38ED"/>
    <w:rsid w:val="009E4771"/>
    <w:rsid w:val="009E5103"/>
    <w:rsid w:val="009E5390"/>
    <w:rsid w:val="009E71E5"/>
    <w:rsid w:val="009E7AB7"/>
    <w:rsid w:val="009E7ABD"/>
    <w:rsid w:val="009F00FF"/>
    <w:rsid w:val="009F0B50"/>
    <w:rsid w:val="009F2463"/>
    <w:rsid w:val="009F2998"/>
    <w:rsid w:val="009F2EDD"/>
    <w:rsid w:val="009F32EC"/>
    <w:rsid w:val="009F337B"/>
    <w:rsid w:val="009F33D1"/>
    <w:rsid w:val="009F430C"/>
    <w:rsid w:val="009F482A"/>
    <w:rsid w:val="009F4EEE"/>
    <w:rsid w:val="009F606E"/>
    <w:rsid w:val="00A0019A"/>
    <w:rsid w:val="00A0065D"/>
    <w:rsid w:val="00A01753"/>
    <w:rsid w:val="00A018F7"/>
    <w:rsid w:val="00A01B2F"/>
    <w:rsid w:val="00A01DE7"/>
    <w:rsid w:val="00A022A5"/>
    <w:rsid w:val="00A03243"/>
    <w:rsid w:val="00A047A5"/>
    <w:rsid w:val="00A04AAB"/>
    <w:rsid w:val="00A06325"/>
    <w:rsid w:val="00A0634E"/>
    <w:rsid w:val="00A066DB"/>
    <w:rsid w:val="00A06703"/>
    <w:rsid w:val="00A07B0A"/>
    <w:rsid w:val="00A07D8C"/>
    <w:rsid w:val="00A07EF5"/>
    <w:rsid w:val="00A10437"/>
    <w:rsid w:val="00A10F08"/>
    <w:rsid w:val="00A11160"/>
    <w:rsid w:val="00A11557"/>
    <w:rsid w:val="00A12424"/>
    <w:rsid w:val="00A12510"/>
    <w:rsid w:val="00A13309"/>
    <w:rsid w:val="00A1359E"/>
    <w:rsid w:val="00A13E6C"/>
    <w:rsid w:val="00A16147"/>
    <w:rsid w:val="00A20193"/>
    <w:rsid w:val="00A20C22"/>
    <w:rsid w:val="00A20DB1"/>
    <w:rsid w:val="00A21571"/>
    <w:rsid w:val="00A2175E"/>
    <w:rsid w:val="00A2187F"/>
    <w:rsid w:val="00A21B68"/>
    <w:rsid w:val="00A23592"/>
    <w:rsid w:val="00A241FD"/>
    <w:rsid w:val="00A24891"/>
    <w:rsid w:val="00A24F96"/>
    <w:rsid w:val="00A258AB"/>
    <w:rsid w:val="00A26260"/>
    <w:rsid w:val="00A2650A"/>
    <w:rsid w:val="00A26C6E"/>
    <w:rsid w:val="00A27856"/>
    <w:rsid w:val="00A27CDE"/>
    <w:rsid w:val="00A30A7C"/>
    <w:rsid w:val="00A30FF7"/>
    <w:rsid w:val="00A311A6"/>
    <w:rsid w:val="00A3136A"/>
    <w:rsid w:val="00A314CC"/>
    <w:rsid w:val="00A3154B"/>
    <w:rsid w:val="00A32BBC"/>
    <w:rsid w:val="00A32C97"/>
    <w:rsid w:val="00A33068"/>
    <w:rsid w:val="00A34563"/>
    <w:rsid w:val="00A34CD7"/>
    <w:rsid w:val="00A34EFB"/>
    <w:rsid w:val="00A35158"/>
    <w:rsid w:val="00A36F68"/>
    <w:rsid w:val="00A3724E"/>
    <w:rsid w:val="00A406E3"/>
    <w:rsid w:val="00A41D2F"/>
    <w:rsid w:val="00A426A2"/>
    <w:rsid w:val="00A43502"/>
    <w:rsid w:val="00A442BE"/>
    <w:rsid w:val="00A44C6E"/>
    <w:rsid w:val="00A44EA9"/>
    <w:rsid w:val="00A44F7D"/>
    <w:rsid w:val="00A45D83"/>
    <w:rsid w:val="00A46D57"/>
    <w:rsid w:val="00A478F4"/>
    <w:rsid w:val="00A50696"/>
    <w:rsid w:val="00A506FD"/>
    <w:rsid w:val="00A50860"/>
    <w:rsid w:val="00A50964"/>
    <w:rsid w:val="00A509C4"/>
    <w:rsid w:val="00A50D64"/>
    <w:rsid w:val="00A51107"/>
    <w:rsid w:val="00A513A1"/>
    <w:rsid w:val="00A518DC"/>
    <w:rsid w:val="00A51D94"/>
    <w:rsid w:val="00A526FC"/>
    <w:rsid w:val="00A5352E"/>
    <w:rsid w:val="00A536A0"/>
    <w:rsid w:val="00A53CFC"/>
    <w:rsid w:val="00A54119"/>
    <w:rsid w:val="00A55B26"/>
    <w:rsid w:val="00A57A3C"/>
    <w:rsid w:val="00A61212"/>
    <w:rsid w:val="00A61856"/>
    <w:rsid w:val="00A61D92"/>
    <w:rsid w:val="00A62691"/>
    <w:rsid w:val="00A62E53"/>
    <w:rsid w:val="00A633D5"/>
    <w:rsid w:val="00A63681"/>
    <w:rsid w:val="00A641BF"/>
    <w:rsid w:val="00A64939"/>
    <w:rsid w:val="00A6571F"/>
    <w:rsid w:val="00A657AD"/>
    <w:rsid w:val="00A66419"/>
    <w:rsid w:val="00A66B32"/>
    <w:rsid w:val="00A6767E"/>
    <w:rsid w:val="00A67D65"/>
    <w:rsid w:val="00A67ECF"/>
    <w:rsid w:val="00A70036"/>
    <w:rsid w:val="00A70E37"/>
    <w:rsid w:val="00A70FDE"/>
    <w:rsid w:val="00A75673"/>
    <w:rsid w:val="00A75682"/>
    <w:rsid w:val="00A758FF"/>
    <w:rsid w:val="00A77379"/>
    <w:rsid w:val="00A77FBF"/>
    <w:rsid w:val="00A817E8"/>
    <w:rsid w:val="00A8270F"/>
    <w:rsid w:val="00A82EB4"/>
    <w:rsid w:val="00A833DD"/>
    <w:rsid w:val="00A837CE"/>
    <w:rsid w:val="00A83FE9"/>
    <w:rsid w:val="00A8527E"/>
    <w:rsid w:val="00A85A06"/>
    <w:rsid w:val="00A85D30"/>
    <w:rsid w:val="00A85FC5"/>
    <w:rsid w:val="00A874C6"/>
    <w:rsid w:val="00A90A31"/>
    <w:rsid w:val="00A90B21"/>
    <w:rsid w:val="00A91E7B"/>
    <w:rsid w:val="00A92170"/>
    <w:rsid w:val="00A92A91"/>
    <w:rsid w:val="00A92DC4"/>
    <w:rsid w:val="00A9328C"/>
    <w:rsid w:val="00A93C46"/>
    <w:rsid w:val="00A93E8B"/>
    <w:rsid w:val="00A94AA9"/>
    <w:rsid w:val="00A95040"/>
    <w:rsid w:val="00A95925"/>
    <w:rsid w:val="00A97736"/>
    <w:rsid w:val="00A97E3E"/>
    <w:rsid w:val="00AA052C"/>
    <w:rsid w:val="00AA05CD"/>
    <w:rsid w:val="00AA05D6"/>
    <w:rsid w:val="00AA0C0F"/>
    <w:rsid w:val="00AA1041"/>
    <w:rsid w:val="00AA10FE"/>
    <w:rsid w:val="00AA265C"/>
    <w:rsid w:val="00AA28F5"/>
    <w:rsid w:val="00AA329E"/>
    <w:rsid w:val="00AA3455"/>
    <w:rsid w:val="00AA34E0"/>
    <w:rsid w:val="00AA45E8"/>
    <w:rsid w:val="00AA48D8"/>
    <w:rsid w:val="00AA527B"/>
    <w:rsid w:val="00AA5777"/>
    <w:rsid w:val="00AA7FCA"/>
    <w:rsid w:val="00AB18D6"/>
    <w:rsid w:val="00AB2BB3"/>
    <w:rsid w:val="00AB2EF6"/>
    <w:rsid w:val="00AB31B3"/>
    <w:rsid w:val="00AB31BF"/>
    <w:rsid w:val="00AB3534"/>
    <w:rsid w:val="00AB3A95"/>
    <w:rsid w:val="00AB487B"/>
    <w:rsid w:val="00AB4AF3"/>
    <w:rsid w:val="00AB4E91"/>
    <w:rsid w:val="00AB5F51"/>
    <w:rsid w:val="00AB65EC"/>
    <w:rsid w:val="00AB6BFE"/>
    <w:rsid w:val="00AC0098"/>
    <w:rsid w:val="00AC06CA"/>
    <w:rsid w:val="00AC0E86"/>
    <w:rsid w:val="00AC0FF1"/>
    <w:rsid w:val="00AC18B6"/>
    <w:rsid w:val="00AC1D27"/>
    <w:rsid w:val="00AC233E"/>
    <w:rsid w:val="00AC3D0E"/>
    <w:rsid w:val="00AC4212"/>
    <w:rsid w:val="00AC476D"/>
    <w:rsid w:val="00AC4D08"/>
    <w:rsid w:val="00AC552F"/>
    <w:rsid w:val="00AC61E7"/>
    <w:rsid w:val="00AC6CD4"/>
    <w:rsid w:val="00AC7527"/>
    <w:rsid w:val="00AC76D4"/>
    <w:rsid w:val="00AC7EB3"/>
    <w:rsid w:val="00AD0165"/>
    <w:rsid w:val="00AD0EF0"/>
    <w:rsid w:val="00AD1733"/>
    <w:rsid w:val="00AD1959"/>
    <w:rsid w:val="00AD4EAE"/>
    <w:rsid w:val="00AD55DC"/>
    <w:rsid w:val="00AD589E"/>
    <w:rsid w:val="00AD58AC"/>
    <w:rsid w:val="00AD5F11"/>
    <w:rsid w:val="00AD6169"/>
    <w:rsid w:val="00AD6CA0"/>
    <w:rsid w:val="00AD79AF"/>
    <w:rsid w:val="00AD7B70"/>
    <w:rsid w:val="00AD7E4A"/>
    <w:rsid w:val="00AE0722"/>
    <w:rsid w:val="00AE2E22"/>
    <w:rsid w:val="00AE3132"/>
    <w:rsid w:val="00AE3521"/>
    <w:rsid w:val="00AE413A"/>
    <w:rsid w:val="00AE6D92"/>
    <w:rsid w:val="00AF0A1B"/>
    <w:rsid w:val="00AF14CE"/>
    <w:rsid w:val="00AF2174"/>
    <w:rsid w:val="00AF230C"/>
    <w:rsid w:val="00AF28C1"/>
    <w:rsid w:val="00AF2D6F"/>
    <w:rsid w:val="00AF4826"/>
    <w:rsid w:val="00AF499A"/>
    <w:rsid w:val="00AF4C5D"/>
    <w:rsid w:val="00AF5859"/>
    <w:rsid w:val="00AF5F77"/>
    <w:rsid w:val="00AF69A7"/>
    <w:rsid w:val="00AF6DBE"/>
    <w:rsid w:val="00AF73FD"/>
    <w:rsid w:val="00AF77E2"/>
    <w:rsid w:val="00B00635"/>
    <w:rsid w:val="00B00A67"/>
    <w:rsid w:val="00B01A75"/>
    <w:rsid w:val="00B01CE0"/>
    <w:rsid w:val="00B02BF8"/>
    <w:rsid w:val="00B02D69"/>
    <w:rsid w:val="00B03268"/>
    <w:rsid w:val="00B032D7"/>
    <w:rsid w:val="00B036DC"/>
    <w:rsid w:val="00B04173"/>
    <w:rsid w:val="00B043A1"/>
    <w:rsid w:val="00B04476"/>
    <w:rsid w:val="00B05147"/>
    <w:rsid w:val="00B0614B"/>
    <w:rsid w:val="00B064B3"/>
    <w:rsid w:val="00B06B3D"/>
    <w:rsid w:val="00B06D8D"/>
    <w:rsid w:val="00B079C3"/>
    <w:rsid w:val="00B07BCE"/>
    <w:rsid w:val="00B07D95"/>
    <w:rsid w:val="00B1053F"/>
    <w:rsid w:val="00B10761"/>
    <w:rsid w:val="00B11990"/>
    <w:rsid w:val="00B12950"/>
    <w:rsid w:val="00B138C4"/>
    <w:rsid w:val="00B13F06"/>
    <w:rsid w:val="00B146F7"/>
    <w:rsid w:val="00B14D37"/>
    <w:rsid w:val="00B14DCA"/>
    <w:rsid w:val="00B14F4A"/>
    <w:rsid w:val="00B16012"/>
    <w:rsid w:val="00B16390"/>
    <w:rsid w:val="00B165BC"/>
    <w:rsid w:val="00B1787C"/>
    <w:rsid w:val="00B17947"/>
    <w:rsid w:val="00B17A69"/>
    <w:rsid w:val="00B17D38"/>
    <w:rsid w:val="00B17FED"/>
    <w:rsid w:val="00B20622"/>
    <w:rsid w:val="00B20E74"/>
    <w:rsid w:val="00B22DAB"/>
    <w:rsid w:val="00B233DD"/>
    <w:rsid w:val="00B24611"/>
    <w:rsid w:val="00B24E88"/>
    <w:rsid w:val="00B24EEB"/>
    <w:rsid w:val="00B25136"/>
    <w:rsid w:val="00B25304"/>
    <w:rsid w:val="00B253FF"/>
    <w:rsid w:val="00B2550A"/>
    <w:rsid w:val="00B2580B"/>
    <w:rsid w:val="00B30131"/>
    <w:rsid w:val="00B3195D"/>
    <w:rsid w:val="00B3204C"/>
    <w:rsid w:val="00B3243E"/>
    <w:rsid w:val="00B32D2F"/>
    <w:rsid w:val="00B32D42"/>
    <w:rsid w:val="00B34E83"/>
    <w:rsid w:val="00B3531D"/>
    <w:rsid w:val="00B36062"/>
    <w:rsid w:val="00B36D08"/>
    <w:rsid w:val="00B37AC9"/>
    <w:rsid w:val="00B400C0"/>
    <w:rsid w:val="00B401CA"/>
    <w:rsid w:val="00B426BC"/>
    <w:rsid w:val="00B42CD9"/>
    <w:rsid w:val="00B42E32"/>
    <w:rsid w:val="00B43326"/>
    <w:rsid w:val="00B43560"/>
    <w:rsid w:val="00B44020"/>
    <w:rsid w:val="00B45E37"/>
    <w:rsid w:val="00B472EF"/>
    <w:rsid w:val="00B5096F"/>
    <w:rsid w:val="00B52921"/>
    <w:rsid w:val="00B52D8A"/>
    <w:rsid w:val="00B541E6"/>
    <w:rsid w:val="00B544FC"/>
    <w:rsid w:val="00B55026"/>
    <w:rsid w:val="00B55AF8"/>
    <w:rsid w:val="00B56468"/>
    <w:rsid w:val="00B56600"/>
    <w:rsid w:val="00B56904"/>
    <w:rsid w:val="00B56948"/>
    <w:rsid w:val="00B574E7"/>
    <w:rsid w:val="00B60B62"/>
    <w:rsid w:val="00B610BA"/>
    <w:rsid w:val="00B626BC"/>
    <w:rsid w:val="00B63732"/>
    <w:rsid w:val="00B63761"/>
    <w:rsid w:val="00B63C87"/>
    <w:rsid w:val="00B63FC6"/>
    <w:rsid w:val="00B643C3"/>
    <w:rsid w:val="00B64CF0"/>
    <w:rsid w:val="00B655CA"/>
    <w:rsid w:val="00B66F14"/>
    <w:rsid w:val="00B6700E"/>
    <w:rsid w:val="00B67C93"/>
    <w:rsid w:val="00B7046B"/>
    <w:rsid w:val="00B70CAF"/>
    <w:rsid w:val="00B72CDD"/>
    <w:rsid w:val="00B72E04"/>
    <w:rsid w:val="00B7335E"/>
    <w:rsid w:val="00B737B8"/>
    <w:rsid w:val="00B74F95"/>
    <w:rsid w:val="00B75130"/>
    <w:rsid w:val="00B758BD"/>
    <w:rsid w:val="00B75900"/>
    <w:rsid w:val="00B7616D"/>
    <w:rsid w:val="00B766A2"/>
    <w:rsid w:val="00B7678E"/>
    <w:rsid w:val="00B76CF7"/>
    <w:rsid w:val="00B770B3"/>
    <w:rsid w:val="00B773B8"/>
    <w:rsid w:val="00B80081"/>
    <w:rsid w:val="00B8118E"/>
    <w:rsid w:val="00B816DE"/>
    <w:rsid w:val="00B82653"/>
    <w:rsid w:val="00B828A1"/>
    <w:rsid w:val="00B8309E"/>
    <w:rsid w:val="00B83661"/>
    <w:rsid w:val="00B83A5F"/>
    <w:rsid w:val="00B84620"/>
    <w:rsid w:val="00B85C24"/>
    <w:rsid w:val="00B86583"/>
    <w:rsid w:val="00B911A5"/>
    <w:rsid w:val="00B93820"/>
    <w:rsid w:val="00B93B6E"/>
    <w:rsid w:val="00B93F8E"/>
    <w:rsid w:val="00B944F3"/>
    <w:rsid w:val="00B959A6"/>
    <w:rsid w:val="00B960B4"/>
    <w:rsid w:val="00B97849"/>
    <w:rsid w:val="00BA0712"/>
    <w:rsid w:val="00BA0E55"/>
    <w:rsid w:val="00BA1AC2"/>
    <w:rsid w:val="00BA3075"/>
    <w:rsid w:val="00BA38D1"/>
    <w:rsid w:val="00BA4840"/>
    <w:rsid w:val="00BA4EA7"/>
    <w:rsid w:val="00BA539A"/>
    <w:rsid w:val="00BA566D"/>
    <w:rsid w:val="00BA5819"/>
    <w:rsid w:val="00BA588D"/>
    <w:rsid w:val="00BA5D84"/>
    <w:rsid w:val="00BA6350"/>
    <w:rsid w:val="00BA6495"/>
    <w:rsid w:val="00BA6649"/>
    <w:rsid w:val="00BA6C93"/>
    <w:rsid w:val="00BA71E5"/>
    <w:rsid w:val="00BA7824"/>
    <w:rsid w:val="00BA7A01"/>
    <w:rsid w:val="00BB002F"/>
    <w:rsid w:val="00BB0216"/>
    <w:rsid w:val="00BB0ABF"/>
    <w:rsid w:val="00BB1276"/>
    <w:rsid w:val="00BB1661"/>
    <w:rsid w:val="00BB3690"/>
    <w:rsid w:val="00BB3914"/>
    <w:rsid w:val="00BB3949"/>
    <w:rsid w:val="00BB3BB3"/>
    <w:rsid w:val="00BB3E8B"/>
    <w:rsid w:val="00BB455E"/>
    <w:rsid w:val="00BB4BB8"/>
    <w:rsid w:val="00BB5A97"/>
    <w:rsid w:val="00BB5AD2"/>
    <w:rsid w:val="00BB7ACD"/>
    <w:rsid w:val="00BC0CE2"/>
    <w:rsid w:val="00BC2456"/>
    <w:rsid w:val="00BC3709"/>
    <w:rsid w:val="00BC3D09"/>
    <w:rsid w:val="00BC59AC"/>
    <w:rsid w:val="00BC6059"/>
    <w:rsid w:val="00BC67FD"/>
    <w:rsid w:val="00BD1ABB"/>
    <w:rsid w:val="00BD1FC9"/>
    <w:rsid w:val="00BD2947"/>
    <w:rsid w:val="00BD3295"/>
    <w:rsid w:val="00BD37F7"/>
    <w:rsid w:val="00BD3DBA"/>
    <w:rsid w:val="00BD52EB"/>
    <w:rsid w:val="00BD541C"/>
    <w:rsid w:val="00BD65B3"/>
    <w:rsid w:val="00BD7381"/>
    <w:rsid w:val="00BD7A81"/>
    <w:rsid w:val="00BE1AEF"/>
    <w:rsid w:val="00BE2848"/>
    <w:rsid w:val="00BE2D8C"/>
    <w:rsid w:val="00BE3256"/>
    <w:rsid w:val="00BE3A5C"/>
    <w:rsid w:val="00BE3F49"/>
    <w:rsid w:val="00BE4115"/>
    <w:rsid w:val="00BE48FE"/>
    <w:rsid w:val="00BE5FAB"/>
    <w:rsid w:val="00BE65CA"/>
    <w:rsid w:val="00BE6EA6"/>
    <w:rsid w:val="00BE738C"/>
    <w:rsid w:val="00BF05F3"/>
    <w:rsid w:val="00BF06B5"/>
    <w:rsid w:val="00BF09CD"/>
    <w:rsid w:val="00BF0A22"/>
    <w:rsid w:val="00BF0F56"/>
    <w:rsid w:val="00BF1093"/>
    <w:rsid w:val="00BF2C5C"/>
    <w:rsid w:val="00BF2F7F"/>
    <w:rsid w:val="00BF3299"/>
    <w:rsid w:val="00BF3305"/>
    <w:rsid w:val="00BF3839"/>
    <w:rsid w:val="00BF3F6B"/>
    <w:rsid w:val="00BF3FEC"/>
    <w:rsid w:val="00BF4AE9"/>
    <w:rsid w:val="00BF5FFD"/>
    <w:rsid w:val="00BF6C1A"/>
    <w:rsid w:val="00BF7C74"/>
    <w:rsid w:val="00C00178"/>
    <w:rsid w:val="00C0021C"/>
    <w:rsid w:val="00C02A48"/>
    <w:rsid w:val="00C02B72"/>
    <w:rsid w:val="00C040E1"/>
    <w:rsid w:val="00C04D40"/>
    <w:rsid w:val="00C050FB"/>
    <w:rsid w:val="00C05150"/>
    <w:rsid w:val="00C05AC4"/>
    <w:rsid w:val="00C06086"/>
    <w:rsid w:val="00C071ED"/>
    <w:rsid w:val="00C07AD3"/>
    <w:rsid w:val="00C102A7"/>
    <w:rsid w:val="00C10ADF"/>
    <w:rsid w:val="00C10B45"/>
    <w:rsid w:val="00C10CD5"/>
    <w:rsid w:val="00C11878"/>
    <w:rsid w:val="00C12D46"/>
    <w:rsid w:val="00C13039"/>
    <w:rsid w:val="00C134C9"/>
    <w:rsid w:val="00C13F7B"/>
    <w:rsid w:val="00C140AD"/>
    <w:rsid w:val="00C14671"/>
    <w:rsid w:val="00C1507C"/>
    <w:rsid w:val="00C15B35"/>
    <w:rsid w:val="00C1790F"/>
    <w:rsid w:val="00C17E1C"/>
    <w:rsid w:val="00C17F12"/>
    <w:rsid w:val="00C20156"/>
    <w:rsid w:val="00C201D8"/>
    <w:rsid w:val="00C20A7B"/>
    <w:rsid w:val="00C20E95"/>
    <w:rsid w:val="00C218DD"/>
    <w:rsid w:val="00C218E8"/>
    <w:rsid w:val="00C21ED5"/>
    <w:rsid w:val="00C228D6"/>
    <w:rsid w:val="00C2333C"/>
    <w:rsid w:val="00C2430D"/>
    <w:rsid w:val="00C24A53"/>
    <w:rsid w:val="00C24A58"/>
    <w:rsid w:val="00C25313"/>
    <w:rsid w:val="00C263FB"/>
    <w:rsid w:val="00C27E8E"/>
    <w:rsid w:val="00C30034"/>
    <w:rsid w:val="00C30C61"/>
    <w:rsid w:val="00C3193F"/>
    <w:rsid w:val="00C31974"/>
    <w:rsid w:val="00C31CA2"/>
    <w:rsid w:val="00C328BE"/>
    <w:rsid w:val="00C32C75"/>
    <w:rsid w:val="00C32FEE"/>
    <w:rsid w:val="00C3335A"/>
    <w:rsid w:val="00C3393B"/>
    <w:rsid w:val="00C33E1B"/>
    <w:rsid w:val="00C34655"/>
    <w:rsid w:val="00C3620C"/>
    <w:rsid w:val="00C36618"/>
    <w:rsid w:val="00C36621"/>
    <w:rsid w:val="00C36B05"/>
    <w:rsid w:val="00C36D25"/>
    <w:rsid w:val="00C4055A"/>
    <w:rsid w:val="00C406BE"/>
    <w:rsid w:val="00C40770"/>
    <w:rsid w:val="00C40D61"/>
    <w:rsid w:val="00C40DF7"/>
    <w:rsid w:val="00C40F38"/>
    <w:rsid w:val="00C41951"/>
    <w:rsid w:val="00C4288E"/>
    <w:rsid w:val="00C43C58"/>
    <w:rsid w:val="00C44CC6"/>
    <w:rsid w:val="00C45890"/>
    <w:rsid w:val="00C45F1F"/>
    <w:rsid w:val="00C4747E"/>
    <w:rsid w:val="00C47A84"/>
    <w:rsid w:val="00C51E8F"/>
    <w:rsid w:val="00C52138"/>
    <w:rsid w:val="00C5218C"/>
    <w:rsid w:val="00C52ED4"/>
    <w:rsid w:val="00C5434E"/>
    <w:rsid w:val="00C567C3"/>
    <w:rsid w:val="00C57735"/>
    <w:rsid w:val="00C57B57"/>
    <w:rsid w:val="00C57EA6"/>
    <w:rsid w:val="00C6058D"/>
    <w:rsid w:val="00C60E77"/>
    <w:rsid w:val="00C61A86"/>
    <w:rsid w:val="00C61E2E"/>
    <w:rsid w:val="00C625DA"/>
    <w:rsid w:val="00C62CAD"/>
    <w:rsid w:val="00C63801"/>
    <w:rsid w:val="00C63F6B"/>
    <w:rsid w:val="00C6408E"/>
    <w:rsid w:val="00C648DE"/>
    <w:rsid w:val="00C658CC"/>
    <w:rsid w:val="00C662D1"/>
    <w:rsid w:val="00C665ED"/>
    <w:rsid w:val="00C678E5"/>
    <w:rsid w:val="00C701BB"/>
    <w:rsid w:val="00C704FC"/>
    <w:rsid w:val="00C7203B"/>
    <w:rsid w:val="00C731A6"/>
    <w:rsid w:val="00C739CE"/>
    <w:rsid w:val="00C7412F"/>
    <w:rsid w:val="00C74190"/>
    <w:rsid w:val="00C74225"/>
    <w:rsid w:val="00C74E56"/>
    <w:rsid w:val="00C75E3E"/>
    <w:rsid w:val="00C76021"/>
    <w:rsid w:val="00C77C70"/>
    <w:rsid w:val="00C8081B"/>
    <w:rsid w:val="00C80E79"/>
    <w:rsid w:val="00C83153"/>
    <w:rsid w:val="00C8338D"/>
    <w:rsid w:val="00C83616"/>
    <w:rsid w:val="00C83EDB"/>
    <w:rsid w:val="00C84524"/>
    <w:rsid w:val="00C845C7"/>
    <w:rsid w:val="00C8460A"/>
    <w:rsid w:val="00C8475E"/>
    <w:rsid w:val="00C84F25"/>
    <w:rsid w:val="00C859B5"/>
    <w:rsid w:val="00C86AC5"/>
    <w:rsid w:val="00C86C56"/>
    <w:rsid w:val="00C86F2A"/>
    <w:rsid w:val="00C87A9C"/>
    <w:rsid w:val="00C90735"/>
    <w:rsid w:val="00C91333"/>
    <w:rsid w:val="00C91C87"/>
    <w:rsid w:val="00C93C18"/>
    <w:rsid w:val="00C9532C"/>
    <w:rsid w:val="00C95880"/>
    <w:rsid w:val="00CA054D"/>
    <w:rsid w:val="00CA07F7"/>
    <w:rsid w:val="00CA0E5B"/>
    <w:rsid w:val="00CA2BB3"/>
    <w:rsid w:val="00CA314D"/>
    <w:rsid w:val="00CA362D"/>
    <w:rsid w:val="00CA36C0"/>
    <w:rsid w:val="00CA5568"/>
    <w:rsid w:val="00CA670D"/>
    <w:rsid w:val="00CA67FD"/>
    <w:rsid w:val="00CA6836"/>
    <w:rsid w:val="00CA6872"/>
    <w:rsid w:val="00CA7971"/>
    <w:rsid w:val="00CA7EF8"/>
    <w:rsid w:val="00CB00A2"/>
    <w:rsid w:val="00CB02D2"/>
    <w:rsid w:val="00CB2315"/>
    <w:rsid w:val="00CB2391"/>
    <w:rsid w:val="00CB2410"/>
    <w:rsid w:val="00CB3355"/>
    <w:rsid w:val="00CB34F0"/>
    <w:rsid w:val="00CB397F"/>
    <w:rsid w:val="00CB3CD4"/>
    <w:rsid w:val="00CB409C"/>
    <w:rsid w:val="00CB4A7D"/>
    <w:rsid w:val="00CB54FD"/>
    <w:rsid w:val="00CB5776"/>
    <w:rsid w:val="00CB663D"/>
    <w:rsid w:val="00CB7B8C"/>
    <w:rsid w:val="00CC02BF"/>
    <w:rsid w:val="00CC17A0"/>
    <w:rsid w:val="00CC2DBB"/>
    <w:rsid w:val="00CC2F6D"/>
    <w:rsid w:val="00CC31DD"/>
    <w:rsid w:val="00CC3E9A"/>
    <w:rsid w:val="00CC4825"/>
    <w:rsid w:val="00CC4AC1"/>
    <w:rsid w:val="00CC5F2E"/>
    <w:rsid w:val="00CC6183"/>
    <w:rsid w:val="00CC65FD"/>
    <w:rsid w:val="00CC69E1"/>
    <w:rsid w:val="00CC69EF"/>
    <w:rsid w:val="00CD02E0"/>
    <w:rsid w:val="00CD14C6"/>
    <w:rsid w:val="00CD1EC4"/>
    <w:rsid w:val="00CD1FA8"/>
    <w:rsid w:val="00CD1FAF"/>
    <w:rsid w:val="00CD2324"/>
    <w:rsid w:val="00CD4100"/>
    <w:rsid w:val="00CD48D2"/>
    <w:rsid w:val="00CD54B9"/>
    <w:rsid w:val="00CD6403"/>
    <w:rsid w:val="00CD7DA6"/>
    <w:rsid w:val="00CE02B2"/>
    <w:rsid w:val="00CE07EC"/>
    <w:rsid w:val="00CE0AD9"/>
    <w:rsid w:val="00CE196F"/>
    <w:rsid w:val="00CE1E1B"/>
    <w:rsid w:val="00CE4033"/>
    <w:rsid w:val="00CE42F5"/>
    <w:rsid w:val="00CE47C6"/>
    <w:rsid w:val="00CE4EF7"/>
    <w:rsid w:val="00CE50D3"/>
    <w:rsid w:val="00CE5E2C"/>
    <w:rsid w:val="00CE62D0"/>
    <w:rsid w:val="00CE65ED"/>
    <w:rsid w:val="00CE6AA8"/>
    <w:rsid w:val="00CE6CD9"/>
    <w:rsid w:val="00CE7523"/>
    <w:rsid w:val="00CE78A7"/>
    <w:rsid w:val="00CF0DE2"/>
    <w:rsid w:val="00CF1214"/>
    <w:rsid w:val="00CF199C"/>
    <w:rsid w:val="00CF1DCE"/>
    <w:rsid w:val="00CF221D"/>
    <w:rsid w:val="00CF29B5"/>
    <w:rsid w:val="00CF300F"/>
    <w:rsid w:val="00CF307F"/>
    <w:rsid w:val="00CF339A"/>
    <w:rsid w:val="00CF3833"/>
    <w:rsid w:val="00CF3E37"/>
    <w:rsid w:val="00CF47D0"/>
    <w:rsid w:val="00CF4E7F"/>
    <w:rsid w:val="00CF4F1C"/>
    <w:rsid w:val="00CF5B7A"/>
    <w:rsid w:val="00CF6799"/>
    <w:rsid w:val="00CF6F61"/>
    <w:rsid w:val="00CF7529"/>
    <w:rsid w:val="00CF78DC"/>
    <w:rsid w:val="00CF7CCB"/>
    <w:rsid w:val="00D006E8"/>
    <w:rsid w:val="00D0093B"/>
    <w:rsid w:val="00D01288"/>
    <w:rsid w:val="00D0262F"/>
    <w:rsid w:val="00D027EF"/>
    <w:rsid w:val="00D03F11"/>
    <w:rsid w:val="00D040DC"/>
    <w:rsid w:val="00D0453C"/>
    <w:rsid w:val="00D04EC8"/>
    <w:rsid w:val="00D05102"/>
    <w:rsid w:val="00D056E3"/>
    <w:rsid w:val="00D0582C"/>
    <w:rsid w:val="00D05EA2"/>
    <w:rsid w:val="00D0615A"/>
    <w:rsid w:val="00D061BD"/>
    <w:rsid w:val="00D070DD"/>
    <w:rsid w:val="00D10608"/>
    <w:rsid w:val="00D1062A"/>
    <w:rsid w:val="00D12173"/>
    <w:rsid w:val="00D12CCF"/>
    <w:rsid w:val="00D13013"/>
    <w:rsid w:val="00D13ADD"/>
    <w:rsid w:val="00D14398"/>
    <w:rsid w:val="00D149A0"/>
    <w:rsid w:val="00D14AD2"/>
    <w:rsid w:val="00D155AE"/>
    <w:rsid w:val="00D157CC"/>
    <w:rsid w:val="00D1604C"/>
    <w:rsid w:val="00D16A4E"/>
    <w:rsid w:val="00D17435"/>
    <w:rsid w:val="00D179AC"/>
    <w:rsid w:val="00D20A45"/>
    <w:rsid w:val="00D216D5"/>
    <w:rsid w:val="00D2372F"/>
    <w:rsid w:val="00D23FA9"/>
    <w:rsid w:val="00D2455F"/>
    <w:rsid w:val="00D24D27"/>
    <w:rsid w:val="00D2566F"/>
    <w:rsid w:val="00D27205"/>
    <w:rsid w:val="00D27A33"/>
    <w:rsid w:val="00D30577"/>
    <w:rsid w:val="00D30C61"/>
    <w:rsid w:val="00D30D11"/>
    <w:rsid w:val="00D310A6"/>
    <w:rsid w:val="00D3151E"/>
    <w:rsid w:val="00D3201A"/>
    <w:rsid w:val="00D32870"/>
    <w:rsid w:val="00D32A9B"/>
    <w:rsid w:val="00D32EFE"/>
    <w:rsid w:val="00D32FB5"/>
    <w:rsid w:val="00D33BB8"/>
    <w:rsid w:val="00D342EC"/>
    <w:rsid w:val="00D34C07"/>
    <w:rsid w:val="00D3584D"/>
    <w:rsid w:val="00D35F57"/>
    <w:rsid w:val="00D35F79"/>
    <w:rsid w:val="00D36A43"/>
    <w:rsid w:val="00D37645"/>
    <w:rsid w:val="00D37CD9"/>
    <w:rsid w:val="00D401E4"/>
    <w:rsid w:val="00D40255"/>
    <w:rsid w:val="00D40544"/>
    <w:rsid w:val="00D405F2"/>
    <w:rsid w:val="00D4142F"/>
    <w:rsid w:val="00D41830"/>
    <w:rsid w:val="00D41AF6"/>
    <w:rsid w:val="00D41D5A"/>
    <w:rsid w:val="00D41E42"/>
    <w:rsid w:val="00D42149"/>
    <w:rsid w:val="00D427E4"/>
    <w:rsid w:val="00D439A5"/>
    <w:rsid w:val="00D441BF"/>
    <w:rsid w:val="00D442F7"/>
    <w:rsid w:val="00D44412"/>
    <w:rsid w:val="00D44DDB"/>
    <w:rsid w:val="00D44FD9"/>
    <w:rsid w:val="00D452CF"/>
    <w:rsid w:val="00D453B5"/>
    <w:rsid w:val="00D4550E"/>
    <w:rsid w:val="00D4558C"/>
    <w:rsid w:val="00D45621"/>
    <w:rsid w:val="00D456D3"/>
    <w:rsid w:val="00D4626B"/>
    <w:rsid w:val="00D462D1"/>
    <w:rsid w:val="00D462FA"/>
    <w:rsid w:val="00D467EF"/>
    <w:rsid w:val="00D4700E"/>
    <w:rsid w:val="00D47AA0"/>
    <w:rsid w:val="00D50A04"/>
    <w:rsid w:val="00D51372"/>
    <w:rsid w:val="00D5170E"/>
    <w:rsid w:val="00D5298A"/>
    <w:rsid w:val="00D52D7B"/>
    <w:rsid w:val="00D5326D"/>
    <w:rsid w:val="00D53D6D"/>
    <w:rsid w:val="00D53EDE"/>
    <w:rsid w:val="00D5466A"/>
    <w:rsid w:val="00D553F1"/>
    <w:rsid w:val="00D55434"/>
    <w:rsid w:val="00D5589A"/>
    <w:rsid w:val="00D5592A"/>
    <w:rsid w:val="00D560A7"/>
    <w:rsid w:val="00D561F2"/>
    <w:rsid w:val="00D56930"/>
    <w:rsid w:val="00D56A9F"/>
    <w:rsid w:val="00D56ED4"/>
    <w:rsid w:val="00D56F39"/>
    <w:rsid w:val="00D574B4"/>
    <w:rsid w:val="00D57E93"/>
    <w:rsid w:val="00D6015D"/>
    <w:rsid w:val="00D60435"/>
    <w:rsid w:val="00D609EB"/>
    <w:rsid w:val="00D60EB6"/>
    <w:rsid w:val="00D6189A"/>
    <w:rsid w:val="00D61A9E"/>
    <w:rsid w:val="00D62025"/>
    <w:rsid w:val="00D6212F"/>
    <w:rsid w:val="00D62EB6"/>
    <w:rsid w:val="00D638B1"/>
    <w:rsid w:val="00D6431F"/>
    <w:rsid w:val="00D65581"/>
    <w:rsid w:val="00D65943"/>
    <w:rsid w:val="00D666D1"/>
    <w:rsid w:val="00D6710C"/>
    <w:rsid w:val="00D67357"/>
    <w:rsid w:val="00D67DD7"/>
    <w:rsid w:val="00D70464"/>
    <w:rsid w:val="00D716F5"/>
    <w:rsid w:val="00D717F0"/>
    <w:rsid w:val="00D71E85"/>
    <w:rsid w:val="00D72178"/>
    <w:rsid w:val="00D726D1"/>
    <w:rsid w:val="00D729F8"/>
    <w:rsid w:val="00D73434"/>
    <w:rsid w:val="00D73AB0"/>
    <w:rsid w:val="00D73C6B"/>
    <w:rsid w:val="00D73E40"/>
    <w:rsid w:val="00D741A6"/>
    <w:rsid w:val="00D7452B"/>
    <w:rsid w:val="00D74646"/>
    <w:rsid w:val="00D746E9"/>
    <w:rsid w:val="00D76FBB"/>
    <w:rsid w:val="00D773DE"/>
    <w:rsid w:val="00D8050F"/>
    <w:rsid w:val="00D805AD"/>
    <w:rsid w:val="00D80E3A"/>
    <w:rsid w:val="00D8121A"/>
    <w:rsid w:val="00D82022"/>
    <w:rsid w:val="00D83EFC"/>
    <w:rsid w:val="00D83F0E"/>
    <w:rsid w:val="00D84102"/>
    <w:rsid w:val="00D84156"/>
    <w:rsid w:val="00D84A27"/>
    <w:rsid w:val="00D84B0B"/>
    <w:rsid w:val="00D8502C"/>
    <w:rsid w:val="00D85091"/>
    <w:rsid w:val="00D85FC9"/>
    <w:rsid w:val="00D86136"/>
    <w:rsid w:val="00D86850"/>
    <w:rsid w:val="00D86BA8"/>
    <w:rsid w:val="00D903E0"/>
    <w:rsid w:val="00D9073A"/>
    <w:rsid w:val="00D90E37"/>
    <w:rsid w:val="00D91273"/>
    <w:rsid w:val="00D912D6"/>
    <w:rsid w:val="00D912FA"/>
    <w:rsid w:val="00D91321"/>
    <w:rsid w:val="00D9226D"/>
    <w:rsid w:val="00D92F3B"/>
    <w:rsid w:val="00D938E0"/>
    <w:rsid w:val="00D93A41"/>
    <w:rsid w:val="00D94456"/>
    <w:rsid w:val="00D94C34"/>
    <w:rsid w:val="00D94D2D"/>
    <w:rsid w:val="00D951B2"/>
    <w:rsid w:val="00D954B5"/>
    <w:rsid w:val="00D96195"/>
    <w:rsid w:val="00D96AF9"/>
    <w:rsid w:val="00D97AA8"/>
    <w:rsid w:val="00DA3B18"/>
    <w:rsid w:val="00DA3CCE"/>
    <w:rsid w:val="00DA45FD"/>
    <w:rsid w:val="00DA4DF8"/>
    <w:rsid w:val="00DA5237"/>
    <w:rsid w:val="00DA74F4"/>
    <w:rsid w:val="00DB0201"/>
    <w:rsid w:val="00DB0BE4"/>
    <w:rsid w:val="00DB22FD"/>
    <w:rsid w:val="00DB2954"/>
    <w:rsid w:val="00DB3A61"/>
    <w:rsid w:val="00DB4481"/>
    <w:rsid w:val="00DB45BE"/>
    <w:rsid w:val="00DB63B7"/>
    <w:rsid w:val="00DB6932"/>
    <w:rsid w:val="00DB6BD2"/>
    <w:rsid w:val="00DC061A"/>
    <w:rsid w:val="00DC06C4"/>
    <w:rsid w:val="00DC1311"/>
    <w:rsid w:val="00DC1709"/>
    <w:rsid w:val="00DC3EDF"/>
    <w:rsid w:val="00DC455B"/>
    <w:rsid w:val="00DC4882"/>
    <w:rsid w:val="00DC5DB4"/>
    <w:rsid w:val="00DC6E72"/>
    <w:rsid w:val="00DC7999"/>
    <w:rsid w:val="00DC7DCF"/>
    <w:rsid w:val="00DD055B"/>
    <w:rsid w:val="00DD0C97"/>
    <w:rsid w:val="00DD113C"/>
    <w:rsid w:val="00DD16E4"/>
    <w:rsid w:val="00DD267E"/>
    <w:rsid w:val="00DD3D9C"/>
    <w:rsid w:val="00DD420D"/>
    <w:rsid w:val="00DD45D0"/>
    <w:rsid w:val="00DD4C32"/>
    <w:rsid w:val="00DD51C2"/>
    <w:rsid w:val="00DD6211"/>
    <w:rsid w:val="00DD6AE9"/>
    <w:rsid w:val="00DD6B7F"/>
    <w:rsid w:val="00DD7595"/>
    <w:rsid w:val="00DD770D"/>
    <w:rsid w:val="00DE046B"/>
    <w:rsid w:val="00DE0793"/>
    <w:rsid w:val="00DE0B85"/>
    <w:rsid w:val="00DE1862"/>
    <w:rsid w:val="00DE250F"/>
    <w:rsid w:val="00DE2A98"/>
    <w:rsid w:val="00DE3FCA"/>
    <w:rsid w:val="00DE4346"/>
    <w:rsid w:val="00DE55AA"/>
    <w:rsid w:val="00DE5B98"/>
    <w:rsid w:val="00DE635E"/>
    <w:rsid w:val="00DE67C4"/>
    <w:rsid w:val="00DE6BE9"/>
    <w:rsid w:val="00DE76B6"/>
    <w:rsid w:val="00DE7E5E"/>
    <w:rsid w:val="00DF09D8"/>
    <w:rsid w:val="00DF0D35"/>
    <w:rsid w:val="00DF0E11"/>
    <w:rsid w:val="00DF1026"/>
    <w:rsid w:val="00DF1107"/>
    <w:rsid w:val="00DF1688"/>
    <w:rsid w:val="00DF1893"/>
    <w:rsid w:val="00DF1965"/>
    <w:rsid w:val="00DF1ACC"/>
    <w:rsid w:val="00DF1BC2"/>
    <w:rsid w:val="00DF27B8"/>
    <w:rsid w:val="00DF30B0"/>
    <w:rsid w:val="00DF3D85"/>
    <w:rsid w:val="00DF49E5"/>
    <w:rsid w:val="00DF5E73"/>
    <w:rsid w:val="00DF5FDD"/>
    <w:rsid w:val="00DF62E3"/>
    <w:rsid w:val="00E00796"/>
    <w:rsid w:val="00E00DC1"/>
    <w:rsid w:val="00E0175D"/>
    <w:rsid w:val="00E02194"/>
    <w:rsid w:val="00E03BE2"/>
    <w:rsid w:val="00E0487F"/>
    <w:rsid w:val="00E04A9C"/>
    <w:rsid w:val="00E05237"/>
    <w:rsid w:val="00E059AA"/>
    <w:rsid w:val="00E0610B"/>
    <w:rsid w:val="00E06D88"/>
    <w:rsid w:val="00E07A8A"/>
    <w:rsid w:val="00E07B3E"/>
    <w:rsid w:val="00E10337"/>
    <w:rsid w:val="00E10CE5"/>
    <w:rsid w:val="00E11277"/>
    <w:rsid w:val="00E11FEC"/>
    <w:rsid w:val="00E1201F"/>
    <w:rsid w:val="00E130D4"/>
    <w:rsid w:val="00E13C0A"/>
    <w:rsid w:val="00E141C4"/>
    <w:rsid w:val="00E1443A"/>
    <w:rsid w:val="00E147FF"/>
    <w:rsid w:val="00E14A03"/>
    <w:rsid w:val="00E14E7A"/>
    <w:rsid w:val="00E14F23"/>
    <w:rsid w:val="00E15AF3"/>
    <w:rsid w:val="00E16186"/>
    <w:rsid w:val="00E16903"/>
    <w:rsid w:val="00E176B4"/>
    <w:rsid w:val="00E17A62"/>
    <w:rsid w:val="00E17D6F"/>
    <w:rsid w:val="00E20357"/>
    <w:rsid w:val="00E211E9"/>
    <w:rsid w:val="00E21BBC"/>
    <w:rsid w:val="00E2221C"/>
    <w:rsid w:val="00E22A4B"/>
    <w:rsid w:val="00E236BE"/>
    <w:rsid w:val="00E236C3"/>
    <w:rsid w:val="00E239DA"/>
    <w:rsid w:val="00E2439F"/>
    <w:rsid w:val="00E24417"/>
    <w:rsid w:val="00E244E6"/>
    <w:rsid w:val="00E247C9"/>
    <w:rsid w:val="00E24B1A"/>
    <w:rsid w:val="00E24E1C"/>
    <w:rsid w:val="00E25468"/>
    <w:rsid w:val="00E25A0A"/>
    <w:rsid w:val="00E276B8"/>
    <w:rsid w:val="00E27CA1"/>
    <w:rsid w:val="00E30D16"/>
    <w:rsid w:val="00E32547"/>
    <w:rsid w:val="00E32904"/>
    <w:rsid w:val="00E329AC"/>
    <w:rsid w:val="00E32CD5"/>
    <w:rsid w:val="00E349CA"/>
    <w:rsid w:val="00E34ACC"/>
    <w:rsid w:val="00E34D80"/>
    <w:rsid w:val="00E3514C"/>
    <w:rsid w:val="00E362EE"/>
    <w:rsid w:val="00E36CD4"/>
    <w:rsid w:val="00E37482"/>
    <w:rsid w:val="00E4091D"/>
    <w:rsid w:val="00E42604"/>
    <w:rsid w:val="00E42CBC"/>
    <w:rsid w:val="00E42F04"/>
    <w:rsid w:val="00E438FA"/>
    <w:rsid w:val="00E45398"/>
    <w:rsid w:val="00E45517"/>
    <w:rsid w:val="00E51BFE"/>
    <w:rsid w:val="00E5236D"/>
    <w:rsid w:val="00E52730"/>
    <w:rsid w:val="00E52A97"/>
    <w:rsid w:val="00E5366A"/>
    <w:rsid w:val="00E540F5"/>
    <w:rsid w:val="00E5499F"/>
    <w:rsid w:val="00E54E1E"/>
    <w:rsid w:val="00E558B7"/>
    <w:rsid w:val="00E55EC6"/>
    <w:rsid w:val="00E56B09"/>
    <w:rsid w:val="00E56FD9"/>
    <w:rsid w:val="00E5717C"/>
    <w:rsid w:val="00E5794B"/>
    <w:rsid w:val="00E57FCE"/>
    <w:rsid w:val="00E60848"/>
    <w:rsid w:val="00E61A91"/>
    <w:rsid w:val="00E62177"/>
    <w:rsid w:val="00E637E6"/>
    <w:rsid w:val="00E639DB"/>
    <w:rsid w:val="00E6484A"/>
    <w:rsid w:val="00E64962"/>
    <w:rsid w:val="00E64CC8"/>
    <w:rsid w:val="00E64F92"/>
    <w:rsid w:val="00E65051"/>
    <w:rsid w:val="00E660A3"/>
    <w:rsid w:val="00E67601"/>
    <w:rsid w:val="00E701D0"/>
    <w:rsid w:val="00E704BD"/>
    <w:rsid w:val="00E70517"/>
    <w:rsid w:val="00E7125F"/>
    <w:rsid w:val="00E7138F"/>
    <w:rsid w:val="00E721F5"/>
    <w:rsid w:val="00E72509"/>
    <w:rsid w:val="00E72878"/>
    <w:rsid w:val="00E73770"/>
    <w:rsid w:val="00E73C6D"/>
    <w:rsid w:val="00E74777"/>
    <w:rsid w:val="00E747E5"/>
    <w:rsid w:val="00E7484B"/>
    <w:rsid w:val="00E74EF9"/>
    <w:rsid w:val="00E765F7"/>
    <w:rsid w:val="00E76E1F"/>
    <w:rsid w:val="00E7742C"/>
    <w:rsid w:val="00E77567"/>
    <w:rsid w:val="00E777BE"/>
    <w:rsid w:val="00E77E9D"/>
    <w:rsid w:val="00E80504"/>
    <w:rsid w:val="00E81003"/>
    <w:rsid w:val="00E81762"/>
    <w:rsid w:val="00E824A5"/>
    <w:rsid w:val="00E825AE"/>
    <w:rsid w:val="00E826A1"/>
    <w:rsid w:val="00E82A3D"/>
    <w:rsid w:val="00E82B59"/>
    <w:rsid w:val="00E82C85"/>
    <w:rsid w:val="00E8334B"/>
    <w:rsid w:val="00E8336E"/>
    <w:rsid w:val="00E838AF"/>
    <w:rsid w:val="00E83C01"/>
    <w:rsid w:val="00E841F3"/>
    <w:rsid w:val="00E842D4"/>
    <w:rsid w:val="00E8726C"/>
    <w:rsid w:val="00E87E36"/>
    <w:rsid w:val="00E912BC"/>
    <w:rsid w:val="00E919E2"/>
    <w:rsid w:val="00E922E2"/>
    <w:rsid w:val="00E92B21"/>
    <w:rsid w:val="00E93C56"/>
    <w:rsid w:val="00E93F41"/>
    <w:rsid w:val="00E95FD8"/>
    <w:rsid w:val="00E96361"/>
    <w:rsid w:val="00E96FAF"/>
    <w:rsid w:val="00EA0E47"/>
    <w:rsid w:val="00EA2134"/>
    <w:rsid w:val="00EA21EA"/>
    <w:rsid w:val="00EA37B8"/>
    <w:rsid w:val="00EA3C87"/>
    <w:rsid w:val="00EA4C45"/>
    <w:rsid w:val="00EA539F"/>
    <w:rsid w:val="00EA5706"/>
    <w:rsid w:val="00EA5749"/>
    <w:rsid w:val="00EA5F92"/>
    <w:rsid w:val="00EA7C74"/>
    <w:rsid w:val="00EB047D"/>
    <w:rsid w:val="00EB04A2"/>
    <w:rsid w:val="00EB07DC"/>
    <w:rsid w:val="00EB13D2"/>
    <w:rsid w:val="00EB2CD2"/>
    <w:rsid w:val="00EB3122"/>
    <w:rsid w:val="00EB3288"/>
    <w:rsid w:val="00EB33EC"/>
    <w:rsid w:val="00EB359B"/>
    <w:rsid w:val="00EB3B8C"/>
    <w:rsid w:val="00EB40FC"/>
    <w:rsid w:val="00EB4687"/>
    <w:rsid w:val="00EB490E"/>
    <w:rsid w:val="00EB5FFF"/>
    <w:rsid w:val="00EB62D6"/>
    <w:rsid w:val="00EB79F6"/>
    <w:rsid w:val="00EC0D5E"/>
    <w:rsid w:val="00EC111A"/>
    <w:rsid w:val="00EC11EA"/>
    <w:rsid w:val="00EC1269"/>
    <w:rsid w:val="00EC19CA"/>
    <w:rsid w:val="00EC2893"/>
    <w:rsid w:val="00EC2A7E"/>
    <w:rsid w:val="00EC4C97"/>
    <w:rsid w:val="00EC524B"/>
    <w:rsid w:val="00EC585C"/>
    <w:rsid w:val="00EC5ABF"/>
    <w:rsid w:val="00EC6614"/>
    <w:rsid w:val="00EC6A08"/>
    <w:rsid w:val="00ED00E9"/>
    <w:rsid w:val="00ED01DC"/>
    <w:rsid w:val="00ED186D"/>
    <w:rsid w:val="00ED2B34"/>
    <w:rsid w:val="00ED3DA5"/>
    <w:rsid w:val="00ED5A22"/>
    <w:rsid w:val="00ED6BA7"/>
    <w:rsid w:val="00ED6E51"/>
    <w:rsid w:val="00EE00AF"/>
    <w:rsid w:val="00EE059C"/>
    <w:rsid w:val="00EE0646"/>
    <w:rsid w:val="00EE0709"/>
    <w:rsid w:val="00EE1210"/>
    <w:rsid w:val="00EE20A0"/>
    <w:rsid w:val="00EE2C37"/>
    <w:rsid w:val="00EE3563"/>
    <w:rsid w:val="00EE3E43"/>
    <w:rsid w:val="00EE42A3"/>
    <w:rsid w:val="00EE435B"/>
    <w:rsid w:val="00EE572E"/>
    <w:rsid w:val="00EE5CE5"/>
    <w:rsid w:val="00EE616E"/>
    <w:rsid w:val="00EF0153"/>
    <w:rsid w:val="00EF04E5"/>
    <w:rsid w:val="00EF1117"/>
    <w:rsid w:val="00EF1726"/>
    <w:rsid w:val="00EF1A44"/>
    <w:rsid w:val="00EF255D"/>
    <w:rsid w:val="00EF25F6"/>
    <w:rsid w:val="00EF2986"/>
    <w:rsid w:val="00EF3BCA"/>
    <w:rsid w:val="00EF427F"/>
    <w:rsid w:val="00EF4BB5"/>
    <w:rsid w:val="00EF515F"/>
    <w:rsid w:val="00EF5AEB"/>
    <w:rsid w:val="00EF60DF"/>
    <w:rsid w:val="00EF6511"/>
    <w:rsid w:val="00EF6AF0"/>
    <w:rsid w:val="00EF7246"/>
    <w:rsid w:val="00EF7F25"/>
    <w:rsid w:val="00F00501"/>
    <w:rsid w:val="00F008A7"/>
    <w:rsid w:val="00F014CB"/>
    <w:rsid w:val="00F0165B"/>
    <w:rsid w:val="00F02A36"/>
    <w:rsid w:val="00F02DD0"/>
    <w:rsid w:val="00F031D4"/>
    <w:rsid w:val="00F03378"/>
    <w:rsid w:val="00F0340D"/>
    <w:rsid w:val="00F03550"/>
    <w:rsid w:val="00F04556"/>
    <w:rsid w:val="00F04CF3"/>
    <w:rsid w:val="00F05762"/>
    <w:rsid w:val="00F05B05"/>
    <w:rsid w:val="00F05F38"/>
    <w:rsid w:val="00F0611A"/>
    <w:rsid w:val="00F063A4"/>
    <w:rsid w:val="00F1114D"/>
    <w:rsid w:val="00F1160C"/>
    <w:rsid w:val="00F11DE6"/>
    <w:rsid w:val="00F13D1E"/>
    <w:rsid w:val="00F14860"/>
    <w:rsid w:val="00F14DC7"/>
    <w:rsid w:val="00F14FCB"/>
    <w:rsid w:val="00F1557E"/>
    <w:rsid w:val="00F15DB3"/>
    <w:rsid w:val="00F17BAD"/>
    <w:rsid w:val="00F17BDE"/>
    <w:rsid w:val="00F17D04"/>
    <w:rsid w:val="00F20413"/>
    <w:rsid w:val="00F20DE2"/>
    <w:rsid w:val="00F20E39"/>
    <w:rsid w:val="00F21E90"/>
    <w:rsid w:val="00F22513"/>
    <w:rsid w:val="00F233A2"/>
    <w:rsid w:val="00F2366B"/>
    <w:rsid w:val="00F23EB8"/>
    <w:rsid w:val="00F24657"/>
    <w:rsid w:val="00F26EB8"/>
    <w:rsid w:val="00F2790A"/>
    <w:rsid w:val="00F305C9"/>
    <w:rsid w:val="00F3105B"/>
    <w:rsid w:val="00F318B6"/>
    <w:rsid w:val="00F31C75"/>
    <w:rsid w:val="00F32127"/>
    <w:rsid w:val="00F32221"/>
    <w:rsid w:val="00F325BA"/>
    <w:rsid w:val="00F3289E"/>
    <w:rsid w:val="00F32B8C"/>
    <w:rsid w:val="00F333B4"/>
    <w:rsid w:val="00F33A86"/>
    <w:rsid w:val="00F33B6C"/>
    <w:rsid w:val="00F34409"/>
    <w:rsid w:val="00F3459C"/>
    <w:rsid w:val="00F347DA"/>
    <w:rsid w:val="00F35BB7"/>
    <w:rsid w:val="00F3673D"/>
    <w:rsid w:val="00F36806"/>
    <w:rsid w:val="00F37EC6"/>
    <w:rsid w:val="00F40199"/>
    <w:rsid w:val="00F40AF8"/>
    <w:rsid w:val="00F41758"/>
    <w:rsid w:val="00F421C3"/>
    <w:rsid w:val="00F43F3C"/>
    <w:rsid w:val="00F443C2"/>
    <w:rsid w:val="00F4476A"/>
    <w:rsid w:val="00F453CE"/>
    <w:rsid w:val="00F45802"/>
    <w:rsid w:val="00F4687C"/>
    <w:rsid w:val="00F473AF"/>
    <w:rsid w:val="00F47783"/>
    <w:rsid w:val="00F47F04"/>
    <w:rsid w:val="00F509FC"/>
    <w:rsid w:val="00F50BC2"/>
    <w:rsid w:val="00F5194A"/>
    <w:rsid w:val="00F525ED"/>
    <w:rsid w:val="00F52BF5"/>
    <w:rsid w:val="00F5323E"/>
    <w:rsid w:val="00F53BBC"/>
    <w:rsid w:val="00F54E58"/>
    <w:rsid w:val="00F54FDD"/>
    <w:rsid w:val="00F551C0"/>
    <w:rsid w:val="00F5695C"/>
    <w:rsid w:val="00F56E69"/>
    <w:rsid w:val="00F57396"/>
    <w:rsid w:val="00F618A4"/>
    <w:rsid w:val="00F646ED"/>
    <w:rsid w:val="00F65095"/>
    <w:rsid w:val="00F650F5"/>
    <w:rsid w:val="00F6569A"/>
    <w:rsid w:val="00F67520"/>
    <w:rsid w:val="00F675EA"/>
    <w:rsid w:val="00F6766E"/>
    <w:rsid w:val="00F67C09"/>
    <w:rsid w:val="00F67D33"/>
    <w:rsid w:val="00F7034E"/>
    <w:rsid w:val="00F70517"/>
    <w:rsid w:val="00F710C0"/>
    <w:rsid w:val="00F72CBE"/>
    <w:rsid w:val="00F73797"/>
    <w:rsid w:val="00F739D7"/>
    <w:rsid w:val="00F73B7B"/>
    <w:rsid w:val="00F742B4"/>
    <w:rsid w:val="00F742D5"/>
    <w:rsid w:val="00F747DC"/>
    <w:rsid w:val="00F7497E"/>
    <w:rsid w:val="00F7548E"/>
    <w:rsid w:val="00F75906"/>
    <w:rsid w:val="00F76E04"/>
    <w:rsid w:val="00F77337"/>
    <w:rsid w:val="00F779B0"/>
    <w:rsid w:val="00F816E2"/>
    <w:rsid w:val="00F81C09"/>
    <w:rsid w:val="00F825B8"/>
    <w:rsid w:val="00F829F2"/>
    <w:rsid w:val="00F832F6"/>
    <w:rsid w:val="00F837B0"/>
    <w:rsid w:val="00F838A1"/>
    <w:rsid w:val="00F84776"/>
    <w:rsid w:val="00F84C9A"/>
    <w:rsid w:val="00F84CB8"/>
    <w:rsid w:val="00F84E9D"/>
    <w:rsid w:val="00F8613C"/>
    <w:rsid w:val="00F86232"/>
    <w:rsid w:val="00F862D8"/>
    <w:rsid w:val="00F86893"/>
    <w:rsid w:val="00F86ACE"/>
    <w:rsid w:val="00F876DB"/>
    <w:rsid w:val="00F878E4"/>
    <w:rsid w:val="00F87F45"/>
    <w:rsid w:val="00F91982"/>
    <w:rsid w:val="00F91AF1"/>
    <w:rsid w:val="00F92890"/>
    <w:rsid w:val="00F92BEF"/>
    <w:rsid w:val="00F93117"/>
    <w:rsid w:val="00F93322"/>
    <w:rsid w:val="00F94338"/>
    <w:rsid w:val="00F94434"/>
    <w:rsid w:val="00F95E65"/>
    <w:rsid w:val="00F9612E"/>
    <w:rsid w:val="00F9697D"/>
    <w:rsid w:val="00FA0B42"/>
    <w:rsid w:val="00FA0F19"/>
    <w:rsid w:val="00FA190D"/>
    <w:rsid w:val="00FA1B44"/>
    <w:rsid w:val="00FA3F25"/>
    <w:rsid w:val="00FA4BD3"/>
    <w:rsid w:val="00FA4F00"/>
    <w:rsid w:val="00FA50B2"/>
    <w:rsid w:val="00FA5195"/>
    <w:rsid w:val="00FA579A"/>
    <w:rsid w:val="00FA5EC5"/>
    <w:rsid w:val="00FA64F4"/>
    <w:rsid w:val="00FA66E5"/>
    <w:rsid w:val="00FA7384"/>
    <w:rsid w:val="00FA763E"/>
    <w:rsid w:val="00FA7AA1"/>
    <w:rsid w:val="00FB0226"/>
    <w:rsid w:val="00FB0814"/>
    <w:rsid w:val="00FB26FE"/>
    <w:rsid w:val="00FB2741"/>
    <w:rsid w:val="00FB29B5"/>
    <w:rsid w:val="00FB2D55"/>
    <w:rsid w:val="00FB3469"/>
    <w:rsid w:val="00FB3CA7"/>
    <w:rsid w:val="00FB3D01"/>
    <w:rsid w:val="00FB57D4"/>
    <w:rsid w:val="00FB7BB4"/>
    <w:rsid w:val="00FC1AB2"/>
    <w:rsid w:val="00FC2103"/>
    <w:rsid w:val="00FC22C9"/>
    <w:rsid w:val="00FC269B"/>
    <w:rsid w:val="00FC2C02"/>
    <w:rsid w:val="00FC2D53"/>
    <w:rsid w:val="00FC2DE9"/>
    <w:rsid w:val="00FC2FD4"/>
    <w:rsid w:val="00FC5136"/>
    <w:rsid w:val="00FC5346"/>
    <w:rsid w:val="00FC5873"/>
    <w:rsid w:val="00FC61E5"/>
    <w:rsid w:val="00FC64B6"/>
    <w:rsid w:val="00FC69BF"/>
    <w:rsid w:val="00FC7323"/>
    <w:rsid w:val="00FD01E6"/>
    <w:rsid w:val="00FD10AF"/>
    <w:rsid w:val="00FD11DC"/>
    <w:rsid w:val="00FD1CDC"/>
    <w:rsid w:val="00FD27E5"/>
    <w:rsid w:val="00FD3B05"/>
    <w:rsid w:val="00FD4040"/>
    <w:rsid w:val="00FD4762"/>
    <w:rsid w:val="00FD4DD9"/>
    <w:rsid w:val="00FD4FE3"/>
    <w:rsid w:val="00FD6335"/>
    <w:rsid w:val="00FD7094"/>
    <w:rsid w:val="00FE0835"/>
    <w:rsid w:val="00FE0A36"/>
    <w:rsid w:val="00FE1989"/>
    <w:rsid w:val="00FE1C88"/>
    <w:rsid w:val="00FE2EA4"/>
    <w:rsid w:val="00FE34E0"/>
    <w:rsid w:val="00FE3E5A"/>
    <w:rsid w:val="00FE3F84"/>
    <w:rsid w:val="00FE433A"/>
    <w:rsid w:val="00FE4C69"/>
    <w:rsid w:val="00FE4EF4"/>
    <w:rsid w:val="00FE5335"/>
    <w:rsid w:val="00FE552F"/>
    <w:rsid w:val="00FE6106"/>
    <w:rsid w:val="00FE70FE"/>
    <w:rsid w:val="00FE79EF"/>
    <w:rsid w:val="00FF163E"/>
    <w:rsid w:val="00FF1B6B"/>
    <w:rsid w:val="00FF1F0A"/>
    <w:rsid w:val="00FF2001"/>
    <w:rsid w:val="00FF2290"/>
    <w:rsid w:val="00FF2582"/>
    <w:rsid w:val="00FF31FB"/>
    <w:rsid w:val="00FF45D6"/>
    <w:rsid w:val="00FF64B1"/>
    <w:rsid w:val="00FF6619"/>
    <w:rsid w:val="00FF66FC"/>
    <w:rsid w:val="00FF79BC"/>
    <w:rsid w:val="00FF7BDB"/>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95BFE"/>
  <w15:docId w15:val="{C50785A4-11DE-4674-9794-C75D4775A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4DC"/>
    <w:pPr>
      <w:suppressAutoHyphens/>
      <w:spacing w:before="120" w:after="20"/>
    </w:pPr>
    <w:rPr>
      <w:rFonts w:ascii="Calibri" w:eastAsia="Calibri" w:hAnsi="Calibri" w:cs="Calibri"/>
      <w:sz w:val="18"/>
      <w:szCs w:val="18"/>
      <w:lang w:eastAsia="ar-SA"/>
    </w:rPr>
  </w:style>
  <w:style w:type="paragraph" w:styleId="Ttulo1">
    <w:name w:val="heading 1"/>
    <w:basedOn w:val="Normal"/>
    <w:next w:val="Normal"/>
    <w:qFormat/>
    <w:rsid w:val="003701C2"/>
    <w:pPr>
      <w:keepNext/>
      <w:pageBreakBefore/>
      <w:numPr>
        <w:numId w:val="1"/>
      </w:numPr>
      <w:shd w:val="clear" w:color="auto" w:fill="FFFFFF"/>
      <w:spacing w:after="120"/>
      <w:jc w:val="center"/>
      <w:outlineLvl w:val="0"/>
    </w:pPr>
    <w:rPr>
      <w:rFonts w:eastAsia="Times New Roman" w:cs="Arial"/>
      <w:b/>
      <w:bCs/>
      <w:color w:val="000000"/>
      <w:kern w:val="1"/>
      <w:sz w:val="24"/>
      <w:szCs w:val="24"/>
    </w:rPr>
  </w:style>
  <w:style w:type="paragraph" w:styleId="Ttulo2">
    <w:name w:val="heading 2"/>
    <w:basedOn w:val="Normal"/>
    <w:next w:val="Normal"/>
    <w:qFormat/>
    <w:rsid w:val="00785F3B"/>
    <w:pPr>
      <w:keepNext/>
      <w:numPr>
        <w:ilvl w:val="1"/>
        <w:numId w:val="1"/>
      </w:numPr>
      <w:pBdr>
        <w:top w:val="single" w:sz="4" w:space="1" w:color="008000"/>
        <w:bottom w:val="single" w:sz="4" w:space="1" w:color="008000"/>
      </w:pBdr>
      <w:shd w:val="clear" w:color="auto" w:fill="76923C"/>
      <w:spacing w:after="0"/>
      <w:outlineLvl w:val="1"/>
    </w:pPr>
    <w:rPr>
      <w:rFonts w:eastAsia="Times New Roman" w:cs="Arial"/>
      <w:b/>
      <w:bCs/>
      <w:iCs/>
      <w:color w:val="FFFFFF"/>
    </w:rPr>
  </w:style>
  <w:style w:type="paragraph" w:styleId="Ttulo3">
    <w:name w:val="heading 3"/>
    <w:basedOn w:val="Normal"/>
    <w:next w:val="Normal"/>
    <w:qFormat/>
    <w:rsid w:val="00F94338"/>
    <w:pPr>
      <w:keepNext/>
      <w:numPr>
        <w:ilvl w:val="2"/>
        <w:numId w:val="1"/>
      </w:numPr>
      <w:pBdr>
        <w:top w:val="single" w:sz="4" w:space="1" w:color="948A54"/>
        <w:bottom w:val="single" w:sz="4" w:space="1" w:color="948A54"/>
      </w:pBdr>
      <w:spacing w:after="0"/>
      <w:ind w:left="709" w:hanging="709"/>
      <w:outlineLvl w:val="2"/>
    </w:pPr>
    <w:rPr>
      <w:rFonts w:eastAsia="Times New Roman" w:cs="Arial"/>
      <w:b/>
      <w:bCs/>
      <w:color w:val="00B050"/>
    </w:rPr>
  </w:style>
  <w:style w:type="paragraph" w:styleId="Ttulo4">
    <w:name w:val="heading 4"/>
    <w:basedOn w:val="Normal"/>
    <w:next w:val="Normal"/>
    <w:qFormat/>
    <w:rsid w:val="000A078B"/>
    <w:pPr>
      <w:keepNext/>
      <w:numPr>
        <w:ilvl w:val="3"/>
        <w:numId w:val="1"/>
      </w:numPr>
      <w:tabs>
        <w:tab w:val="left" w:pos="709"/>
      </w:tabs>
      <w:spacing w:after="0"/>
      <w:ind w:left="709" w:hanging="722"/>
      <w:outlineLvl w:val="3"/>
    </w:pPr>
    <w:rPr>
      <w:rFonts w:cs="Arial"/>
      <w:b/>
      <w:bCs/>
      <w:color w:val="00B050"/>
      <w:u w:val="single"/>
    </w:rPr>
  </w:style>
  <w:style w:type="paragraph" w:styleId="Ttulo5">
    <w:name w:val="heading 5"/>
    <w:basedOn w:val="Normal"/>
    <w:next w:val="Normal"/>
    <w:link w:val="Ttulo5Car"/>
    <w:qFormat/>
    <w:rsid w:val="00D13ADD"/>
    <w:pPr>
      <w:keepNext/>
      <w:numPr>
        <w:ilvl w:val="4"/>
        <w:numId w:val="1"/>
      </w:numPr>
      <w:spacing w:before="40" w:after="0"/>
      <w:jc w:val="both"/>
      <w:outlineLvl w:val="4"/>
    </w:pPr>
    <w:rPr>
      <w:bCs/>
      <w:i/>
      <w:iCs/>
      <w:color w:val="00B050"/>
    </w:rPr>
  </w:style>
  <w:style w:type="paragraph" w:styleId="Ttulo6">
    <w:name w:val="heading 6"/>
    <w:basedOn w:val="Normal"/>
    <w:next w:val="Normal"/>
    <w:qFormat/>
    <w:rsid w:val="00D13ADD"/>
    <w:pPr>
      <w:keepNext/>
      <w:tabs>
        <w:tab w:val="left" w:pos="709"/>
        <w:tab w:val="num" w:pos="1152"/>
        <w:tab w:val="left" w:pos="1800"/>
      </w:tabs>
      <w:spacing w:before="40" w:after="0" w:line="336" w:lineRule="auto"/>
      <w:jc w:val="both"/>
      <w:outlineLvl w:val="5"/>
    </w:pPr>
    <w:rPr>
      <w:bCs/>
      <w:color w:val="00B050"/>
    </w:rPr>
  </w:style>
  <w:style w:type="paragraph" w:styleId="Ttulo7">
    <w:name w:val="heading 7"/>
    <w:basedOn w:val="Normal"/>
    <w:next w:val="Normal"/>
    <w:qFormat/>
    <w:rsid w:val="00D13ADD"/>
    <w:pPr>
      <w:tabs>
        <w:tab w:val="num" w:pos="1296"/>
        <w:tab w:val="left" w:pos="1800"/>
      </w:tabs>
      <w:spacing w:before="40" w:after="0" w:line="336" w:lineRule="auto"/>
      <w:jc w:val="both"/>
      <w:outlineLvl w:val="6"/>
    </w:pPr>
    <w:rPr>
      <w:color w:val="00B050"/>
    </w:rPr>
  </w:style>
  <w:style w:type="paragraph" w:styleId="Ttulo8">
    <w:name w:val="heading 8"/>
    <w:basedOn w:val="Normal"/>
    <w:next w:val="Normal"/>
    <w:qFormat/>
    <w:rsid w:val="00D13ADD"/>
    <w:pPr>
      <w:tabs>
        <w:tab w:val="num" w:pos="1440"/>
      </w:tabs>
      <w:spacing w:before="240"/>
      <w:ind w:left="1440" w:hanging="1440"/>
      <w:outlineLvl w:val="7"/>
    </w:pPr>
    <w:rPr>
      <w:rFonts w:ascii="Times New Roman" w:hAnsi="Times New Roman" w:cs="Times New Roman"/>
      <w:i/>
      <w:iCs/>
      <w:sz w:val="24"/>
      <w:szCs w:val="24"/>
    </w:rPr>
  </w:style>
  <w:style w:type="paragraph" w:styleId="Ttulo9">
    <w:name w:val="heading 9"/>
    <w:basedOn w:val="Normal"/>
    <w:next w:val="Normal"/>
    <w:qFormat/>
    <w:rsid w:val="00D13ADD"/>
    <w:pPr>
      <w:tabs>
        <w:tab w:val="num" w:pos="1584"/>
      </w:tabs>
      <w:spacing w:before="240"/>
      <w:ind w:left="1584" w:hanging="1584"/>
      <w:outlineLvl w:val="8"/>
    </w:pPr>
    <w:rPr>
      <w:rFonts w:cs="Arial"/>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2z0">
    <w:name w:val="WW8Num2z0"/>
    <w:rsid w:val="00D13ADD"/>
    <w:rPr>
      <w:rFonts w:ascii="Symbol" w:hAnsi="Symbol" w:cs="Symbol"/>
    </w:rPr>
  </w:style>
  <w:style w:type="character" w:customStyle="1" w:styleId="WW8Num3z0">
    <w:name w:val="WW8Num3z0"/>
    <w:rsid w:val="00D13ADD"/>
    <w:rPr>
      <w:rFonts w:ascii="Symbol" w:hAnsi="Symbol" w:cs="Symbol"/>
    </w:rPr>
  </w:style>
  <w:style w:type="character" w:customStyle="1" w:styleId="WW8Num4z0">
    <w:name w:val="WW8Num4z0"/>
    <w:rsid w:val="00D13ADD"/>
    <w:rPr>
      <w:rFonts w:ascii="Symbol" w:hAnsi="Symbol" w:cs="Symbol"/>
    </w:rPr>
  </w:style>
  <w:style w:type="character" w:customStyle="1" w:styleId="WW8Num5z0">
    <w:name w:val="WW8Num5z0"/>
    <w:rsid w:val="00D13ADD"/>
    <w:rPr>
      <w:rFonts w:ascii="Symbol" w:hAnsi="Symbol" w:cs="Symbol"/>
    </w:rPr>
  </w:style>
  <w:style w:type="character" w:customStyle="1" w:styleId="WW8Num5z1">
    <w:name w:val="WW8Num5z1"/>
    <w:rsid w:val="00D13ADD"/>
    <w:rPr>
      <w:rFonts w:ascii="OpenSymbol" w:hAnsi="OpenSymbol" w:cs="OpenSymbol"/>
    </w:rPr>
  </w:style>
  <w:style w:type="character" w:customStyle="1" w:styleId="WW8Num6z0">
    <w:name w:val="WW8Num6z0"/>
    <w:rsid w:val="00D13ADD"/>
    <w:rPr>
      <w:rFonts w:ascii="Symbol" w:hAnsi="Symbol" w:cs="Symbol"/>
    </w:rPr>
  </w:style>
  <w:style w:type="character" w:customStyle="1" w:styleId="WW8Num6z1">
    <w:name w:val="WW8Num6z1"/>
    <w:rsid w:val="00D13ADD"/>
    <w:rPr>
      <w:rFonts w:ascii="OpenSymbol" w:hAnsi="OpenSymbol" w:cs="OpenSymbol"/>
    </w:rPr>
  </w:style>
  <w:style w:type="character" w:customStyle="1" w:styleId="WW8Num7z0">
    <w:name w:val="WW8Num7z0"/>
    <w:rsid w:val="00D13ADD"/>
    <w:rPr>
      <w:rFonts w:ascii="Symbol" w:hAnsi="Symbol" w:cs="Symbol"/>
    </w:rPr>
  </w:style>
  <w:style w:type="character" w:customStyle="1" w:styleId="WW8Num7z1">
    <w:name w:val="WW8Num7z1"/>
    <w:rsid w:val="00D13ADD"/>
    <w:rPr>
      <w:rFonts w:ascii="Courier New" w:hAnsi="Courier New" w:cs="Courier New"/>
    </w:rPr>
  </w:style>
  <w:style w:type="character" w:customStyle="1" w:styleId="WW8Num7z2">
    <w:name w:val="WW8Num7z2"/>
    <w:rsid w:val="00D13ADD"/>
    <w:rPr>
      <w:rFonts w:ascii="Wingdings" w:hAnsi="Wingdings" w:cs="Wingdings"/>
    </w:rPr>
  </w:style>
  <w:style w:type="character" w:customStyle="1" w:styleId="Fuentedeprrafopredeter3">
    <w:name w:val="Fuente de párrafo predeter.3"/>
    <w:rsid w:val="00D13ADD"/>
  </w:style>
  <w:style w:type="character" w:customStyle="1" w:styleId="Fuentedeprrafopredeter2">
    <w:name w:val="Fuente de párrafo predeter.2"/>
    <w:rsid w:val="00D13ADD"/>
  </w:style>
  <w:style w:type="character" w:customStyle="1" w:styleId="Absatz-Standardschriftart">
    <w:name w:val="Absatz-Standardschriftart"/>
    <w:rsid w:val="00D13ADD"/>
  </w:style>
  <w:style w:type="character" w:customStyle="1" w:styleId="WW-Absatz-Standardschriftart">
    <w:name w:val="WW-Absatz-Standardschriftart"/>
    <w:rsid w:val="00D13ADD"/>
  </w:style>
  <w:style w:type="character" w:customStyle="1" w:styleId="WW-Absatz-Standardschriftart1">
    <w:name w:val="WW-Absatz-Standardschriftart1"/>
    <w:rsid w:val="00D13ADD"/>
  </w:style>
  <w:style w:type="character" w:customStyle="1" w:styleId="WW8Num8z0">
    <w:name w:val="WW8Num8z0"/>
    <w:rsid w:val="00D13ADD"/>
    <w:rPr>
      <w:rFonts w:ascii="Symbol" w:hAnsi="Symbol" w:cs="Symbol"/>
    </w:rPr>
  </w:style>
  <w:style w:type="character" w:customStyle="1" w:styleId="WW8Num10z0">
    <w:name w:val="WW8Num10z0"/>
    <w:rsid w:val="00D13ADD"/>
    <w:rPr>
      <w:rFonts w:ascii="Symbol" w:hAnsi="Symbol" w:cs="Symbol"/>
    </w:rPr>
  </w:style>
  <w:style w:type="character" w:customStyle="1" w:styleId="WW8Num11z0">
    <w:name w:val="WW8Num11z0"/>
    <w:rsid w:val="00D13ADD"/>
    <w:rPr>
      <w:rFonts w:ascii="Symbol" w:hAnsi="Symbol" w:cs="Symbol"/>
    </w:rPr>
  </w:style>
  <w:style w:type="character" w:customStyle="1" w:styleId="WW8Num11z2">
    <w:name w:val="WW8Num11z2"/>
    <w:rsid w:val="00D13ADD"/>
    <w:rPr>
      <w:rFonts w:ascii="Wingdings" w:hAnsi="Wingdings" w:cs="Wingdings"/>
    </w:rPr>
  </w:style>
  <w:style w:type="character" w:customStyle="1" w:styleId="WW8Num11z4">
    <w:name w:val="WW8Num11z4"/>
    <w:rsid w:val="00D13ADD"/>
    <w:rPr>
      <w:rFonts w:ascii="Courier New" w:hAnsi="Courier New" w:cs="Courier New"/>
    </w:rPr>
  </w:style>
  <w:style w:type="character" w:customStyle="1" w:styleId="WW8Num14z0">
    <w:name w:val="WW8Num14z0"/>
    <w:rsid w:val="00D13ADD"/>
    <w:rPr>
      <w:rFonts w:ascii="Symbol" w:hAnsi="Symbol" w:cs="Symbol"/>
    </w:rPr>
  </w:style>
  <w:style w:type="character" w:customStyle="1" w:styleId="WW8Num14z1">
    <w:name w:val="WW8Num14z1"/>
    <w:rsid w:val="00D13ADD"/>
    <w:rPr>
      <w:rFonts w:ascii="Courier New" w:hAnsi="Courier New" w:cs="Courier New"/>
    </w:rPr>
  </w:style>
  <w:style w:type="character" w:customStyle="1" w:styleId="WW8Num14z2">
    <w:name w:val="WW8Num14z2"/>
    <w:rsid w:val="00D13ADD"/>
    <w:rPr>
      <w:rFonts w:ascii="Wingdings" w:hAnsi="Wingdings" w:cs="Wingdings"/>
    </w:rPr>
  </w:style>
  <w:style w:type="character" w:customStyle="1" w:styleId="WW8Num15z0">
    <w:name w:val="WW8Num15z0"/>
    <w:rsid w:val="00D13ADD"/>
    <w:rPr>
      <w:rFonts w:ascii="Symbol" w:hAnsi="Symbol" w:cs="Symbol"/>
    </w:rPr>
  </w:style>
  <w:style w:type="character" w:customStyle="1" w:styleId="WW8Num15z1">
    <w:name w:val="WW8Num15z1"/>
    <w:rsid w:val="00D13ADD"/>
    <w:rPr>
      <w:rFonts w:ascii="Courier New" w:hAnsi="Courier New" w:cs="Courier New"/>
    </w:rPr>
  </w:style>
  <w:style w:type="character" w:customStyle="1" w:styleId="WW8Num15z2">
    <w:name w:val="WW8Num15z2"/>
    <w:rsid w:val="00D13ADD"/>
    <w:rPr>
      <w:rFonts w:ascii="Wingdings" w:hAnsi="Wingdings" w:cs="Wingdings"/>
    </w:rPr>
  </w:style>
  <w:style w:type="character" w:customStyle="1" w:styleId="WW8Num16z0">
    <w:name w:val="WW8Num16z0"/>
    <w:rsid w:val="00D13ADD"/>
    <w:rPr>
      <w:rFonts w:ascii="Symbol" w:hAnsi="Symbol" w:cs="Symbol"/>
    </w:rPr>
  </w:style>
  <w:style w:type="character" w:customStyle="1" w:styleId="WW8Num16z1">
    <w:name w:val="WW8Num16z1"/>
    <w:rsid w:val="00D13ADD"/>
    <w:rPr>
      <w:rFonts w:ascii="Courier New" w:hAnsi="Courier New" w:cs="Courier New"/>
    </w:rPr>
  </w:style>
  <w:style w:type="character" w:customStyle="1" w:styleId="WW8Num16z2">
    <w:name w:val="WW8Num16z2"/>
    <w:rsid w:val="00D13ADD"/>
    <w:rPr>
      <w:rFonts w:ascii="Wingdings" w:hAnsi="Wingdings" w:cs="Wingdings"/>
    </w:rPr>
  </w:style>
  <w:style w:type="character" w:customStyle="1" w:styleId="WW8Num17z0">
    <w:name w:val="WW8Num17z0"/>
    <w:rsid w:val="00D13ADD"/>
    <w:rPr>
      <w:rFonts w:ascii="Symbol" w:hAnsi="Symbol" w:cs="Symbol"/>
    </w:rPr>
  </w:style>
  <w:style w:type="character" w:customStyle="1" w:styleId="WW8Num17z1">
    <w:name w:val="WW8Num17z1"/>
    <w:rsid w:val="00D13ADD"/>
    <w:rPr>
      <w:rFonts w:ascii="Courier New" w:hAnsi="Courier New" w:cs="Courier New"/>
    </w:rPr>
  </w:style>
  <w:style w:type="character" w:customStyle="1" w:styleId="WW8Num17z2">
    <w:name w:val="WW8Num17z2"/>
    <w:rsid w:val="00D13ADD"/>
    <w:rPr>
      <w:rFonts w:ascii="Wingdings" w:hAnsi="Wingdings" w:cs="Wingdings"/>
    </w:rPr>
  </w:style>
  <w:style w:type="character" w:customStyle="1" w:styleId="WW8Num19z0">
    <w:name w:val="WW8Num19z0"/>
    <w:rsid w:val="00D13ADD"/>
    <w:rPr>
      <w:rFonts w:ascii="Symbol" w:hAnsi="Symbol" w:cs="Symbol"/>
    </w:rPr>
  </w:style>
  <w:style w:type="character" w:customStyle="1" w:styleId="WW8Num19z1">
    <w:name w:val="WW8Num19z1"/>
    <w:rsid w:val="00D13ADD"/>
    <w:rPr>
      <w:rFonts w:ascii="Courier New" w:hAnsi="Courier New" w:cs="Courier New"/>
    </w:rPr>
  </w:style>
  <w:style w:type="character" w:customStyle="1" w:styleId="WW8Num19z2">
    <w:name w:val="WW8Num19z2"/>
    <w:rsid w:val="00D13ADD"/>
    <w:rPr>
      <w:rFonts w:ascii="Wingdings" w:hAnsi="Wingdings" w:cs="Wingdings"/>
    </w:rPr>
  </w:style>
  <w:style w:type="character" w:customStyle="1" w:styleId="WW8Num21z0">
    <w:name w:val="WW8Num21z0"/>
    <w:rsid w:val="00D13ADD"/>
    <w:rPr>
      <w:rFonts w:ascii="Symbol" w:hAnsi="Symbol" w:cs="Symbol"/>
    </w:rPr>
  </w:style>
  <w:style w:type="character" w:customStyle="1" w:styleId="WW8Num21z1">
    <w:name w:val="WW8Num21z1"/>
    <w:rsid w:val="00D13ADD"/>
    <w:rPr>
      <w:rFonts w:ascii="Courier New" w:hAnsi="Courier New" w:cs="Courier New"/>
    </w:rPr>
  </w:style>
  <w:style w:type="character" w:customStyle="1" w:styleId="WW8Num21z2">
    <w:name w:val="WW8Num21z2"/>
    <w:rsid w:val="00D13ADD"/>
    <w:rPr>
      <w:rFonts w:ascii="Wingdings" w:hAnsi="Wingdings" w:cs="Wingdings"/>
    </w:rPr>
  </w:style>
  <w:style w:type="character" w:customStyle="1" w:styleId="WW8Num23z0">
    <w:name w:val="WW8Num23z0"/>
    <w:rsid w:val="00D13ADD"/>
    <w:rPr>
      <w:rFonts w:ascii="Symbol" w:hAnsi="Symbol" w:cs="Symbol"/>
    </w:rPr>
  </w:style>
  <w:style w:type="character" w:customStyle="1" w:styleId="WW8Num23z1">
    <w:name w:val="WW8Num23z1"/>
    <w:rsid w:val="00D13ADD"/>
    <w:rPr>
      <w:rFonts w:ascii="Courier New" w:hAnsi="Courier New" w:cs="Courier New"/>
    </w:rPr>
  </w:style>
  <w:style w:type="character" w:customStyle="1" w:styleId="WW8Num23z2">
    <w:name w:val="WW8Num23z2"/>
    <w:rsid w:val="00D13ADD"/>
    <w:rPr>
      <w:rFonts w:ascii="Wingdings" w:hAnsi="Wingdings" w:cs="Wingdings"/>
    </w:rPr>
  </w:style>
  <w:style w:type="character" w:customStyle="1" w:styleId="WW8Num25z0">
    <w:name w:val="WW8Num25z0"/>
    <w:rsid w:val="00D13ADD"/>
    <w:rPr>
      <w:rFonts w:ascii="Symbol" w:hAnsi="Symbol" w:cs="Symbol"/>
    </w:rPr>
  </w:style>
  <w:style w:type="character" w:customStyle="1" w:styleId="WW8Num25z1">
    <w:name w:val="WW8Num25z1"/>
    <w:rsid w:val="00D13ADD"/>
    <w:rPr>
      <w:rFonts w:ascii="Courier New" w:hAnsi="Courier New" w:cs="Courier New"/>
    </w:rPr>
  </w:style>
  <w:style w:type="character" w:customStyle="1" w:styleId="WW8Num25z2">
    <w:name w:val="WW8Num25z2"/>
    <w:rsid w:val="00D13ADD"/>
    <w:rPr>
      <w:rFonts w:ascii="Wingdings" w:hAnsi="Wingdings" w:cs="Wingdings"/>
    </w:rPr>
  </w:style>
  <w:style w:type="character" w:customStyle="1" w:styleId="WW8Num26z0">
    <w:name w:val="WW8Num26z0"/>
    <w:rsid w:val="00D13ADD"/>
    <w:rPr>
      <w:rFonts w:ascii="Symbol" w:hAnsi="Symbol" w:cs="Symbol"/>
    </w:rPr>
  </w:style>
  <w:style w:type="character" w:customStyle="1" w:styleId="WW8Num26z1">
    <w:name w:val="WW8Num26z1"/>
    <w:rsid w:val="00D13ADD"/>
    <w:rPr>
      <w:rFonts w:ascii="Courier New" w:hAnsi="Courier New" w:cs="Courier New"/>
    </w:rPr>
  </w:style>
  <w:style w:type="character" w:customStyle="1" w:styleId="WW8Num26z2">
    <w:name w:val="WW8Num26z2"/>
    <w:rsid w:val="00D13ADD"/>
    <w:rPr>
      <w:rFonts w:ascii="Wingdings" w:hAnsi="Wingdings" w:cs="Wingdings"/>
    </w:rPr>
  </w:style>
  <w:style w:type="character" w:customStyle="1" w:styleId="WW8Num27z0">
    <w:name w:val="WW8Num27z0"/>
    <w:rsid w:val="00D13ADD"/>
    <w:rPr>
      <w:rFonts w:ascii="Symbol" w:hAnsi="Symbol" w:cs="Symbol"/>
    </w:rPr>
  </w:style>
  <w:style w:type="character" w:customStyle="1" w:styleId="WW8Num27z1">
    <w:name w:val="WW8Num27z1"/>
    <w:rsid w:val="00D13ADD"/>
    <w:rPr>
      <w:rFonts w:ascii="Courier New" w:hAnsi="Courier New" w:cs="Courier New"/>
    </w:rPr>
  </w:style>
  <w:style w:type="character" w:customStyle="1" w:styleId="WW8Num27z2">
    <w:name w:val="WW8Num27z2"/>
    <w:rsid w:val="00D13ADD"/>
    <w:rPr>
      <w:rFonts w:ascii="Wingdings" w:hAnsi="Wingdings" w:cs="Wingdings"/>
    </w:rPr>
  </w:style>
  <w:style w:type="character" w:customStyle="1" w:styleId="WW8Num30z0">
    <w:name w:val="WW8Num30z0"/>
    <w:rsid w:val="00D13ADD"/>
    <w:rPr>
      <w:rFonts w:ascii="Symbol" w:hAnsi="Symbol" w:cs="Symbol"/>
    </w:rPr>
  </w:style>
  <w:style w:type="character" w:customStyle="1" w:styleId="WW8Num30z1">
    <w:name w:val="WW8Num30z1"/>
    <w:rsid w:val="00D13ADD"/>
    <w:rPr>
      <w:rFonts w:ascii="Courier New" w:hAnsi="Courier New" w:cs="Courier New"/>
    </w:rPr>
  </w:style>
  <w:style w:type="character" w:customStyle="1" w:styleId="WW8Num30z2">
    <w:name w:val="WW8Num30z2"/>
    <w:rsid w:val="00D13ADD"/>
    <w:rPr>
      <w:rFonts w:ascii="Wingdings" w:hAnsi="Wingdings" w:cs="Wingdings"/>
    </w:rPr>
  </w:style>
  <w:style w:type="character" w:customStyle="1" w:styleId="WW8Num32z0">
    <w:name w:val="WW8Num32z0"/>
    <w:rsid w:val="00D13ADD"/>
    <w:rPr>
      <w:rFonts w:ascii="Symbol" w:hAnsi="Symbol" w:cs="Symbol"/>
    </w:rPr>
  </w:style>
  <w:style w:type="character" w:customStyle="1" w:styleId="WW8Num33z0">
    <w:name w:val="WW8Num33z0"/>
    <w:rsid w:val="00D13ADD"/>
    <w:rPr>
      <w:rFonts w:ascii="Symbol" w:hAnsi="Symbol" w:cs="Symbol"/>
    </w:rPr>
  </w:style>
  <w:style w:type="character" w:customStyle="1" w:styleId="WW8Num33z1">
    <w:name w:val="WW8Num33z1"/>
    <w:rsid w:val="00D13ADD"/>
    <w:rPr>
      <w:rFonts w:ascii="Courier New" w:hAnsi="Courier New" w:cs="Courier New"/>
    </w:rPr>
  </w:style>
  <w:style w:type="character" w:customStyle="1" w:styleId="WW8Num33z2">
    <w:name w:val="WW8Num33z2"/>
    <w:rsid w:val="00D13ADD"/>
    <w:rPr>
      <w:rFonts w:ascii="Wingdings" w:hAnsi="Wingdings" w:cs="Wingdings"/>
    </w:rPr>
  </w:style>
  <w:style w:type="character" w:customStyle="1" w:styleId="WW8Num34z0">
    <w:name w:val="WW8Num34z0"/>
    <w:rsid w:val="00D13ADD"/>
    <w:rPr>
      <w:rFonts w:ascii="Arial" w:eastAsia="Calibri" w:hAnsi="Arial" w:cs="Arial"/>
    </w:rPr>
  </w:style>
  <w:style w:type="character" w:customStyle="1" w:styleId="WW8Num34z1">
    <w:name w:val="WW8Num34z1"/>
    <w:rsid w:val="00D13ADD"/>
    <w:rPr>
      <w:rFonts w:ascii="Courier New" w:hAnsi="Courier New" w:cs="Courier New"/>
    </w:rPr>
  </w:style>
  <w:style w:type="character" w:customStyle="1" w:styleId="WW8Num34z2">
    <w:name w:val="WW8Num34z2"/>
    <w:rsid w:val="00D13ADD"/>
    <w:rPr>
      <w:rFonts w:ascii="Wingdings" w:hAnsi="Wingdings" w:cs="Wingdings"/>
    </w:rPr>
  </w:style>
  <w:style w:type="character" w:customStyle="1" w:styleId="WW8Num34z3">
    <w:name w:val="WW8Num34z3"/>
    <w:rsid w:val="00D13ADD"/>
    <w:rPr>
      <w:rFonts w:ascii="Symbol" w:hAnsi="Symbol" w:cs="Symbol"/>
    </w:rPr>
  </w:style>
  <w:style w:type="character" w:customStyle="1" w:styleId="WW8Num35z0">
    <w:name w:val="WW8Num35z0"/>
    <w:rsid w:val="00D13ADD"/>
    <w:rPr>
      <w:rFonts w:ascii="Symbol" w:hAnsi="Symbol" w:cs="Symbol"/>
    </w:rPr>
  </w:style>
  <w:style w:type="character" w:customStyle="1" w:styleId="WW8Num36z0">
    <w:name w:val="WW8Num36z0"/>
    <w:rsid w:val="00D13ADD"/>
    <w:rPr>
      <w:rFonts w:ascii="Symbol" w:hAnsi="Symbol" w:cs="Symbol"/>
    </w:rPr>
  </w:style>
  <w:style w:type="character" w:customStyle="1" w:styleId="WW8Num36z1">
    <w:name w:val="WW8Num36z1"/>
    <w:rsid w:val="00D13ADD"/>
    <w:rPr>
      <w:rFonts w:ascii="Courier New" w:hAnsi="Courier New" w:cs="Courier New"/>
    </w:rPr>
  </w:style>
  <w:style w:type="character" w:customStyle="1" w:styleId="WW8Num36z2">
    <w:name w:val="WW8Num36z2"/>
    <w:rsid w:val="00D13ADD"/>
    <w:rPr>
      <w:rFonts w:ascii="Wingdings" w:hAnsi="Wingdings" w:cs="Wingdings"/>
    </w:rPr>
  </w:style>
  <w:style w:type="character" w:customStyle="1" w:styleId="WW8Num37z0">
    <w:name w:val="WW8Num37z0"/>
    <w:rsid w:val="00D13ADD"/>
    <w:rPr>
      <w:rFonts w:ascii="Symbol" w:hAnsi="Symbol" w:cs="Symbol"/>
    </w:rPr>
  </w:style>
  <w:style w:type="character" w:customStyle="1" w:styleId="WW8Num37z1">
    <w:name w:val="WW8Num37z1"/>
    <w:rsid w:val="00D13ADD"/>
    <w:rPr>
      <w:rFonts w:ascii="Courier New" w:hAnsi="Courier New" w:cs="Courier New"/>
    </w:rPr>
  </w:style>
  <w:style w:type="character" w:customStyle="1" w:styleId="WW8Num37z2">
    <w:name w:val="WW8Num37z2"/>
    <w:rsid w:val="00D13ADD"/>
    <w:rPr>
      <w:rFonts w:ascii="Wingdings" w:hAnsi="Wingdings" w:cs="Wingdings"/>
    </w:rPr>
  </w:style>
  <w:style w:type="character" w:customStyle="1" w:styleId="WW8Num38z0">
    <w:name w:val="WW8Num38z0"/>
    <w:rsid w:val="00D13ADD"/>
    <w:rPr>
      <w:rFonts w:ascii="Symbol" w:hAnsi="Symbol" w:cs="Symbol"/>
    </w:rPr>
  </w:style>
  <w:style w:type="character" w:customStyle="1" w:styleId="WW8Num38z1">
    <w:name w:val="WW8Num38z1"/>
    <w:rsid w:val="00D13ADD"/>
    <w:rPr>
      <w:rFonts w:ascii="Courier New" w:hAnsi="Courier New" w:cs="Courier New"/>
    </w:rPr>
  </w:style>
  <w:style w:type="character" w:customStyle="1" w:styleId="WW8Num38z2">
    <w:name w:val="WW8Num38z2"/>
    <w:rsid w:val="00D13ADD"/>
    <w:rPr>
      <w:rFonts w:ascii="Wingdings" w:hAnsi="Wingdings" w:cs="Wingdings"/>
    </w:rPr>
  </w:style>
  <w:style w:type="character" w:customStyle="1" w:styleId="WW8Num39z0">
    <w:name w:val="WW8Num39z0"/>
    <w:rsid w:val="00D13ADD"/>
    <w:rPr>
      <w:rFonts w:ascii="Symbol" w:hAnsi="Symbol" w:cs="Symbol"/>
    </w:rPr>
  </w:style>
  <w:style w:type="character" w:customStyle="1" w:styleId="WW8Num39z1">
    <w:name w:val="WW8Num39z1"/>
    <w:rsid w:val="00D13ADD"/>
    <w:rPr>
      <w:rFonts w:ascii="Courier New" w:hAnsi="Courier New" w:cs="Courier New"/>
    </w:rPr>
  </w:style>
  <w:style w:type="character" w:customStyle="1" w:styleId="WW8Num39z2">
    <w:name w:val="WW8Num39z2"/>
    <w:rsid w:val="00D13ADD"/>
    <w:rPr>
      <w:rFonts w:ascii="Wingdings" w:hAnsi="Wingdings" w:cs="Wingdings"/>
    </w:rPr>
  </w:style>
  <w:style w:type="character" w:customStyle="1" w:styleId="Fuentedeprrafopredeter1">
    <w:name w:val="Fuente de párrafo predeter.1"/>
    <w:rsid w:val="00D13ADD"/>
  </w:style>
  <w:style w:type="character" w:customStyle="1" w:styleId="Ttulo1Car">
    <w:name w:val="Título 1 Car"/>
    <w:basedOn w:val="Fuentedeprrafopredeter1"/>
    <w:rsid w:val="00D13ADD"/>
    <w:rPr>
      <w:rFonts w:eastAsia="Times New Roman" w:cs="Arial"/>
      <w:b/>
      <w:bCs/>
      <w:color w:val="FFFFFF"/>
      <w:kern w:val="1"/>
      <w:sz w:val="18"/>
      <w:szCs w:val="24"/>
      <w:shd w:val="clear" w:color="auto" w:fill="00B050"/>
    </w:rPr>
  </w:style>
  <w:style w:type="character" w:customStyle="1" w:styleId="Ttulo2Car">
    <w:name w:val="Título 2 Car"/>
    <w:basedOn w:val="Fuentedeprrafopredeter1"/>
    <w:rsid w:val="00D13ADD"/>
    <w:rPr>
      <w:rFonts w:eastAsia="Times New Roman" w:cs="Arial"/>
      <w:b/>
      <w:bCs/>
      <w:iCs/>
      <w:color w:val="00B050"/>
      <w:sz w:val="18"/>
    </w:rPr>
  </w:style>
  <w:style w:type="character" w:customStyle="1" w:styleId="Ttulo3Car">
    <w:name w:val="Título 3 Car"/>
    <w:basedOn w:val="Fuentedeprrafopredeter1"/>
    <w:rsid w:val="00D13ADD"/>
    <w:rPr>
      <w:rFonts w:eastAsia="Times New Roman" w:cs="Arial"/>
      <w:b/>
      <w:bCs/>
      <w:color w:val="00B050"/>
      <w:sz w:val="18"/>
      <w:u w:val="single"/>
    </w:rPr>
  </w:style>
  <w:style w:type="character" w:customStyle="1" w:styleId="TextodegloboCar">
    <w:name w:val="Texto de globo Car"/>
    <w:basedOn w:val="Fuentedeprrafopredeter1"/>
    <w:rsid w:val="00D13ADD"/>
    <w:rPr>
      <w:rFonts w:ascii="Tahoma" w:hAnsi="Tahoma" w:cs="Tahoma"/>
      <w:sz w:val="16"/>
      <w:szCs w:val="16"/>
    </w:rPr>
  </w:style>
  <w:style w:type="character" w:customStyle="1" w:styleId="EncabezadoCar">
    <w:name w:val="Encabezado Car"/>
    <w:basedOn w:val="Fuentedeprrafopredeter1"/>
    <w:rsid w:val="00D13ADD"/>
    <w:rPr>
      <w:sz w:val="22"/>
      <w:szCs w:val="22"/>
    </w:rPr>
  </w:style>
  <w:style w:type="character" w:customStyle="1" w:styleId="PiedepginaCar">
    <w:name w:val="Pie de página Car"/>
    <w:basedOn w:val="Fuentedeprrafopredeter1"/>
    <w:uiPriority w:val="99"/>
    <w:rsid w:val="00D13ADD"/>
    <w:rPr>
      <w:sz w:val="22"/>
      <w:szCs w:val="22"/>
    </w:rPr>
  </w:style>
  <w:style w:type="character" w:styleId="Hipervnculo">
    <w:name w:val="Hyperlink"/>
    <w:basedOn w:val="Fuentedeprrafopredeter1"/>
    <w:uiPriority w:val="99"/>
    <w:rsid w:val="00D13ADD"/>
    <w:rPr>
      <w:color w:val="0000FF"/>
      <w:u w:val="single"/>
    </w:rPr>
  </w:style>
  <w:style w:type="character" w:customStyle="1" w:styleId="Textoindependiente3Car">
    <w:name w:val="Texto independiente 3 Car"/>
    <w:basedOn w:val="Fuentedeprrafopredeter1"/>
    <w:rsid w:val="00D13ADD"/>
    <w:rPr>
      <w:rFonts w:ascii="Times New Roman" w:eastAsia="Times New Roman" w:hAnsi="Times New Roman" w:cs="Times New Roman"/>
      <w:i/>
      <w:color w:val="000000"/>
      <w:sz w:val="18"/>
    </w:rPr>
  </w:style>
  <w:style w:type="character" w:customStyle="1" w:styleId="SangradetextonormalCar">
    <w:name w:val="Sangría de texto normal Car"/>
    <w:basedOn w:val="Fuentedeprrafopredeter1"/>
    <w:rsid w:val="00D13ADD"/>
    <w:rPr>
      <w:rFonts w:ascii="Times New Roman" w:eastAsia="Times New Roman" w:hAnsi="Times New Roman" w:cs="Times New Roman"/>
      <w:color w:val="000000"/>
      <w:sz w:val="18"/>
    </w:rPr>
  </w:style>
  <w:style w:type="character" w:customStyle="1" w:styleId="Textoindependiente2Car">
    <w:name w:val="Texto independiente 2 Car"/>
    <w:basedOn w:val="Fuentedeprrafopredeter1"/>
    <w:rsid w:val="00D13ADD"/>
    <w:rPr>
      <w:sz w:val="18"/>
      <w:szCs w:val="18"/>
    </w:rPr>
  </w:style>
  <w:style w:type="character" w:styleId="Hipervnculovisitado">
    <w:name w:val="FollowedHyperlink"/>
    <w:basedOn w:val="Fuentedeprrafopredeter1"/>
    <w:uiPriority w:val="99"/>
    <w:semiHidden/>
    <w:rsid w:val="00D13ADD"/>
    <w:rPr>
      <w:color w:val="800080"/>
      <w:u w:val="single"/>
    </w:rPr>
  </w:style>
  <w:style w:type="character" w:styleId="Textoennegrita">
    <w:name w:val="Strong"/>
    <w:basedOn w:val="Fuentedeprrafopredeter1"/>
    <w:qFormat/>
    <w:rsid w:val="00D13ADD"/>
    <w:rPr>
      <w:b/>
      <w:bCs/>
    </w:rPr>
  </w:style>
  <w:style w:type="character" w:customStyle="1" w:styleId="textotimes">
    <w:name w:val="textotimes"/>
    <w:basedOn w:val="Fuentedeprrafopredeter1"/>
    <w:rsid w:val="00D13ADD"/>
  </w:style>
  <w:style w:type="character" w:customStyle="1" w:styleId="Ttulo4Car">
    <w:name w:val="Título 4 Car"/>
    <w:basedOn w:val="Fuentedeprrafopredeter1"/>
    <w:rsid w:val="00D13ADD"/>
    <w:rPr>
      <w:rFonts w:cs="Arial"/>
      <w:bCs/>
      <w:i/>
      <w:color w:val="00B050"/>
      <w:sz w:val="18"/>
    </w:rPr>
  </w:style>
  <w:style w:type="character" w:customStyle="1" w:styleId="Vietas">
    <w:name w:val="Viñetas"/>
    <w:rsid w:val="00D13ADD"/>
    <w:rPr>
      <w:rFonts w:ascii="OpenSymbol" w:eastAsia="OpenSymbol" w:hAnsi="OpenSymbol" w:cs="OpenSymbol"/>
    </w:rPr>
  </w:style>
  <w:style w:type="character" w:customStyle="1" w:styleId="TextonotapieCar">
    <w:name w:val="Texto nota pie Car"/>
    <w:basedOn w:val="Fuentedeprrafopredeter3"/>
    <w:rsid w:val="00D13ADD"/>
    <w:rPr>
      <w:rFonts w:ascii="Calibri" w:eastAsia="Calibri" w:hAnsi="Calibri" w:cs="Calibri"/>
    </w:rPr>
  </w:style>
  <w:style w:type="character" w:customStyle="1" w:styleId="Caracteresdenotaalpie">
    <w:name w:val="Caracteres de nota al pie"/>
    <w:basedOn w:val="Fuentedeprrafopredeter3"/>
    <w:rsid w:val="00D13ADD"/>
    <w:rPr>
      <w:vertAlign w:val="superscript"/>
    </w:rPr>
  </w:style>
  <w:style w:type="character" w:customStyle="1" w:styleId="SinespaciadoCar">
    <w:name w:val="Sin espaciado Car"/>
    <w:basedOn w:val="Fuentedeprrafopredeter3"/>
    <w:rsid w:val="00D13ADD"/>
    <w:rPr>
      <w:rFonts w:ascii="Calibri" w:hAnsi="Calibri" w:cs="Calibri"/>
      <w:sz w:val="22"/>
      <w:szCs w:val="22"/>
      <w:lang w:val="es-ES" w:eastAsia="ar-SA" w:bidi="ar-SA"/>
    </w:rPr>
  </w:style>
  <w:style w:type="character" w:customStyle="1" w:styleId="Ttulo10">
    <w:name w:val="Título1"/>
    <w:basedOn w:val="Fuentedeprrafopredeter1"/>
    <w:rsid w:val="00D13ADD"/>
  </w:style>
  <w:style w:type="paragraph" w:customStyle="1" w:styleId="Encabezado3">
    <w:name w:val="Encabezado3"/>
    <w:basedOn w:val="Normal"/>
    <w:next w:val="Textoindependiente"/>
    <w:rsid w:val="00D13ADD"/>
    <w:pPr>
      <w:keepNext/>
      <w:spacing w:before="240" w:after="120"/>
    </w:pPr>
    <w:rPr>
      <w:rFonts w:ascii="Arial" w:eastAsia="Lucida Sans Unicode" w:hAnsi="Arial" w:cs="Mangal"/>
      <w:sz w:val="28"/>
      <w:szCs w:val="28"/>
    </w:rPr>
  </w:style>
  <w:style w:type="paragraph" w:styleId="Textoindependiente">
    <w:name w:val="Body Text"/>
    <w:basedOn w:val="Normal"/>
    <w:link w:val="TextoindependienteCar"/>
    <w:semiHidden/>
    <w:rsid w:val="00D13ADD"/>
    <w:pPr>
      <w:spacing w:after="120"/>
    </w:pPr>
  </w:style>
  <w:style w:type="paragraph" w:styleId="Lista">
    <w:name w:val="List"/>
    <w:basedOn w:val="Textoindependiente"/>
    <w:semiHidden/>
    <w:rsid w:val="00D13ADD"/>
    <w:rPr>
      <w:rFonts w:cs="Mangal"/>
    </w:rPr>
  </w:style>
  <w:style w:type="paragraph" w:customStyle="1" w:styleId="Etiqueta">
    <w:name w:val="Etiqueta"/>
    <w:basedOn w:val="Normal"/>
    <w:rsid w:val="00D13ADD"/>
    <w:pPr>
      <w:suppressLineNumbers/>
      <w:spacing w:after="120"/>
    </w:pPr>
    <w:rPr>
      <w:rFonts w:cs="Mangal"/>
      <w:i/>
      <w:iCs/>
      <w:sz w:val="24"/>
      <w:szCs w:val="24"/>
    </w:rPr>
  </w:style>
  <w:style w:type="paragraph" w:customStyle="1" w:styleId="ndice">
    <w:name w:val="Índice"/>
    <w:basedOn w:val="Normal"/>
    <w:rsid w:val="00D13ADD"/>
    <w:pPr>
      <w:suppressLineNumbers/>
    </w:pPr>
    <w:rPr>
      <w:rFonts w:cs="Mangal"/>
    </w:rPr>
  </w:style>
  <w:style w:type="paragraph" w:customStyle="1" w:styleId="Encabezado2">
    <w:name w:val="Encabezado2"/>
    <w:basedOn w:val="Normal"/>
    <w:next w:val="Textoindependiente"/>
    <w:rsid w:val="00D13ADD"/>
    <w:pPr>
      <w:keepNext/>
      <w:spacing w:before="240" w:after="120"/>
    </w:pPr>
    <w:rPr>
      <w:rFonts w:ascii="Arial" w:eastAsia="Lucida Sans Unicode" w:hAnsi="Arial" w:cs="Mangal"/>
      <w:sz w:val="28"/>
      <w:szCs w:val="28"/>
    </w:rPr>
  </w:style>
  <w:style w:type="paragraph" w:customStyle="1" w:styleId="Encabezado1">
    <w:name w:val="Encabezado1"/>
    <w:basedOn w:val="Normal"/>
    <w:next w:val="Textoindependiente"/>
    <w:rsid w:val="00D13ADD"/>
    <w:pPr>
      <w:keepNext/>
      <w:spacing w:before="240" w:after="120"/>
    </w:pPr>
    <w:rPr>
      <w:rFonts w:ascii="Arial" w:eastAsia="Lucida Sans Unicode" w:hAnsi="Arial" w:cs="Mangal"/>
      <w:sz w:val="28"/>
      <w:szCs w:val="28"/>
    </w:rPr>
  </w:style>
  <w:style w:type="paragraph" w:styleId="Textodeglobo">
    <w:name w:val="Balloon Text"/>
    <w:basedOn w:val="Normal"/>
    <w:rsid w:val="00D13ADD"/>
    <w:pPr>
      <w:spacing w:after="0"/>
    </w:pPr>
    <w:rPr>
      <w:rFonts w:ascii="Tahoma" w:hAnsi="Tahoma" w:cs="Tahoma"/>
      <w:sz w:val="16"/>
      <w:szCs w:val="16"/>
    </w:rPr>
  </w:style>
  <w:style w:type="paragraph" w:styleId="Encabezado">
    <w:name w:val="header"/>
    <w:basedOn w:val="Normal"/>
    <w:semiHidden/>
    <w:rsid w:val="00D13ADD"/>
    <w:pPr>
      <w:tabs>
        <w:tab w:val="center" w:pos="4252"/>
        <w:tab w:val="right" w:pos="8504"/>
      </w:tabs>
    </w:pPr>
  </w:style>
  <w:style w:type="paragraph" w:styleId="Piedepgina">
    <w:name w:val="footer"/>
    <w:basedOn w:val="Normal"/>
    <w:uiPriority w:val="99"/>
    <w:rsid w:val="00D13ADD"/>
    <w:pPr>
      <w:tabs>
        <w:tab w:val="center" w:pos="4252"/>
        <w:tab w:val="right" w:pos="8504"/>
      </w:tabs>
    </w:pPr>
  </w:style>
  <w:style w:type="paragraph" w:customStyle="1" w:styleId="EstiloTtulo110pt">
    <w:name w:val="Estilo Título 1 + 10 pt"/>
    <w:basedOn w:val="Ttulo1"/>
    <w:rsid w:val="00D13ADD"/>
    <w:pPr>
      <w:numPr>
        <w:numId w:val="0"/>
      </w:numPr>
      <w:ind w:left="431" w:hanging="431"/>
    </w:pPr>
    <w:rPr>
      <w:sz w:val="20"/>
    </w:rPr>
  </w:style>
  <w:style w:type="paragraph" w:styleId="Prrafodelista">
    <w:name w:val="List Paragraph"/>
    <w:basedOn w:val="Normal"/>
    <w:qFormat/>
    <w:rsid w:val="00D13ADD"/>
    <w:pPr>
      <w:ind w:left="708"/>
    </w:pPr>
  </w:style>
  <w:style w:type="paragraph" w:styleId="TtuloTDC">
    <w:name w:val="TOC Heading"/>
    <w:basedOn w:val="Ttulo1"/>
    <w:next w:val="Normal"/>
    <w:qFormat/>
    <w:rsid w:val="00D13ADD"/>
    <w:pPr>
      <w:keepLines/>
      <w:numPr>
        <w:numId w:val="0"/>
      </w:numPr>
      <w:spacing w:before="480" w:after="0" w:line="276" w:lineRule="auto"/>
    </w:pPr>
    <w:rPr>
      <w:rFonts w:ascii="Cambria" w:hAnsi="Cambria" w:cs="Times New Roman"/>
      <w:color w:val="365F91"/>
    </w:rPr>
  </w:style>
  <w:style w:type="paragraph" w:styleId="TDC1">
    <w:name w:val="toc 1"/>
    <w:basedOn w:val="Normal"/>
    <w:next w:val="Normal"/>
    <w:uiPriority w:val="39"/>
    <w:rsid w:val="00D13ADD"/>
    <w:rPr>
      <w:bCs/>
      <w:sz w:val="20"/>
      <w:szCs w:val="20"/>
    </w:rPr>
  </w:style>
  <w:style w:type="paragraph" w:styleId="TDC2">
    <w:name w:val="toc 2"/>
    <w:basedOn w:val="Normal"/>
    <w:next w:val="Normal"/>
    <w:semiHidden/>
    <w:rsid w:val="00D13ADD"/>
    <w:pPr>
      <w:spacing w:after="0"/>
      <w:ind w:left="180"/>
    </w:pPr>
    <w:rPr>
      <w:smallCaps/>
      <w:sz w:val="20"/>
      <w:szCs w:val="20"/>
    </w:rPr>
  </w:style>
  <w:style w:type="paragraph" w:styleId="TDC3">
    <w:name w:val="toc 3"/>
    <w:basedOn w:val="Normal"/>
    <w:next w:val="Normal"/>
    <w:semiHidden/>
    <w:rsid w:val="00D13ADD"/>
    <w:pPr>
      <w:spacing w:after="0"/>
      <w:ind w:left="360"/>
    </w:pPr>
    <w:rPr>
      <w:i/>
      <w:iCs/>
      <w:sz w:val="20"/>
      <w:szCs w:val="20"/>
    </w:rPr>
  </w:style>
  <w:style w:type="paragraph" w:customStyle="1" w:styleId="Mapadeldocumento1">
    <w:name w:val="Mapa del documento1"/>
    <w:basedOn w:val="Normal"/>
    <w:rsid w:val="00D13ADD"/>
    <w:pPr>
      <w:shd w:val="clear" w:color="auto" w:fill="000080"/>
    </w:pPr>
    <w:rPr>
      <w:rFonts w:ascii="Tahoma" w:hAnsi="Tahoma" w:cs="Tahoma"/>
      <w:sz w:val="20"/>
      <w:szCs w:val="20"/>
    </w:rPr>
  </w:style>
  <w:style w:type="paragraph" w:customStyle="1" w:styleId="n1">
    <w:name w:val="n1"/>
    <w:basedOn w:val="Normal"/>
    <w:rsid w:val="00D13ADD"/>
    <w:pPr>
      <w:keepNext/>
      <w:spacing w:before="40" w:after="0" w:line="336" w:lineRule="auto"/>
      <w:jc w:val="both"/>
    </w:pPr>
    <w:rPr>
      <w:rFonts w:ascii="Times New Roman" w:eastAsia="Times New Roman" w:hAnsi="Times New Roman" w:cs="Times New Roman"/>
      <w:color w:val="000000"/>
      <w:szCs w:val="20"/>
      <w:u w:val="single"/>
    </w:rPr>
  </w:style>
  <w:style w:type="paragraph" w:styleId="ndice1">
    <w:name w:val="index 1"/>
    <w:basedOn w:val="Normal"/>
    <w:next w:val="Normal"/>
    <w:semiHidden/>
    <w:rsid w:val="00D13ADD"/>
    <w:pPr>
      <w:spacing w:before="40" w:after="0" w:line="336" w:lineRule="auto"/>
      <w:ind w:firstLine="44"/>
      <w:jc w:val="both"/>
    </w:pPr>
    <w:rPr>
      <w:rFonts w:ascii="Times New Roman" w:eastAsia="Times New Roman" w:hAnsi="Times New Roman" w:cs="Times New Roman"/>
      <w:color w:val="000000"/>
      <w:szCs w:val="20"/>
      <w:lang w:val="es-BO"/>
    </w:rPr>
  </w:style>
  <w:style w:type="paragraph" w:customStyle="1" w:styleId="VINETAS">
    <w:name w:val="VINETAS"/>
    <w:basedOn w:val="Normal"/>
    <w:rsid w:val="00D13ADD"/>
    <w:pPr>
      <w:spacing w:before="40" w:after="0" w:line="336" w:lineRule="auto"/>
      <w:ind w:left="426" w:hanging="426"/>
      <w:jc w:val="both"/>
    </w:pPr>
    <w:rPr>
      <w:rFonts w:ascii="Times New Roman" w:eastAsia="Times New Roman" w:hAnsi="Times New Roman" w:cs="Times New Roman"/>
      <w:color w:val="000000"/>
      <w:szCs w:val="20"/>
    </w:rPr>
  </w:style>
  <w:style w:type="paragraph" w:customStyle="1" w:styleId="punto">
    <w:name w:val="punto"/>
    <w:basedOn w:val="Normal"/>
    <w:rsid w:val="00D13ADD"/>
    <w:pPr>
      <w:tabs>
        <w:tab w:val="num" w:pos="720"/>
      </w:tabs>
      <w:spacing w:before="40" w:after="0"/>
      <w:ind w:left="187" w:hanging="187"/>
      <w:jc w:val="both"/>
    </w:pPr>
    <w:rPr>
      <w:rFonts w:eastAsia="Times New Roman"/>
      <w:color w:val="000000"/>
      <w:szCs w:val="20"/>
    </w:rPr>
  </w:style>
  <w:style w:type="paragraph" w:customStyle="1" w:styleId="puntos">
    <w:name w:val="puntos"/>
    <w:basedOn w:val="Normal"/>
    <w:rsid w:val="00D13ADD"/>
    <w:pPr>
      <w:tabs>
        <w:tab w:val="num" w:pos="360"/>
      </w:tabs>
      <w:spacing w:before="40" w:after="0"/>
      <w:ind w:left="360" w:hanging="360"/>
      <w:jc w:val="both"/>
    </w:pPr>
    <w:rPr>
      <w:rFonts w:eastAsia="Times New Roman"/>
      <w:color w:val="000000"/>
      <w:szCs w:val="20"/>
      <w:lang w:val="es-BO"/>
    </w:rPr>
  </w:style>
  <w:style w:type="paragraph" w:customStyle="1" w:styleId="Textoindependiente31">
    <w:name w:val="Texto independiente 31"/>
    <w:basedOn w:val="Normal"/>
    <w:rsid w:val="00D13ADD"/>
    <w:pPr>
      <w:spacing w:before="40" w:after="0" w:line="336" w:lineRule="auto"/>
      <w:jc w:val="both"/>
    </w:pPr>
    <w:rPr>
      <w:rFonts w:ascii="Times New Roman" w:eastAsia="Times New Roman" w:hAnsi="Times New Roman" w:cs="Times New Roman"/>
      <w:i/>
      <w:color w:val="000000"/>
      <w:szCs w:val="20"/>
    </w:rPr>
  </w:style>
  <w:style w:type="paragraph" w:styleId="Sangradetextonormal">
    <w:name w:val="Body Text Indent"/>
    <w:basedOn w:val="Normal"/>
    <w:semiHidden/>
    <w:rsid w:val="00D13ADD"/>
    <w:pPr>
      <w:spacing w:before="40" w:after="0" w:line="336" w:lineRule="auto"/>
      <w:ind w:left="709"/>
      <w:jc w:val="both"/>
    </w:pPr>
    <w:rPr>
      <w:rFonts w:ascii="Times New Roman" w:eastAsia="Times New Roman" w:hAnsi="Times New Roman" w:cs="Times New Roman"/>
      <w:color w:val="000000"/>
      <w:szCs w:val="20"/>
    </w:rPr>
  </w:style>
  <w:style w:type="paragraph" w:customStyle="1" w:styleId="NOTA">
    <w:name w:val="NOTA"/>
    <w:basedOn w:val="Normal"/>
    <w:rsid w:val="00D13ADD"/>
    <w:pPr>
      <w:pBdr>
        <w:left w:val="single" w:sz="40" w:space="4" w:color="000000"/>
      </w:pBdr>
      <w:spacing w:before="40" w:after="0" w:line="336" w:lineRule="auto"/>
      <w:ind w:left="284"/>
      <w:jc w:val="both"/>
    </w:pPr>
    <w:rPr>
      <w:rFonts w:ascii="Times New Roman" w:eastAsia="Times New Roman" w:hAnsi="Times New Roman" w:cs="Times New Roman"/>
      <w:color w:val="000000"/>
      <w:szCs w:val="20"/>
      <w:lang w:val="es-BO"/>
    </w:rPr>
  </w:style>
  <w:style w:type="paragraph" w:customStyle="1" w:styleId="Textoindependiente21">
    <w:name w:val="Texto independiente 21"/>
    <w:basedOn w:val="Normal"/>
    <w:rsid w:val="00D13ADD"/>
    <w:pPr>
      <w:spacing w:line="480" w:lineRule="auto"/>
    </w:pPr>
  </w:style>
  <w:style w:type="paragraph" w:styleId="TDC4">
    <w:name w:val="toc 4"/>
    <w:basedOn w:val="Normal"/>
    <w:next w:val="Normal"/>
    <w:semiHidden/>
    <w:rsid w:val="00D13ADD"/>
    <w:pPr>
      <w:spacing w:after="0"/>
      <w:ind w:left="540"/>
    </w:pPr>
  </w:style>
  <w:style w:type="paragraph" w:styleId="TDC5">
    <w:name w:val="toc 5"/>
    <w:basedOn w:val="Normal"/>
    <w:next w:val="Normal"/>
    <w:semiHidden/>
    <w:rsid w:val="00D13ADD"/>
    <w:pPr>
      <w:spacing w:after="0"/>
      <w:ind w:left="720"/>
    </w:pPr>
  </w:style>
  <w:style w:type="paragraph" w:styleId="TDC6">
    <w:name w:val="toc 6"/>
    <w:basedOn w:val="Normal"/>
    <w:next w:val="Normal"/>
    <w:semiHidden/>
    <w:rsid w:val="00D13ADD"/>
    <w:pPr>
      <w:spacing w:after="0"/>
      <w:ind w:left="900"/>
    </w:pPr>
  </w:style>
  <w:style w:type="paragraph" w:styleId="TDC7">
    <w:name w:val="toc 7"/>
    <w:basedOn w:val="Normal"/>
    <w:next w:val="Normal"/>
    <w:semiHidden/>
    <w:rsid w:val="00D13ADD"/>
    <w:pPr>
      <w:spacing w:after="0"/>
      <w:ind w:left="1080"/>
    </w:pPr>
  </w:style>
  <w:style w:type="paragraph" w:styleId="Ttulodendice">
    <w:name w:val="index heading"/>
    <w:basedOn w:val="Normal"/>
    <w:next w:val="ndice1"/>
    <w:semiHidden/>
    <w:rsid w:val="00D13ADD"/>
    <w:pPr>
      <w:spacing w:before="40" w:after="0" w:line="336" w:lineRule="auto"/>
      <w:jc w:val="both"/>
    </w:pPr>
    <w:rPr>
      <w:rFonts w:ascii="Times New Roman" w:eastAsia="Times New Roman" w:hAnsi="Times New Roman" w:cs="Times New Roman"/>
      <w:szCs w:val="20"/>
    </w:rPr>
  </w:style>
  <w:style w:type="paragraph" w:customStyle="1" w:styleId="Listaconvietas1">
    <w:name w:val="Lista con viñetas1"/>
    <w:basedOn w:val="Normal"/>
    <w:rsid w:val="00D13ADD"/>
    <w:pPr>
      <w:tabs>
        <w:tab w:val="num" w:pos="360"/>
      </w:tabs>
      <w:ind w:left="360" w:hanging="360"/>
    </w:pPr>
  </w:style>
  <w:style w:type="paragraph" w:styleId="TDC8">
    <w:name w:val="toc 8"/>
    <w:basedOn w:val="ndice"/>
    <w:semiHidden/>
    <w:rsid w:val="00D13ADD"/>
    <w:pPr>
      <w:suppressLineNumbers w:val="0"/>
      <w:spacing w:after="0"/>
      <w:ind w:left="1260"/>
    </w:pPr>
    <w:rPr>
      <w:rFonts w:cs="Calibri"/>
    </w:rPr>
  </w:style>
  <w:style w:type="paragraph" w:styleId="TDC9">
    <w:name w:val="toc 9"/>
    <w:basedOn w:val="ndice"/>
    <w:semiHidden/>
    <w:rsid w:val="00D13ADD"/>
    <w:pPr>
      <w:suppressLineNumbers w:val="0"/>
      <w:spacing w:after="0"/>
      <w:ind w:left="1440"/>
    </w:pPr>
    <w:rPr>
      <w:rFonts w:cs="Calibri"/>
    </w:rPr>
  </w:style>
  <w:style w:type="paragraph" w:customStyle="1" w:styleId="ndicel10">
    <w:name w:val="Índicel 10"/>
    <w:basedOn w:val="ndice"/>
    <w:rsid w:val="00D13ADD"/>
    <w:pPr>
      <w:tabs>
        <w:tab w:val="right" w:leader="dot" w:pos="7425"/>
      </w:tabs>
      <w:ind w:left="2547"/>
    </w:pPr>
  </w:style>
  <w:style w:type="paragraph" w:customStyle="1" w:styleId="Contenidodelatabla">
    <w:name w:val="Contenido de la tabla"/>
    <w:basedOn w:val="Normal"/>
    <w:rsid w:val="00D13ADD"/>
    <w:pPr>
      <w:suppressLineNumbers/>
    </w:pPr>
  </w:style>
  <w:style w:type="paragraph" w:styleId="Textonotapie">
    <w:name w:val="footnote text"/>
    <w:basedOn w:val="Normal"/>
    <w:semiHidden/>
    <w:rsid w:val="00D13ADD"/>
    <w:rPr>
      <w:sz w:val="20"/>
      <w:szCs w:val="20"/>
    </w:rPr>
  </w:style>
  <w:style w:type="paragraph" w:styleId="Sinespaciado">
    <w:name w:val="No Spacing"/>
    <w:qFormat/>
    <w:rsid w:val="00D13ADD"/>
    <w:pPr>
      <w:suppressAutoHyphens/>
    </w:pPr>
    <w:rPr>
      <w:rFonts w:ascii="Calibri" w:hAnsi="Calibri" w:cs="Calibri"/>
      <w:sz w:val="22"/>
      <w:szCs w:val="22"/>
      <w:lang w:val="es-ES" w:eastAsia="ar-SA"/>
    </w:rPr>
  </w:style>
  <w:style w:type="paragraph" w:customStyle="1" w:styleId="Contenidodelmarco">
    <w:name w:val="Contenido del marco"/>
    <w:basedOn w:val="Textoindependiente"/>
    <w:rsid w:val="00D13ADD"/>
  </w:style>
  <w:style w:type="paragraph" w:customStyle="1" w:styleId="Encabezadodelatabla">
    <w:name w:val="Encabezado de la tabla"/>
    <w:basedOn w:val="Contenidodelatabla"/>
    <w:rsid w:val="00D13ADD"/>
    <w:pPr>
      <w:jc w:val="center"/>
    </w:pPr>
    <w:rPr>
      <w:b/>
      <w:bCs/>
    </w:rPr>
  </w:style>
  <w:style w:type="paragraph" w:styleId="Listaconvietas">
    <w:name w:val="List Bullet"/>
    <w:basedOn w:val="Normal"/>
    <w:uiPriority w:val="99"/>
    <w:unhideWhenUsed/>
    <w:rsid w:val="0073788E"/>
    <w:pPr>
      <w:numPr>
        <w:numId w:val="2"/>
      </w:numPr>
      <w:contextualSpacing/>
    </w:pPr>
  </w:style>
  <w:style w:type="paragraph" w:styleId="Mapadeldocumento">
    <w:name w:val="Document Map"/>
    <w:basedOn w:val="Normal"/>
    <w:link w:val="MapadeldocumentoCar"/>
    <w:uiPriority w:val="99"/>
    <w:semiHidden/>
    <w:unhideWhenUsed/>
    <w:rsid w:val="00FC5346"/>
    <w:pPr>
      <w:spacing w:after="0"/>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FC5346"/>
    <w:rPr>
      <w:rFonts w:ascii="Tahoma" w:eastAsia="Calibri" w:hAnsi="Tahoma" w:cs="Tahoma"/>
      <w:sz w:val="16"/>
      <w:szCs w:val="16"/>
      <w:lang w:val="es-ES" w:eastAsia="ar-SA"/>
    </w:rPr>
  </w:style>
  <w:style w:type="character" w:customStyle="1" w:styleId="shorttext">
    <w:name w:val="short_text"/>
    <w:basedOn w:val="Fuentedeprrafopredeter"/>
    <w:rsid w:val="00CF6F61"/>
  </w:style>
  <w:style w:type="character" w:customStyle="1" w:styleId="hps">
    <w:name w:val="hps"/>
    <w:basedOn w:val="Fuentedeprrafopredeter"/>
    <w:rsid w:val="00E747E5"/>
  </w:style>
  <w:style w:type="paragraph" w:styleId="NormalWeb">
    <w:name w:val="Normal (Web)"/>
    <w:basedOn w:val="Normal"/>
    <w:uiPriority w:val="99"/>
    <w:semiHidden/>
    <w:unhideWhenUsed/>
    <w:rsid w:val="00A30FF7"/>
    <w:pPr>
      <w:suppressAutoHyphens w:val="0"/>
      <w:spacing w:before="100" w:beforeAutospacing="1" w:after="100" w:afterAutospacing="1"/>
    </w:pPr>
    <w:rPr>
      <w:rFonts w:ascii="Times New Roman" w:eastAsia="Times New Roman" w:hAnsi="Times New Roman" w:cs="Times New Roman"/>
      <w:sz w:val="24"/>
      <w:szCs w:val="24"/>
      <w:lang w:val="es-BO" w:eastAsia="es-BO"/>
    </w:rPr>
  </w:style>
  <w:style w:type="character" w:customStyle="1" w:styleId="Ttulo5Car">
    <w:name w:val="Título 5 Car"/>
    <w:basedOn w:val="Fuentedeprrafopredeter"/>
    <w:link w:val="Ttulo5"/>
    <w:rsid w:val="00BD541C"/>
    <w:rPr>
      <w:rFonts w:ascii="Calibri" w:eastAsia="Calibri" w:hAnsi="Calibri" w:cs="Calibri"/>
      <w:bCs/>
      <w:i/>
      <w:iCs/>
      <w:color w:val="00B050"/>
      <w:sz w:val="18"/>
      <w:szCs w:val="18"/>
      <w:lang w:eastAsia="ar-SA"/>
    </w:rPr>
  </w:style>
  <w:style w:type="character" w:customStyle="1" w:styleId="TextoindependienteCar">
    <w:name w:val="Texto independiente Car"/>
    <w:basedOn w:val="Fuentedeprrafopredeter"/>
    <w:link w:val="Textoindependiente"/>
    <w:semiHidden/>
    <w:rsid w:val="00BD541C"/>
    <w:rPr>
      <w:rFonts w:ascii="Calibri" w:eastAsia="Calibri" w:hAnsi="Calibri" w:cs="Calibri"/>
      <w:sz w:val="18"/>
      <w:szCs w:val="18"/>
      <w:lang w:eastAsia="ar-SA"/>
    </w:rPr>
  </w:style>
  <w:style w:type="character" w:customStyle="1" w:styleId="st">
    <w:name w:val="st"/>
    <w:basedOn w:val="Fuentedeprrafopredeter"/>
    <w:rsid w:val="00104343"/>
  </w:style>
  <w:style w:type="character" w:styleId="nfasis">
    <w:name w:val="Emphasis"/>
    <w:basedOn w:val="Fuentedeprrafopredeter"/>
    <w:uiPriority w:val="20"/>
    <w:qFormat/>
    <w:rsid w:val="00104343"/>
    <w:rPr>
      <w:i/>
      <w:iCs/>
    </w:rPr>
  </w:style>
  <w:style w:type="character" w:styleId="Mencinsinresolver">
    <w:name w:val="Unresolved Mention"/>
    <w:basedOn w:val="Fuentedeprrafopredeter"/>
    <w:uiPriority w:val="99"/>
    <w:semiHidden/>
    <w:unhideWhenUsed/>
    <w:rsid w:val="002645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50012">
      <w:bodyDiv w:val="1"/>
      <w:marLeft w:val="0"/>
      <w:marRight w:val="0"/>
      <w:marTop w:val="0"/>
      <w:marBottom w:val="0"/>
      <w:divBdr>
        <w:top w:val="none" w:sz="0" w:space="0" w:color="auto"/>
        <w:left w:val="none" w:sz="0" w:space="0" w:color="auto"/>
        <w:bottom w:val="none" w:sz="0" w:space="0" w:color="auto"/>
        <w:right w:val="none" w:sz="0" w:space="0" w:color="auto"/>
      </w:divBdr>
    </w:div>
    <w:div w:id="49964448">
      <w:bodyDiv w:val="1"/>
      <w:marLeft w:val="0"/>
      <w:marRight w:val="0"/>
      <w:marTop w:val="0"/>
      <w:marBottom w:val="0"/>
      <w:divBdr>
        <w:top w:val="none" w:sz="0" w:space="0" w:color="auto"/>
        <w:left w:val="none" w:sz="0" w:space="0" w:color="auto"/>
        <w:bottom w:val="none" w:sz="0" w:space="0" w:color="auto"/>
        <w:right w:val="none" w:sz="0" w:space="0" w:color="auto"/>
      </w:divBdr>
    </w:div>
    <w:div w:id="61371031">
      <w:bodyDiv w:val="1"/>
      <w:marLeft w:val="0"/>
      <w:marRight w:val="0"/>
      <w:marTop w:val="0"/>
      <w:marBottom w:val="0"/>
      <w:divBdr>
        <w:top w:val="none" w:sz="0" w:space="0" w:color="auto"/>
        <w:left w:val="none" w:sz="0" w:space="0" w:color="auto"/>
        <w:bottom w:val="none" w:sz="0" w:space="0" w:color="auto"/>
        <w:right w:val="none" w:sz="0" w:space="0" w:color="auto"/>
      </w:divBdr>
      <w:divsChild>
        <w:div w:id="17851982">
          <w:marLeft w:val="0"/>
          <w:marRight w:val="0"/>
          <w:marTop w:val="0"/>
          <w:marBottom w:val="0"/>
          <w:divBdr>
            <w:top w:val="none" w:sz="0" w:space="0" w:color="auto"/>
            <w:left w:val="none" w:sz="0" w:space="0" w:color="auto"/>
            <w:bottom w:val="none" w:sz="0" w:space="0" w:color="auto"/>
            <w:right w:val="none" w:sz="0" w:space="0" w:color="auto"/>
          </w:divBdr>
          <w:divsChild>
            <w:div w:id="388962265">
              <w:marLeft w:val="0"/>
              <w:marRight w:val="0"/>
              <w:marTop w:val="0"/>
              <w:marBottom w:val="0"/>
              <w:divBdr>
                <w:top w:val="none" w:sz="0" w:space="0" w:color="auto"/>
                <w:left w:val="none" w:sz="0" w:space="0" w:color="auto"/>
                <w:bottom w:val="none" w:sz="0" w:space="0" w:color="auto"/>
                <w:right w:val="none" w:sz="0" w:space="0" w:color="auto"/>
              </w:divBdr>
              <w:divsChild>
                <w:div w:id="1750886394">
                  <w:marLeft w:val="0"/>
                  <w:marRight w:val="0"/>
                  <w:marTop w:val="0"/>
                  <w:marBottom w:val="0"/>
                  <w:divBdr>
                    <w:top w:val="none" w:sz="0" w:space="0" w:color="auto"/>
                    <w:left w:val="none" w:sz="0" w:space="0" w:color="auto"/>
                    <w:bottom w:val="none" w:sz="0" w:space="0" w:color="auto"/>
                    <w:right w:val="none" w:sz="0" w:space="0" w:color="auto"/>
                  </w:divBdr>
                  <w:divsChild>
                    <w:div w:id="992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860273">
          <w:marLeft w:val="0"/>
          <w:marRight w:val="0"/>
          <w:marTop w:val="0"/>
          <w:marBottom w:val="0"/>
          <w:divBdr>
            <w:top w:val="none" w:sz="0" w:space="0" w:color="auto"/>
            <w:left w:val="none" w:sz="0" w:space="0" w:color="auto"/>
            <w:bottom w:val="none" w:sz="0" w:space="0" w:color="auto"/>
            <w:right w:val="none" w:sz="0" w:space="0" w:color="auto"/>
          </w:divBdr>
          <w:divsChild>
            <w:div w:id="1852991938">
              <w:marLeft w:val="0"/>
              <w:marRight w:val="0"/>
              <w:marTop w:val="0"/>
              <w:marBottom w:val="0"/>
              <w:divBdr>
                <w:top w:val="none" w:sz="0" w:space="0" w:color="auto"/>
                <w:left w:val="none" w:sz="0" w:space="0" w:color="auto"/>
                <w:bottom w:val="none" w:sz="0" w:space="0" w:color="auto"/>
                <w:right w:val="none" w:sz="0" w:space="0" w:color="auto"/>
              </w:divBdr>
              <w:divsChild>
                <w:div w:id="369114366">
                  <w:marLeft w:val="0"/>
                  <w:marRight w:val="0"/>
                  <w:marTop w:val="0"/>
                  <w:marBottom w:val="0"/>
                  <w:divBdr>
                    <w:top w:val="none" w:sz="0" w:space="0" w:color="auto"/>
                    <w:left w:val="none" w:sz="0" w:space="0" w:color="auto"/>
                    <w:bottom w:val="none" w:sz="0" w:space="0" w:color="auto"/>
                    <w:right w:val="none" w:sz="0" w:space="0" w:color="auto"/>
                  </w:divBdr>
                  <w:divsChild>
                    <w:div w:id="868107306">
                      <w:marLeft w:val="0"/>
                      <w:marRight w:val="0"/>
                      <w:marTop w:val="0"/>
                      <w:marBottom w:val="0"/>
                      <w:divBdr>
                        <w:top w:val="none" w:sz="0" w:space="0" w:color="auto"/>
                        <w:left w:val="none" w:sz="0" w:space="0" w:color="auto"/>
                        <w:bottom w:val="none" w:sz="0" w:space="0" w:color="auto"/>
                        <w:right w:val="none" w:sz="0" w:space="0" w:color="auto"/>
                      </w:divBdr>
                      <w:divsChild>
                        <w:div w:id="1106728150">
                          <w:marLeft w:val="0"/>
                          <w:marRight w:val="0"/>
                          <w:marTop w:val="0"/>
                          <w:marBottom w:val="0"/>
                          <w:divBdr>
                            <w:top w:val="none" w:sz="0" w:space="0" w:color="auto"/>
                            <w:left w:val="none" w:sz="0" w:space="0" w:color="auto"/>
                            <w:bottom w:val="none" w:sz="0" w:space="0" w:color="auto"/>
                            <w:right w:val="none" w:sz="0" w:space="0" w:color="auto"/>
                          </w:divBdr>
                          <w:divsChild>
                            <w:div w:id="171422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449892">
      <w:bodyDiv w:val="1"/>
      <w:marLeft w:val="0"/>
      <w:marRight w:val="0"/>
      <w:marTop w:val="0"/>
      <w:marBottom w:val="0"/>
      <w:divBdr>
        <w:top w:val="none" w:sz="0" w:space="0" w:color="auto"/>
        <w:left w:val="none" w:sz="0" w:space="0" w:color="auto"/>
        <w:bottom w:val="none" w:sz="0" w:space="0" w:color="auto"/>
        <w:right w:val="none" w:sz="0" w:space="0" w:color="auto"/>
      </w:divBdr>
      <w:divsChild>
        <w:div w:id="1546991333">
          <w:marLeft w:val="0"/>
          <w:marRight w:val="0"/>
          <w:marTop w:val="0"/>
          <w:marBottom w:val="0"/>
          <w:divBdr>
            <w:top w:val="single" w:sz="8" w:space="0" w:color="D2D2D2"/>
            <w:left w:val="single" w:sz="8" w:space="0" w:color="D2D2D2"/>
            <w:bottom w:val="single" w:sz="8" w:space="0" w:color="D2D2D2"/>
            <w:right w:val="single" w:sz="8" w:space="0" w:color="D2D2D2"/>
          </w:divBdr>
          <w:divsChild>
            <w:div w:id="891575828">
              <w:marLeft w:val="46"/>
              <w:marRight w:val="46"/>
              <w:marTop w:val="46"/>
              <w:marBottom w:val="92"/>
              <w:divBdr>
                <w:top w:val="none" w:sz="0" w:space="0" w:color="auto"/>
                <w:left w:val="none" w:sz="0" w:space="0" w:color="auto"/>
                <w:bottom w:val="none" w:sz="0" w:space="0" w:color="auto"/>
                <w:right w:val="none" w:sz="0" w:space="0" w:color="auto"/>
              </w:divBdr>
            </w:div>
            <w:div w:id="1051538600">
              <w:marLeft w:val="0"/>
              <w:marRight w:val="0"/>
              <w:marTop w:val="0"/>
              <w:marBottom w:val="0"/>
              <w:divBdr>
                <w:top w:val="none" w:sz="0" w:space="0" w:color="auto"/>
                <w:left w:val="none" w:sz="0" w:space="0" w:color="auto"/>
                <w:bottom w:val="none" w:sz="0" w:space="0" w:color="auto"/>
                <w:right w:val="none" w:sz="0" w:space="0" w:color="auto"/>
              </w:divBdr>
            </w:div>
          </w:divsChild>
        </w:div>
        <w:div w:id="1657609863">
          <w:marLeft w:val="0"/>
          <w:marRight w:val="0"/>
          <w:marTop w:val="0"/>
          <w:marBottom w:val="0"/>
          <w:divBdr>
            <w:top w:val="single" w:sz="8" w:space="1" w:color="auto"/>
            <w:left w:val="none" w:sz="0" w:space="0" w:color="auto"/>
            <w:bottom w:val="single" w:sz="8" w:space="1" w:color="auto"/>
            <w:right w:val="none" w:sz="0" w:space="0" w:color="auto"/>
          </w:divBdr>
        </w:div>
      </w:divsChild>
    </w:div>
    <w:div w:id="198200034">
      <w:bodyDiv w:val="1"/>
      <w:marLeft w:val="0"/>
      <w:marRight w:val="0"/>
      <w:marTop w:val="0"/>
      <w:marBottom w:val="0"/>
      <w:divBdr>
        <w:top w:val="none" w:sz="0" w:space="0" w:color="auto"/>
        <w:left w:val="none" w:sz="0" w:space="0" w:color="auto"/>
        <w:bottom w:val="none" w:sz="0" w:space="0" w:color="auto"/>
        <w:right w:val="none" w:sz="0" w:space="0" w:color="auto"/>
      </w:divBdr>
    </w:div>
    <w:div w:id="292752503">
      <w:bodyDiv w:val="1"/>
      <w:marLeft w:val="0"/>
      <w:marRight w:val="0"/>
      <w:marTop w:val="0"/>
      <w:marBottom w:val="0"/>
      <w:divBdr>
        <w:top w:val="none" w:sz="0" w:space="0" w:color="auto"/>
        <w:left w:val="none" w:sz="0" w:space="0" w:color="auto"/>
        <w:bottom w:val="none" w:sz="0" w:space="0" w:color="auto"/>
        <w:right w:val="none" w:sz="0" w:space="0" w:color="auto"/>
      </w:divBdr>
      <w:divsChild>
        <w:div w:id="371273154">
          <w:marLeft w:val="0"/>
          <w:marRight w:val="0"/>
          <w:marTop w:val="0"/>
          <w:marBottom w:val="0"/>
          <w:divBdr>
            <w:top w:val="none" w:sz="0" w:space="0" w:color="auto"/>
            <w:left w:val="none" w:sz="0" w:space="0" w:color="auto"/>
            <w:bottom w:val="none" w:sz="0" w:space="0" w:color="auto"/>
            <w:right w:val="none" w:sz="0" w:space="0" w:color="auto"/>
          </w:divBdr>
          <w:divsChild>
            <w:div w:id="1293823143">
              <w:marLeft w:val="0"/>
              <w:marRight w:val="0"/>
              <w:marTop w:val="0"/>
              <w:marBottom w:val="0"/>
              <w:divBdr>
                <w:top w:val="none" w:sz="0" w:space="0" w:color="auto"/>
                <w:left w:val="none" w:sz="0" w:space="0" w:color="auto"/>
                <w:bottom w:val="none" w:sz="0" w:space="0" w:color="auto"/>
                <w:right w:val="none" w:sz="0" w:space="0" w:color="auto"/>
              </w:divBdr>
              <w:divsChild>
                <w:div w:id="1673753386">
                  <w:marLeft w:val="0"/>
                  <w:marRight w:val="0"/>
                  <w:marTop w:val="0"/>
                  <w:marBottom w:val="0"/>
                  <w:divBdr>
                    <w:top w:val="none" w:sz="0" w:space="0" w:color="auto"/>
                    <w:left w:val="none" w:sz="0" w:space="0" w:color="auto"/>
                    <w:bottom w:val="none" w:sz="0" w:space="0" w:color="auto"/>
                    <w:right w:val="none" w:sz="0" w:space="0" w:color="auto"/>
                  </w:divBdr>
                  <w:divsChild>
                    <w:div w:id="351762533">
                      <w:marLeft w:val="0"/>
                      <w:marRight w:val="0"/>
                      <w:marTop w:val="0"/>
                      <w:marBottom w:val="0"/>
                      <w:divBdr>
                        <w:top w:val="none" w:sz="0" w:space="0" w:color="auto"/>
                        <w:left w:val="none" w:sz="0" w:space="0" w:color="auto"/>
                        <w:bottom w:val="none" w:sz="0" w:space="0" w:color="auto"/>
                        <w:right w:val="none" w:sz="0" w:space="0" w:color="auto"/>
                      </w:divBdr>
                      <w:divsChild>
                        <w:div w:id="628781912">
                          <w:marLeft w:val="0"/>
                          <w:marRight w:val="0"/>
                          <w:marTop w:val="0"/>
                          <w:marBottom w:val="0"/>
                          <w:divBdr>
                            <w:top w:val="none" w:sz="0" w:space="0" w:color="auto"/>
                            <w:left w:val="none" w:sz="0" w:space="0" w:color="auto"/>
                            <w:bottom w:val="none" w:sz="0" w:space="0" w:color="auto"/>
                            <w:right w:val="none" w:sz="0" w:space="0" w:color="auto"/>
                          </w:divBdr>
                          <w:divsChild>
                            <w:div w:id="176969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6681378">
          <w:marLeft w:val="0"/>
          <w:marRight w:val="0"/>
          <w:marTop w:val="0"/>
          <w:marBottom w:val="0"/>
          <w:divBdr>
            <w:top w:val="none" w:sz="0" w:space="0" w:color="auto"/>
            <w:left w:val="none" w:sz="0" w:space="0" w:color="auto"/>
            <w:bottom w:val="none" w:sz="0" w:space="0" w:color="auto"/>
            <w:right w:val="none" w:sz="0" w:space="0" w:color="auto"/>
          </w:divBdr>
          <w:divsChild>
            <w:div w:id="1002657662">
              <w:marLeft w:val="0"/>
              <w:marRight w:val="0"/>
              <w:marTop w:val="0"/>
              <w:marBottom w:val="0"/>
              <w:divBdr>
                <w:top w:val="none" w:sz="0" w:space="0" w:color="auto"/>
                <w:left w:val="none" w:sz="0" w:space="0" w:color="auto"/>
                <w:bottom w:val="none" w:sz="0" w:space="0" w:color="auto"/>
                <w:right w:val="none" w:sz="0" w:space="0" w:color="auto"/>
              </w:divBdr>
              <w:divsChild>
                <w:div w:id="1677535693">
                  <w:marLeft w:val="0"/>
                  <w:marRight w:val="0"/>
                  <w:marTop w:val="0"/>
                  <w:marBottom w:val="0"/>
                  <w:divBdr>
                    <w:top w:val="none" w:sz="0" w:space="0" w:color="auto"/>
                    <w:left w:val="none" w:sz="0" w:space="0" w:color="auto"/>
                    <w:bottom w:val="none" w:sz="0" w:space="0" w:color="auto"/>
                    <w:right w:val="none" w:sz="0" w:space="0" w:color="auto"/>
                  </w:divBdr>
                  <w:divsChild>
                    <w:div w:id="55701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7510672">
      <w:bodyDiv w:val="1"/>
      <w:marLeft w:val="0"/>
      <w:marRight w:val="0"/>
      <w:marTop w:val="0"/>
      <w:marBottom w:val="0"/>
      <w:divBdr>
        <w:top w:val="none" w:sz="0" w:space="0" w:color="auto"/>
        <w:left w:val="none" w:sz="0" w:space="0" w:color="auto"/>
        <w:bottom w:val="none" w:sz="0" w:space="0" w:color="auto"/>
        <w:right w:val="none" w:sz="0" w:space="0" w:color="auto"/>
      </w:divBdr>
      <w:divsChild>
        <w:div w:id="357048341">
          <w:marLeft w:val="0"/>
          <w:marRight w:val="0"/>
          <w:marTop w:val="0"/>
          <w:marBottom w:val="0"/>
          <w:divBdr>
            <w:top w:val="single" w:sz="8" w:space="1" w:color="auto"/>
            <w:left w:val="none" w:sz="0" w:space="0" w:color="auto"/>
            <w:bottom w:val="single" w:sz="8" w:space="1" w:color="auto"/>
            <w:right w:val="none" w:sz="0" w:space="0" w:color="auto"/>
          </w:divBdr>
        </w:div>
        <w:div w:id="900597929">
          <w:marLeft w:val="0"/>
          <w:marRight w:val="0"/>
          <w:marTop w:val="0"/>
          <w:marBottom w:val="0"/>
          <w:divBdr>
            <w:top w:val="single" w:sz="8" w:space="1" w:color="auto"/>
            <w:left w:val="none" w:sz="0" w:space="0" w:color="auto"/>
            <w:bottom w:val="single" w:sz="8" w:space="1" w:color="auto"/>
            <w:right w:val="none" w:sz="0" w:space="0" w:color="auto"/>
          </w:divBdr>
        </w:div>
        <w:div w:id="1060515548">
          <w:marLeft w:val="0"/>
          <w:marRight w:val="0"/>
          <w:marTop w:val="0"/>
          <w:marBottom w:val="0"/>
          <w:divBdr>
            <w:top w:val="single" w:sz="8" w:space="1" w:color="auto"/>
            <w:left w:val="none" w:sz="0" w:space="0" w:color="auto"/>
            <w:bottom w:val="single" w:sz="8" w:space="1" w:color="auto"/>
            <w:right w:val="none" w:sz="0" w:space="0" w:color="auto"/>
          </w:divBdr>
        </w:div>
        <w:div w:id="1071272648">
          <w:marLeft w:val="0"/>
          <w:marRight w:val="0"/>
          <w:marTop w:val="0"/>
          <w:marBottom w:val="0"/>
          <w:divBdr>
            <w:top w:val="single" w:sz="8" w:space="1" w:color="auto"/>
            <w:left w:val="none" w:sz="0" w:space="0" w:color="auto"/>
            <w:bottom w:val="single" w:sz="8" w:space="1" w:color="auto"/>
            <w:right w:val="none" w:sz="0" w:space="0" w:color="auto"/>
          </w:divBdr>
        </w:div>
        <w:div w:id="1357655392">
          <w:marLeft w:val="0"/>
          <w:marRight w:val="0"/>
          <w:marTop w:val="0"/>
          <w:marBottom w:val="0"/>
          <w:divBdr>
            <w:top w:val="single" w:sz="8" w:space="1" w:color="auto"/>
            <w:left w:val="none" w:sz="0" w:space="0" w:color="auto"/>
            <w:bottom w:val="single" w:sz="8" w:space="1" w:color="auto"/>
            <w:right w:val="none" w:sz="0" w:space="0" w:color="auto"/>
          </w:divBdr>
        </w:div>
        <w:div w:id="1508474172">
          <w:marLeft w:val="0"/>
          <w:marRight w:val="0"/>
          <w:marTop w:val="0"/>
          <w:marBottom w:val="0"/>
          <w:divBdr>
            <w:top w:val="single" w:sz="8" w:space="1" w:color="auto"/>
            <w:left w:val="none" w:sz="0" w:space="0" w:color="auto"/>
            <w:bottom w:val="single" w:sz="8" w:space="1" w:color="auto"/>
            <w:right w:val="none" w:sz="0" w:space="0" w:color="auto"/>
          </w:divBdr>
        </w:div>
        <w:div w:id="1905873546">
          <w:marLeft w:val="0"/>
          <w:marRight w:val="0"/>
          <w:marTop w:val="0"/>
          <w:marBottom w:val="0"/>
          <w:divBdr>
            <w:top w:val="single" w:sz="8" w:space="1" w:color="auto"/>
            <w:left w:val="none" w:sz="0" w:space="0" w:color="auto"/>
            <w:bottom w:val="single" w:sz="8" w:space="1" w:color="auto"/>
            <w:right w:val="none" w:sz="0" w:space="0" w:color="auto"/>
          </w:divBdr>
        </w:div>
      </w:divsChild>
    </w:div>
    <w:div w:id="386534220">
      <w:bodyDiv w:val="1"/>
      <w:marLeft w:val="0"/>
      <w:marRight w:val="0"/>
      <w:marTop w:val="0"/>
      <w:marBottom w:val="0"/>
      <w:divBdr>
        <w:top w:val="none" w:sz="0" w:space="0" w:color="auto"/>
        <w:left w:val="none" w:sz="0" w:space="0" w:color="auto"/>
        <w:bottom w:val="none" w:sz="0" w:space="0" w:color="auto"/>
        <w:right w:val="none" w:sz="0" w:space="0" w:color="auto"/>
      </w:divBdr>
    </w:div>
    <w:div w:id="392626934">
      <w:bodyDiv w:val="1"/>
      <w:marLeft w:val="0"/>
      <w:marRight w:val="0"/>
      <w:marTop w:val="0"/>
      <w:marBottom w:val="0"/>
      <w:divBdr>
        <w:top w:val="none" w:sz="0" w:space="0" w:color="auto"/>
        <w:left w:val="none" w:sz="0" w:space="0" w:color="auto"/>
        <w:bottom w:val="none" w:sz="0" w:space="0" w:color="auto"/>
        <w:right w:val="none" w:sz="0" w:space="0" w:color="auto"/>
      </w:divBdr>
      <w:divsChild>
        <w:div w:id="26105188">
          <w:marLeft w:val="0"/>
          <w:marRight w:val="0"/>
          <w:marTop w:val="0"/>
          <w:marBottom w:val="0"/>
          <w:divBdr>
            <w:top w:val="single" w:sz="8" w:space="1" w:color="auto"/>
            <w:left w:val="none" w:sz="0" w:space="0" w:color="auto"/>
            <w:bottom w:val="single" w:sz="8" w:space="1" w:color="auto"/>
            <w:right w:val="none" w:sz="0" w:space="0" w:color="auto"/>
          </w:divBdr>
        </w:div>
        <w:div w:id="42100918">
          <w:marLeft w:val="0"/>
          <w:marRight w:val="0"/>
          <w:marTop w:val="0"/>
          <w:marBottom w:val="0"/>
          <w:divBdr>
            <w:top w:val="single" w:sz="8" w:space="1" w:color="auto"/>
            <w:left w:val="none" w:sz="0" w:space="0" w:color="auto"/>
            <w:bottom w:val="single" w:sz="8" w:space="1" w:color="auto"/>
            <w:right w:val="none" w:sz="0" w:space="0" w:color="auto"/>
          </w:divBdr>
        </w:div>
        <w:div w:id="148715161">
          <w:marLeft w:val="0"/>
          <w:marRight w:val="0"/>
          <w:marTop w:val="0"/>
          <w:marBottom w:val="0"/>
          <w:divBdr>
            <w:top w:val="single" w:sz="8" w:space="1" w:color="auto"/>
            <w:left w:val="none" w:sz="0" w:space="0" w:color="auto"/>
            <w:bottom w:val="single" w:sz="8" w:space="1" w:color="auto"/>
            <w:right w:val="none" w:sz="0" w:space="0" w:color="auto"/>
          </w:divBdr>
        </w:div>
        <w:div w:id="251738539">
          <w:marLeft w:val="0"/>
          <w:marRight w:val="0"/>
          <w:marTop w:val="0"/>
          <w:marBottom w:val="0"/>
          <w:divBdr>
            <w:top w:val="single" w:sz="8" w:space="1" w:color="auto"/>
            <w:left w:val="none" w:sz="0" w:space="0" w:color="auto"/>
            <w:bottom w:val="single" w:sz="8" w:space="1" w:color="auto"/>
            <w:right w:val="none" w:sz="0" w:space="0" w:color="auto"/>
          </w:divBdr>
        </w:div>
        <w:div w:id="270555043">
          <w:marLeft w:val="0"/>
          <w:marRight w:val="0"/>
          <w:marTop w:val="0"/>
          <w:marBottom w:val="0"/>
          <w:divBdr>
            <w:top w:val="single" w:sz="8" w:space="1" w:color="auto"/>
            <w:left w:val="none" w:sz="0" w:space="0" w:color="auto"/>
            <w:bottom w:val="single" w:sz="8" w:space="1" w:color="auto"/>
            <w:right w:val="none" w:sz="0" w:space="0" w:color="auto"/>
          </w:divBdr>
        </w:div>
        <w:div w:id="347683440">
          <w:marLeft w:val="0"/>
          <w:marRight w:val="0"/>
          <w:marTop w:val="0"/>
          <w:marBottom w:val="0"/>
          <w:divBdr>
            <w:top w:val="single" w:sz="8" w:space="1" w:color="auto"/>
            <w:left w:val="none" w:sz="0" w:space="0" w:color="auto"/>
            <w:bottom w:val="single" w:sz="8" w:space="1" w:color="auto"/>
            <w:right w:val="none" w:sz="0" w:space="0" w:color="auto"/>
          </w:divBdr>
        </w:div>
        <w:div w:id="415446913">
          <w:marLeft w:val="0"/>
          <w:marRight w:val="0"/>
          <w:marTop w:val="0"/>
          <w:marBottom w:val="0"/>
          <w:divBdr>
            <w:top w:val="single" w:sz="8" w:space="1" w:color="auto"/>
            <w:left w:val="none" w:sz="0" w:space="0" w:color="auto"/>
            <w:bottom w:val="single" w:sz="8" w:space="1" w:color="auto"/>
            <w:right w:val="none" w:sz="0" w:space="0" w:color="auto"/>
          </w:divBdr>
        </w:div>
        <w:div w:id="517739918">
          <w:marLeft w:val="0"/>
          <w:marRight w:val="0"/>
          <w:marTop w:val="0"/>
          <w:marBottom w:val="0"/>
          <w:divBdr>
            <w:top w:val="single" w:sz="8" w:space="1" w:color="auto"/>
            <w:left w:val="none" w:sz="0" w:space="0" w:color="auto"/>
            <w:bottom w:val="single" w:sz="8" w:space="1" w:color="auto"/>
            <w:right w:val="none" w:sz="0" w:space="0" w:color="auto"/>
          </w:divBdr>
        </w:div>
        <w:div w:id="558172194">
          <w:marLeft w:val="0"/>
          <w:marRight w:val="0"/>
          <w:marTop w:val="0"/>
          <w:marBottom w:val="0"/>
          <w:divBdr>
            <w:top w:val="single" w:sz="8" w:space="0" w:color="D2D2D2"/>
            <w:left w:val="single" w:sz="8" w:space="0" w:color="D2D2D2"/>
            <w:bottom w:val="single" w:sz="8" w:space="0" w:color="D2D2D2"/>
            <w:right w:val="single" w:sz="8" w:space="0" w:color="D2D2D2"/>
          </w:divBdr>
          <w:divsChild>
            <w:div w:id="1385131246">
              <w:marLeft w:val="46"/>
              <w:marRight w:val="46"/>
              <w:marTop w:val="46"/>
              <w:marBottom w:val="92"/>
              <w:divBdr>
                <w:top w:val="none" w:sz="0" w:space="0" w:color="auto"/>
                <w:left w:val="none" w:sz="0" w:space="0" w:color="auto"/>
                <w:bottom w:val="none" w:sz="0" w:space="0" w:color="auto"/>
                <w:right w:val="none" w:sz="0" w:space="0" w:color="auto"/>
              </w:divBdr>
            </w:div>
            <w:div w:id="1923757125">
              <w:marLeft w:val="0"/>
              <w:marRight w:val="0"/>
              <w:marTop w:val="0"/>
              <w:marBottom w:val="0"/>
              <w:divBdr>
                <w:top w:val="none" w:sz="0" w:space="0" w:color="auto"/>
                <w:left w:val="none" w:sz="0" w:space="0" w:color="auto"/>
                <w:bottom w:val="none" w:sz="0" w:space="0" w:color="auto"/>
                <w:right w:val="none" w:sz="0" w:space="0" w:color="auto"/>
              </w:divBdr>
            </w:div>
          </w:divsChild>
        </w:div>
        <w:div w:id="568228627">
          <w:marLeft w:val="0"/>
          <w:marRight w:val="0"/>
          <w:marTop w:val="0"/>
          <w:marBottom w:val="0"/>
          <w:divBdr>
            <w:top w:val="single" w:sz="8" w:space="1" w:color="auto"/>
            <w:left w:val="none" w:sz="0" w:space="0" w:color="auto"/>
            <w:bottom w:val="single" w:sz="8" w:space="1" w:color="auto"/>
            <w:right w:val="none" w:sz="0" w:space="0" w:color="auto"/>
          </w:divBdr>
        </w:div>
        <w:div w:id="598366615">
          <w:marLeft w:val="0"/>
          <w:marRight w:val="0"/>
          <w:marTop w:val="0"/>
          <w:marBottom w:val="0"/>
          <w:divBdr>
            <w:top w:val="single" w:sz="8" w:space="1" w:color="auto"/>
            <w:left w:val="none" w:sz="0" w:space="0" w:color="auto"/>
            <w:bottom w:val="single" w:sz="8" w:space="1" w:color="auto"/>
            <w:right w:val="none" w:sz="0" w:space="0" w:color="auto"/>
          </w:divBdr>
        </w:div>
        <w:div w:id="630475725">
          <w:marLeft w:val="0"/>
          <w:marRight w:val="0"/>
          <w:marTop w:val="0"/>
          <w:marBottom w:val="0"/>
          <w:divBdr>
            <w:top w:val="single" w:sz="8" w:space="1" w:color="auto"/>
            <w:left w:val="none" w:sz="0" w:space="0" w:color="auto"/>
            <w:bottom w:val="single" w:sz="8" w:space="1" w:color="auto"/>
            <w:right w:val="none" w:sz="0" w:space="0" w:color="auto"/>
          </w:divBdr>
        </w:div>
        <w:div w:id="636760891">
          <w:marLeft w:val="0"/>
          <w:marRight w:val="0"/>
          <w:marTop w:val="0"/>
          <w:marBottom w:val="0"/>
          <w:divBdr>
            <w:top w:val="single" w:sz="8" w:space="1" w:color="auto"/>
            <w:left w:val="none" w:sz="0" w:space="0" w:color="auto"/>
            <w:bottom w:val="single" w:sz="8" w:space="1" w:color="auto"/>
            <w:right w:val="none" w:sz="0" w:space="0" w:color="auto"/>
          </w:divBdr>
        </w:div>
        <w:div w:id="657005629">
          <w:marLeft w:val="0"/>
          <w:marRight w:val="0"/>
          <w:marTop w:val="0"/>
          <w:marBottom w:val="0"/>
          <w:divBdr>
            <w:top w:val="single" w:sz="8" w:space="1" w:color="auto"/>
            <w:left w:val="none" w:sz="0" w:space="0" w:color="auto"/>
            <w:bottom w:val="single" w:sz="8" w:space="1" w:color="auto"/>
            <w:right w:val="none" w:sz="0" w:space="0" w:color="auto"/>
          </w:divBdr>
        </w:div>
        <w:div w:id="676270492">
          <w:marLeft w:val="0"/>
          <w:marRight w:val="0"/>
          <w:marTop w:val="0"/>
          <w:marBottom w:val="0"/>
          <w:divBdr>
            <w:top w:val="single" w:sz="8" w:space="1" w:color="auto"/>
            <w:left w:val="none" w:sz="0" w:space="0" w:color="auto"/>
            <w:bottom w:val="single" w:sz="8" w:space="1" w:color="auto"/>
            <w:right w:val="none" w:sz="0" w:space="0" w:color="auto"/>
          </w:divBdr>
        </w:div>
        <w:div w:id="742798653">
          <w:marLeft w:val="0"/>
          <w:marRight w:val="0"/>
          <w:marTop w:val="0"/>
          <w:marBottom w:val="0"/>
          <w:divBdr>
            <w:top w:val="single" w:sz="8" w:space="1" w:color="auto"/>
            <w:left w:val="none" w:sz="0" w:space="0" w:color="auto"/>
            <w:bottom w:val="single" w:sz="8" w:space="1" w:color="auto"/>
            <w:right w:val="none" w:sz="0" w:space="0" w:color="auto"/>
          </w:divBdr>
        </w:div>
        <w:div w:id="902180567">
          <w:marLeft w:val="0"/>
          <w:marRight w:val="0"/>
          <w:marTop w:val="0"/>
          <w:marBottom w:val="0"/>
          <w:divBdr>
            <w:top w:val="single" w:sz="8" w:space="1" w:color="auto"/>
            <w:left w:val="none" w:sz="0" w:space="0" w:color="auto"/>
            <w:bottom w:val="single" w:sz="8" w:space="1" w:color="auto"/>
            <w:right w:val="none" w:sz="0" w:space="0" w:color="auto"/>
          </w:divBdr>
        </w:div>
        <w:div w:id="920873383">
          <w:marLeft w:val="0"/>
          <w:marRight w:val="0"/>
          <w:marTop w:val="0"/>
          <w:marBottom w:val="0"/>
          <w:divBdr>
            <w:top w:val="single" w:sz="8" w:space="1" w:color="auto"/>
            <w:left w:val="none" w:sz="0" w:space="0" w:color="auto"/>
            <w:bottom w:val="single" w:sz="8" w:space="1" w:color="auto"/>
            <w:right w:val="none" w:sz="0" w:space="0" w:color="auto"/>
          </w:divBdr>
        </w:div>
        <w:div w:id="1042248737">
          <w:marLeft w:val="0"/>
          <w:marRight w:val="0"/>
          <w:marTop w:val="0"/>
          <w:marBottom w:val="0"/>
          <w:divBdr>
            <w:top w:val="single" w:sz="8" w:space="1" w:color="auto"/>
            <w:left w:val="none" w:sz="0" w:space="0" w:color="auto"/>
            <w:bottom w:val="single" w:sz="8" w:space="1" w:color="auto"/>
            <w:right w:val="none" w:sz="0" w:space="0" w:color="auto"/>
          </w:divBdr>
        </w:div>
        <w:div w:id="1125850696">
          <w:marLeft w:val="0"/>
          <w:marRight w:val="0"/>
          <w:marTop w:val="0"/>
          <w:marBottom w:val="0"/>
          <w:divBdr>
            <w:top w:val="single" w:sz="8" w:space="1" w:color="auto"/>
            <w:left w:val="none" w:sz="0" w:space="0" w:color="auto"/>
            <w:bottom w:val="single" w:sz="8" w:space="1" w:color="auto"/>
            <w:right w:val="none" w:sz="0" w:space="0" w:color="auto"/>
          </w:divBdr>
        </w:div>
        <w:div w:id="1156727612">
          <w:marLeft w:val="0"/>
          <w:marRight w:val="0"/>
          <w:marTop w:val="0"/>
          <w:marBottom w:val="0"/>
          <w:divBdr>
            <w:top w:val="single" w:sz="8" w:space="1" w:color="auto"/>
            <w:left w:val="none" w:sz="0" w:space="0" w:color="auto"/>
            <w:bottom w:val="single" w:sz="8" w:space="1" w:color="auto"/>
            <w:right w:val="none" w:sz="0" w:space="0" w:color="auto"/>
          </w:divBdr>
        </w:div>
        <w:div w:id="1457143513">
          <w:marLeft w:val="0"/>
          <w:marRight w:val="0"/>
          <w:marTop w:val="0"/>
          <w:marBottom w:val="0"/>
          <w:divBdr>
            <w:top w:val="single" w:sz="8" w:space="1" w:color="auto"/>
            <w:left w:val="none" w:sz="0" w:space="0" w:color="auto"/>
            <w:bottom w:val="single" w:sz="8" w:space="1" w:color="auto"/>
            <w:right w:val="none" w:sz="0" w:space="0" w:color="auto"/>
          </w:divBdr>
        </w:div>
        <w:div w:id="1468087855">
          <w:marLeft w:val="0"/>
          <w:marRight w:val="0"/>
          <w:marTop w:val="0"/>
          <w:marBottom w:val="0"/>
          <w:divBdr>
            <w:top w:val="single" w:sz="8" w:space="1" w:color="auto"/>
            <w:left w:val="none" w:sz="0" w:space="0" w:color="auto"/>
            <w:bottom w:val="single" w:sz="8" w:space="1" w:color="auto"/>
            <w:right w:val="none" w:sz="0" w:space="0" w:color="auto"/>
          </w:divBdr>
        </w:div>
        <w:div w:id="1537506082">
          <w:marLeft w:val="0"/>
          <w:marRight w:val="0"/>
          <w:marTop w:val="0"/>
          <w:marBottom w:val="0"/>
          <w:divBdr>
            <w:top w:val="single" w:sz="8" w:space="1" w:color="auto"/>
            <w:left w:val="none" w:sz="0" w:space="0" w:color="auto"/>
            <w:bottom w:val="single" w:sz="8" w:space="1" w:color="auto"/>
            <w:right w:val="none" w:sz="0" w:space="0" w:color="auto"/>
          </w:divBdr>
        </w:div>
        <w:div w:id="1562210105">
          <w:marLeft w:val="0"/>
          <w:marRight w:val="0"/>
          <w:marTop w:val="0"/>
          <w:marBottom w:val="0"/>
          <w:divBdr>
            <w:top w:val="single" w:sz="8" w:space="1" w:color="auto"/>
            <w:left w:val="none" w:sz="0" w:space="0" w:color="auto"/>
            <w:bottom w:val="single" w:sz="8" w:space="1" w:color="auto"/>
            <w:right w:val="none" w:sz="0" w:space="0" w:color="auto"/>
          </w:divBdr>
        </w:div>
        <w:div w:id="1697346641">
          <w:marLeft w:val="0"/>
          <w:marRight w:val="0"/>
          <w:marTop w:val="0"/>
          <w:marBottom w:val="0"/>
          <w:divBdr>
            <w:top w:val="single" w:sz="8" w:space="1" w:color="auto"/>
            <w:left w:val="none" w:sz="0" w:space="0" w:color="auto"/>
            <w:bottom w:val="single" w:sz="8" w:space="1" w:color="auto"/>
            <w:right w:val="none" w:sz="0" w:space="0" w:color="auto"/>
          </w:divBdr>
        </w:div>
        <w:div w:id="1762994577">
          <w:marLeft w:val="0"/>
          <w:marRight w:val="0"/>
          <w:marTop w:val="0"/>
          <w:marBottom w:val="0"/>
          <w:divBdr>
            <w:top w:val="single" w:sz="8" w:space="1" w:color="auto"/>
            <w:left w:val="none" w:sz="0" w:space="0" w:color="auto"/>
            <w:bottom w:val="single" w:sz="8" w:space="1" w:color="auto"/>
            <w:right w:val="none" w:sz="0" w:space="0" w:color="auto"/>
          </w:divBdr>
        </w:div>
        <w:div w:id="1824814891">
          <w:marLeft w:val="0"/>
          <w:marRight w:val="0"/>
          <w:marTop w:val="0"/>
          <w:marBottom w:val="0"/>
          <w:divBdr>
            <w:top w:val="single" w:sz="8" w:space="1" w:color="auto"/>
            <w:left w:val="none" w:sz="0" w:space="0" w:color="auto"/>
            <w:bottom w:val="single" w:sz="8" w:space="1" w:color="auto"/>
            <w:right w:val="none" w:sz="0" w:space="0" w:color="auto"/>
          </w:divBdr>
        </w:div>
        <w:div w:id="1854806592">
          <w:marLeft w:val="0"/>
          <w:marRight w:val="0"/>
          <w:marTop w:val="0"/>
          <w:marBottom w:val="0"/>
          <w:divBdr>
            <w:top w:val="single" w:sz="8" w:space="1" w:color="auto"/>
            <w:left w:val="none" w:sz="0" w:space="0" w:color="auto"/>
            <w:bottom w:val="single" w:sz="8" w:space="1" w:color="auto"/>
            <w:right w:val="none" w:sz="0" w:space="0" w:color="auto"/>
          </w:divBdr>
        </w:div>
        <w:div w:id="1907297193">
          <w:marLeft w:val="0"/>
          <w:marRight w:val="0"/>
          <w:marTop w:val="0"/>
          <w:marBottom w:val="0"/>
          <w:divBdr>
            <w:top w:val="single" w:sz="8" w:space="1" w:color="auto"/>
            <w:left w:val="none" w:sz="0" w:space="0" w:color="auto"/>
            <w:bottom w:val="single" w:sz="8" w:space="1" w:color="auto"/>
            <w:right w:val="none" w:sz="0" w:space="0" w:color="auto"/>
          </w:divBdr>
        </w:div>
        <w:div w:id="1916667982">
          <w:marLeft w:val="0"/>
          <w:marRight w:val="0"/>
          <w:marTop w:val="0"/>
          <w:marBottom w:val="0"/>
          <w:divBdr>
            <w:top w:val="single" w:sz="8" w:space="1" w:color="auto"/>
            <w:left w:val="none" w:sz="0" w:space="0" w:color="auto"/>
            <w:bottom w:val="single" w:sz="8" w:space="1" w:color="auto"/>
            <w:right w:val="none" w:sz="0" w:space="0" w:color="auto"/>
          </w:divBdr>
        </w:div>
        <w:div w:id="1962807536">
          <w:marLeft w:val="0"/>
          <w:marRight w:val="0"/>
          <w:marTop w:val="0"/>
          <w:marBottom w:val="0"/>
          <w:divBdr>
            <w:top w:val="single" w:sz="8" w:space="1" w:color="auto"/>
            <w:left w:val="none" w:sz="0" w:space="0" w:color="auto"/>
            <w:bottom w:val="single" w:sz="8" w:space="1" w:color="auto"/>
            <w:right w:val="none" w:sz="0" w:space="0" w:color="auto"/>
          </w:divBdr>
        </w:div>
        <w:div w:id="1993219859">
          <w:marLeft w:val="0"/>
          <w:marRight w:val="0"/>
          <w:marTop w:val="0"/>
          <w:marBottom w:val="0"/>
          <w:divBdr>
            <w:top w:val="single" w:sz="8" w:space="1" w:color="auto"/>
            <w:left w:val="none" w:sz="0" w:space="0" w:color="auto"/>
            <w:bottom w:val="single" w:sz="8" w:space="1" w:color="auto"/>
            <w:right w:val="none" w:sz="0" w:space="0" w:color="auto"/>
          </w:divBdr>
        </w:div>
        <w:div w:id="1998607835">
          <w:marLeft w:val="0"/>
          <w:marRight w:val="0"/>
          <w:marTop w:val="0"/>
          <w:marBottom w:val="0"/>
          <w:divBdr>
            <w:top w:val="single" w:sz="8" w:space="1" w:color="auto"/>
            <w:left w:val="none" w:sz="0" w:space="0" w:color="auto"/>
            <w:bottom w:val="single" w:sz="8" w:space="1" w:color="auto"/>
            <w:right w:val="none" w:sz="0" w:space="0" w:color="auto"/>
          </w:divBdr>
        </w:div>
        <w:div w:id="2082168198">
          <w:marLeft w:val="0"/>
          <w:marRight w:val="0"/>
          <w:marTop w:val="0"/>
          <w:marBottom w:val="0"/>
          <w:divBdr>
            <w:top w:val="single" w:sz="8" w:space="1" w:color="auto"/>
            <w:left w:val="none" w:sz="0" w:space="0" w:color="auto"/>
            <w:bottom w:val="single" w:sz="8" w:space="1" w:color="auto"/>
            <w:right w:val="none" w:sz="0" w:space="0" w:color="auto"/>
          </w:divBdr>
        </w:div>
      </w:divsChild>
    </w:div>
    <w:div w:id="401371069">
      <w:bodyDiv w:val="1"/>
      <w:marLeft w:val="0"/>
      <w:marRight w:val="0"/>
      <w:marTop w:val="0"/>
      <w:marBottom w:val="0"/>
      <w:divBdr>
        <w:top w:val="none" w:sz="0" w:space="0" w:color="auto"/>
        <w:left w:val="none" w:sz="0" w:space="0" w:color="auto"/>
        <w:bottom w:val="none" w:sz="0" w:space="0" w:color="auto"/>
        <w:right w:val="none" w:sz="0" w:space="0" w:color="auto"/>
      </w:divBdr>
      <w:divsChild>
        <w:div w:id="17774855">
          <w:marLeft w:val="0"/>
          <w:marRight w:val="0"/>
          <w:marTop w:val="0"/>
          <w:marBottom w:val="0"/>
          <w:divBdr>
            <w:top w:val="single" w:sz="8" w:space="1" w:color="auto"/>
            <w:left w:val="none" w:sz="0" w:space="0" w:color="auto"/>
            <w:bottom w:val="single" w:sz="8" w:space="1" w:color="auto"/>
            <w:right w:val="none" w:sz="0" w:space="0" w:color="auto"/>
          </w:divBdr>
        </w:div>
        <w:div w:id="83191722">
          <w:marLeft w:val="0"/>
          <w:marRight w:val="0"/>
          <w:marTop w:val="0"/>
          <w:marBottom w:val="0"/>
          <w:divBdr>
            <w:top w:val="single" w:sz="8" w:space="1" w:color="auto"/>
            <w:left w:val="none" w:sz="0" w:space="0" w:color="auto"/>
            <w:bottom w:val="single" w:sz="8" w:space="1" w:color="auto"/>
            <w:right w:val="none" w:sz="0" w:space="0" w:color="auto"/>
          </w:divBdr>
        </w:div>
        <w:div w:id="114101949">
          <w:marLeft w:val="0"/>
          <w:marRight w:val="0"/>
          <w:marTop w:val="0"/>
          <w:marBottom w:val="0"/>
          <w:divBdr>
            <w:top w:val="single" w:sz="8" w:space="1" w:color="auto"/>
            <w:left w:val="none" w:sz="0" w:space="0" w:color="auto"/>
            <w:bottom w:val="single" w:sz="8" w:space="1" w:color="auto"/>
            <w:right w:val="none" w:sz="0" w:space="0" w:color="auto"/>
          </w:divBdr>
        </w:div>
        <w:div w:id="266160686">
          <w:marLeft w:val="0"/>
          <w:marRight w:val="0"/>
          <w:marTop w:val="0"/>
          <w:marBottom w:val="0"/>
          <w:divBdr>
            <w:top w:val="single" w:sz="8" w:space="1" w:color="auto"/>
            <w:left w:val="none" w:sz="0" w:space="0" w:color="auto"/>
            <w:bottom w:val="single" w:sz="8" w:space="1" w:color="auto"/>
            <w:right w:val="none" w:sz="0" w:space="0" w:color="auto"/>
          </w:divBdr>
        </w:div>
        <w:div w:id="1046830589">
          <w:marLeft w:val="0"/>
          <w:marRight w:val="0"/>
          <w:marTop w:val="0"/>
          <w:marBottom w:val="0"/>
          <w:divBdr>
            <w:top w:val="single" w:sz="8" w:space="1" w:color="auto"/>
            <w:left w:val="none" w:sz="0" w:space="0" w:color="auto"/>
            <w:bottom w:val="single" w:sz="8" w:space="1" w:color="auto"/>
            <w:right w:val="none" w:sz="0" w:space="0" w:color="auto"/>
          </w:divBdr>
        </w:div>
        <w:div w:id="1234468476">
          <w:marLeft w:val="0"/>
          <w:marRight w:val="0"/>
          <w:marTop w:val="0"/>
          <w:marBottom w:val="0"/>
          <w:divBdr>
            <w:top w:val="single" w:sz="8" w:space="1" w:color="auto"/>
            <w:left w:val="none" w:sz="0" w:space="0" w:color="auto"/>
            <w:bottom w:val="single" w:sz="8" w:space="1" w:color="auto"/>
            <w:right w:val="none" w:sz="0" w:space="0" w:color="auto"/>
          </w:divBdr>
        </w:div>
        <w:div w:id="1251310882">
          <w:marLeft w:val="0"/>
          <w:marRight w:val="0"/>
          <w:marTop w:val="0"/>
          <w:marBottom w:val="0"/>
          <w:divBdr>
            <w:top w:val="single" w:sz="8" w:space="1" w:color="auto"/>
            <w:left w:val="none" w:sz="0" w:space="0" w:color="auto"/>
            <w:bottom w:val="single" w:sz="8" w:space="1" w:color="auto"/>
            <w:right w:val="none" w:sz="0" w:space="0" w:color="auto"/>
          </w:divBdr>
        </w:div>
        <w:div w:id="1273435256">
          <w:marLeft w:val="0"/>
          <w:marRight w:val="0"/>
          <w:marTop w:val="0"/>
          <w:marBottom w:val="0"/>
          <w:divBdr>
            <w:top w:val="single" w:sz="8" w:space="1" w:color="auto"/>
            <w:left w:val="none" w:sz="0" w:space="0" w:color="auto"/>
            <w:bottom w:val="single" w:sz="8" w:space="1" w:color="auto"/>
            <w:right w:val="none" w:sz="0" w:space="0" w:color="auto"/>
          </w:divBdr>
        </w:div>
        <w:div w:id="1466778669">
          <w:marLeft w:val="0"/>
          <w:marRight w:val="0"/>
          <w:marTop w:val="0"/>
          <w:marBottom w:val="0"/>
          <w:divBdr>
            <w:top w:val="single" w:sz="8" w:space="1" w:color="auto"/>
            <w:left w:val="none" w:sz="0" w:space="0" w:color="auto"/>
            <w:bottom w:val="single" w:sz="8" w:space="1" w:color="auto"/>
            <w:right w:val="none" w:sz="0" w:space="0" w:color="auto"/>
          </w:divBdr>
        </w:div>
        <w:div w:id="1548026987">
          <w:marLeft w:val="0"/>
          <w:marRight w:val="0"/>
          <w:marTop w:val="0"/>
          <w:marBottom w:val="0"/>
          <w:divBdr>
            <w:top w:val="single" w:sz="8" w:space="0" w:color="D2D2D2"/>
            <w:left w:val="single" w:sz="8" w:space="0" w:color="D2D2D2"/>
            <w:bottom w:val="single" w:sz="8" w:space="0" w:color="D2D2D2"/>
            <w:right w:val="single" w:sz="8" w:space="0" w:color="D2D2D2"/>
          </w:divBdr>
          <w:divsChild>
            <w:div w:id="570046921">
              <w:marLeft w:val="0"/>
              <w:marRight w:val="0"/>
              <w:marTop w:val="0"/>
              <w:marBottom w:val="0"/>
              <w:divBdr>
                <w:top w:val="none" w:sz="0" w:space="0" w:color="auto"/>
                <w:left w:val="none" w:sz="0" w:space="0" w:color="auto"/>
                <w:bottom w:val="none" w:sz="0" w:space="0" w:color="auto"/>
                <w:right w:val="none" w:sz="0" w:space="0" w:color="auto"/>
              </w:divBdr>
            </w:div>
            <w:div w:id="1651866798">
              <w:marLeft w:val="46"/>
              <w:marRight w:val="46"/>
              <w:marTop w:val="46"/>
              <w:marBottom w:val="92"/>
              <w:divBdr>
                <w:top w:val="none" w:sz="0" w:space="0" w:color="auto"/>
                <w:left w:val="none" w:sz="0" w:space="0" w:color="auto"/>
                <w:bottom w:val="none" w:sz="0" w:space="0" w:color="auto"/>
                <w:right w:val="none" w:sz="0" w:space="0" w:color="auto"/>
              </w:divBdr>
            </w:div>
          </w:divsChild>
        </w:div>
        <w:div w:id="1669167461">
          <w:marLeft w:val="0"/>
          <w:marRight w:val="0"/>
          <w:marTop w:val="0"/>
          <w:marBottom w:val="0"/>
          <w:divBdr>
            <w:top w:val="single" w:sz="8" w:space="1" w:color="auto"/>
            <w:left w:val="none" w:sz="0" w:space="0" w:color="auto"/>
            <w:bottom w:val="single" w:sz="8" w:space="1" w:color="auto"/>
            <w:right w:val="none" w:sz="0" w:space="0" w:color="auto"/>
          </w:divBdr>
        </w:div>
        <w:div w:id="1719432821">
          <w:marLeft w:val="0"/>
          <w:marRight w:val="0"/>
          <w:marTop w:val="0"/>
          <w:marBottom w:val="0"/>
          <w:divBdr>
            <w:top w:val="single" w:sz="8" w:space="1" w:color="auto"/>
            <w:left w:val="none" w:sz="0" w:space="0" w:color="auto"/>
            <w:bottom w:val="single" w:sz="8" w:space="1" w:color="auto"/>
            <w:right w:val="none" w:sz="0" w:space="0" w:color="auto"/>
          </w:divBdr>
        </w:div>
        <w:div w:id="1771125400">
          <w:marLeft w:val="0"/>
          <w:marRight w:val="0"/>
          <w:marTop w:val="0"/>
          <w:marBottom w:val="0"/>
          <w:divBdr>
            <w:top w:val="single" w:sz="8" w:space="1" w:color="auto"/>
            <w:left w:val="none" w:sz="0" w:space="0" w:color="auto"/>
            <w:bottom w:val="single" w:sz="8" w:space="1" w:color="auto"/>
            <w:right w:val="none" w:sz="0" w:space="0" w:color="auto"/>
          </w:divBdr>
        </w:div>
        <w:div w:id="1821801694">
          <w:marLeft w:val="0"/>
          <w:marRight w:val="0"/>
          <w:marTop w:val="0"/>
          <w:marBottom w:val="0"/>
          <w:divBdr>
            <w:top w:val="single" w:sz="8" w:space="1" w:color="auto"/>
            <w:left w:val="none" w:sz="0" w:space="0" w:color="auto"/>
            <w:bottom w:val="single" w:sz="8" w:space="1" w:color="auto"/>
            <w:right w:val="none" w:sz="0" w:space="0" w:color="auto"/>
          </w:divBdr>
        </w:div>
        <w:div w:id="1872641762">
          <w:marLeft w:val="0"/>
          <w:marRight w:val="0"/>
          <w:marTop w:val="0"/>
          <w:marBottom w:val="0"/>
          <w:divBdr>
            <w:top w:val="single" w:sz="8" w:space="1" w:color="auto"/>
            <w:left w:val="none" w:sz="0" w:space="0" w:color="auto"/>
            <w:bottom w:val="single" w:sz="8" w:space="1" w:color="auto"/>
            <w:right w:val="none" w:sz="0" w:space="0" w:color="auto"/>
          </w:divBdr>
        </w:div>
        <w:div w:id="1936985122">
          <w:marLeft w:val="0"/>
          <w:marRight w:val="0"/>
          <w:marTop w:val="0"/>
          <w:marBottom w:val="0"/>
          <w:divBdr>
            <w:top w:val="single" w:sz="8" w:space="1" w:color="auto"/>
            <w:left w:val="none" w:sz="0" w:space="0" w:color="auto"/>
            <w:bottom w:val="single" w:sz="8" w:space="1" w:color="auto"/>
            <w:right w:val="none" w:sz="0" w:space="0" w:color="auto"/>
          </w:divBdr>
        </w:div>
        <w:div w:id="2087603576">
          <w:marLeft w:val="0"/>
          <w:marRight w:val="0"/>
          <w:marTop w:val="0"/>
          <w:marBottom w:val="0"/>
          <w:divBdr>
            <w:top w:val="single" w:sz="8" w:space="1" w:color="auto"/>
            <w:left w:val="none" w:sz="0" w:space="0" w:color="auto"/>
            <w:bottom w:val="single" w:sz="8" w:space="1" w:color="auto"/>
            <w:right w:val="none" w:sz="0" w:space="0" w:color="auto"/>
          </w:divBdr>
        </w:div>
        <w:div w:id="2095276398">
          <w:marLeft w:val="0"/>
          <w:marRight w:val="0"/>
          <w:marTop w:val="0"/>
          <w:marBottom w:val="0"/>
          <w:divBdr>
            <w:top w:val="single" w:sz="8" w:space="1" w:color="auto"/>
            <w:left w:val="none" w:sz="0" w:space="0" w:color="auto"/>
            <w:bottom w:val="single" w:sz="8" w:space="1" w:color="auto"/>
            <w:right w:val="none" w:sz="0" w:space="0" w:color="auto"/>
          </w:divBdr>
        </w:div>
      </w:divsChild>
    </w:div>
    <w:div w:id="443235803">
      <w:bodyDiv w:val="1"/>
      <w:marLeft w:val="0"/>
      <w:marRight w:val="0"/>
      <w:marTop w:val="0"/>
      <w:marBottom w:val="0"/>
      <w:divBdr>
        <w:top w:val="none" w:sz="0" w:space="0" w:color="auto"/>
        <w:left w:val="none" w:sz="0" w:space="0" w:color="auto"/>
        <w:bottom w:val="none" w:sz="0" w:space="0" w:color="auto"/>
        <w:right w:val="none" w:sz="0" w:space="0" w:color="auto"/>
      </w:divBdr>
    </w:div>
    <w:div w:id="510148643">
      <w:bodyDiv w:val="1"/>
      <w:marLeft w:val="0"/>
      <w:marRight w:val="0"/>
      <w:marTop w:val="0"/>
      <w:marBottom w:val="0"/>
      <w:divBdr>
        <w:top w:val="none" w:sz="0" w:space="0" w:color="auto"/>
        <w:left w:val="none" w:sz="0" w:space="0" w:color="auto"/>
        <w:bottom w:val="none" w:sz="0" w:space="0" w:color="auto"/>
        <w:right w:val="none" w:sz="0" w:space="0" w:color="auto"/>
      </w:divBdr>
    </w:div>
    <w:div w:id="619069533">
      <w:bodyDiv w:val="1"/>
      <w:marLeft w:val="0"/>
      <w:marRight w:val="0"/>
      <w:marTop w:val="0"/>
      <w:marBottom w:val="0"/>
      <w:divBdr>
        <w:top w:val="none" w:sz="0" w:space="0" w:color="auto"/>
        <w:left w:val="none" w:sz="0" w:space="0" w:color="auto"/>
        <w:bottom w:val="none" w:sz="0" w:space="0" w:color="auto"/>
        <w:right w:val="none" w:sz="0" w:space="0" w:color="auto"/>
      </w:divBdr>
      <w:divsChild>
        <w:div w:id="199321227">
          <w:marLeft w:val="0"/>
          <w:marRight w:val="0"/>
          <w:marTop w:val="0"/>
          <w:marBottom w:val="0"/>
          <w:divBdr>
            <w:top w:val="single" w:sz="8" w:space="1" w:color="auto"/>
            <w:left w:val="none" w:sz="0" w:space="0" w:color="auto"/>
            <w:bottom w:val="single" w:sz="8" w:space="1" w:color="auto"/>
            <w:right w:val="none" w:sz="0" w:space="0" w:color="auto"/>
          </w:divBdr>
        </w:div>
        <w:div w:id="238489934">
          <w:marLeft w:val="0"/>
          <w:marRight w:val="0"/>
          <w:marTop w:val="0"/>
          <w:marBottom w:val="0"/>
          <w:divBdr>
            <w:top w:val="single" w:sz="8" w:space="1" w:color="auto"/>
            <w:left w:val="none" w:sz="0" w:space="0" w:color="auto"/>
            <w:bottom w:val="single" w:sz="8" w:space="1" w:color="auto"/>
            <w:right w:val="none" w:sz="0" w:space="0" w:color="auto"/>
          </w:divBdr>
        </w:div>
        <w:div w:id="344793458">
          <w:marLeft w:val="0"/>
          <w:marRight w:val="0"/>
          <w:marTop w:val="0"/>
          <w:marBottom w:val="0"/>
          <w:divBdr>
            <w:top w:val="single" w:sz="8" w:space="1" w:color="auto"/>
            <w:left w:val="none" w:sz="0" w:space="0" w:color="auto"/>
            <w:bottom w:val="single" w:sz="8" w:space="1" w:color="auto"/>
            <w:right w:val="none" w:sz="0" w:space="0" w:color="auto"/>
          </w:divBdr>
        </w:div>
        <w:div w:id="356470180">
          <w:marLeft w:val="0"/>
          <w:marRight w:val="0"/>
          <w:marTop w:val="0"/>
          <w:marBottom w:val="0"/>
          <w:divBdr>
            <w:top w:val="single" w:sz="8" w:space="1" w:color="auto"/>
            <w:left w:val="none" w:sz="0" w:space="0" w:color="auto"/>
            <w:bottom w:val="single" w:sz="8" w:space="1" w:color="auto"/>
            <w:right w:val="none" w:sz="0" w:space="0" w:color="auto"/>
          </w:divBdr>
        </w:div>
        <w:div w:id="672030907">
          <w:marLeft w:val="0"/>
          <w:marRight w:val="0"/>
          <w:marTop w:val="0"/>
          <w:marBottom w:val="0"/>
          <w:divBdr>
            <w:top w:val="single" w:sz="8" w:space="1" w:color="auto"/>
            <w:left w:val="none" w:sz="0" w:space="0" w:color="auto"/>
            <w:bottom w:val="single" w:sz="8" w:space="1" w:color="auto"/>
            <w:right w:val="none" w:sz="0" w:space="0" w:color="auto"/>
          </w:divBdr>
        </w:div>
        <w:div w:id="797341314">
          <w:marLeft w:val="0"/>
          <w:marRight w:val="0"/>
          <w:marTop w:val="0"/>
          <w:marBottom w:val="0"/>
          <w:divBdr>
            <w:top w:val="single" w:sz="8" w:space="1" w:color="auto"/>
            <w:left w:val="none" w:sz="0" w:space="0" w:color="auto"/>
            <w:bottom w:val="single" w:sz="8" w:space="1" w:color="auto"/>
            <w:right w:val="none" w:sz="0" w:space="0" w:color="auto"/>
          </w:divBdr>
        </w:div>
        <w:div w:id="827791163">
          <w:marLeft w:val="0"/>
          <w:marRight w:val="0"/>
          <w:marTop w:val="0"/>
          <w:marBottom w:val="0"/>
          <w:divBdr>
            <w:top w:val="single" w:sz="8" w:space="1" w:color="auto"/>
            <w:left w:val="none" w:sz="0" w:space="0" w:color="auto"/>
            <w:bottom w:val="single" w:sz="8" w:space="1" w:color="auto"/>
            <w:right w:val="none" w:sz="0" w:space="0" w:color="auto"/>
          </w:divBdr>
        </w:div>
        <w:div w:id="1120489536">
          <w:marLeft w:val="0"/>
          <w:marRight w:val="0"/>
          <w:marTop w:val="0"/>
          <w:marBottom w:val="0"/>
          <w:divBdr>
            <w:top w:val="single" w:sz="8" w:space="1" w:color="auto"/>
            <w:left w:val="none" w:sz="0" w:space="0" w:color="auto"/>
            <w:bottom w:val="single" w:sz="8" w:space="1" w:color="auto"/>
            <w:right w:val="none" w:sz="0" w:space="0" w:color="auto"/>
          </w:divBdr>
        </w:div>
        <w:div w:id="1302659991">
          <w:marLeft w:val="0"/>
          <w:marRight w:val="0"/>
          <w:marTop w:val="0"/>
          <w:marBottom w:val="0"/>
          <w:divBdr>
            <w:top w:val="single" w:sz="8" w:space="1" w:color="auto"/>
            <w:left w:val="none" w:sz="0" w:space="0" w:color="auto"/>
            <w:bottom w:val="single" w:sz="8" w:space="1" w:color="auto"/>
            <w:right w:val="none" w:sz="0" w:space="0" w:color="auto"/>
          </w:divBdr>
        </w:div>
        <w:div w:id="1346438652">
          <w:marLeft w:val="0"/>
          <w:marRight w:val="0"/>
          <w:marTop w:val="0"/>
          <w:marBottom w:val="0"/>
          <w:divBdr>
            <w:top w:val="single" w:sz="8" w:space="1" w:color="auto"/>
            <w:left w:val="none" w:sz="0" w:space="0" w:color="auto"/>
            <w:bottom w:val="single" w:sz="8" w:space="1" w:color="auto"/>
            <w:right w:val="none" w:sz="0" w:space="0" w:color="auto"/>
          </w:divBdr>
        </w:div>
        <w:div w:id="1369137987">
          <w:marLeft w:val="0"/>
          <w:marRight w:val="0"/>
          <w:marTop w:val="0"/>
          <w:marBottom w:val="0"/>
          <w:divBdr>
            <w:top w:val="single" w:sz="8" w:space="0" w:color="D2D2D2"/>
            <w:left w:val="single" w:sz="8" w:space="0" w:color="D2D2D2"/>
            <w:bottom w:val="single" w:sz="8" w:space="0" w:color="D2D2D2"/>
            <w:right w:val="single" w:sz="8" w:space="0" w:color="D2D2D2"/>
          </w:divBdr>
          <w:divsChild>
            <w:div w:id="628128055">
              <w:marLeft w:val="46"/>
              <w:marRight w:val="46"/>
              <w:marTop w:val="46"/>
              <w:marBottom w:val="92"/>
              <w:divBdr>
                <w:top w:val="none" w:sz="0" w:space="0" w:color="auto"/>
                <w:left w:val="none" w:sz="0" w:space="0" w:color="auto"/>
                <w:bottom w:val="none" w:sz="0" w:space="0" w:color="auto"/>
                <w:right w:val="none" w:sz="0" w:space="0" w:color="auto"/>
              </w:divBdr>
            </w:div>
            <w:div w:id="1172797352">
              <w:marLeft w:val="0"/>
              <w:marRight w:val="0"/>
              <w:marTop w:val="0"/>
              <w:marBottom w:val="0"/>
              <w:divBdr>
                <w:top w:val="none" w:sz="0" w:space="0" w:color="auto"/>
                <w:left w:val="none" w:sz="0" w:space="0" w:color="auto"/>
                <w:bottom w:val="none" w:sz="0" w:space="0" w:color="auto"/>
                <w:right w:val="none" w:sz="0" w:space="0" w:color="auto"/>
              </w:divBdr>
            </w:div>
          </w:divsChild>
        </w:div>
        <w:div w:id="1858687757">
          <w:marLeft w:val="0"/>
          <w:marRight w:val="0"/>
          <w:marTop w:val="0"/>
          <w:marBottom w:val="0"/>
          <w:divBdr>
            <w:top w:val="single" w:sz="8" w:space="1" w:color="auto"/>
            <w:left w:val="none" w:sz="0" w:space="0" w:color="auto"/>
            <w:bottom w:val="single" w:sz="8" w:space="1" w:color="auto"/>
            <w:right w:val="none" w:sz="0" w:space="0" w:color="auto"/>
          </w:divBdr>
        </w:div>
        <w:div w:id="2141729861">
          <w:marLeft w:val="0"/>
          <w:marRight w:val="0"/>
          <w:marTop w:val="0"/>
          <w:marBottom w:val="0"/>
          <w:divBdr>
            <w:top w:val="single" w:sz="8" w:space="1" w:color="auto"/>
            <w:left w:val="none" w:sz="0" w:space="0" w:color="auto"/>
            <w:bottom w:val="single" w:sz="8" w:space="1" w:color="auto"/>
            <w:right w:val="none" w:sz="0" w:space="0" w:color="auto"/>
          </w:divBdr>
        </w:div>
      </w:divsChild>
    </w:div>
    <w:div w:id="648706119">
      <w:bodyDiv w:val="1"/>
      <w:marLeft w:val="0"/>
      <w:marRight w:val="0"/>
      <w:marTop w:val="0"/>
      <w:marBottom w:val="0"/>
      <w:divBdr>
        <w:top w:val="none" w:sz="0" w:space="0" w:color="auto"/>
        <w:left w:val="none" w:sz="0" w:space="0" w:color="auto"/>
        <w:bottom w:val="none" w:sz="0" w:space="0" w:color="auto"/>
        <w:right w:val="none" w:sz="0" w:space="0" w:color="auto"/>
      </w:divBdr>
    </w:div>
    <w:div w:id="668598978">
      <w:bodyDiv w:val="1"/>
      <w:marLeft w:val="0"/>
      <w:marRight w:val="0"/>
      <w:marTop w:val="0"/>
      <w:marBottom w:val="0"/>
      <w:divBdr>
        <w:top w:val="none" w:sz="0" w:space="0" w:color="auto"/>
        <w:left w:val="none" w:sz="0" w:space="0" w:color="auto"/>
        <w:bottom w:val="none" w:sz="0" w:space="0" w:color="auto"/>
        <w:right w:val="none" w:sz="0" w:space="0" w:color="auto"/>
      </w:divBdr>
      <w:divsChild>
        <w:div w:id="760177829">
          <w:marLeft w:val="0"/>
          <w:marRight w:val="0"/>
          <w:marTop w:val="0"/>
          <w:marBottom w:val="0"/>
          <w:divBdr>
            <w:top w:val="single" w:sz="8" w:space="1" w:color="auto"/>
            <w:left w:val="none" w:sz="0" w:space="0" w:color="auto"/>
            <w:bottom w:val="single" w:sz="8" w:space="1" w:color="auto"/>
            <w:right w:val="none" w:sz="0" w:space="0" w:color="auto"/>
          </w:divBdr>
        </w:div>
        <w:div w:id="948202635">
          <w:marLeft w:val="0"/>
          <w:marRight w:val="0"/>
          <w:marTop w:val="0"/>
          <w:marBottom w:val="0"/>
          <w:divBdr>
            <w:top w:val="single" w:sz="8" w:space="1" w:color="auto"/>
            <w:left w:val="none" w:sz="0" w:space="0" w:color="auto"/>
            <w:bottom w:val="single" w:sz="8" w:space="1" w:color="auto"/>
            <w:right w:val="none" w:sz="0" w:space="0" w:color="auto"/>
          </w:divBdr>
        </w:div>
      </w:divsChild>
    </w:div>
    <w:div w:id="843396905">
      <w:bodyDiv w:val="1"/>
      <w:marLeft w:val="0"/>
      <w:marRight w:val="0"/>
      <w:marTop w:val="0"/>
      <w:marBottom w:val="0"/>
      <w:divBdr>
        <w:top w:val="none" w:sz="0" w:space="0" w:color="auto"/>
        <w:left w:val="none" w:sz="0" w:space="0" w:color="auto"/>
        <w:bottom w:val="none" w:sz="0" w:space="0" w:color="auto"/>
        <w:right w:val="none" w:sz="0" w:space="0" w:color="auto"/>
      </w:divBdr>
      <w:divsChild>
        <w:div w:id="49159795">
          <w:marLeft w:val="0"/>
          <w:marRight w:val="0"/>
          <w:marTop w:val="0"/>
          <w:marBottom w:val="0"/>
          <w:divBdr>
            <w:top w:val="single" w:sz="8" w:space="0" w:color="D2D2D2"/>
            <w:left w:val="single" w:sz="8" w:space="0" w:color="D2D2D2"/>
            <w:bottom w:val="single" w:sz="8" w:space="0" w:color="D2D2D2"/>
            <w:right w:val="single" w:sz="8" w:space="0" w:color="D2D2D2"/>
          </w:divBdr>
          <w:divsChild>
            <w:div w:id="1090547676">
              <w:marLeft w:val="0"/>
              <w:marRight w:val="0"/>
              <w:marTop w:val="0"/>
              <w:marBottom w:val="0"/>
              <w:divBdr>
                <w:top w:val="none" w:sz="0" w:space="0" w:color="auto"/>
                <w:left w:val="none" w:sz="0" w:space="0" w:color="auto"/>
                <w:bottom w:val="none" w:sz="0" w:space="0" w:color="auto"/>
                <w:right w:val="none" w:sz="0" w:space="0" w:color="auto"/>
              </w:divBdr>
            </w:div>
            <w:div w:id="1669627292">
              <w:marLeft w:val="46"/>
              <w:marRight w:val="46"/>
              <w:marTop w:val="46"/>
              <w:marBottom w:val="92"/>
              <w:divBdr>
                <w:top w:val="none" w:sz="0" w:space="0" w:color="auto"/>
                <w:left w:val="none" w:sz="0" w:space="0" w:color="auto"/>
                <w:bottom w:val="none" w:sz="0" w:space="0" w:color="auto"/>
                <w:right w:val="none" w:sz="0" w:space="0" w:color="auto"/>
              </w:divBdr>
            </w:div>
          </w:divsChild>
        </w:div>
        <w:div w:id="189497091">
          <w:marLeft w:val="0"/>
          <w:marRight w:val="0"/>
          <w:marTop w:val="0"/>
          <w:marBottom w:val="0"/>
          <w:divBdr>
            <w:top w:val="single" w:sz="8" w:space="1" w:color="auto"/>
            <w:left w:val="none" w:sz="0" w:space="0" w:color="auto"/>
            <w:bottom w:val="single" w:sz="8" w:space="1" w:color="auto"/>
            <w:right w:val="none" w:sz="0" w:space="0" w:color="auto"/>
          </w:divBdr>
        </w:div>
        <w:div w:id="293406948">
          <w:marLeft w:val="0"/>
          <w:marRight w:val="0"/>
          <w:marTop w:val="0"/>
          <w:marBottom w:val="0"/>
          <w:divBdr>
            <w:top w:val="single" w:sz="8" w:space="1" w:color="auto"/>
            <w:left w:val="none" w:sz="0" w:space="0" w:color="auto"/>
            <w:bottom w:val="single" w:sz="8" w:space="1" w:color="auto"/>
            <w:right w:val="none" w:sz="0" w:space="0" w:color="auto"/>
          </w:divBdr>
        </w:div>
        <w:div w:id="300423306">
          <w:marLeft w:val="0"/>
          <w:marRight w:val="0"/>
          <w:marTop w:val="0"/>
          <w:marBottom w:val="0"/>
          <w:divBdr>
            <w:top w:val="single" w:sz="8" w:space="1" w:color="auto"/>
            <w:left w:val="none" w:sz="0" w:space="0" w:color="auto"/>
            <w:bottom w:val="single" w:sz="8" w:space="1" w:color="auto"/>
            <w:right w:val="none" w:sz="0" w:space="0" w:color="auto"/>
          </w:divBdr>
        </w:div>
        <w:div w:id="567112873">
          <w:marLeft w:val="0"/>
          <w:marRight w:val="0"/>
          <w:marTop w:val="0"/>
          <w:marBottom w:val="0"/>
          <w:divBdr>
            <w:top w:val="single" w:sz="8" w:space="1" w:color="auto"/>
            <w:left w:val="none" w:sz="0" w:space="0" w:color="auto"/>
            <w:bottom w:val="single" w:sz="8" w:space="1" w:color="auto"/>
            <w:right w:val="none" w:sz="0" w:space="0" w:color="auto"/>
          </w:divBdr>
        </w:div>
        <w:div w:id="753432500">
          <w:marLeft w:val="0"/>
          <w:marRight w:val="0"/>
          <w:marTop w:val="0"/>
          <w:marBottom w:val="0"/>
          <w:divBdr>
            <w:top w:val="single" w:sz="8" w:space="1" w:color="auto"/>
            <w:left w:val="none" w:sz="0" w:space="0" w:color="auto"/>
            <w:bottom w:val="single" w:sz="8" w:space="1" w:color="auto"/>
            <w:right w:val="none" w:sz="0" w:space="0" w:color="auto"/>
          </w:divBdr>
        </w:div>
        <w:div w:id="794063800">
          <w:marLeft w:val="0"/>
          <w:marRight w:val="0"/>
          <w:marTop w:val="0"/>
          <w:marBottom w:val="0"/>
          <w:divBdr>
            <w:top w:val="single" w:sz="8" w:space="1" w:color="auto"/>
            <w:left w:val="none" w:sz="0" w:space="0" w:color="auto"/>
            <w:bottom w:val="single" w:sz="8" w:space="1" w:color="auto"/>
            <w:right w:val="none" w:sz="0" w:space="0" w:color="auto"/>
          </w:divBdr>
        </w:div>
        <w:div w:id="1105080390">
          <w:marLeft w:val="0"/>
          <w:marRight w:val="0"/>
          <w:marTop w:val="0"/>
          <w:marBottom w:val="0"/>
          <w:divBdr>
            <w:top w:val="single" w:sz="8" w:space="1" w:color="auto"/>
            <w:left w:val="none" w:sz="0" w:space="0" w:color="auto"/>
            <w:bottom w:val="single" w:sz="8" w:space="1" w:color="auto"/>
            <w:right w:val="none" w:sz="0" w:space="0" w:color="auto"/>
          </w:divBdr>
        </w:div>
        <w:div w:id="1666665078">
          <w:marLeft w:val="0"/>
          <w:marRight w:val="0"/>
          <w:marTop w:val="0"/>
          <w:marBottom w:val="0"/>
          <w:divBdr>
            <w:top w:val="single" w:sz="8" w:space="1" w:color="auto"/>
            <w:left w:val="none" w:sz="0" w:space="0" w:color="auto"/>
            <w:bottom w:val="single" w:sz="8" w:space="1" w:color="auto"/>
            <w:right w:val="none" w:sz="0" w:space="0" w:color="auto"/>
          </w:divBdr>
        </w:div>
        <w:div w:id="1699357987">
          <w:marLeft w:val="0"/>
          <w:marRight w:val="0"/>
          <w:marTop w:val="0"/>
          <w:marBottom w:val="0"/>
          <w:divBdr>
            <w:top w:val="single" w:sz="8" w:space="1" w:color="auto"/>
            <w:left w:val="none" w:sz="0" w:space="0" w:color="auto"/>
            <w:bottom w:val="single" w:sz="8" w:space="1" w:color="auto"/>
            <w:right w:val="none" w:sz="0" w:space="0" w:color="auto"/>
          </w:divBdr>
        </w:div>
      </w:divsChild>
    </w:div>
    <w:div w:id="886259228">
      <w:bodyDiv w:val="1"/>
      <w:marLeft w:val="0"/>
      <w:marRight w:val="0"/>
      <w:marTop w:val="0"/>
      <w:marBottom w:val="0"/>
      <w:divBdr>
        <w:top w:val="none" w:sz="0" w:space="0" w:color="auto"/>
        <w:left w:val="none" w:sz="0" w:space="0" w:color="auto"/>
        <w:bottom w:val="none" w:sz="0" w:space="0" w:color="auto"/>
        <w:right w:val="none" w:sz="0" w:space="0" w:color="auto"/>
      </w:divBdr>
    </w:div>
    <w:div w:id="906959368">
      <w:bodyDiv w:val="1"/>
      <w:marLeft w:val="0"/>
      <w:marRight w:val="0"/>
      <w:marTop w:val="0"/>
      <w:marBottom w:val="0"/>
      <w:divBdr>
        <w:top w:val="none" w:sz="0" w:space="0" w:color="auto"/>
        <w:left w:val="none" w:sz="0" w:space="0" w:color="auto"/>
        <w:bottom w:val="none" w:sz="0" w:space="0" w:color="auto"/>
        <w:right w:val="none" w:sz="0" w:space="0" w:color="auto"/>
      </w:divBdr>
    </w:div>
    <w:div w:id="951014489">
      <w:bodyDiv w:val="1"/>
      <w:marLeft w:val="0"/>
      <w:marRight w:val="0"/>
      <w:marTop w:val="0"/>
      <w:marBottom w:val="0"/>
      <w:divBdr>
        <w:top w:val="none" w:sz="0" w:space="0" w:color="auto"/>
        <w:left w:val="none" w:sz="0" w:space="0" w:color="auto"/>
        <w:bottom w:val="none" w:sz="0" w:space="0" w:color="auto"/>
        <w:right w:val="none" w:sz="0" w:space="0" w:color="auto"/>
      </w:divBdr>
      <w:divsChild>
        <w:div w:id="1683585261">
          <w:marLeft w:val="0"/>
          <w:marRight w:val="0"/>
          <w:marTop w:val="0"/>
          <w:marBottom w:val="0"/>
          <w:divBdr>
            <w:top w:val="none" w:sz="0" w:space="0" w:color="auto"/>
            <w:left w:val="none" w:sz="0" w:space="0" w:color="auto"/>
            <w:bottom w:val="none" w:sz="0" w:space="0" w:color="auto"/>
            <w:right w:val="none" w:sz="0" w:space="0" w:color="auto"/>
          </w:divBdr>
          <w:divsChild>
            <w:div w:id="625044403">
              <w:marLeft w:val="0"/>
              <w:marRight w:val="0"/>
              <w:marTop w:val="0"/>
              <w:marBottom w:val="0"/>
              <w:divBdr>
                <w:top w:val="none" w:sz="0" w:space="0" w:color="auto"/>
                <w:left w:val="none" w:sz="0" w:space="0" w:color="auto"/>
                <w:bottom w:val="none" w:sz="0" w:space="0" w:color="auto"/>
                <w:right w:val="none" w:sz="0" w:space="0" w:color="auto"/>
              </w:divBdr>
              <w:divsChild>
                <w:div w:id="173365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91240">
      <w:bodyDiv w:val="1"/>
      <w:marLeft w:val="0"/>
      <w:marRight w:val="0"/>
      <w:marTop w:val="0"/>
      <w:marBottom w:val="0"/>
      <w:divBdr>
        <w:top w:val="none" w:sz="0" w:space="0" w:color="auto"/>
        <w:left w:val="none" w:sz="0" w:space="0" w:color="auto"/>
        <w:bottom w:val="none" w:sz="0" w:space="0" w:color="auto"/>
        <w:right w:val="none" w:sz="0" w:space="0" w:color="auto"/>
      </w:divBdr>
      <w:divsChild>
        <w:div w:id="114570112">
          <w:marLeft w:val="0"/>
          <w:marRight w:val="0"/>
          <w:marTop w:val="0"/>
          <w:marBottom w:val="0"/>
          <w:divBdr>
            <w:top w:val="single" w:sz="8" w:space="1" w:color="auto"/>
            <w:left w:val="none" w:sz="0" w:space="0" w:color="auto"/>
            <w:bottom w:val="single" w:sz="8" w:space="1" w:color="auto"/>
            <w:right w:val="none" w:sz="0" w:space="0" w:color="auto"/>
          </w:divBdr>
        </w:div>
      </w:divsChild>
    </w:div>
    <w:div w:id="1018893207">
      <w:bodyDiv w:val="1"/>
      <w:marLeft w:val="0"/>
      <w:marRight w:val="0"/>
      <w:marTop w:val="0"/>
      <w:marBottom w:val="0"/>
      <w:divBdr>
        <w:top w:val="none" w:sz="0" w:space="0" w:color="auto"/>
        <w:left w:val="none" w:sz="0" w:space="0" w:color="auto"/>
        <w:bottom w:val="none" w:sz="0" w:space="0" w:color="auto"/>
        <w:right w:val="none" w:sz="0" w:space="0" w:color="auto"/>
      </w:divBdr>
      <w:divsChild>
        <w:div w:id="917901832">
          <w:marLeft w:val="0"/>
          <w:marRight w:val="0"/>
          <w:marTop w:val="0"/>
          <w:marBottom w:val="0"/>
          <w:divBdr>
            <w:top w:val="none" w:sz="0" w:space="0" w:color="auto"/>
            <w:left w:val="none" w:sz="0" w:space="0" w:color="auto"/>
            <w:bottom w:val="none" w:sz="0" w:space="0" w:color="auto"/>
            <w:right w:val="none" w:sz="0" w:space="0" w:color="auto"/>
          </w:divBdr>
          <w:divsChild>
            <w:div w:id="129252935">
              <w:marLeft w:val="0"/>
              <w:marRight w:val="0"/>
              <w:marTop w:val="0"/>
              <w:marBottom w:val="0"/>
              <w:divBdr>
                <w:top w:val="none" w:sz="0" w:space="0" w:color="auto"/>
                <w:left w:val="none" w:sz="0" w:space="0" w:color="auto"/>
                <w:bottom w:val="none" w:sz="0" w:space="0" w:color="auto"/>
                <w:right w:val="none" w:sz="0" w:space="0" w:color="auto"/>
              </w:divBdr>
              <w:divsChild>
                <w:div w:id="561527745">
                  <w:marLeft w:val="0"/>
                  <w:marRight w:val="0"/>
                  <w:marTop w:val="0"/>
                  <w:marBottom w:val="0"/>
                  <w:divBdr>
                    <w:top w:val="none" w:sz="0" w:space="0" w:color="auto"/>
                    <w:left w:val="none" w:sz="0" w:space="0" w:color="auto"/>
                    <w:bottom w:val="none" w:sz="0" w:space="0" w:color="auto"/>
                    <w:right w:val="none" w:sz="0" w:space="0" w:color="auto"/>
                  </w:divBdr>
                  <w:divsChild>
                    <w:div w:id="1666082874">
                      <w:marLeft w:val="0"/>
                      <w:marRight w:val="0"/>
                      <w:marTop w:val="0"/>
                      <w:marBottom w:val="0"/>
                      <w:divBdr>
                        <w:top w:val="none" w:sz="0" w:space="0" w:color="auto"/>
                        <w:left w:val="none" w:sz="0" w:space="0" w:color="auto"/>
                        <w:bottom w:val="none" w:sz="0" w:space="0" w:color="auto"/>
                        <w:right w:val="none" w:sz="0" w:space="0" w:color="auto"/>
                      </w:divBdr>
                      <w:divsChild>
                        <w:div w:id="1702702549">
                          <w:marLeft w:val="0"/>
                          <w:marRight w:val="0"/>
                          <w:marTop w:val="0"/>
                          <w:marBottom w:val="0"/>
                          <w:divBdr>
                            <w:top w:val="none" w:sz="0" w:space="0" w:color="auto"/>
                            <w:left w:val="none" w:sz="0" w:space="0" w:color="auto"/>
                            <w:bottom w:val="none" w:sz="0" w:space="0" w:color="auto"/>
                            <w:right w:val="none" w:sz="0" w:space="0" w:color="auto"/>
                          </w:divBdr>
                          <w:divsChild>
                            <w:div w:id="79956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6613952">
          <w:marLeft w:val="0"/>
          <w:marRight w:val="0"/>
          <w:marTop w:val="0"/>
          <w:marBottom w:val="0"/>
          <w:divBdr>
            <w:top w:val="none" w:sz="0" w:space="0" w:color="auto"/>
            <w:left w:val="none" w:sz="0" w:space="0" w:color="auto"/>
            <w:bottom w:val="none" w:sz="0" w:space="0" w:color="auto"/>
            <w:right w:val="none" w:sz="0" w:space="0" w:color="auto"/>
          </w:divBdr>
          <w:divsChild>
            <w:div w:id="1265572508">
              <w:marLeft w:val="0"/>
              <w:marRight w:val="0"/>
              <w:marTop w:val="0"/>
              <w:marBottom w:val="0"/>
              <w:divBdr>
                <w:top w:val="none" w:sz="0" w:space="0" w:color="auto"/>
                <w:left w:val="none" w:sz="0" w:space="0" w:color="auto"/>
                <w:bottom w:val="none" w:sz="0" w:space="0" w:color="auto"/>
                <w:right w:val="none" w:sz="0" w:space="0" w:color="auto"/>
              </w:divBdr>
              <w:divsChild>
                <w:div w:id="39717974">
                  <w:marLeft w:val="0"/>
                  <w:marRight w:val="0"/>
                  <w:marTop w:val="0"/>
                  <w:marBottom w:val="0"/>
                  <w:divBdr>
                    <w:top w:val="none" w:sz="0" w:space="0" w:color="auto"/>
                    <w:left w:val="none" w:sz="0" w:space="0" w:color="auto"/>
                    <w:bottom w:val="none" w:sz="0" w:space="0" w:color="auto"/>
                    <w:right w:val="none" w:sz="0" w:space="0" w:color="auto"/>
                  </w:divBdr>
                  <w:divsChild>
                    <w:div w:id="20575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271992">
      <w:bodyDiv w:val="1"/>
      <w:marLeft w:val="0"/>
      <w:marRight w:val="0"/>
      <w:marTop w:val="0"/>
      <w:marBottom w:val="0"/>
      <w:divBdr>
        <w:top w:val="none" w:sz="0" w:space="0" w:color="auto"/>
        <w:left w:val="none" w:sz="0" w:space="0" w:color="auto"/>
        <w:bottom w:val="none" w:sz="0" w:space="0" w:color="auto"/>
        <w:right w:val="none" w:sz="0" w:space="0" w:color="auto"/>
      </w:divBdr>
      <w:divsChild>
        <w:div w:id="8257953">
          <w:marLeft w:val="0"/>
          <w:marRight w:val="0"/>
          <w:marTop w:val="0"/>
          <w:marBottom w:val="0"/>
          <w:divBdr>
            <w:top w:val="single" w:sz="8" w:space="1" w:color="auto"/>
            <w:left w:val="none" w:sz="0" w:space="0" w:color="auto"/>
            <w:bottom w:val="single" w:sz="8" w:space="1" w:color="auto"/>
            <w:right w:val="none" w:sz="0" w:space="0" w:color="auto"/>
          </w:divBdr>
        </w:div>
        <w:div w:id="227541190">
          <w:marLeft w:val="0"/>
          <w:marRight w:val="0"/>
          <w:marTop w:val="0"/>
          <w:marBottom w:val="0"/>
          <w:divBdr>
            <w:top w:val="single" w:sz="8" w:space="1" w:color="auto"/>
            <w:left w:val="none" w:sz="0" w:space="0" w:color="auto"/>
            <w:bottom w:val="single" w:sz="8" w:space="1" w:color="auto"/>
            <w:right w:val="none" w:sz="0" w:space="0" w:color="auto"/>
          </w:divBdr>
        </w:div>
        <w:div w:id="400100306">
          <w:marLeft w:val="0"/>
          <w:marRight w:val="0"/>
          <w:marTop w:val="0"/>
          <w:marBottom w:val="0"/>
          <w:divBdr>
            <w:top w:val="single" w:sz="8" w:space="1" w:color="auto"/>
            <w:left w:val="none" w:sz="0" w:space="0" w:color="auto"/>
            <w:bottom w:val="single" w:sz="8" w:space="1" w:color="auto"/>
            <w:right w:val="none" w:sz="0" w:space="0" w:color="auto"/>
          </w:divBdr>
        </w:div>
        <w:div w:id="826672611">
          <w:marLeft w:val="0"/>
          <w:marRight w:val="0"/>
          <w:marTop w:val="0"/>
          <w:marBottom w:val="0"/>
          <w:divBdr>
            <w:top w:val="single" w:sz="8" w:space="1" w:color="auto"/>
            <w:left w:val="none" w:sz="0" w:space="0" w:color="auto"/>
            <w:bottom w:val="single" w:sz="8" w:space="1" w:color="auto"/>
            <w:right w:val="none" w:sz="0" w:space="0" w:color="auto"/>
          </w:divBdr>
        </w:div>
        <w:div w:id="1331563564">
          <w:marLeft w:val="0"/>
          <w:marRight w:val="0"/>
          <w:marTop w:val="0"/>
          <w:marBottom w:val="0"/>
          <w:divBdr>
            <w:top w:val="single" w:sz="8" w:space="1" w:color="auto"/>
            <w:left w:val="none" w:sz="0" w:space="0" w:color="auto"/>
            <w:bottom w:val="single" w:sz="8" w:space="1" w:color="auto"/>
            <w:right w:val="none" w:sz="0" w:space="0" w:color="auto"/>
          </w:divBdr>
        </w:div>
        <w:div w:id="1948076174">
          <w:marLeft w:val="0"/>
          <w:marRight w:val="0"/>
          <w:marTop w:val="0"/>
          <w:marBottom w:val="0"/>
          <w:divBdr>
            <w:top w:val="single" w:sz="8" w:space="1" w:color="auto"/>
            <w:left w:val="none" w:sz="0" w:space="0" w:color="auto"/>
            <w:bottom w:val="single" w:sz="8" w:space="1" w:color="auto"/>
            <w:right w:val="none" w:sz="0" w:space="0" w:color="auto"/>
          </w:divBdr>
        </w:div>
        <w:div w:id="2054884288">
          <w:marLeft w:val="0"/>
          <w:marRight w:val="0"/>
          <w:marTop w:val="0"/>
          <w:marBottom w:val="0"/>
          <w:divBdr>
            <w:top w:val="single" w:sz="8" w:space="0" w:color="D2D2D2"/>
            <w:left w:val="single" w:sz="8" w:space="0" w:color="D2D2D2"/>
            <w:bottom w:val="single" w:sz="8" w:space="0" w:color="D2D2D2"/>
            <w:right w:val="single" w:sz="8" w:space="0" w:color="D2D2D2"/>
          </w:divBdr>
          <w:divsChild>
            <w:div w:id="1848204441">
              <w:marLeft w:val="46"/>
              <w:marRight w:val="46"/>
              <w:marTop w:val="46"/>
              <w:marBottom w:val="92"/>
              <w:divBdr>
                <w:top w:val="none" w:sz="0" w:space="0" w:color="auto"/>
                <w:left w:val="none" w:sz="0" w:space="0" w:color="auto"/>
                <w:bottom w:val="none" w:sz="0" w:space="0" w:color="auto"/>
                <w:right w:val="none" w:sz="0" w:space="0" w:color="auto"/>
              </w:divBdr>
            </w:div>
            <w:div w:id="2056733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534226">
      <w:bodyDiv w:val="1"/>
      <w:marLeft w:val="0"/>
      <w:marRight w:val="0"/>
      <w:marTop w:val="0"/>
      <w:marBottom w:val="0"/>
      <w:divBdr>
        <w:top w:val="none" w:sz="0" w:space="0" w:color="auto"/>
        <w:left w:val="none" w:sz="0" w:space="0" w:color="auto"/>
        <w:bottom w:val="none" w:sz="0" w:space="0" w:color="auto"/>
        <w:right w:val="none" w:sz="0" w:space="0" w:color="auto"/>
      </w:divBdr>
      <w:divsChild>
        <w:div w:id="428702089">
          <w:marLeft w:val="0"/>
          <w:marRight w:val="0"/>
          <w:marTop w:val="0"/>
          <w:marBottom w:val="0"/>
          <w:divBdr>
            <w:top w:val="single" w:sz="8" w:space="1" w:color="auto"/>
            <w:left w:val="none" w:sz="0" w:space="0" w:color="auto"/>
            <w:bottom w:val="single" w:sz="8" w:space="1" w:color="auto"/>
            <w:right w:val="none" w:sz="0" w:space="0" w:color="auto"/>
          </w:divBdr>
        </w:div>
        <w:div w:id="569727859">
          <w:marLeft w:val="0"/>
          <w:marRight w:val="0"/>
          <w:marTop w:val="0"/>
          <w:marBottom w:val="0"/>
          <w:divBdr>
            <w:top w:val="single" w:sz="8" w:space="1" w:color="auto"/>
            <w:left w:val="none" w:sz="0" w:space="0" w:color="auto"/>
            <w:bottom w:val="single" w:sz="8" w:space="1" w:color="auto"/>
            <w:right w:val="none" w:sz="0" w:space="0" w:color="auto"/>
          </w:divBdr>
        </w:div>
        <w:div w:id="1355109570">
          <w:marLeft w:val="0"/>
          <w:marRight w:val="0"/>
          <w:marTop w:val="0"/>
          <w:marBottom w:val="0"/>
          <w:divBdr>
            <w:top w:val="single" w:sz="8" w:space="1" w:color="auto"/>
            <w:left w:val="none" w:sz="0" w:space="0" w:color="auto"/>
            <w:bottom w:val="single" w:sz="8" w:space="1" w:color="auto"/>
            <w:right w:val="none" w:sz="0" w:space="0" w:color="auto"/>
          </w:divBdr>
        </w:div>
        <w:div w:id="1530099005">
          <w:marLeft w:val="0"/>
          <w:marRight w:val="0"/>
          <w:marTop w:val="0"/>
          <w:marBottom w:val="0"/>
          <w:divBdr>
            <w:top w:val="single" w:sz="8" w:space="1" w:color="auto"/>
            <w:left w:val="none" w:sz="0" w:space="0" w:color="auto"/>
            <w:bottom w:val="single" w:sz="8" w:space="1" w:color="auto"/>
            <w:right w:val="none" w:sz="0" w:space="0" w:color="auto"/>
          </w:divBdr>
        </w:div>
      </w:divsChild>
    </w:div>
    <w:div w:id="1113745277">
      <w:bodyDiv w:val="1"/>
      <w:marLeft w:val="0"/>
      <w:marRight w:val="0"/>
      <w:marTop w:val="0"/>
      <w:marBottom w:val="0"/>
      <w:divBdr>
        <w:top w:val="none" w:sz="0" w:space="0" w:color="auto"/>
        <w:left w:val="none" w:sz="0" w:space="0" w:color="auto"/>
        <w:bottom w:val="none" w:sz="0" w:space="0" w:color="auto"/>
        <w:right w:val="none" w:sz="0" w:space="0" w:color="auto"/>
      </w:divBdr>
      <w:divsChild>
        <w:div w:id="57480909">
          <w:marLeft w:val="0"/>
          <w:marRight w:val="0"/>
          <w:marTop w:val="0"/>
          <w:marBottom w:val="0"/>
          <w:divBdr>
            <w:top w:val="single" w:sz="8" w:space="0" w:color="D2D2D2"/>
            <w:left w:val="single" w:sz="8" w:space="0" w:color="D2D2D2"/>
            <w:bottom w:val="single" w:sz="8" w:space="0" w:color="D2D2D2"/>
            <w:right w:val="single" w:sz="8" w:space="0" w:color="D2D2D2"/>
          </w:divBdr>
          <w:divsChild>
            <w:div w:id="286737597">
              <w:marLeft w:val="0"/>
              <w:marRight w:val="0"/>
              <w:marTop w:val="0"/>
              <w:marBottom w:val="0"/>
              <w:divBdr>
                <w:top w:val="none" w:sz="0" w:space="0" w:color="auto"/>
                <w:left w:val="none" w:sz="0" w:space="0" w:color="auto"/>
                <w:bottom w:val="none" w:sz="0" w:space="0" w:color="auto"/>
                <w:right w:val="none" w:sz="0" w:space="0" w:color="auto"/>
              </w:divBdr>
            </w:div>
            <w:div w:id="308748223">
              <w:marLeft w:val="46"/>
              <w:marRight w:val="46"/>
              <w:marTop w:val="46"/>
              <w:marBottom w:val="92"/>
              <w:divBdr>
                <w:top w:val="none" w:sz="0" w:space="0" w:color="auto"/>
                <w:left w:val="none" w:sz="0" w:space="0" w:color="auto"/>
                <w:bottom w:val="none" w:sz="0" w:space="0" w:color="auto"/>
                <w:right w:val="none" w:sz="0" w:space="0" w:color="auto"/>
              </w:divBdr>
            </w:div>
          </w:divsChild>
        </w:div>
        <w:div w:id="559636189">
          <w:marLeft w:val="0"/>
          <w:marRight w:val="0"/>
          <w:marTop w:val="0"/>
          <w:marBottom w:val="0"/>
          <w:divBdr>
            <w:top w:val="single" w:sz="8" w:space="1" w:color="auto"/>
            <w:left w:val="none" w:sz="0" w:space="0" w:color="auto"/>
            <w:bottom w:val="single" w:sz="8" w:space="1" w:color="auto"/>
            <w:right w:val="none" w:sz="0" w:space="0" w:color="auto"/>
          </w:divBdr>
        </w:div>
        <w:div w:id="1218739470">
          <w:marLeft w:val="0"/>
          <w:marRight w:val="0"/>
          <w:marTop w:val="0"/>
          <w:marBottom w:val="0"/>
          <w:divBdr>
            <w:top w:val="single" w:sz="8" w:space="1" w:color="auto"/>
            <w:left w:val="none" w:sz="0" w:space="0" w:color="auto"/>
            <w:bottom w:val="single" w:sz="8" w:space="1" w:color="auto"/>
            <w:right w:val="none" w:sz="0" w:space="0" w:color="auto"/>
          </w:divBdr>
        </w:div>
        <w:div w:id="1715034829">
          <w:marLeft w:val="0"/>
          <w:marRight w:val="0"/>
          <w:marTop w:val="0"/>
          <w:marBottom w:val="0"/>
          <w:divBdr>
            <w:top w:val="single" w:sz="8" w:space="1" w:color="auto"/>
            <w:left w:val="none" w:sz="0" w:space="0" w:color="auto"/>
            <w:bottom w:val="single" w:sz="8" w:space="1" w:color="auto"/>
            <w:right w:val="none" w:sz="0" w:space="0" w:color="auto"/>
          </w:divBdr>
        </w:div>
        <w:div w:id="1804153731">
          <w:marLeft w:val="0"/>
          <w:marRight w:val="0"/>
          <w:marTop w:val="0"/>
          <w:marBottom w:val="0"/>
          <w:divBdr>
            <w:top w:val="single" w:sz="8" w:space="1" w:color="auto"/>
            <w:left w:val="none" w:sz="0" w:space="0" w:color="auto"/>
            <w:bottom w:val="single" w:sz="8" w:space="1" w:color="auto"/>
            <w:right w:val="none" w:sz="0" w:space="0" w:color="auto"/>
          </w:divBdr>
        </w:div>
        <w:div w:id="1952742768">
          <w:marLeft w:val="0"/>
          <w:marRight w:val="0"/>
          <w:marTop w:val="0"/>
          <w:marBottom w:val="0"/>
          <w:divBdr>
            <w:top w:val="single" w:sz="8" w:space="1" w:color="auto"/>
            <w:left w:val="none" w:sz="0" w:space="0" w:color="auto"/>
            <w:bottom w:val="single" w:sz="8" w:space="1" w:color="auto"/>
            <w:right w:val="none" w:sz="0" w:space="0" w:color="auto"/>
          </w:divBdr>
        </w:div>
      </w:divsChild>
    </w:div>
    <w:div w:id="1140926059">
      <w:bodyDiv w:val="1"/>
      <w:marLeft w:val="0"/>
      <w:marRight w:val="0"/>
      <w:marTop w:val="0"/>
      <w:marBottom w:val="0"/>
      <w:divBdr>
        <w:top w:val="none" w:sz="0" w:space="0" w:color="auto"/>
        <w:left w:val="none" w:sz="0" w:space="0" w:color="auto"/>
        <w:bottom w:val="none" w:sz="0" w:space="0" w:color="auto"/>
        <w:right w:val="none" w:sz="0" w:space="0" w:color="auto"/>
      </w:divBdr>
    </w:div>
    <w:div w:id="1149517452">
      <w:bodyDiv w:val="1"/>
      <w:marLeft w:val="0"/>
      <w:marRight w:val="0"/>
      <w:marTop w:val="0"/>
      <w:marBottom w:val="0"/>
      <w:divBdr>
        <w:top w:val="none" w:sz="0" w:space="0" w:color="auto"/>
        <w:left w:val="none" w:sz="0" w:space="0" w:color="auto"/>
        <w:bottom w:val="none" w:sz="0" w:space="0" w:color="auto"/>
        <w:right w:val="none" w:sz="0" w:space="0" w:color="auto"/>
      </w:divBdr>
      <w:divsChild>
        <w:div w:id="1484733754">
          <w:marLeft w:val="0"/>
          <w:marRight w:val="0"/>
          <w:marTop w:val="0"/>
          <w:marBottom w:val="0"/>
          <w:divBdr>
            <w:top w:val="single" w:sz="8" w:space="1" w:color="auto"/>
            <w:left w:val="none" w:sz="0" w:space="0" w:color="auto"/>
            <w:bottom w:val="single" w:sz="8" w:space="1" w:color="auto"/>
            <w:right w:val="none" w:sz="0" w:space="0" w:color="auto"/>
          </w:divBdr>
        </w:div>
        <w:div w:id="1593857138">
          <w:marLeft w:val="0"/>
          <w:marRight w:val="0"/>
          <w:marTop w:val="0"/>
          <w:marBottom w:val="0"/>
          <w:divBdr>
            <w:top w:val="single" w:sz="8" w:space="0" w:color="D2D2D2"/>
            <w:left w:val="single" w:sz="8" w:space="0" w:color="D2D2D2"/>
            <w:bottom w:val="single" w:sz="8" w:space="0" w:color="D2D2D2"/>
            <w:right w:val="single" w:sz="8" w:space="0" w:color="D2D2D2"/>
          </w:divBdr>
          <w:divsChild>
            <w:div w:id="456921695">
              <w:marLeft w:val="46"/>
              <w:marRight w:val="46"/>
              <w:marTop w:val="46"/>
              <w:marBottom w:val="92"/>
              <w:divBdr>
                <w:top w:val="none" w:sz="0" w:space="0" w:color="auto"/>
                <w:left w:val="none" w:sz="0" w:space="0" w:color="auto"/>
                <w:bottom w:val="none" w:sz="0" w:space="0" w:color="auto"/>
                <w:right w:val="none" w:sz="0" w:space="0" w:color="auto"/>
              </w:divBdr>
            </w:div>
            <w:div w:id="1263342687">
              <w:marLeft w:val="0"/>
              <w:marRight w:val="0"/>
              <w:marTop w:val="0"/>
              <w:marBottom w:val="0"/>
              <w:divBdr>
                <w:top w:val="none" w:sz="0" w:space="0" w:color="auto"/>
                <w:left w:val="none" w:sz="0" w:space="0" w:color="auto"/>
                <w:bottom w:val="none" w:sz="0" w:space="0" w:color="auto"/>
                <w:right w:val="none" w:sz="0" w:space="0" w:color="auto"/>
              </w:divBdr>
            </w:div>
          </w:divsChild>
        </w:div>
        <w:div w:id="1898784836">
          <w:marLeft w:val="0"/>
          <w:marRight w:val="0"/>
          <w:marTop w:val="0"/>
          <w:marBottom w:val="0"/>
          <w:divBdr>
            <w:top w:val="single" w:sz="8" w:space="1" w:color="auto"/>
            <w:left w:val="none" w:sz="0" w:space="0" w:color="auto"/>
            <w:bottom w:val="single" w:sz="8" w:space="1" w:color="auto"/>
            <w:right w:val="none" w:sz="0" w:space="0" w:color="auto"/>
          </w:divBdr>
        </w:div>
      </w:divsChild>
    </w:div>
    <w:div w:id="1156147932">
      <w:bodyDiv w:val="1"/>
      <w:marLeft w:val="0"/>
      <w:marRight w:val="0"/>
      <w:marTop w:val="0"/>
      <w:marBottom w:val="0"/>
      <w:divBdr>
        <w:top w:val="none" w:sz="0" w:space="0" w:color="auto"/>
        <w:left w:val="none" w:sz="0" w:space="0" w:color="auto"/>
        <w:bottom w:val="none" w:sz="0" w:space="0" w:color="auto"/>
        <w:right w:val="none" w:sz="0" w:space="0" w:color="auto"/>
      </w:divBdr>
      <w:divsChild>
        <w:div w:id="92168217">
          <w:marLeft w:val="0"/>
          <w:marRight w:val="0"/>
          <w:marTop w:val="0"/>
          <w:marBottom w:val="0"/>
          <w:divBdr>
            <w:top w:val="single" w:sz="8" w:space="1" w:color="auto"/>
            <w:left w:val="none" w:sz="0" w:space="0" w:color="auto"/>
            <w:bottom w:val="single" w:sz="8" w:space="1" w:color="auto"/>
            <w:right w:val="none" w:sz="0" w:space="0" w:color="auto"/>
          </w:divBdr>
        </w:div>
        <w:div w:id="281813195">
          <w:marLeft w:val="0"/>
          <w:marRight w:val="0"/>
          <w:marTop w:val="0"/>
          <w:marBottom w:val="0"/>
          <w:divBdr>
            <w:top w:val="single" w:sz="8" w:space="1" w:color="auto"/>
            <w:left w:val="none" w:sz="0" w:space="0" w:color="auto"/>
            <w:bottom w:val="single" w:sz="8" w:space="1" w:color="auto"/>
            <w:right w:val="none" w:sz="0" w:space="0" w:color="auto"/>
          </w:divBdr>
        </w:div>
        <w:div w:id="388458736">
          <w:marLeft w:val="0"/>
          <w:marRight w:val="0"/>
          <w:marTop w:val="0"/>
          <w:marBottom w:val="0"/>
          <w:divBdr>
            <w:top w:val="single" w:sz="8" w:space="1" w:color="auto"/>
            <w:left w:val="none" w:sz="0" w:space="0" w:color="auto"/>
            <w:bottom w:val="single" w:sz="8" w:space="1" w:color="auto"/>
            <w:right w:val="none" w:sz="0" w:space="0" w:color="auto"/>
          </w:divBdr>
        </w:div>
        <w:div w:id="539560982">
          <w:marLeft w:val="0"/>
          <w:marRight w:val="0"/>
          <w:marTop w:val="0"/>
          <w:marBottom w:val="0"/>
          <w:divBdr>
            <w:top w:val="single" w:sz="8" w:space="0" w:color="D2D2D2"/>
            <w:left w:val="single" w:sz="8" w:space="0" w:color="D2D2D2"/>
            <w:bottom w:val="single" w:sz="8" w:space="0" w:color="D2D2D2"/>
            <w:right w:val="single" w:sz="8" w:space="0" w:color="D2D2D2"/>
          </w:divBdr>
          <w:divsChild>
            <w:div w:id="620115592">
              <w:marLeft w:val="46"/>
              <w:marRight w:val="46"/>
              <w:marTop w:val="46"/>
              <w:marBottom w:val="92"/>
              <w:divBdr>
                <w:top w:val="none" w:sz="0" w:space="0" w:color="auto"/>
                <w:left w:val="none" w:sz="0" w:space="0" w:color="auto"/>
                <w:bottom w:val="none" w:sz="0" w:space="0" w:color="auto"/>
                <w:right w:val="none" w:sz="0" w:space="0" w:color="auto"/>
              </w:divBdr>
            </w:div>
            <w:div w:id="1600983849">
              <w:marLeft w:val="0"/>
              <w:marRight w:val="0"/>
              <w:marTop w:val="0"/>
              <w:marBottom w:val="0"/>
              <w:divBdr>
                <w:top w:val="none" w:sz="0" w:space="0" w:color="auto"/>
                <w:left w:val="none" w:sz="0" w:space="0" w:color="auto"/>
                <w:bottom w:val="none" w:sz="0" w:space="0" w:color="auto"/>
                <w:right w:val="none" w:sz="0" w:space="0" w:color="auto"/>
              </w:divBdr>
            </w:div>
          </w:divsChild>
        </w:div>
        <w:div w:id="542520151">
          <w:marLeft w:val="0"/>
          <w:marRight w:val="0"/>
          <w:marTop w:val="0"/>
          <w:marBottom w:val="0"/>
          <w:divBdr>
            <w:top w:val="single" w:sz="8" w:space="1" w:color="auto"/>
            <w:left w:val="none" w:sz="0" w:space="0" w:color="auto"/>
            <w:bottom w:val="single" w:sz="8" w:space="1" w:color="auto"/>
            <w:right w:val="none" w:sz="0" w:space="0" w:color="auto"/>
          </w:divBdr>
        </w:div>
        <w:div w:id="573734492">
          <w:marLeft w:val="0"/>
          <w:marRight w:val="0"/>
          <w:marTop w:val="0"/>
          <w:marBottom w:val="0"/>
          <w:divBdr>
            <w:top w:val="single" w:sz="8" w:space="1" w:color="auto"/>
            <w:left w:val="none" w:sz="0" w:space="0" w:color="auto"/>
            <w:bottom w:val="single" w:sz="8" w:space="1" w:color="auto"/>
            <w:right w:val="none" w:sz="0" w:space="0" w:color="auto"/>
          </w:divBdr>
        </w:div>
        <w:div w:id="687754747">
          <w:marLeft w:val="0"/>
          <w:marRight w:val="0"/>
          <w:marTop w:val="0"/>
          <w:marBottom w:val="0"/>
          <w:divBdr>
            <w:top w:val="single" w:sz="8" w:space="1" w:color="auto"/>
            <w:left w:val="none" w:sz="0" w:space="0" w:color="auto"/>
            <w:bottom w:val="single" w:sz="8" w:space="1" w:color="auto"/>
            <w:right w:val="none" w:sz="0" w:space="0" w:color="auto"/>
          </w:divBdr>
        </w:div>
        <w:div w:id="1014115840">
          <w:marLeft w:val="0"/>
          <w:marRight w:val="0"/>
          <w:marTop w:val="0"/>
          <w:marBottom w:val="0"/>
          <w:divBdr>
            <w:top w:val="single" w:sz="8" w:space="1" w:color="auto"/>
            <w:left w:val="none" w:sz="0" w:space="0" w:color="auto"/>
            <w:bottom w:val="single" w:sz="8" w:space="1" w:color="auto"/>
            <w:right w:val="none" w:sz="0" w:space="0" w:color="auto"/>
          </w:divBdr>
        </w:div>
        <w:div w:id="1136724049">
          <w:marLeft w:val="0"/>
          <w:marRight w:val="0"/>
          <w:marTop w:val="0"/>
          <w:marBottom w:val="0"/>
          <w:divBdr>
            <w:top w:val="single" w:sz="8" w:space="1" w:color="auto"/>
            <w:left w:val="none" w:sz="0" w:space="0" w:color="auto"/>
            <w:bottom w:val="single" w:sz="8" w:space="1" w:color="auto"/>
            <w:right w:val="none" w:sz="0" w:space="0" w:color="auto"/>
          </w:divBdr>
        </w:div>
        <w:div w:id="1329601709">
          <w:marLeft w:val="0"/>
          <w:marRight w:val="0"/>
          <w:marTop w:val="0"/>
          <w:marBottom w:val="0"/>
          <w:divBdr>
            <w:top w:val="single" w:sz="8" w:space="1" w:color="auto"/>
            <w:left w:val="none" w:sz="0" w:space="0" w:color="auto"/>
            <w:bottom w:val="single" w:sz="8" w:space="1" w:color="auto"/>
            <w:right w:val="none" w:sz="0" w:space="0" w:color="auto"/>
          </w:divBdr>
        </w:div>
        <w:div w:id="1340042543">
          <w:marLeft w:val="0"/>
          <w:marRight w:val="0"/>
          <w:marTop w:val="0"/>
          <w:marBottom w:val="0"/>
          <w:divBdr>
            <w:top w:val="single" w:sz="8" w:space="1" w:color="auto"/>
            <w:left w:val="none" w:sz="0" w:space="0" w:color="auto"/>
            <w:bottom w:val="single" w:sz="8" w:space="1" w:color="auto"/>
            <w:right w:val="none" w:sz="0" w:space="0" w:color="auto"/>
          </w:divBdr>
        </w:div>
        <w:div w:id="1471051374">
          <w:marLeft w:val="0"/>
          <w:marRight w:val="0"/>
          <w:marTop w:val="0"/>
          <w:marBottom w:val="0"/>
          <w:divBdr>
            <w:top w:val="single" w:sz="8" w:space="1" w:color="auto"/>
            <w:left w:val="none" w:sz="0" w:space="0" w:color="auto"/>
            <w:bottom w:val="single" w:sz="8" w:space="1" w:color="auto"/>
            <w:right w:val="none" w:sz="0" w:space="0" w:color="auto"/>
          </w:divBdr>
        </w:div>
        <w:div w:id="1538465809">
          <w:marLeft w:val="0"/>
          <w:marRight w:val="0"/>
          <w:marTop w:val="0"/>
          <w:marBottom w:val="0"/>
          <w:divBdr>
            <w:top w:val="single" w:sz="8" w:space="1" w:color="auto"/>
            <w:left w:val="none" w:sz="0" w:space="0" w:color="auto"/>
            <w:bottom w:val="single" w:sz="8" w:space="1" w:color="auto"/>
            <w:right w:val="none" w:sz="0" w:space="0" w:color="auto"/>
          </w:divBdr>
        </w:div>
      </w:divsChild>
    </w:div>
    <w:div w:id="1326201384">
      <w:bodyDiv w:val="1"/>
      <w:marLeft w:val="0"/>
      <w:marRight w:val="0"/>
      <w:marTop w:val="0"/>
      <w:marBottom w:val="0"/>
      <w:divBdr>
        <w:top w:val="none" w:sz="0" w:space="0" w:color="auto"/>
        <w:left w:val="none" w:sz="0" w:space="0" w:color="auto"/>
        <w:bottom w:val="none" w:sz="0" w:space="0" w:color="auto"/>
        <w:right w:val="none" w:sz="0" w:space="0" w:color="auto"/>
      </w:divBdr>
    </w:div>
    <w:div w:id="1332559335">
      <w:bodyDiv w:val="1"/>
      <w:marLeft w:val="0"/>
      <w:marRight w:val="0"/>
      <w:marTop w:val="0"/>
      <w:marBottom w:val="0"/>
      <w:divBdr>
        <w:top w:val="none" w:sz="0" w:space="0" w:color="auto"/>
        <w:left w:val="none" w:sz="0" w:space="0" w:color="auto"/>
        <w:bottom w:val="none" w:sz="0" w:space="0" w:color="auto"/>
        <w:right w:val="none" w:sz="0" w:space="0" w:color="auto"/>
      </w:divBdr>
    </w:div>
    <w:div w:id="1343969354">
      <w:bodyDiv w:val="1"/>
      <w:marLeft w:val="0"/>
      <w:marRight w:val="0"/>
      <w:marTop w:val="0"/>
      <w:marBottom w:val="0"/>
      <w:divBdr>
        <w:top w:val="none" w:sz="0" w:space="0" w:color="auto"/>
        <w:left w:val="none" w:sz="0" w:space="0" w:color="auto"/>
        <w:bottom w:val="none" w:sz="0" w:space="0" w:color="auto"/>
        <w:right w:val="none" w:sz="0" w:space="0" w:color="auto"/>
      </w:divBdr>
    </w:div>
    <w:div w:id="1366366807">
      <w:bodyDiv w:val="1"/>
      <w:marLeft w:val="0"/>
      <w:marRight w:val="0"/>
      <w:marTop w:val="0"/>
      <w:marBottom w:val="0"/>
      <w:divBdr>
        <w:top w:val="none" w:sz="0" w:space="0" w:color="auto"/>
        <w:left w:val="none" w:sz="0" w:space="0" w:color="auto"/>
        <w:bottom w:val="none" w:sz="0" w:space="0" w:color="auto"/>
        <w:right w:val="none" w:sz="0" w:space="0" w:color="auto"/>
      </w:divBdr>
      <w:divsChild>
        <w:div w:id="1131447">
          <w:marLeft w:val="0"/>
          <w:marRight w:val="0"/>
          <w:marTop w:val="0"/>
          <w:marBottom w:val="0"/>
          <w:divBdr>
            <w:top w:val="single" w:sz="8" w:space="1" w:color="auto"/>
            <w:left w:val="none" w:sz="0" w:space="0" w:color="auto"/>
            <w:bottom w:val="single" w:sz="8" w:space="1" w:color="auto"/>
            <w:right w:val="none" w:sz="0" w:space="0" w:color="auto"/>
          </w:divBdr>
        </w:div>
        <w:div w:id="206796551">
          <w:marLeft w:val="0"/>
          <w:marRight w:val="0"/>
          <w:marTop w:val="0"/>
          <w:marBottom w:val="0"/>
          <w:divBdr>
            <w:top w:val="single" w:sz="8" w:space="1" w:color="auto"/>
            <w:left w:val="none" w:sz="0" w:space="0" w:color="auto"/>
            <w:bottom w:val="single" w:sz="8" w:space="1" w:color="auto"/>
            <w:right w:val="none" w:sz="0" w:space="0" w:color="auto"/>
          </w:divBdr>
        </w:div>
        <w:div w:id="242641225">
          <w:marLeft w:val="0"/>
          <w:marRight w:val="0"/>
          <w:marTop w:val="0"/>
          <w:marBottom w:val="0"/>
          <w:divBdr>
            <w:top w:val="single" w:sz="8" w:space="1" w:color="auto"/>
            <w:left w:val="none" w:sz="0" w:space="0" w:color="auto"/>
            <w:bottom w:val="single" w:sz="8" w:space="1" w:color="auto"/>
            <w:right w:val="none" w:sz="0" w:space="0" w:color="auto"/>
          </w:divBdr>
        </w:div>
        <w:div w:id="361172328">
          <w:marLeft w:val="0"/>
          <w:marRight w:val="0"/>
          <w:marTop w:val="0"/>
          <w:marBottom w:val="0"/>
          <w:divBdr>
            <w:top w:val="single" w:sz="8" w:space="1" w:color="auto"/>
            <w:left w:val="none" w:sz="0" w:space="0" w:color="auto"/>
            <w:bottom w:val="single" w:sz="8" w:space="1" w:color="auto"/>
            <w:right w:val="none" w:sz="0" w:space="0" w:color="auto"/>
          </w:divBdr>
        </w:div>
        <w:div w:id="599409300">
          <w:marLeft w:val="0"/>
          <w:marRight w:val="0"/>
          <w:marTop w:val="0"/>
          <w:marBottom w:val="0"/>
          <w:divBdr>
            <w:top w:val="single" w:sz="8" w:space="1" w:color="auto"/>
            <w:left w:val="none" w:sz="0" w:space="0" w:color="auto"/>
            <w:bottom w:val="single" w:sz="8" w:space="1" w:color="auto"/>
            <w:right w:val="none" w:sz="0" w:space="0" w:color="auto"/>
          </w:divBdr>
        </w:div>
        <w:div w:id="771705781">
          <w:marLeft w:val="0"/>
          <w:marRight w:val="0"/>
          <w:marTop w:val="0"/>
          <w:marBottom w:val="0"/>
          <w:divBdr>
            <w:top w:val="single" w:sz="8" w:space="1" w:color="auto"/>
            <w:left w:val="none" w:sz="0" w:space="0" w:color="auto"/>
            <w:bottom w:val="single" w:sz="8" w:space="1" w:color="auto"/>
            <w:right w:val="none" w:sz="0" w:space="0" w:color="auto"/>
          </w:divBdr>
        </w:div>
        <w:div w:id="775832349">
          <w:marLeft w:val="0"/>
          <w:marRight w:val="0"/>
          <w:marTop w:val="0"/>
          <w:marBottom w:val="0"/>
          <w:divBdr>
            <w:top w:val="single" w:sz="8" w:space="1" w:color="auto"/>
            <w:left w:val="none" w:sz="0" w:space="0" w:color="auto"/>
            <w:bottom w:val="single" w:sz="8" w:space="1" w:color="auto"/>
            <w:right w:val="none" w:sz="0" w:space="0" w:color="auto"/>
          </w:divBdr>
        </w:div>
        <w:div w:id="935164316">
          <w:marLeft w:val="0"/>
          <w:marRight w:val="0"/>
          <w:marTop w:val="0"/>
          <w:marBottom w:val="0"/>
          <w:divBdr>
            <w:top w:val="single" w:sz="8" w:space="1" w:color="auto"/>
            <w:left w:val="none" w:sz="0" w:space="0" w:color="auto"/>
            <w:bottom w:val="single" w:sz="8" w:space="1" w:color="auto"/>
            <w:right w:val="none" w:sz="0" w:space="0" w:color="auto"/>
          </w:divBdr>
        </w:div>
        <w:div w:id="958924212">
          <w:marLeft w:val="0"/>
          <w:marRight w:val="0"/>
          <w:marTop w:val="0"/>
          <w:marBottom w:val="0"/>
          <w:divBdr>
            <w:top w:val="single" w:sz="8" w:space="1" w:color="auto"/>
            <w:left w:val="none" w:sz="0" w:space="0" w:color="auto"/>
            <w:bottom w:val="single" w:sz="8" w:space="1" w:color="auto"/>
            <w:right w:val="none" w:sz="0" w:space="0" w:color="auto"/>
          </w:divBdr>
        </w:div>
        <w:div w:id="1096634645">
          <w:marLeft w:val="0"/>
          <w:marRight w:val="0"/>
          <w:marTop w:val="0"/>
          <w:marBottom w:val="0"/>
          <w:divBdr>
            <w:top w:val="single" w:sz="8" w:space="1" w:color="auto"/>
            <w:left w:val="none" w:sz="0" w:space="0" w:color="auto"/>
            <w:bottom w:val="single" w:sz="8" w:space="1" w:color="auto"/>
            <w:right w:val="none" w:sz="0" w:space="0" w:color="auto"/>
          </w:divBdr>
        </w:div>
        <w:div w:id="1308710060">
          <w:marLeft w:val="0"/>
          <w:marRight w:val="0"/>
          <w:marTop w:val="0"/>
          <w:marBottom w:val="0"/>
          <w:divBdr>
            <w:top w:val="single" w:sz="8" w:space="1" w:color="auto"/>
            <w:left w:val="none" w:sz="0" w:space="0" w:color="auto"/>
            <w:bottom w:val="single" w:sz="8" w:space="1" w:color="auto"/>
            <w:right w:val="none" w:sz="0" w:space="0" w:color="auto"/>
          </w:divBdr>
        </w:div>
        <w:div w:id="1321347442">
          <w:marLeft w:val="0"/>
          <w:marRight w:val="0"/>
          <w:marTop w:val="0"/>
          <w:marBottom w:val="0"/>
          <w:divBdr>
            <w:top w:val="single" w:sz="8" w:space="1" w:color="auto"/>
            <w:left w:val="none" w:sz="0" w:space="0" w:color="auto"/>
            <w:bottom w:val="single" w:sz="8" w:space="1" w:color="auto"/>
            <w:right w:val="none" w:sz="0" w:space="0" w:color="auto"/>
          </w:divBdr>
        </w:div>
        <w:div w:id="1388139198">
          <w:marLeft w:val="0"/>
          <w:marRight w:val="0"/>
          <w:marTop w:val="0"/>
          <w:marBottom w:val="0"/>
          <w:divBdr>
            <w:top w:val="single" w:sz="8" w:space="0" w:color="D2D2D2"/>
            <w:left w:val="single" w:sz="8" w:space="0" w:color="D2D2D2"/>
            <w:bottom w:val="single" w:sz="8" w:space="0" w:color="D2D2D2"/>
            <w:right w:val="single" w:sz="8" w:space="0" w:color="D2D2D2"/>
          </w:divBdr>
          <w:divsChild>
            <w:div w:id="1962952772">
              <w:marLeft w:val="0"/>
              <w:marRight w:val="0"/>
              <w:marTop w:val="0"/>
              <w:marBottom w:val="0"/>
              <w:divBdr>
                <w:top w:val="none" w:sz="0" w:space="0" w:color="auto"/>
                <w:left w:val="none" w:sz="0" w:space="0" w:color="auto"/>
                <w:bottom w:val="none" w:sz="0" w:space="0" w:color="auto"/>
                <w:right w:val="none" w:sz="0" w:space="0" w:color="auto"/>
              </w:divBdr>
            </w:div>
            <w:div w:id="2092507204">
              <w:marLeft w:val="46"/>
              <w:marRight w:val="46"/>
              <w:marTop w:val="46"/>
              <w:marBottom w:val="92"/>
              <w:divBdr>
                <w:top w:val="none" w:sz="0" w:space="0" w:color="auto"/>
                <w:left w:val="none" w:sz="0" w:space="0" w:color="auto"/>
                <w:bottom w:val="none" w:sz="0" w:space="0" w:color="auto"/>
                <w:right w:val="none" w:sz="0" w:space="0" w:color="auto"/>
              </w:divBdr>
            </w:div>
          </w:divsChild>
        </w:div>
        <w:div w:id="1444036267">
          <w:marLeft w:val="0"/>
          <w:marRight w:val="0"/>
          <w:marTop w:val="0"/>
          <w:marBottom w:val="0"/>
          <w:divBdr>
            <w:top w:val="single" w:sz="8" w:space="1" w:color="auto"/>
            <w:left w:val="none" w:sz="0" w:space="0" w:color="auto"/>
            <w:bottom w:val="single" w:sz="8" w:space="1" w:color="auto"/>
            <w:right w:val="none" w:sz="0" w:space="0" w:color="auto"/>
          </w:divBdr>
        </w:div>
        <w:div w:id="1510100803">
          <w:marLeft w:val="0"/>
          <w:marRight w:val="0"/>
          <w:marTop w:val="0"/>
          <w:marBottom w:val="0"/>
          <w:divBdr>
            <w:top w:val="single" w:sz="8" w:space="1" w:color="auto"/>
            <w:left w:val="none" w:sz="0" w:space="0" w:color="auto"/>
            <w:bottom w:val="single" w:sz="8" w:space="1" w:color="auto"/>
            <w:right w:val="none" w:sz="0" w:space="0" w:color="auto"/>
          </w:divBdr>
        </w:div>
        <w:div w:id="1797601135">
          <w:marLeft w:val="0"/>
          <w:marRight w:val="0"/>
          <w:marTop w:val="0"/>
          <w:marBottom w:val="0"/>
          <w:divBdr>
            <w:top w:val="single" w:sz="8" w:space="1" w:color="auto"/>
            <w:left w:val="none" w:sz="0" w:space="0" w:color="auto"/>
            <w:bottom w:val="single" w:sz="8" w:space="1" w:color="auto"/>
            <w:right w:val="none" w:sz="0" w:space="0" w:color="auto"/>
          </w:divBdr>
        </w:div>
        <w:div w:id="1866284895">
          <w:marLeft w:val="0"/>
          <w:marRight w:val="0"/>
          <w:marTop w:val="0"/>
          <w:marBottom w:val="0"/>
          <w:divBdr>
            <w:top w:val="single" w:sz="8" w:space="1" w:color="auto"/>
            <w:left w:val="none" w:sz="0" w:space="0" w:color="auto"/>
            <w:bottom w:val="single" w:sz="8" w:space="1" w:color="auto"/>
            <w:right w:val="none" w:sz="0" w:space="0" w:color="auto"/>
          </w:divBdr>
        </w:div>
        <w:div w:id="1870332658">
          <w:marLeft w:val="0"/>
          <w:marRight w:val="0"/>
          <w:marTop w:val="0"/>
          <w:marBottom w:val="0"/>
          <w:divBdr>
            <w:top w:val="single" w:sz="8" w:space="1" w:color="auto"/>
            <w:left w:val="none" w:sz="0" w:space="0" w:color="auto"/>
            <w:bottom w:val="single" w:sz="8" w:space="1" w:color="auto"/>
            <w:right w:val="none" w:sz="0" w:space="0" w:color="auto"/>
          </w:divBdr>
        </w:div>
      </w:divsChild>
    </w:div>
    <w:div w:id="1372458714">
      <w:bodyDiv w:val="1"/>
      <w:marLeft w:val="0"/>
      <w:marRight w:val="0"/>
      <w:marTop w:val="0"/>
      <w:marBottom w:val="0"/>
      <w:divBdr>
        <w:top w:val="none" w:sz="0" w:space="0" w:color="auto"/>
        <w:left w:val="none" w:sz="0" w:space="0" w:color="auto"/>
        <w:bottom w:val="none" w:sz="0" w:space="0" w:color="auto"/>
        <w:right w:val="none" w:sz="0" w:space="0" w:color="auto"/>
      </w:divBdr>
      <w:divsChild>
        <w:div w:id="71782992">
          <w:marLeft w:val="0"/>
          <w:marRight w:val="0"/>
          <w:marTop w:val="0"/>
          <w:marBottom w:val="0"/>
          <w:divBdr>
            <w:top w:val="single" w:sz="8" w:space="1" w:color="auto"/>
            <w:left w:val="none" w:sz="0" w:space="0" w:color="auto"/>
            <w:bottom w:val="single" w:sz="8" w:space="1" w:color="auto"/>
            <w:right w:val="none" w:sz="0" w:space="0" w:color="auto"/>
          </w:divBdr>
        </w:div>
        <w:div w:id="97068615">
          <w:marLeft w:val="0"/>
          <w:marRight w:val="0"/>
          <w:marTop w:val="0"/>
          <w:marBottom w:val="0"/>
          <w:divBdr>
            <w:top w:val="single" w:sz="8" w:space="1" w:color="auto"/>
            <w:left w:val="none" w:sz="0" w:space="0" w:color="auto"/>
            <w:bottom w:val="single" w:sz="8" w:space="1" w:color="auto"/>
            <w:right w:val="none" w:sz="0" w:space="0" w:color="auto"/>
          </w:divBdr>
        </w:div>
        <w:div w:id="117993750">
          <w:marLeft w:val="0"/>
          <w:marRight w:val="0"/>
          <w:marTop w:val="0"/>
          <w:marBottom w:val="0"/>
          <w:divBdr>
            <w:top w:val="single" w:sz="8" w:space="1" w:color="auto"/>
            <w:left w:val="none" w:sz="0" w:space="0" w:color="auto"/>
            <w:bottom w:val="single" w:sz="8" w:space="1" w:color="auto"/>
            <w:right w:val="none" w:sz="0" w:space="0" w:color="auto"/>
          </w:divBdr>
        </w:div>
        <w:div w:id="270554594">
          <w:marLeft w:val="0"/>
          <w:marRight w:val="0"/>
          <w:marTop w:val="0"/>
          <w:marBottom w:val="0"/>
          <w:divBdr>
            <w:top w:val="single" w:sz="8" w:space="1" w:color="auto"/>
            <w:left w:val="none" w:sz="0" w:space="0" w:color="auto"/>
            <w:bottom w:val="single" w:sz="8" w:space="1" w:color="auto"/>
            <w:right w:val="none" w:sz="0" w:space="0" w:color="auto"/>
          </w:divBdr>
        </w:div>
        <w:div w:id="365257802">
          <w:marLeft w:val="0"/>
          <w:marRight w:val="0"/>
          <w:marTop w:val="0"/>
          <w:marBottom w:val="0"/>
          <w:divBdr>
            <w:top w:val="single" w:sz="8" w:space="1" w:color="auto"/>
            <w:left w:val="none" w:sz="0" w:space="0" w:color="auto"/>
            <w:bottom w:val="single" w:sz="8" w:space="1" w:color="auto"/>
            <w:right w:val="none" w:sz="0" w:space="0" w:color="auto"/>
          </w:divBdr>
        </w:div>
        <w:div w:id="393628048">
          <w:marLeft w:val="0"/>
          <w:marRight w:val="0"/>
          <w:marTop w:val="0"/>
          <w:marBottom w:val="0"/>
          <w:divBdr>
            <w:top w:val="single" w:sz="8" w:space="1" w:color="auto"/>
            <w:left w:val="none" w:sz="0" w:space="0" w:color="auto"/>
            <w:bottom w:val="single" w:sz="8" w:space="1" w:color="auto"/>
            <w:right w:val="none" w:sz="0" w:space="0" w:color="auto"/>
          </w:divBdr>
        </w:div>
        <w:div w:id="459493681">
          <w:marLeft w:val="0"/>
          <w:marRight w:val="0"/>
          <w:marTop w:val="0"/>
          <w:marBottom w:val="0"/>
          <w:divBdr>
            <w:top w:val="single" w:sz="8" w:space="1" w:color="auto"/>
            <w:left w:val="none" w:sz="0" w:space="0" w:color="auto"/>
            <w:bottom w:val="single" w:sz="8" w:space="1" w:color="auto"/>
            <w:right w:val="none" w:sz="0" w:space="0" w:color="auto"/>
          </w:divBdr>
        </w:div>
        <w:div w:id="580138083">
          <w:marLeft w:val="0"/>
          <w:marRight w:val="0"/>
          <w:marTop w:val="0"/>
          <w:marBottom w:val="0"/>
          <w:divBdr>
            <w:top w:val="single" w:sz="8" w:space="1" w:color="auto"/>
            <w:left w:val="none" w:sz="0" w:space="0" w:color="auto"/>
            <w:bottom w:val="single" w:sz="8" w:space="1" w:color="auto"/>
            <w:right w:val="none" w:sz="0" w:space="0" w:color="auto"/>
          </w:divBdr>
        </w:div>
        <w:div w:id="752168068">
          <w:marLeft w:val="0"/>
          <w:marRight w:val="0"/>
          <w:marTop w:val="0"/>
          <w:marBottom w:val="0"/>
          <w:divBdr>
            <w:top w:val="single" w:sz="8" w:space="1" w:color="auto"/>
            <w:left w:val="none" w:sz="0" w:space="0" w:color="auto"/>
            <w:bottom w:val="single" w:sz="8" w:space="1" w:color="auto"/>
            <w:right w:val="none" w:sz="0" w:space="0" w:color="auto"/>
          </w:divBdr>
        </w:div>
        <w:div w:id="815998828">
          <w:marLeft w:val="0"/>
          <w:marRight w:val="0"/>
          <w:marTop w:val="0"/>
          <w:marBottom w:val="0"/>
          <w:divBdr>
            <w:top w:val="single" w:sz="8" w:space="1" w:color="auto"/>
            <w:left w:val="none" w:sz="0" w:space="0" w:color="auto"/>
            <w:bottom w:val="single" w:sz="8" w:space="1" w:color="auto"/>
            <w:right w:val="none" w:sz="0" w:space="0" w:color="auto"/>
          </w:divBdr>
        </w:div>
        <w:div w:id="857083668">
          <w:marLeft w:val="0"/>
          <w:marRight w:val="0"/>
          <w:marTop w:val="0"/>
          <w:marBottom w:val="0"/>
          <w:divBdr>
            <w:top w:val="single" w:sz="8" w:space="1" w:color="auto"/>
            <w:left w:val="none" w:sz="0" w:space="0" w:color="auto"/>
            <w:bottom w:val="single" w:sz="8" w:space="1" w:color="auto"/>
            <w:right w:val="none" w:sz="0" w:space="0" w:color="auto"/>
          </w:divBdr>
        </w:div>
        <w:div w:id="925725350">
          <w:marLeft w:val="0"/>
          <w:marRight w:val="0"/>
          <w:marTop w:val="0"/>
          <w:marBottom w:val="0"/>
          <w:divBdr>
            <w:top w:val="single" w:sz="8" w:space="1" w:color="auto"/>
            <w:left w:val="none" w:sz="0" w:space="0" w:color="auto"/>
            <w:bottom w:val="single" w:sz="8" w:space="1" w:color="auto"/>
            <w:right w:val="none" w:sz="0" w:space="0" w:color="auto"/>
          </w:divBdr>
        </w:div>
        <w:div w:id="967470978">
          <w:marLeft w:val="0"/>
          <w:marRight w:val="0"/>
          <w:marTop w:val="0"/>
          <w:marBottom w:val="0"/>
          <w:divBdr>
            <w:top w:val="single" w:sz="8" w:space="1" w:color="auto"/>
            <w:left w:val="none" w:sz="0" w:space="0" w:color="auto"/>
            <w:bottom w:val="single" w:sz="8" w:space="1" w:color="auto"/>
            <w:right w:val="none" w:sz="0" w:space="0" w:color="auto"/>
          </w:divBdr>
        </w:div>
        <w:div w:id="1119648278">
          <w:marLeft w:val="0"/>
          <w:marRight w:val="0"/>
          <w:marTop w:val="0"/>
          <w:marBottom w:val="0"/>
          <w:divBdr>
            <w:top w:val="single" w:sz="8" w:space="0" w:color="D2D2D2"/>
            <w:left w:val="single" w:sz="8" w:space="0" w:color="D2D2D2"/>
            <w:bottom w:val="single" w:sz="8" w:space="0" w:color="D2D2D2"/>
            <w:right w:val="single" w:sz="8" w:space="0" w:color="D2D2D2"/>
          </w:divBdr>
          <w:divsChild>
            <w:div w:id="1002392246">
              <w:marLeft w:val="46"/>
              <w:marRight w:val="46"/>
              <w:marTop w:val="46"/>
              <w:marBottom w:val="92"/>
              <w:divBdr>
                <w:top w:val="none" w:sz="0" w:space="0" w:color="auto"/>
                <w:left w:val="none" w:sz="0" w:space="0" w:color="auto"/>
                <w:bottom w:val="none" w:sz="0" w:space="0" w:color="auto"/>
                <w:right w:val="none" w:sz="0" w:space="0" w:color="auto"/>
              </w:divBdr>
            </w:div>
            <w:div w:id="1334265485">
              <w:marLeft w:val="0"/>
              <w:marRight w:val="0"/>
              <w:marTop w:val="0"/>
              <w:marBottom w:val="0"/>
              <w:divBdr>
                <w:top w:val="none" w:sz="0" w:space="0" w:color="auto"/>
                <w:left w:val="none" w:sz="0" w:space="0" w:color="auto"/>
                <w:bottom w:val="none" w:sz="0" w:space="0" w:color="auto"/>
                <w:right w:val="none" w:sz="0" w:space="0" w:color="auto"/>
              </w:divBdr>
            </w:div>
          </w:divsChild>
        </w:div>
        <w:div w:id="1206790715">
          <w:marLeft w:val="0"/>
          <w:marRight w:val="0"/>
          <w:marTop w:val="0"/>
          <w:marBottom w:val="0"/>
          <w:divBdr>
            <w:top w:val="single" w:sz="8" w:space="1" w:color="auto"/>
            <w:left w:val="none" w:sz="0" w:space="0" w:color="auto"/>
            <w:bottom w:val="single" w:sz="8" w:space="1" w:color="auto"/>
            <w:right w:val="none" w:sz="0" w:space="0" w:color="auto"/>
          </w:divBdr>
        </w:div>
        <w:div w:id="1263296263">
          <w:marLeft w:val="0"/>
          <w:marRight w:val="0"/>
          <w:marTop w:val="0"/>
          <w:marBottom w:val="0"/>
          <w:divBdr>
            <w:top w:val="single" w:sz="8" w:space="1" w:color="auto"/>
            <w:left w:val="none" w:sz="0" w:space="0" w:color="auto"/>
            <w:bottom w:val="single" w:sz="8" w:space="1" w:color="auto"/>
            <w:right w:val="none" w:sz="0" w:space="0" w:color="auto"/>
          </w:divBdr>
        </w:div>
        <w:div w:id="1349020970">
          <w:marLeft w:val="0"/>
          <w:marRight w:val="0"/>
          <w:marTop w:val="0"/>
          <w:marBottom w:val="0"/>
          <w:divBdr>
            <w:top w:val="single" w:sz="8" w:space="1" w:color="auto"/>
            <w:left w:val="none" w:sz="0" w:space="0" w:color="auto"/>
            <w:bottom w:val="single" w:sz="8" w:space="1" w:color="auto"/>
            <w:right w:val="none" w:sz="0" w:space="0" w:color="auto"/>
          </w:divBdr>
        </w:div>
        <w:div w:id="1365405075">
          <w:marLeft w:val="0"/>
          <w:marRight w:val="0"/>
          <w:marTop w:val="0"/>
          <w:marBottom w:val="0"/>
          <w:divBdr>
            <w:top w:val="single" w:sz="8" w:space="1" w:color="auto"/>
            <w:left w:val="none" w:sz="0" w:space="0" w:color="auto"/>
            <w:bottom w:val="single" w:sz="8" w:space="1" w:color="auto"/>
            <w:right w:val="none" w:sz="0" w:space="0" w:color="auto"/>
          </w:divBdr>
        </w:div>
        <w:div w:id="1464620869">
          <w:marLeft w:val="0"/>
          <w:marRight w:val="0"/>
          <w:marTop w:val="0"/>
          <w:marBottom w:val="0"/>
          <w:divBdr>
            <w:top w:val="single" w:sz="8" w:space="1" w:color="auto"/>
            <w:left w:val="none" w:sz="0" w:space="0" w:color="auto"/>
            <w:bottom w:val="single" w:sz="8" w:space="1" w:color="auto"/>
            <w:right w:val="none" w:sz="0" w:space="0" w:color="auto"/>
          </w:divBdr>
        </w:div>
        <w:div w:id="1466004906">
          <w:marLeft w:val="0"/>
          <w:marRight w:val="0"/>
          <w:marTop w:val="0"/>
          <w:marBottom w:val="0"/>
          <w:divBdr>
            <w:top w:val="single" w:sz="8" w:space="1" w:color="auto"/>
            <w:left w:val="none" w:sz="0" w:space="0" w:color="auto"/>
            <w:bottom w:val="single" w:sz="8" w:space="1" w:color="auto"/>
            <w:right w:val="none" w:sz="0" w:space="0" w:color="auto"/>
          </w:divBdr>
        </w:div>
        <w:div w:id="1527065273">
          <w:marLeft w:val="0"/>
          <w:marRight w:val="0"/>
          <w:marTop w:val="0"/>
          <w:marBottom w:val="0"/>
          <w:divBdr>
            <w:top w:val="single" w:sz="8" w:space="1" w:color="auto"/>
            <w:left w:val="none" w:sz="0" w:space="0" w:color="auto"/>
            <w:bottom w:val="single" w:sz="8" w:space="1" w:color="auto"/>
            <w:right w:val="none" w:sz="0" w:space="0" w:color="auto"/>
          </w:divBdr>
        </w:div>
        <w:div w:id="1599367733">
          <w:marLeft w:val="0"/>
          <w:marRight w:val="0"/>
          <w:marTop w:val="0"/>
          <w:marBottom w:val="0"/>
          <w:divBdr>
            <w:top w:val="single" w:sz="8" w:space="1" w:color="auto"/>
            <w:left w:val="none" w:sz="0" w:space="0" w:color="auto"/>
            <w:bottom w:val="single" w:sz="8" w:space="1" w:color="auto"/>
            <w:right w:val="none" w:sz="0" w:space="0" w:color="auto"/>
          </w:divBdr>
        </w:div>
        <w:div w:id="1646398643">
          <w:marLeft w:val="0"/>
          <w:marRight w:val="0"/>
          <w:marTop w:val="0"/>
          <w:marBottom w:val="0"/>
          <w:divBdr>
            <w:top w:val="single" w:sz="8" w:space="1" w:color="auto"/>
            <w:left w:val="none" w:sz="0" w:space="0" w:color="auto"/>
            <w:bottom w:val="single" w:sz="8" w:space="1" w:color="auto"/>
            <w:right w:val="none" w:sz="0" w:space="0" w:color="auto"/>
          </w:divBdr>
        </w:div>
        <w:div w:id="1687711837">
          <w:marLeft w:val="0"/>
          <w:marRight w:val="0"/>
          <w:marTop w:val="0"/>
          <w:marBottom w:val="0"/>
          <w:divBdr>
            <w:top w:val="single" w:sz="8" w:space="1" w:color="auto"/>
            <w:left w:val="none" w:sz="0" w:space="0" w:color="auto"/>
            <w:bottom w:val="single" w:sz="8" w:space="1" w:color="auto"/>
            <w:right w:val="none" w:sz="0" w:space="0" w:color="auto"/>
          </w:divBdr>
        </w:div>
        <w:div w:id="1724674157">
          <w:marLeft w:val="0"/>
          <w:marRight w:val="0"/>
          <w:marTop w:val="0"/>
          <w:marBottom w:val="0"/>
          <w:divBdr>
            <w:top w:val="single" w:sz="8" w:space="1" w:color="auto"/>
            <w:left w:val="none" w:sz="0" w:space="0" w:color="auto"/>
            <w:bottom w:val="single" w:sz="8" w:space="1" w:color="auto"/>
            <w:right w:val="none" w:sz="0" w:space="0" w:color="auto"/>
          </w:divBdr>
        </w:div>
        <w:div w:id="1863930948">
          <w:marLeft w:val="0"/>
          <w:marRight w:val="0"/>
          <w:marTop w:val="0"/>
          <w:marBottom w:val="0"/>
          <w:divBdr>
            <w:top w:val="single" w:sz="8" w:space="1" w:color="auto"/>
            <w:left w:val="none" w:sz="0" w:space="0" w:color="auto"/>
            <w:bottom w:val="single" w:sz="8" w:space="1" w:color="auto"/>
            <w:right w:val="none" w:sz="0" w:space="0" w:color="auto"/>
          </w:divBdr>
        </w:div>
        <w:div w:id="1939286141">
          <w:marLeft w:val="0"/>
          <w:marRight w:val="0"/>
          <w:marTop w:val="0"/>
          <w:marBottom w:val="0"/>
          <w:divBdr>
            <w:top w:val="single" w:sz="8" w:space="1" w:color="auto"/>
            <w:left w:val="none" w:sz="0" w:space="0" w:color="auto"/>
            <w:bottom w:val="single" w:sz="8" w:space="1" w:color="auto"/>
            <w:right w:val="none" w:sz="0" w:space="0" w:color="auto"/>
          </w:divBdr>
        </w:div>
        <w:div w:id="1945991783">
          <w:marLeft w:val="0"/>
          <w:marRight w:val="0"/>
          <w:marTop w:val="0"/>
          <w:marBottom w:val="0"/>
          <w:divBdr>
            <w:top w:val="single" w:sz="8" w:space="1" w:color="auto"/>
            <w:left w:val="none" w:sz="0" w:space="0" w:color="auto"/>
            <w:bottom w:val="single" w:sz="8" w:space="1" w:color="auto"/>
            <w:right w:val="none" w:sz="0" w:space="0" w:color="auto"/>
          </w:divBdr>
        </w:div>
        <w:div w:id="1982926459">
          <w:marLeft w:val="0"/>
          <w:marRight w:val="0"/>
          <w:marTop w:val="0"/>
          <w:marBottom w:val="0"/>
          <w:divBdr>
            <w:top w:val="single" w:sz="8" w:space="1" w:color="auto"/>
            <w:left w:val="none" w:sz="0" w:space="0" w:color="auto"/>
            <w:bottom w:val="single" w:sz="8" w:space="1" w:color="auto"/>
            <w:right w:val="none" w:sz="0" w:space="0" w:color="auto"/>
          </w:divBdr>
        </w:div>
        <w:div w:id="2041782734">
          <w:marLeft w:val="0"/>
          <w:marRight w:val="0"/>
          <w:marTop w:val="0"/>
          <w:marBottom w:val="0"/>
          <w:divBdr>
            <w:top w:val="single" w:sz="8" w:space="1" w:color="auto"/>
            <w:left w:val="none" w:sz="0" w:space="0" w:color="auto"/>
            <w:bottom w:val="single" w:sz="8" w:space="1" w:color="auto"/>
            <w:right w:val="none" w:sz="0" w:space="0" w:color="auto"/>
          </w:divBdr>
        </w:div>
      </w:divsChild>
    </w:div>
    <w:div w:id="1394811636">
      <w:bodyDiv w:val="1"/>
      <w:marLeft w:val="0"/>
      <w:marRight w:val="0"/>
      <w:marTop w:val="0"/>
      <w:marBottom w:val="0"/>
      <w:divBdr>
        <w:top w:val="none" w:sz="0" w:space="0" w:color="auto"/>
        <w:left w:val="none" w:sz="0" w:space="0" w:color="auto"/>
        <w:bottom w:val="none" w:sz="0" w:space="0" w:color="auto"/>
        <w:right w:val="none" w:sz="0" w:space="0" w:color="auto"/>
      </w:divBdr>
    </w:div>
    <w:div w:id="1402144561">
      <w:bodyDiv w:val="1"/>
      <w:marLeft w:val="0"/>
      <w:marRight w:val="0"/>
      <w:marTop w:val="0"/>
      <w:marBottom w:val="0"/>
      <w:divBdr>
        <w:top w:val="none" w:sz="0" w:space="0" w:color="auto"/>
        <w:left w:val="none" w:sz="0" w:space="0" w:color="auto"/>
        <w:bottom w:val="none" w:sz="0" w:space="0" w:color="auto"/>
        <w:right w:val="none" w:sz="0" w:space="0" w:color="auto"/>
      </w:divBdr>
      <w:divsChild>
        <w:div w:id="587035835">
          <w:marLeft w:val="0"/>
          <w:marRight w:val="0"/>
          <w:marTop w:val="0"/>
          <w:marBottom w:val="0"/>
          <w:divBdr>
            <w:top w:val="single" w:sz="8" w:space="1" w:color="auto"/>
            <w:left w:val="none" w:sz="0" w:space="0" w:color="auto"/>
            <w:bottom w:val="single" w:sz="8" w:space="1" w:color="auto"/>
            <w:right w:val="none" w:sz="0" w:space="0" w:color="auto"/>
          </w:divBdr>
        </w:div>
        <w:div w:id="740643435">
          <w:marLeft w:val="0"/>
          <w:marRight w:val="0"/>
          <w:marTop w:val="0"/>
          <w:marBottom w:val="0"/>
          <w:divBdr>
            <w:top w:val="single" w:sz="8" w:space="1" w:color="auto"/>
            <w:left w:val="none" w:sz="0" w:space="0" w:color="auto"/>
            <w:bottom w:val="single" w:sz="8" w:space="1" w:color="auto"/>
            <w:right w:val="none" w:sz="0" w:space="0" w:color="auto"/>
          </w:divBdr>
        </w:div>
        <w:div w:id="752239353">
          <w:marLeft w:val="0"/>
          <w:marRight w:val="0"/>
          <w:marTop w:val="0"/>
          <w:marBottom w:val="0"/>
          <w:divBdr>
            <w:top w:val="single" w:sz="8" w:space="1" w:color="auto"/>
            <w:left w:val="none" w:sz="0" w:space="0" w:color="auto"/>
            <w:bottom w:val="single" w:sz="8" w:space="1" w:color="auto"/>
            <w:right w:val="none" w:sz="0" w:space="0" w:color="auto"/>
          </w:divBdr>
        </w:div>
        <w:div w:id="1417903559">
          <w:marLeft w:val="0"/>
          <w:marRight w:val="0"/>
          <w:marTop w:val="0"/>
          <w:marBottom w:val="0"/>
          <w:divBdr>
            <w:top w:val="single" w:sz="8" w:space="1" w:color="auto"/>
            <w:left w:val="none" w:sz="0" w:space="0" w:color="auto"/>
            <w:bottom w:val="single" w:sz="8" w:space="1" w:color="auto"/>
            <w:right w:val="none" w:sz="0" w:space="0" w:color="auto"/>
          </w:divBdr>
        </w:div>
        <w:div w:id="1428817552">
          <w:marLeft w:val="0"/>
          <w:marRight w:val="0"/>
          <w:marTop w:val="0"/>
          <w:marBottom w:val="0"/>
          <w:divBdr>
            <w:top w:val="single" w:sz="8" w:space="1" w:color="auto"/>
            <w:left w:val="none" w:sz="0" w:space="0" w:color="auto"/>
            <w:bottom w:val="single" w:sz="8" w:space="1" w:color="auto"/>
            <w:right w:val="none" w:sz="0" w:space="0" w:color="auto"/>
          </w:divBdr>
        </w:div>
        <w:div w:id="1471634329">
          <w:marLeft w:val="0"/>
          <w:marRight w:val="0"/>
          <w:marTop w:val="0"/>
          <w:marBottom w:val="0"/>
          <w:divBdr>
            <w:top w:val="single" w:sz="8" w:space="1" w:color="auto"/>
            <w:left w:val="none" w:sz="0" w:space="0" w:color="auto"/>
            <w:bottom w:val="single" w:sz="8" w:space="1" w:color="auto"/>
            <w:right w:val="none" w:sz="0" w:space="0" w:color="auto"/>
          </w:divBdr>
        </w:div>
        <w:div w:id="1637836461">
          <w:marLeft w:val="0"/>
          <w:marRight w:val="0"/>
          <w:marTop w:val="0"/>
          <w:marBottom w:val="0"/>
          <w:divBdr>
            <w:top w:val="single" w:sz="8" w:space="1" w:color="auto"/>
            <w:left w:val="none" w:sz="0" w:space="0" w:color="auto"/>
            <w:bottom w:val="single" w:sz="8" w:space="1" w:color="auto"/>
            <w:right w:val="none" w:sz="0" w:space="0" w:color="auto"/>
          </w:divBdr>
        </w:div>
        <w:div w:id="1662079525">
          <w:marLeft w:val="0"/>
          <w:marRight w:val="0"/>
          <w:marTop w:val="0"/>
          <w:marBottom w:val="0"/>
          <w:divBdr>
            <w:top w:val="single" w:sz="8" w:space="1" w:color="auto"/>
            <w:left w:val="none" w:sz="0" w:space="0" w:color="auto"/>
            <w:bottom w:val="single" w:sz="8" w:space="1" w:color="auto"/>
            <w:right w:val="none" w:sz="0" w:space="0" w:color="auto"/>
          </w:divBdr>
        </w:div>
        <w:div w:id="1847481034">
          <w:marLeft w:val="0"/>
          <w:marRight w:val="0"/>
          <w:marTop w:val="0"/>
          <w:marBottom w:val="0"/>
          <w:divBdr>
            <w:top w:val="single" w:sz="8" w:space="1" w:color="auto"/>
            <w:left w:val="none" w:sz="0" w:space="0" w:color="auto"/>
            <w:bottom w:val="single" w:sz="8" w:space="1" w:color="auto"/>
            <w:right w:val="none" w:sz="0" w:space="0" w:color="auto"/>
          </w:divBdr>
        </w:div>
        <w:div w:id="1910381212">
          <w:marLeft w:val="0"/>
          <w:marRight w:val="0"/>
          <w:marTop w:val="0"/>
          <w:marBottom w:val="0"/>
          <w:divBdr>
            <w:top w:val="single" w:sz="8" w:space="1" w:color="auto"/>
            <w:left w:val="none" w:sz="0" w:space="0" w:color="auto"/>
            <w:bottom w:val="single" w:sz="8" w:space="1" w:color="auto"/>
            <w:right w:val="none" w:sz="0" w:space="0" w:color="auto"/>
          </w:divBdr>
        </w:div>
        <w:div w:id="1918782979">
          <w:marLeft w:val="0"/>
          <w:marRight w:val="0"/>
          <w:marTop w:val="0"/>
          <w:marBottom w:val="0"/>
          <w:divBdr>
            <w:top w:val="single" w:sz="8" w:space="1" w:color="auto"/>
            <w:left w:val="none" w:sz="0" w:space="0" w:color="auto"/>
            <w:bottom w:val="single" w:sz="8" w:space="1" w:color="auto"/>
            <w:right w:val="none" w:sz="0" w:space="0" w:color="auto"/>
          </w:divBdr>
        </w:div>
        <w:div w:id="1985044852">
          <w:marLeft w:val="0"/>
          <w:marRight w:val="0"/>
          <w:marTop w:val="0"/>
          <w:marBottom w:val="0"/>
          <w:divBdr>
            <w:top w:val="single" w:sz="8" w:space="1" w:color="auto"/>
            <w:left w:val="none" w:sz="0" w:space="0" w:color="auto"/>
            <w:bottom w:val="single" w:sz="8" w:space="1" w:color="auto"/>
            <w:right w:val="none" w:sz="0" w:space="0" w:color="auto"/>
          </w:divBdr>
        </w:div>
      </w:divsChild>
    </w:div>
    <w:div w:id="1465999913">
      <w:bodyDiv w:val="1"/>
      <w:marLeft w:val="0"/>
      <w:marRight w:val="0"/>
      <w:marTop w:val="0"/>
      <w:marBottom w:val="0"/>
      <w:divBdr>
        <w:top w:val="none" w:sz="0" w:space="0" w:color="auto"/>
        <w:left w:val="none" w:sz="0" w:space="0" w:color="auto"/>
        <w:bottom w:val="none" w:sz="0" w:space="0" w:color="auto"/>
        <w:right w:val="none" w:sz="0" w:space="0" w:color="auto"/>
      </w:divBdr>
    </w:div>
    <w:div w:id="1467819888">
      <w:bodyDiv w:val="1"/>
      <w:marLeft w:val="0"/>
      <w:marRight w:val="0"/>
      <w:marTop w:val="0"/>
      <w:marBottom w:val="0"/>
      <w:divBdr>
        <w:top w:val="none" w:sz="0" w:space="0" w:color="auto"/>
        <w:left w:val="none" w:sz="0" w:space="0" w:color="auto"/>
        <w:bottom w:val="none" w:sz="0" w:space="0" w:color="auto"/>
        <w:right w:val="none" w:sz="0" w:space="0" w:color="auto"/>
      </w:divBdr>
      <w:divsChild>
        <w:div w:id="977103091">
          <w:marLeft w:val="0"/>
          <w:marRight w:val="0"/>
          <w:marTop w:val="0"/>
          <w:marBottom w:val="0"/>
          <w:divBdr>
            <w:top w:val="single" w:sz="8" w:space="0" w:color="D2D2D2"/>
            <w:left w:val="single" w:sz="8" w:space="0" w:color="D2D2D2"/>
            <w:bottom w:val="single" w:sz="8" w:space="0" w:color="D2D2D2"/>
            <w:right w:val="single" w:sz="8" w:space="0" w:color="D2D2D2"/>
          </w:divBdr>
          <w:divsChild>
            <w:div w:id="1332293755">
              <w:marLeft w:val="0"/>
              <w:marRight w:val="0"/>
              <w:marTop w:val="0"/>
              <w:marBottom w:val="0"/>
              <w:divBdr>
                <w:top w:val="none" w:sz="0" w:space="0" w:color="auto"/>
                <w:left w:val="none" w:sz="0" w:space="0" w:color="auto"/>
                <w:bottom w:val="none" w:sz="0" w:space="0" w:color="auto"/>
                <w:right w:val="none" w:sz="0" w:space="0" w:color="auto"/>
              </w:divBdr>
            </w:div>
            <w:div w:id="1939751081">
              <w:marLeft w:val="46"/>
              <w:marRight w:val="46"/>
              <w:marTop w:val="46"/>
              <w:marBottom w:val="92"/>
              <w:divBdr>
                <w:top w:val="none" w:sz="0" w:space="0" w:color="auto"/>
                <w:left w:val="none" w:sz="0" w:space="0" w:color="auto"/>
                <w:bottom w:val="none" w:sz="0" w:space="0" w:color="auto"/>
                <w:right w:val="none" w:sz="0" w:space="0" w:color="auto"/>
              </w:divBdr>
            </w:div>
          </w:divsChild>
        </w:div>
        <w:div w:id="1195532173">
          <w:marLeft w:val="0"/>
          <w:marRight w:val="0"/>
          <w:marTop w:val="0"/>
          <w:marBottom w:val="0"/>
          <w:divBdr>
            <w:top w:val="single" w:sz="8" w:space="1" w:color="auto"/>
            <w:left w:val="none" w:sz="0" w:space="0" w:color="auto"/>
            <w:bottom w:val="single" w:sz="8" w:space="1" w:color="auto"/>
            <w:right w:val="none" w:sz="0" w:space="0" w:color="auto"/>
          </w:divBdr>
        </w:div>
        <w:div w:id="1357580094">
          <w:marLeft w:val="0"/>
          <w:marRight w:val="0"/>
          <w:marTop w:val="0"/>
          <w:marBottom w:val="0"/>
          <w:divBdr>
            <w:top w:val="single" w:sz="8" w:space="1" w:color="auto"/>
            <w:left w:val="none" w:sz="0" w:space="0" w:color="auto"/>
            <w:bottom w:val="single" w:sz="8" w:space="1" w:color="auto"/>
            <w:right w:val="none" w:sz="0" w:space="0" w:color="auto"/>
          </w:divBdr>
        </w:div>
        <w:div w:id="1935936531">
          <w:marLeft w:val="0"/>
          <w:marRight w:val="0"/>
          <w:marTop w:val="0"/>
          <w:marBottom w:val="0"/>
          <w:divBdr>
            <w:top w:val="single" w:sz="8" w:space="1" w:color="auto"/>
            <w:left w:val="none" w:sz="0" w:space="0" w:color="auto"/>
            <w:bottom w:val="single" w:sz="8" w:space="1" w:color="auto"/>
            <w:right w:val="none" w:sz="0" w:space="0" w:color="auto"/>
          </w:divBdr>
        </w:div>
      </w:divsChild>
    </w:div>
    <w:div w:id="1616132420">
      <w:bodyDiv w:val="1"/>
      <w:marLeft w:val="0"/>
      <w:marRight w:val="0"/>
      <w:marTop w:val="0"/>
      <w:marBottom w:val="0"/>
      <w:divBdr>
        <w:top w:val="none" w:sz="0" w:space="0" w:color="auto"/>
        <w:left w:val="none" w:sz="0" w:space="0" w:color="auto"/>
        <w:bottom w:val="none" w:sz="0" w:space="0" w:color="auto"/>
        <w:right w:val="none" w:sz="0" w:space="0" w:color="auto"/>
      </w:divBdr>
    </w:div>
    <w:div w:id="1619411681">
      <w:bodyDiv w:val="1"/>
      <w:marLeft w:val="0"/>
      <w:marRight w:val="0"/>
      <w:marTop w:val="0"/>
      <w:marBottom w:val="0"/>
      <w:divBdr>
        <w:top w:val="none" w:sz="0" w:space="0" w:color="auto"/>
        <w:left w:val="none" w:sz="0" w:space="0" w:color="auto"/>
        <w:bottom w:val="none" w:sz="0" w:space="0" w:color="auto"/>
        <w:right w:val="none" w:sz="0" w:space="0" w:color="auto"/>
      </w:divBdr>
      <w:divsChild>
        <w:div w:id="175117102">
          <w:marLeft w:val="0"/>
          <w:marRight w:val="0"/>
          <w:marTop w:val="0"/>
          <w:marBottom w:val="0"/>
          <w:divBdr>
            <w:top w:val="none" w:sz="0" w:space="0" w:color="auto"/>
            <w:left w:val="none" w:sz="0" w:space="0" w:color="auto"/>
            <w:bottom w:val="none" w:sz="0" w:space="0" w:color="auto"/>
            <w:right w:val="none" w:sz="0" w:space="0" w:color="auto"/>
          </w:divBdr>
          <w:divsChild>
            <w:div w:id="1402798540">
              <w:marLeft w:val="0"/>
              <w:marRight w:val="0"/>
              <w:marTop w:val="0"/>
              <w:marBottom w:val="0"/>
              <w:divBdr>
                <w:top w:val="none" w:sz="0" w:space="0" w:color="auto"/>
                <w:left w:val="none" w:sz="0" w:space="0" w:color="auto"/>
                <w:bottom w:val="none" w:sz="0" w:space="0" w:color="auto"/>
                <w:right w:val="none" w:sz="0" w:space="0" w:color="auto"/>
              </w:divBdr>
              <w:divsChild>
                <w:div w:id="1703938177">
                  <w:marLeft w:val="0"/>
                  <w:marRight w:val="0"/>
                  <w:marTop w:val="0"/>
                  <w:marBottom w:val="0"/>
                  <w:divBdr>
                    <w:top w:val="none" w:sz="0" w:space="0" w:color="auto"/>
                    <w:left w:val="none" w:sz="0" w:space="0" w:color="auto"/>
                    <w:bottom w:val="none" w:sz="0" w:space="0" w:color="auto"/>
                    <w:right w:val="none" w:sz="0" w:space="0" w:color="auto"/>
                  </w:divBdr>
                  <w:divsChild>
                    <w:div w:id="1668746901">
                      <w:marLeft w:val="0"/>
                      <w:marRight w:val="0"/>
                      <w:marTop w:val="0"/>
                      <w:marBottom w:val="0"/>
                      <w:divBdr>
                        <w:top w:val="none" w:sz="0" w:space="0" w:color="auto"/>
                        <w:left w:val="none" w:sz="0" w:space="0" w:color="auto"/>
                        <w:bottom w:val="none" w:sz="0" w:space="0" w:color="auto"/>
                        <w:right w:val="none" w:sz="0" w:space="0" w:color="auto"/>
                      </w:divBdr>
                      <w:divsChild>
                        <w:div w:id="1582256306">
                          <w:marLeft w:val="0"/>
                          <w:marRight w:val="0"/>
                          <w:marTop w:val="0"/>
                          <w:marBottom w:val="0"/>
                          <w:divBdr>
                            <w:top w:val="none" w:sz="0" w:space="0" w:color="auto"/>
                            <w:left w:val="none" w:sz="0" w:space="0" w:color="auto"/>
                            <w:bottom w:val="none" w:sz="0" w:space="0" w:color="auto"/>
                            <w:right w:val="none" w:sz="0" w:space="0" w:color="auto"/>
                          </w:divBdr>
                          <w:divsChild>
                            <w:div w:id="79556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4166106">
          <w:marLeft w:val="0"/>
          <w:marRight w:val="0"/>
          <w:marTop w:val="0"/>
          <w:marBottom w:val="0"/>
          <w:divBdr>
            <w:top w:val="none" w:sz="0" w:space="0" w:color="auto"/>
            <w:left w:val="none" w:sz="0" w:space="0" w:color="auto"/>
            <w:bottom w:val="none" w:sz="0" w:space="0" w:color="auto"/>
            <w:right w:val="none" w:sz="0" w:space="0" w:color="auto"/>
          </w:divBdr>
          <w:divsChild>
            <w:div w:id="1348167708">
              <w:marLeft w:val="0"/>
              <w:marRight w:val="0"/>
              <w:marTop w:val="0"/>
              <w:marBottom w:val="0"/>
              <w:divBdr>
                <w:top w:val="none" w:sz="0" w:space="0" w:color="auto"/>
                <w:left w:val="none" w:sz="0" w:space="0" w:color="auto"/>
                <w:bottom w:val="none" w:sz="0" w:space="0" w:color="auto"/>
                <w:right w:val="none" w:sz="0" w:space="0" w:color="auto"/>
              </w:divBdr>
              <w:divsChild>
                <w:div w:id="882132098">
                  <w:marLeft w:val="0"/>
                  <w:marRight w:val="0"/>
                  <w:marTop w:val="0"/>
                  <w:marBottom w:val="0"/>
                  <w:divBdr>
                    <w:top w:val="none" w:sz="0" w:space="0" w:color="auto"/>
                    <w:left w:val="none" w:sz="0" w:space="0" w:color="auto"/>
                    <w:bottom w:val="none" w:sz="0" w:space="0" w:color="auto"/>
                    <w:right w:val="none" w:sz="0" w:space="0" w:color="auto"/>
                  </w:divBdr>
                  <w:divsChild>
                    <w:div w:id="60295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910178">
      <w:bodyDiv w:val="1"/>
      <w:marLeft w:val="0"/>
      <w:marRight w:val="0"/>
      <w:marTop w:val="0"/>
      <w:marBottom w:val="0"/>
      <w:divBdr>
        <w:top w:val="none" w:sz="0" w:space="0" w:color="auto"/>
        <w:left w:val="none" w:sz="0" w:space="0" w:color="auto"/>
        <w:bottom w:val="none" w:sz="0" w:space="0" w:color="auto"/>
        <w:right w:val="none" w:sz="0" w:space="0" w:color="auto"/>
      </w:divBdr>
    </w:div>
    <w:div w:id="1684942230">
      <w:bodyDiv w:val="1"/>
      <w:marLeft w:val="0"/>
      <w:marRight w:val="0"/>
      <w:marTop w:val="0"/>
      <w:marBottom w:val="0"/>
      <w:divBdr>
        <w:top w:val="none" w:sz="0" w:space="0" w:color="auto"/>
        <w:left w:val="none" w:sz="0" w:space="0" w:color="auto"/>
        <w:bottom w:val="none" w:sz="0" w:space="0" w:color="auto"/>
        <w:right w:val="none" w:sz="0" w:space="0" w:color="auto"/>
      </w:divBdr>
      <w:divsChild>
        <w:div w:id="229660789">
          <w:marLeft w:val="0"/>
          <w:marRight w:val="0"/>
          <w:marTop w:val="0"/>
          <w:marBottom w:val="0"/>
          <w:divBdr>
            <w:top w:val="single" w:sz="8" w:space="1" w:color="auto"/>
            <w:left w:val="none" w:sz="0" w:space="0" w:color="auto"/>
            <w:bottom w:val="single" w:sz="8" w:space="1" w:color="auto"/>
            <w:right w:val="none" w:sz="0" w:space="0" w:color="auto"/>
          </w:divBdr>
        </w:div>
        <w:div w:id="293798768">
          <w:marLeft w:val="0"/>
          <w:marRight w:val="0"/>
          <w:marTop w:val="0"/>
          <w:marBottom w:val="0"/>
          <w:divBdr>
            <w:top w:val="single" w:sz="8" w:space="1" w:color="auto"/>
            <w:left w:val="none" w:sz="0" w:space="0" w:color="auto"/>
            <w:bottom w:val="single" w:sz="8" w:space="1" w:color="auto"/>
            <w:right w:val="none" w:sz="0" w:space="0" w:color="auto"/>
          </w:divBdr>
        </w:div>
        <w:div w:id="376315291">
          <w:marLeft w:val="0"/>
          <w:marRight w:val="0"/>
          <w:marTop w:val="0"/>
          <w:marBottom w:val="0"/>
          <w:divBdr>
            <w:top w:val="single" w:sz="8" w:space="1" w:color="auto"/>
            <w:left w:val="none" w:sz="0" w:space="0" w:color="auto"/>
            <w:bottom w:val="single" w:sz="8" w:space="1" w:color="auto"/>
            <w:right w:val="none" w:sz="0" w:space="0" w:color="auto"/>
          </w:divBdr>
        </w:div>
        <w:div w:id="463695840">
          <w:marLeft w:val="0"/>
          <w:marRight w:val="0"/>
          <w:marTop w:val="0"/>
          <w:marBottom w:val="0"/>
          <w:divBdr>
            <w:top w:val="single" w:sz="8" w:space="1" w:color="auto"/>
            <w:left w:val="none" w:sz="0" w:space="0" w:color="auto"/>
            <w:bottom w:val="single" w:sz="8" w:space="1" w:color="auto"/>
            <w:right w:val="none" w:sz="0" w:space="0" w:color="auto"/>
          </w:divBdr>
        </w:div>
        <w:div w:id="1065028216">
          <w:marLeft w:val="0"/>
          <w:marRight w:val="0"/>
          <w:marTop w:val="0"/>
          <w:marBottom w:val="0"/>
          <w:divBdr>
            <w:top w:val="single" w:sz="8" w:space="1" w:color="auto"/>
            <w:left w:val="none" w:sz="0" w:space="0" w:color="auto"/>
            <w:bottom w:val="single" w:sz="8" w:space="1" w:color="auto"/>
            <w:right w:val="none" w:sz="0" w:space="0" w:color="auto"/>
          </w:divBdr>
        </w:div>
        <w:div w:id="1196581766">
          <w:marLeft w:val="0"/>
          <w:marRight w:val="0"/>
          <w:marTop w:val="0"/>
          <w:marBottom w:val="0"/>
          <w:divBdr>
            <w:top w:val="single" w:sz="8" w:space="1" w:color="auto"/>
            <w:left w:val="none" w:sz="0" w:space="0" w:color="auto"/>
            <w:bottom w:val="single" w:sz="8" w:space="1" w:color="auto"/>
            <w:right w:val="none" w:sz="0" w:space="0" w:color="auto"/>
          </w:divBdr>
        </w:div>
        <w:div w:id="1682243813">
          <w:marLeft w:val="0"/>
          <w:marRight w:val="0"/>
          <w:marTop w:val="0"/>
          <w:marBottom w:val="0"/>
          <w:divBdr>
            <w:top w:val="single" w:sz="8" w:space="1" w:color="auto"/>
            <w:left w:val="none" w:sz="0" w:space="0" w:color="auto"/>
            <w:bottom w:val="single" w:sz="8" w:space="1" w:color="auto"/>
            <w:right w:val="none" w:sz="0" w:space="0" w:color="auto"/>
          </w:divBdr>
        </w:div>
        <w:div w:id="1935287524">
          <w:marLeft w:val="0"/>
          <w:marRight w:val="0"/>
          <w:marTop w:val="0"/>
          <w:marBottom w:val="0"/>
          <w:divBdr>
            <w:top w:val="single" w:sz="8" w:space="0" w:color="D2D2D2"/>
            <w:left w:val="single" w:sz="8" w:space="0" w:color="D2D2D2"/>
            <w:bottom w:val="single" w:sz="8" w:space="0" w:color="D2D2D2"/>
            <w:right w:val="single" w:sz="8" w:space="0" w:color="D2D2D2"/>
          </w:divBdr>
          <w:divsChild>
            <w:div w:id="149291374">
              <w:marLeft w:val="46"/>
              <w:marRight w:val="46"/>
              <w:marTop w:val="46"/>
              <w:marBottom w:val="92"/>
              <w:divBdr>
                <w:top w:val="none" w:sz="0" w:space="0" w:color="auto"/>
                <w:left w:val="none" w:sz="0" w:space="0" w:color="auto"/>
                <w:bottom w:val="none" w:sz="0" w:space="0" w:color="auto"/>
                <w:right w:val="none" w:sz="0" w:space="0" w:color="auto"/>
              </w:divBdr>
            </w:div>
            <w:div w:id="148723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70217">
      <w:bodyDiv w:val="1"/>
      <w:marLeft w:val="0"/>
      <w:marRight w:val="0"/>
      <w:marTop w:val="0"/>
      <w:marBottom w:val="0"/>
      <w:divBdr>
        <w:top w:val="none" w:sz="0" w:space="0" w:color="auto"/>
        <w:left w:val="none" w:sz="0" w:space="0" w:color="auto"/>
        <w:bottom w:val="none" w:sz="0" w:space="0" w:color="auto"/>
        <w:right w:val="none" w:sz="0" w:space="0" w:color="auto"/>
      </w:divBdr>
      <w:divsChild>
        <w:div w:id="127016586">
          <w:marLeft w:val="0"/>
          <w:marRight w:val="0"/>
          <w:marTop w:val="0"/>
          <w:marBottom w:val="0"/>
          <w:divBdr>
            <w:top w:val="single" w:sz="8" w:space="1" w:color="auto"/>
            <w:left w:val="none" w:sz="0" w:space="0" w:color="auto"/>
            <w:bottom w:val="single" w:sz="8" w:space="1" w:color="auto"/>
            <w:right w:val="none" w:sz="0" w:space="0" w:color="auto"/>
          </w:divBdr>
        </w:div>
        <w:div w:id="142550510">
          <w:marLeft w:val="0"/>
          <w:marRight w:val="0"/>
          <w:marTop w:val="0"/>
          <w:marBottom w:val="0"/>
          <w:divBdr>
            <w:top w:val="single" w:sz="8" w:space="1" w:color="auto"/>
            <w:left w:val="none" w:sz="0" w:space="0" w:color="auto"/>
            <w:bottom w:val="single" w:sz="8" w:space="1" w:color="auto"/>
            <w:right w:val="none" w:sz="0" w:space="0" w:color="auto"/>
          </w:divBdr>
        </w:div>
        <w:div w:id="302121254">
          <w:marLeft w:val="0"/>
          <w:marRight w:val="0"/>
          <w:marTop w:val="0"/>
          <w:marBottom w:val="0"/>
          <w:divBdr>
            <w:top w:val="single" w:sz="8" w:space="1" w:color="auto"/>
            <w:left w:val="none" w:sz="0" w:space="0" w:color="auto"/>
            <w:bottom w:val="single" w:sz="8" w:space="1" w:color="auto"/>
            <w:right w:val="none" w:sz="0" w:space="0" w:color="auto"/>
          </w:divBdr>
        </w:div>
        <w:div w:id="371003999">
          <w:marLeft w:val="0"/>
          <w:marRight w:val="0"/>
          <w:marTop w:val="0"/>
          <w:marBottom w:val="0"/>
          <w:divBdr>
            <w:top w:val="single" w:sz="8" w:space="1" w:color="auto"/>
            <w:left w:val="none" w:sz="0" w:space="0" w:color="auto"/>
            <w:bottom w:val="single" w:sz="8" w:space="1" w:color="auto"/>
            <w:right w:val="none" w:sz="0" w:space="0" w:color="auto"/>
          </w:divBdr>
        </w:div>
        <w:div w:id="856427553">
          <w:marLeft w:val="0"/>
          <w:marRight w:val="0"/>
          <w:marTop w:val="0"/>
          <w:marBottom w:val="0"/>
          <w:divBdr>
            <w:top w:val="single" w:sz="8" w:space="1" w:color="auto"/>
            <w:left w:val="none" w:sz="0" w:space="0" w:color="auto"/>
            <w:bottom w:val="single" w:sz="8" w:space="1" w:color="auto"/>
            <w:right w:val="none" w:sz="0" w:space="0" w:color="auto"/>
          </w:divBdr>
        </w:div>
        <w:div w:id="1008554954">
          <w:marLeft w:val="0"/>
          <w:marRight w:val="0"/>
          <w:marTop w:val="0"/>
          <w:marBottom w:val="0"/>
          <w:divBdr>
            <w:top w:val="single" w:sz="8" w:space="1" w:color="auto"/>
            <w:left w:val="none" w:sz="0" w:space="0" w:color="auto"/>
            <w:bottom w:val="single" w:sz="8" w:space="1" w:color="auto"/>
            <w:right w:val="none" w:sz="0" w:space="0" w:color="auto"/>
          </w:divBdr>
        </w:div>
        <w:div w:id="1316571304">
          <w:marLeft w:val="0"/>
          <w:marRight w:val="0"/>
          <w:marTop w:val="0"/>
          <w:marBottom w:val="0"/>
          <w:divBdr>
            <w:top w:val="single" w:sz="8" w:space="1" w:color="auto"/>
            <w:left w:val="none" w:sz="0" w:space="0" w:color="auto"/>
            <w:bottom w:val="single" w:sz="8" w:space="1" w:color="auto"/>
            <w:right w:val="none" w:sz="0" w:space="0" w:color="auto"/>
          </w:divBdr>
        </w:div>
        <w:div w:id="1459840150">
          <w:marLeft w:val="0"/>
          <w:marRight w:val="0"/>
          <w:marTop w:val="0"/>
          <w:marBottom w:val="0"/>
          <w:divBdr>
            <w:top w:val="single" w:sz="12" w:space="0" w:color="D2D2D2"/>
            <w:left w:val="single" w:sz="12" w:space="0" w:color="D2D2D2"/>
            <w:bottom w:val="single" w:sz="12" w:space="0" w:color="D2D2D2"/>
            <w:right w:val="single" w:sz="12" w:space="0" w:color="D2D2D2"/>
          </w:divBdr>
          <w:divsChild>
            <w:div w:id="412434345">
              <w:marLeft w:val="52"/>
              <w:marRight w:val="52"/>
              <w:marTop w:val="52"/>
              <w:marBottom w:val="104"/>
              <w:divBdr>
                <w:top w:val="none" w:sz="0" w:space="0" w:color="auto"/>
                <w:left w:val="none" w:sz="0" w:space="0" w:color="auto"/>
                <w:bottom w:val="none" w:sz="0" w:space="0" w:color="auto"/>
                <w:right w:val="none" w:sz="0" w:space="0" w:color="auto"/>
              </w:divBdr>
            </w:div>
            <w:div w:id="1136413558">
              <w:marLeft w:val="0"/>
              <w:marRight w:val="0"/>
              <w:marTop w:val="0"/>
              <w:marBottom w:val="0"/>
              <w:divBdr>
                <w:top w:val="none" w:sz="0" w:space="0" w:color="auto"/>
                <w:left w:val="none" w:sz="0" w:space="0" w:color="auto"/>
                <w:bottom w:val="none" w:sz="0" w:space="0" w:color="auto"/>
                <w:right w:val="none" w:sz="0" w:space="0" w:color="auto"/>
              </w:divBdr>
            </w:div>
          </w:divsChild>
        </w:div>
        <w:div w:id="1631015096">
          <w:marLeft w:val="0"/>
          <w:marRight w:val="0"/>
          <w:marTop w:val="0"/>
          <w:marBottom w:val="0"/>
          <w:divBdr>
            <w:top w:val="single" w:sz="8" w:space="1" w:color="auto"/>
            <w:left w:val="none" w:sz="0" w:space="0" w:color="auto"/>
            <w:bottom w:val="single" w:sz="8" w:space="1" w:color="auto"/>
            <w:right w:val="none" w:sz="0" w:space="0" w:color="auto"/>
          </w:divBdr>
        </w:div>
        <w:div w:id="2118333560">
          <w:marLeft w:val="0"/>
          <w:marRight w:val="0"/>
          <w:marTop w:val="0"/>
          <w:marBottom w:val="0"/>
          <w:divBdr>
            <w:top w:val="single" w:sz="8" w:space="1" w:color="auto"/>
            <w:left w:val="none" w:sz="0" w:space="0" w:color="auto"/>
            <w:bottom w:val="single" w:sz="8" w:space="1" w:color="auto"/>
            <w:right w:val="none" w:sz="0" w:space="0" w:color="auto"/>
          </w:divBdr>
        </w:div>
      </w:divsChild>
    </w:div>
    <w:div w:id="1792085766">
      <w:bodyDiv w:val="1"/>
      <w:marLeft w:val="0"/>
      <w:marRight w:val="0"/>
      <w:marTop w:val="0"/>
      <w:marBottom w:val="0"/>
      <w:divBdr>
        <w:top w:val="none" w:sz="0" w:space="0" w:color="auto"/>
        <w:left w:val="none" w:sz="0" w:space="0" w:color="auto"/>
        <w:bottom w:val="none" w:sz="0" w:space="0" w:color="auto"/>
        <w:right w:val="none" w:sz="0" w:space="0" w:color="auto"/>
      </w:divBdr>
    </w:div>
    <w:div w:id="1810322828">
      <w:bodyDiv w:val="1"/>
      <w:marLeft w:val="0"/>
      <w:marRight w:val="0"/>
      <w:marTop w:val="0"/>
      <w:marBottom w:val="0"/>
      <w:divBdr>
        <w:top w:val="none" w:sz="0" w:space="0" w:color="auto"/>
        <w:left w:val="none" w:sz="0" w:space="0" w:color="auto"/>
        <w:bottom w:val="none" w:sz="0" w:space="0" w:color="auto"/>
        <w:right w:val="none" w:sz="0" w:space="0" w:color="auto"/>
      </w:divBdr>
      <w:divsChild>
        <w:div w:id="403256922">
          <w:marLeft w:val="0"/>
          <w:marRight w:val="0"/>
          <w:marTop w:val="0"/>
          <w:marBottom w:val="0"/>
          <w:divBdr>
            <w:top w:val="single" w:sz="8" w:space="1" w:color="auto"/>
            <w:left w:val="none" w:sz="0" w:space="0" w:color="auto"/>
            <w:bottom w:val="single" w:sz="8" w:space="1" w:color="auto"/>
            <w:right w:val="none" w:sz="0" w:space="0" w:color="auto"/>
          </w:divBdr>
        </w:div>
        <w:div w:id="510604626">
          <w:marLeft w:val="0"/>
          <w:marRight w:val="0"/>
          <w:marTop w:val="0"/>
          <w:marBottom w:val="0"/>
          <w:divBdr>
            <w:top w:val="single" w:sz="8" w:space="1" w:color="auto"/>
            <w:left w:val="none" w:sz="0" w:space="0" w:color="auto"/>
            <w:bottom w:val="single" w:sz="8" w:space="1" w:color="auto"/>
            <w:right w:val="none" w:sz="0" w:space="0" w:color="auto"/>
          </w:divBdr>
        </w:div>
        <w:div w:id="711227092">
          <w:marLeft w:val="0"/>
          <w:marRight w:val="0"/>
          <w:marTop w:val="0"/>
          <w:marBottom w:val="0"/>
          <w:divBdr>
            <w:top w:val="single" w:sz="8" w:space="1" w:color="auto"/>
            <w:left w:val="none" w:sz="0" w:space="0" w:color="auto"/>
            <w:bottom w:val="single" w:sz="8" w:space="1" w:color="auto"/>
            <w:right w:val="none" w:sz="0" w:space="0" w:color="auto"/>
          </w:divBdr>
        </w:div>
        <w:div w:id="1170367123">
          <w:marLeft w:val="0"/>
          <w:marRight w:val="0"/>
          <w:marTop w:val="0"/>
          <w:marBottom w:val="0"/>
          <w:divBdr>
            <w:top w:val="single" w:sz="8" w:space="1" w:color="auto"/>
            <w:left w:val="none" w:sz="0" w:space="0" w:color="auto"/>
            <w:bottom w:val="single" w:sz="8" w:space="1" w:color="auto"/>
            <w:right w:val="none" w:sz="0" w:space="0" w:color="auto"/>
          </w:divBdr>
        </w:div>
        <w:div w:id="1286622643">
          <w:marLeft w:val="0"/>
          <w:marRight w:val="0"/>
          <w:marTop w:val="0"/>
          <w:marBottom w:val="0"/>
          <w:divBdr>
            <w:top w:val="single" w:sz="8" w:space="1" w:color="auto"/>
            <w:left w:val="none" w:sz="0" w:space="0" w:color="auto"/>
            <w:bottom w:val="single" w:sz="8" w:space="1" w:color="auto"/>
            <w:right w:val="none" w:sz="0" w:space="0" w:color="auto"/>
          </w:divBdr>
        </w:div>
        <w:div w:id="1424254911">
          <w:marLeft w:val="0"/>
          <w:marRight w:val="0"/>
          <w:marTop w:val="0"/>
          <w:marBottom w:val="0"/>
          <w:divBdr>
            <w:top w:val="single" w:sz="8" w:space="1" w:color="auto"/>
            <w:left w:val="none" w:sz="0" w:space="0" w:color="auto"/>
            <w:bottom w:val="single" w:sz="8" w:space="1" w:color="auto"/>
            <w:right w:val="none" w:sz="0" w:space="0" w:color="auto"/>
          </w:divBdr>
        </w:div>
      </w:divsChild>
    </w:div>
    <w:div w:id="1951667676">
      <w:bodyDiv w:val="1"/>
      <w:marLeft w:val="0"/>
      <w:marRight w:val="0"/>
      <w:marTop w:val="0"/>
      <w:marBottom w:val="0"/>
      <w:divBdr>
        <w:top w:val="none" w:sz="0" w:space="0" w:color="auto"/>
        <w:left w:val="none" w:sz="0" w:space="0" w:color="auto"/>
        <w:bottom w:val="none" w:sz="0" w:space="0" w:color="auto"/>
        <w:right w:val="none" w:sz="0" w:space="0" w:color="auto"/>
      </w:divBdr>
    </w:div>
    <w:div w:id="1975796577">
      <w:bodyDiv w:val="1"/>
      <w:marLeft w:val="0"/>
      <w:marRight w:val="0"/>
      <w:marTop w:val="0"/>
      <w:marBottom w:val="0"/>
      <w:divBdr>
        <w:top w:val="none" w:sz="0" w:space="0" w:color="auto"/>
        <w:left w:val="none" w:sz="0" w:space="0" w:color="auto"/>
        <w:bottom w:val="none" w:sz="0" w:space="0" w:color="auto"/>
        <w:right w:val="none" w:sz="0" w:space="0" w:color="auto"/>
      </w:divBdr>
      <w:divsChild>
        <w:div w:id="153301233">
          <w:marLeft w:val="0"/>
          <w:marRight w:val="0"/>
          <w:marTop w:val="0"/>
          <w:marBottom w:val="0"/>
          <w:divBdr>
            <w:top w:val="none" w:sz="0" w:space="0" w:color="auto"/>
            <w:left w:val="none" w:sz="0" w:space="0" w:color="auto"/>
            <w:bottom w:val="none" w:sz="0" w:space="0" w:color="auto"/>
            <w:right w:val="none" w:sz="0" w:space="0" w:color="auto"/>
          </w:divBdr>
        </w:div>
        <w:div w:id="311568030">
          <w:marLeft w:val="0"/>
          <w:marRight w:val="0"/>
          <w:marTop w:val="0"/>
          <w:marBottom w:val="0"/>
          <w:divBdr>
            <w:top w:val="none" w:sz="0" w:space="0" w:color="auto"/>
            <w:left w:val="none" w:sz="0" w:space="0" w:color="auto"/>
            <w:bottom w:val="none" w:sz="0" w:space="0" w:color="auto"/>
            <w:right w:val="none" w:sz="0" w:space="0" w:color="auto"/>
          </w:divBdr>
        </w:div>
        <w:div w:id="512065061">
          <w:marLeft w:val="0"/>
          <w:marRight w:val="0"/>
          <w:marTop w:val="0"/>
          <w:marBottom w:val="0"/>
          <w:divBdr>
            <w:top w:val="none" w:sz="0" w:space="0" w:color="auto"/>
            <w:left w:val="none" w:sz="0" w:space="0" w:color="auto"/>
            <w:bottom w:val="none" w:sz="0" w:space="0" w:color="auto"/>
            <w:right w:val="none" w:sz="0" w:space="0" w:color="auto"/>
          </w:divBdr>
        </w:div>
        <w:div w:id="1160732688">
          <w:marLeft w:val="0"/>
          <w:marRight w:val="0"/>
          <w:marTop w:val="0"/>
          <w:marBottom w:val="0"/>
          <w:divBdr>
            <w:top w:val="none" w:sz="0" w:space="0" w:color="auto"/>
            <w:left w:val="none" w:sz="0" w:space="0" w:color="auto"/>
            <w:bottom w:val="none" w:sz="0" w:space="0" w:color="auto"/>
            <w:right w:val="none" w:sz="0" w:space="0" w:color="auto"/>
          </w:divBdr>
        </w:div>
        <w:div w:id="1467164411">
          <w:marLeft w:val="720"/>
          <w:marRight w:val="0"/>
          <w:marTop w:val="0"/>
          <w:marBottom w:val="0"/>
          <w:divBdr>
            <w:top w:val="none" w:sz="0" w:space="0" w:color="auto"/>
            <w:left w:val="none" w:sz="0" w:space="0" w:color="auto"/>
            <w:bottom w:val="none" w:sz="0" w:space="0" w:color="auto"/>
            <w:right w:val="none" w:sz="0" w:space="0" w:color="auto"/>
          </w:divBdr>
        </w:div>
        <w:div w:id="1727993556">
          <w:marLeft w:val="720"/>
          <w:marRight w:val="0"/>
          <w:marTop w:val="0"/>
          <w:marBottom w:val="0"/>
          <w:divBdr>
            <w:top w:val="none" w:sz="0" w:space="0" w:color="auto"/>
            <w:left w:val="none" w:sz="0" w:space="0" w:color="auto"/>
            <w:bottom w:val="none" w:sz="0" w:space="0" w:color="auto"/>
            <w:right w:val="none" w:sz="0" w:space="0" w:color="auto"/>
          </w:divBdr>
        </w:div>
        <w:div w:id="1873304074">
          <w:marLeft w:val="0"/>
          <w:marRight w:val="0"/>
          <w:marTop w:val="0"/>
          <w:marBottom w:val="0"/>
          <w:divBdr>
            <w:top w:val="none" w:sz="0" w:space="0" w:color="auto"/>
            <w:left w:val="none" w:sz="0" w:space="0" w:color="auto"/>
            <w:bottom w:val="none" w:sz="0" w:space="0" w:color="auto"/>
            <w:right w:val="none" w:sz="0" w:space="0" w:color="auto"/>
          </w:divBdr>
        </w:div>
        <w:div w:id="2128160554">
          <w:marLeft w:val="720"/>
          <w:marRight w:val="0"/>
          <w:marTop w:val="0"/>
          <w:marBottom w:val="0"/>
          <w:divBdr>
            <w:top w:val="none" w:sz="0" w:space="0" w:color="auto"/>
            <w:left w:val="none" w:sz="0" w:space="0" w:color="auto"/>
            <w:bottom w:val="none" w:sz="0" w:space="0" w:color="auto"/>
            <w:right w:val="none" w:sz="0" w:space="0" w:color="auto"/>
          </w:divBdr>
        </w:div>
      </w:divsChild>
    </w:div>
    <w:div w:id="1980186646">
      <w:bodyDiv w:val="1"/>
      <w:marLeft w:val="0"/>
      <w:marRight w:val="0"/>
      <w:marTop w:val="0"/>
      <w:marBottom w:val="0"/>
      <w:divBdr>
        <w:top w:val="none" w:sz="0" w:space="0" w:color="auto"/>
        <w:left w:val="none" w:sz="0" w:space="0" w:color="auto"/>
        <w:bottom w:val="none" w:sz="0" w:space="0" w:color="auto"/>
        <w:right w:val="none" w:sz="0" w:space="0" w:color="auto"/>
      </w:divBdr>
      <w:divsChild>
        <w:div w:id="206651696">
          <w:marLeft w:val="0"/>
          <w:marRight w:val="0"/>
          <w:marTop w:val="0"/>
          <w:marBottom w:val="0"/>
          <w:divBdr>
            <w:top w:val="none" w:sz="0" w:space="0" w:color="auto"/>
            <w:left w:val="none" w:sz="0" w:space="0" w:color="auto"/>
            <w:bottom w:val="none" w:sz="0" w:space="0" w:color="auto"/>
            <w:right w:val="none" w:sz="0" w:space="0" w:color="auto"/>
          </w:divBdr>
          <w:divsChild>
            <w:div w:id="1581908812">
              <w:marLeft w:val="0"/>
              <w:marRight w:val="0"/>
              <w:marTop w:val="0"/>
              <w:marBottom w:val="0"/>
              <w:divBdr>
                <w:top w:val="none" w:sz="0" w:space="0" w:color="auto"/>
                <w:left w:val="none" w:sz="0" w:space="0" w:color="auto"/>
                <w:bottom w:val="none" w:sz="0" w:space="0" w:color="auto"/>
                <w:right w:val="none" w:sz="0" w:space="0" w:color="auto"/>
              </w:divBdr>
              <w:divsChild>
                <w:div w:id="188568874">
                  <w:marLeft w:val="0"/>
                  <w:marRight w:val="0"/>
                  <w:marTop w:val="0"/>
                  <w:marBottom w:val="0"/>
                  <w:divBdr>
                    <w:top w:val="none" w:sz="0" w:space="0" w:color="auto"/>
                    <w:left w:val="none" w:sz="0" w:space="0" w:color="auto"/>
                    <w:bottom w:val="none" w:sz="0" w:space="0" w:color="auto"/>
                    <w:right w:val="none" w:sz="0" w:space="0" w:color="auto"/>
                  </w:divBdr>
                  <w:divsChild>
                    <w:div w:id="111170009">
                      <w:marLeft w:val="0"/>
                      <w:marRight w:val="0"/>
                      <w:marTop w:val="0"/>
                      <w:marBottom w:val="0"/>
                      <w:divBdr>
                        <w:top w:val="none" w:sz="0" w:space="0" w:color="auto"/>
                        <w:left w:val="none" w:sz="0" w:space="0" w:color="auto"/>
                        <w:bottom w:val="none" w:sz="0" w:space="0" w:color="auto"/>
                        <w:right w:val="none" w:sz="0" w:space="0" w:color="auto"/>
                      </w:divBdr>
                      <w:divsChild>
                        <w:div w:id="241068580">
                          <w:marLeft w:val="0"/>
                          <w:marRight w:val="0"/>
                          <w:marTop w:val="0"/>
                          <w:marBottom w:val="0"/>
                          <w:divBdr>
                            <w:top w:val="none" w:sz="0" w:space="0" w:color="auto"/>
                            <w:left w:val="none" w:sz="0" w:space="0" w:color="auto"/>
                            <w:bottom w:val="none" w:sz="0" w:space="0" w:color="auto"/>
                            <w:right w:val="none" w:sz="0" w:space="0" w:color="auto"/>
                          </w:divBdr>
                          <w:divsChild>
                            <w:div w:id="60079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378026">
          <w:marLeft w:val="0"/>
          <w:marRight w:val="0"/>
          <w:marTop w:val="0"/>
          <w:marBottom w:val="0"/>
          <w:divBdr>
            <w:top w:val="none" w:sz="0" w:space="0" w:color="auto"/>
            <w:left w:val="none" w:sz="0" w:space="0" w:color="auto"/>
            <w:bottom w:val="none" w:sz="0" w:space="0" w:color="auto"/>
            <w:right w:val="none" w:sz="0" w:space="0" w:color="auto"/>
          </w:divBdr>
          <w:divsChild>
            <w:div w:id="1247377151">
              <w:marLeft w:val="0"/>
              <w:marRight w:val="0"/>
              <w:marTop w:val="0"/>
              <w:marBottom w:val="0"/>
              <w:divBdr>
                <w:top w:val="none" w:sz="0" w:space="0" w:color="auto"/>
                <w:left w:val="none" w:sz="0" w:space="0" w:color="auto"/>
                <w:bottom w:val="none" w:sz="0" w:space="0" w:color="auto"/>
                <w:right w:val="none" w:sz="0" w:space="0" w:color="auto"/>
              </w:divBdr>
              <w:divsChild>
                <w:div w:id="86509667">
                  <w:marLeft w:val="0"/>
                  <w:marRight w:val="0"/>
                  <w:marTop w:val="0"/>
                  <w:marBottom w:val="0"/>
                  <w:divBdr>
                    <w:top w:val="none" w:sz="0" w:space="0" w:color="auto"/>
                    <w:left w:val="none" w:sz="0" w:space="0" w:color="auto"/>
                    <w:bottom w:val="none" w:sz="0" w:space="0" w:color="auto"/>
                    <w:right w:val="none" w:sz="0" w:space="0" w:color="auto"/>
                  </w:divBdr>
                  <w:divsChild>
                    <w:div w:id="56278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937667">
      <w:bodyDiv w:val="1"/>
      <w:marLeft w:val="0"/>
      <w:marRight w:val="0"/>
      <w:marTop w:val="0"/>
      <w:marBottom w:val="0"/>
      <w:divBdr>
        <w:top w:val="none" w:sz="0" w:space="0" w:color="auto"/>
        <w:left w:val="none" w:sz="0" w:space="0" w:color="auto"/>
        <w:bottom w:val="none" w:sz="0" w:space="0" w:color="auto"/>
        <w:right w:val="none" w:sz="0" w:space="0" w:color="auto"/>
      </w:divBdr>
    </w:div>
    <w:div w:id="2105808130">
      <w:bodyDiv w:val="1"/>
      <w:marLeft w:val="0"/>
      <w:marRight w:val="0"/>
      <w:marTop w:val="0"/>
      <w:marBottom w:val="0"/>
      <w:divBdr>
        <w:top w:val="none" w:sz="0" w:space="0" w:color="auto"/>
        <w:left w:val="none" w:sz="0" w:space="0" w:color="auto"/>
        <w:bottom w:val="none" w:sz="0" w:space="0" w:color="auto"/>
        <w:right w:val="none" w:sz="0" w:space="0" w:color="auto"/>
      </w:divBdr>
      <w:divsChild>
        <w:div w:id="147091140">
          <w:marLeft w:val="0"/>
          <w:marRight w:val="0"/>
          <w:marTop w:val="0"/>
          <w:marBottom w:val="0"/>
          <w:divBdr>
            <w:top w:val="none" w:sz="0" w:space="0" w:color="auto"/>
            <w:left w:val="none" w:sz="0" w:space="0" w:color="auto"/>
            <w:bottom w:val="none" w:sz="0" w:space="0" w:color="auto"/>
            <w:right w:val="none" w:sz="0" w:space="0" w:color="auto"/>
          </w:divBdr>
          <w:divsChild>
            <w:div w:id="1423450655">
              <w:marLeft w:val="0"/>
              <w:marRight w:val="0"/>
              <w:marTop w:val="0"/>
              <w:marBottom w:val="0"/>
              <w:divBdr>
                <w:top w:val="none" w:sz="0" w:space="0" w:color="auto"/>
                <w:left w:val="none" w:sz="0" w:space="0" w:color="auto"/>
                <w:bottom w:val="none" w:sz="0" w:space="0" w:color="auto"/>
                <w:right w:val="none" w:sz="0" w:space="0" w:color="auto"/>
              </w:divBdr>
              <w:divsChild>
                <w:div w:id="1330672427">
                  <w:marLeft w:val="0"/>
                  <w:marRight w:val="0"/>
                  <w:marTop w:val="0"/>
                  <w:marBottom w:val="0"/>
                  <w:divBdr>
                    <w:top w:val="none" w:sz="0" w:space="0" w:color="auto"/>
                    <w:left w:val="none" w:sz="0" w:space="0" w:color="auto"/>
                    <w:bottom w:val="none" w:sz="0" w:space="0" w:color="auto"/>
                    <w:right w:val="none" w:sz="0" w:space="0" w:color="auto"/>
                  </w:divBdr>
                  <w:divsChild>
                    <w:div w:id="1587762851">
                      <w:marLeft w:val="0"/>
                      <w:marRight w:val="0"/>
                      <w:marTop w:val="0"/>
                      <w:marBottom w:val="0"/>
                      <w:divBdr>
                        <w:top w:val="none" w:sz="0" w:space="0" w:color="auto"/>
                        <w:left w:val="none" w:sz="0" w:space="0" w:color="auto"/>
                        <w:bottom w:val="none" w:sz="0" w:space="0" w:color="auto"/>
                        <w:right w:val="none" w:sz="0" w:space="0" w:color="auto"/>
                      </w:divBdr>
                      <w:divsChild>
                        <w:div w:id="626084038">
                          <w:marLeft w:val="0"/>
                          <w:marRight w:val="0"/>
                          <w:marTop w:val="0"/>
                          <w:marBottom w:val="0"/>
                          <w:divBdr>
                            <w:top w:val="none" w:sz="0" w:space="0" w:color="auto"/>
                            <w:left w:val="none" w:sz="0" w:space="0" w:color="auto"/>
                            <w:bottom w:val="none" w:sz="0" w:space="0" w:color="auto"/>
                            <w:right w:val="none" w:sz="0" w:space="0" w:color="auto"/>
                          </w:divBdr>
                          <w:divsChild>
                            <w:div w:id="172991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146993">
          <w:marLeft w:val="0"/>
          <w:marRight w:val="0"/>
          <w:marTop w:val="0"/>
          <w:marBottom w:val="0"/>
          <w:divBdr>
            <w:top w:val="none" w:sz="0" w:space="0" w:color="auto"/>
            <w:left w:val="none" w:sz="0" w:space="0" w:color="auto"/>
            <w:bottom w:val="none" w:sz="0" w:space="0" w:color="auto"/>
            <w:right w:val="none" w:sz="0" w:space="0" w:color="auto"/>
          </w:divBdr>
          <w:divsChild>
            <w:div w:id="2125952700">
              <w:marLeft w:val="0"/>
              <w:marRight w:val="0"/>
              <w:marTop w:val="0"/>
              <w:marBottom w:val="0"/>
              <w:divBdr>
                <w:top w:val="none" w:sz="0" w:space="0" w:color="auto"/>
                <w:left w:val="none" w:sz="0" w:space="0" w:color="auto"/>
                <w:bottom w:val="none" w:sz="0" w:space="0" w:color="auto"/>
                <w:right w:val="none" w:sz="0" w:space="0" w:color="auto"/>
              </w:divBdr>
              <w:divsChild>
                <w:div w:id="1722317506">
                  <w:marLeft w:val="0"/>
                  <w:marRight w:val="0"/>
                  <w:marTop w:val="0"/>
                  <w:marBottom w:val="0"/>
                  <w:divBdr>
                    <w:top w:val="none" w:sz="0" w:space="0" w:color="auto"/>
                    <w:left w:val="none" w:sz="0" w:space="0" w:color="auto"/>
                    <w:bottom w:val="none" w:sz="0" w:space="0" w:color="auto"/>
                    <w:right w:val="none" w:sz="0" w:space="0" w:color="auto"/>
                  </w:divBdr>
                  <w:divsChild>
                    <w:div w:id="178526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801169">
      <w:bodyDiv w:val="1"/>
      <w:marLeft w:val="0"/>
      <w:marRight w:val="0"/>
      <w:marTop w:val="0"/>
      <w:marBottom w:val="0"/>
      <w:divBdr>
        <w:top w:val="none" w:sz="0" w:space="0" w:color="auto"/>
        <w:left w:val="none" w:sz="0" w:space="0" w:color="auto"/>
        <w:bottom w:val="none" w:sz="0" w:space="0" w:color="auto"/>
        <w:right w:val="none" w:sz="0" w:space="0" w:color="auto"/>
      </w:divBdr>
      <w:divsChild>
        <w:div w:id="15543366">
          <w:marLeft w:val="0"/>
          <w:marRight w:val="0"/>
          <w:marTop w:val="0"/>
          <w:marBottom w:val="0"/>
          <w:divBdr>
            <w:top w:val="single" w:sz="8" w:space="1" w:color="auto"/>
            <w:left w:val="none" w:sz="0" w:space="0" w:color="auto"/>
            <w:bottom w:val="single" w:sz="8" w:space="1" w:color="auto"/>
            <w:right w:val="none" w:sz="0" w:space="0" w:color="auto"/>
          </w:divBdr>
        </w:div>
        <w:div w:id="32929207">
          <w:marLeft w:val="0"/>
          <w:marRight w:val="0"/>
          <w:marTop w:val="0"/>
          <w:marBottom w:val="0"/>
          <w:divBdr>
            <w:top w:val="single" w:sz="8" w:space="1" w:color="auto"/>
            <w:left w:val="none" w:sz="0" w:space="0" w:color="auto"/>
            <w:bottom w:val="single" w:sz="8" w:space="1" w:color="auto"/>
            <w:right w:val="none" w:sz="0" w:space="0" w:color="auto"/>
          </w:divBdr>
        </w:div>
        <w:div w:id="135611297">
          <w:marLeft w:val="0"/>
          <w:marRight w:val="0"/>
          <w:marTop w:val="0"/>
          <w:marBottom w:val="0"/>
          <w:divBdr>
            <w:top w:val="single" w:sz="8" w:space="1" w:color="auto"/>
            <w:left w:val="none" w:sz="0" w:space="0" w:color="auto"/>
            <w:bottom w:val="single" w:sz="8" w:space="1" w:color="auto"/>
            <w:right w:val="none" w:sz="0" w:space="0" w:color="auto"/>
          </w:divBdr>
        </w:div>
        <w:div w:id="296028058">
          <w:marLeft w:val="0"/>
          <w:marRight w:val="0"/>
          <w:marTop w:val="0"/>
          <w:marBottom w:val="0"/>
          <w:divBdr>
            <w:top w:val="single" w:sz="8" w:space="1" w:color="auto"/>
            <w:left w:val="none" w:sz="0" w:space="0" w:color="auto"/>
            <w:bottom w:val="single" w:sz="8" w:space="1" w:color="auto"/>
            <w:right w:val="none" w:sz="0" w:space="0" w:color="auto"/>
          </w:divBdr>
        </w:div>
        <w:div w:id="387850704">
          <w:marLeft w:val="0"/>
          <w:marRight w:val="0"/>
          <w:marTop w:val="0"/>
          <w:marBottom w:val="0"/>
          <w:divBdr>
            <w:top w:val="single" w:sz="8" w:space="1" w:color="auto"/>
            <w:left w:val="none" w:sz="0" w:space="0" w:color="auto"/>
            <w:bottom w:val="single" w:sz="8" w:space="1" w:color="auto"/>
            <w:right w:val="none" w:sz="0" w:space="0" w:color="auto"/>
          </w:divBdr>
        </w:div>
        <w:div w:id="388069724">
          <w:marLeft w:val="0"/>
          <w:marRight w:val="0"/>
          <w:marTop w:val="0"/>
          <w:marBottom w:val="0"/>
          <w:divBdr>
            <w:top w:val="single" w:sz="8" w:space="1" w:color="auto"/>
            <w:left w:val="none" w:sz="0" w:space="0" w:color="auto"/>
            <w:bottom w:val="single" w:sz="8" w:space="1" w:color="auto"/>
            <w:right w:val="none" w:sz="0" w:space="0" w:color="auto"/>
          </w:divBdr>
        </w:div>
        <w:div w:id="441152780">
          <w:marLeft w:val="0"/>
          <w:marRight w:val="0"/>
          <w:marTop w:val="0"/>
          <w:marBottom w:val="0"/>
          <w:divBdr>
            <w:top w:val="single" w:sz="8" w:space="1" w:color="auto"/>
            <w:left w:val="none" w:sz="0" w:space="0" w:color="auto"/>
            <w:bottom w:val="single" w:sz="8" w:space="1" w:color="auto"/>
            <w:right w:val="none" w:sz="0" w:space="0" w:color="auto"/>
          </w:divBdr>
        </w:div>
        <w:div w:id="486676626">
          <w:marLeft w:val="0"/>
          <w:marRight w:val="0"/>
          <w:marTop w:val="0"/>
          <w:marBottom w:val="0"/>
          <w:divBdr>
            <w:top w:val="single" w:sz="8" w:space="1" w:color="auto"/>
            <w:left w:val="none" w:sz="0" w:space="0" w:color="auto"/>
            <w:bottom w:val="single" w:sz="8" w:space="1" w:color="auto"/>
            <w:right w:val="none" w:sz="0" w:space="0" w:color="auto"/>
          </w:divBdr>
        </w:div>
        <w:div w:id="615254825">
          <w:marLeft w:val="0"/>
          <w:marRight w:val="0"/>
          <w:marTop w:val="0"/>
          <w:marBottom w:val="0"/>
          <w:divBdr>
            <w:top w:val="single" w:sz="8" w:space="1" w:color="auto"/>
            <w:left w:val="none" w:sz="0" w:space="0" w:color="auto"/>
            <w:bottom w:val="single" w:sz="8" w:space="1" w:color="auto"/>
            <w:right w:val="none" w:sz="0" w:space="0" w:color="auto"/>
          </w:divBdr>
        </w:div>
        <w:div w:id="739325770">
          <w:marLeft w:val="0"/>
          <w:marRight w:val="0"/>
          <w:marTop w:val="0"/>
          <w:marBottom w:val="0"/>
          <w:divBdr>
            <w:top w:val="single" w:sz="8" w:space="1" w:color="auto"/>
            <w:left w:val="none" w:sz="0" w:space="0" w:color="auto"/>
            <w:bottom w:val="single" w:sz="8" w:space="1" w:color="auto"/>
            <w:right w:val="none" w:sz="0" w:space="0" w:color="auto"/>
          </w:divBdr>
        </w:div>
        <w:div w:id="878399031">
          <w:marLeft w:val="0"/>
          <w:marRight w:val="0"/>
          <w:marTop w:val="0"/>
          <w:marBottom w:val="0"/>
          <w:divBdr>
            <w:top w:val="single" w:sz="8" w:space="1" w:color="auto"/>
            <w:left w:val="none" w:sz="0" w:space="0" w:color="auto"/>
            <w:bottom w:val="single" w:sz="8" w:space="1" w:color="auto"/>
            <w:right w:val="none" w:sz="0" w:space="0" w:color="auto"/>
          </w:divBdr>
        </w:div>
        <w:div w:id="887648584">
          <w:marLeft w:val="0"/>
          <w:marRight w:val="0"/>
          <w:marTop w:val="0"/>
          <w:marBottom w:val="0"/>
          <w:divBdr>
            <w:top w:val="single" w:sz="8" w:space="1" w:color="auto"/>
            <w:left w:val="none" w:sz="0" w:space="0" w:color="auto"/>
            <w:bottom w:val="single" w:sz="8" w:space="1" w:color="auto"/>
            <w:right w:val="none" w:sz="0" w:space="0" w:color="auto"/>
          </w:divBdr>
        </w:div>
        <w:div w:id="932278463">
          <w:marLeft w:val="0"/>
          <w:marRight w:val="0"/>
          <w:marTop w:val="0"/>
          <w:marBottom w:val="0"/>
          <w:divBdr>
            <w:top w:val="single" w:sz="8" w:space="1" w:color="auto"/>
            <w:left w:val="none" w:sz="0" w:space="0" w:color="auto"/>
            <w:bottom w:val="single" w:sz="8" w:space="1" w:color="auto"/>
            <w:right w:val="none" w:sz="0" w:space="0" w:color="auto"/>
          </w:divBdr>
        </w:div>
        <w:div w:id="1040596165">
          <w:marLeft w:val="0"/>
          <w:marRight w:val="0"/>
          <w:marTop w:val="0"/>
          <w:marBottom w:val="0"/>
          <w:divBdr>
            <w:top w:val="single" w:sz="8" w:space="1" w:color="auto"/>
            <w:left w:val="none" w:sz="0" w:space="0" w:color="auto"/>
            <w:bottom w:val="single" w:sz="8" w:space="1" w:color="auto"/>
            <w:right w:val="none" w:sz="0" w:space="0" w:color="auto"/>
          </w:divBdr>
        </w:div>
        <w:div w:id="1136684666">
          <w:marLeft w:val="0"/>
          <w:marRight w:val="0"/>
          <w:marTop w:val="0"/>
          <w:marBottom w:val="0"/>
          <w:divBdr>
            <w:top w:val="single" w:sz="8" w:space="1" w:color="auto"/>
            <w:left w:val="none" w:sz="0" w:space="0" w:color="auto"/>
            <w:bottom w:val="single" w:sz="8" w:space="1" w:color="auto"/>
            <w:right w:val="none" w:sz="0" w:space="0" w:color="auto"/>
          </w:divBdr>
        </w:div>
        <w:div w:id="1317954133">
          <w:marLeft w:val="0"/>
          <w:marRight w:val="0"/>
          <w:marTop w:val="0"/>
          <w:marBottom w:val="0"/>
          <w:divBdr>
            <w:top w:val="single" w:sz="8" w:space="0" w:color="D2D2D2"/>
            <w:left w:val="single" w:sz="8" w:space="0" w:color="D2D2D2"/>
            <w:bottom w:val="single" w:sz="8" w:space="0" w:color="D2D2D2"/>
            <w:right w:val="single" w:sz="8" w:space="0" w:color="D2D2D2"/>
          </w:divBdr>
          <w:divsChild>
            <w:div w:id="316105460">
              <w:marLeft w:val="46"/>
              <w:marRight w:val="46"/>
              <w:marTop w:val="46"/>
              <w:marBottom w:val="92"/>
              <w:divBdr>
                <w:top w:val="none" w:sz="0" w:space="0" w:color="auto"/>
                <w:left w:val="none" w:sz="0" w:space="0" w:color="auto"/>
                <w:bottom w:val="none" w:sz="0" w:space="0" w:color="auto"/>
                <w:right w:val="none" w:sz="0" w:space="0" w:color="auto"/>
              </w:divBdr>
            </w:div>
            <w:div w:id="707879403">
              <w:marLeft w:val="0"/>
              <w:marRight w:val="0"/>
              <w:marTop w:val="0"/>
              <w:marBottom w:val="0"/>
              <w:divBdr>
                <w:top w:val="none" w:sz="0" w:space="0" w:color="auto"/>
                <w:left w:val="none" w:sz="0" w:space="0" w:color="auto"/>
                <w:bottom w:val="none" w:sz="0" w:space="0" w:color="auto"/>
                <w:right w:val="none" w:sz="0" w:space="0" w:color="auto"/>
              </w:divBdr>
            </w:div>
          </w:divsChild>
        </w:div>
        <w:div w:id="1413821344">
          <w:marLeft w:val="0"/>
          <w:marRight w:val="0"/>
          <w:marTop w:val="0"/>
          <w:marBottom w:val="0"/>
          <w:divBdr>
            <w:top w:val="single" w:sz="8" w:space="1" w:color="auto"/>
            <w:left w:val="none" w:sz="0" w:space="0" w:color="auto"/>
            <w:bottom w:val="single" w:sz="8" w:space="1" w:color="auto"/>
            <w:right w:val="none" w:sz="0" w:space="0" w:color="auto"/>
          </w:divBdr>
        </w:div>
        <w:div w:id="1559125916">
          <w:marLeft w:val="0"/>
          <w:marRight w:val="0"/>
          <w:marTop w:val="0"/>
          <w:marBottom w:val="0"/>
          <w:divBdr>
            <w:top w:val="single" w:sz="8" w:space="1" w:color="auto"/>
            <w:left w:val="none" w:sz="0" w:space="0" w:color="auto"/>
            <w:bottom w:val="single" w:sz="8" w:space="1" w:color="auto"/>
            <w:right w:val="none" w:sz="0" w:space="0" w:color="auto"/>
          </w:divBdr>
        </w:div>
        <w:div w:id="1654138872">
          <w:marLeft w:val="0"/>
          <w:marRight w:val="0"/>
          <w:marTop w:val="0"/>
          <w:marBottom w:val="0"/>
          <w:divBdr>
            <w:top w:val="single" w:sz="8" w:space="1" w:color="auto"/>
            <w:left w:val="none" w:sz="0" w:space="0" w:color="auto"/>
            <w:bottom w:val="single" w:sz="8" w:space="1" w:color="auto"/>
            <w:right w:val="none" w:sz="0" w:space="0" w:color="auto"/>
          </w:divBdr>
        </w:div>
        <w:div w:id="1833178407">
          <w:marLeft w:val="0"/>
          <w:marRight w:val="0"/>
          <w:marTop w:val="0"/>
          <w:marBottom w:val="0"/>
          <w:divBdr>
            <w:top w:val="single" w:sz="8" w:space="1" w:color="auto"/>
            <w:left w:val="none" w:sz="0" w:space="0" w:color="auto"/>
            <w:bottom w:val="single" w:sz="8" w:space="1" w:color="auto"/>
            <w:right w:val="none" w:sz="0" w:space="0" w:color="auto"/>
          </w:divBdr>
        </w:div>
        <w:div w:id="1915965719">
          <w:marLeft w:val="0"/>
          <w:marRight w:val="0"/>
          <w:marTop w:val="0"/>
          <w:marBottom w:val="0"/>
          <w:divBdr>
            <w:top w:val="single" w:sz="8" w:space="1" w:color="auto"/>
            <w:left w:val="none" w:sz="0" w:space="0" w:color="auto"/>
            <w:bottom w:val="single" w:sz="8" w:space="1" w:color="auto"/>
            <w:right w:val="none" w:sz="0" w:space="0" w:color="auto"/>
          </w:divBdr>
        </w:div>
        <w:div w:id="1928611499">
          <w:marLeft w:val="0"/>
          <w:marRight w:val="0"/>
          <w:marTop w:val="0"/>
          <w:marBottom w:val="0"/>
          <w:divBdr>
            <w:top w:val="single" w:sz="8" w:space="1" w:color="auto"/>
            <w:left w:val="none" w:sz="0" w:space="0" w:color="auto"/>
            <w:bottom w:val="single" w:sz="8" w:space="1" w:color="auto"/>
            <w:right w:val="none" w:sz="0" w:space="0" w:color="auto"/>
          </w:divBdr>
        </w:div>
        <w:div w:id="1971323503">
          <w:marLeft w:val="0"/>
          <w:marRight w:val="0"/>
          <w:marTop w:val="0"/>
          <w:marBottom w:val="0"/>
          <w:divBdr>
            <w:top w:val="single" w:sz="8" w:space="1" w:color="auto"/>
            <w:left w:val="none" w:sz="0" w:space="0" w:color="auto"/>
            <w:bottom w:val="single" w:sz="8" w:space="1" w:color="auto"/>
            <w:right w:val="none" w:sz="0" w:space="0" w:color="auto"/>
          </w:divBdr>
        </w:div>
        <w:div w:id="1977562384">
          <w:marLeft w:val="0"/>
          <w:marRight w:val="0"/>
          <w:marTop w:val="0"/>
          <w:marBottom w:val="0"/>
          <w:divBdr>
            <w:top w:val="single" w:sz="8" w:space="1" w:color="auto"/>
            <w:left w:val="none" w:sz="0" w:space="0" w:color="auto"/>
            <w:bottom w:val="single" w:sz="8"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722B2-1F2A-4BEE-9C37-A8A73095D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141961</TotalTime>
  <Pages>73</Pages>
  <Words>43103</Words>
  <Characters>237071</Characters>
  <Application>Microsoft Office Word</Application>
  <DocSecurity>0</DocSecurity>
  <Lines>1975</Lines>
  <Paragraphs>559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Presentación</vt:lpstr>
      <vt:lpstr>Presentación</vt:lpstr>
    </vt:vector>
  </TitlesOfParts>
  <Company>Daza Software S.A.</Company>
  <LinksUpToDate>false</LinksUpToDate>
  <CharactersWithSpaces>279615</CharactersWithSpaces>
  <SharedDoc>false</SharedDoc>
  <HLinks>
    <vt:vector size="372" baseType="variant">
      <vt:variant>
        <vt:i4>786484</vt:i4>
      </vt:variant>
      <vt:variant>
        <vt:i4>261</vt:i4>
      </vt:variant>
      <vt:variant>
        <vt:i4>0</vt:i4>
      </vt:variant>
      <vt:variant>
        <vt:i4>5</vt:i4>
      </vt:variant>
      <vt:variant>
        <vt:lpwstr>mailto:info@previsionyhumanidad.org</vt:lpwstr>
      </vt:variant>
      <vt:variant>
        <vt:lpwstr/>
      </vt:variant>
      <vt:variant>
        <vt:i4>6684791</vt:i4>
      </vt:variant>
      <vt:variant>
        <vt:i4>258</vt:i4>
      </vt:variant>
      <vt:variant>
        <vt:i4>0</vt:i4>
      </vt:variant>
      <vt:variant>
        <vt:i4>5</vt:i4>
      </vt:variant>
      <vt:variant>
        <vt:lpwstr>http://co2now.org/</vt:lpwstr>
      </vt:variant>
      <vt:variant>
        <vt:lpwstr/>
      </vt:variant>
      <vt:variant>
        <vt:i4>3735656</vt:i4>
      </vt:variant>
      <vt:variant>
        <vt:i4>255</vt:i4>
      </vt:variant>
      <vt:variant>
        <vt:i4>0</vt:i4>
      </vt:variant>
      <vt:variant>
        <vt:i4>5</vt:i4>
      </vt:variant>
      <vt:variant>
        <vt:lpwstr>http://www.youtube.com/</vt:lpwstr>
      </vt:variant>
      <vt:variant>
        <vt:lpwstr/>
      </vt:variant>
      <vt:variant>
        <vt:i4>3735656</vt:i4>
      </vt:variant>
      <vt:variant>
        <vt:i4>252</vt:i4>
      </vt:variant>
      <vt:variant>
        <vt:i4>0</vt:i4>
      </vt:variant>
      <vt:variant>
        <vt:i4>5</vt:i4>
      </vt:variant>
      <vt:variant>
        <vt:lpwstr>http://www.youtube.com/</vt:lpwstr>
      </vt:variant>
      <vt:variant>
        <vt:lpwstr/>
      </vt:variant>
      <vt:variant>
        <vt:i4>3735656</vt:i4>
      </vt:variant>
      <vt:variant>
        <vt:i4>249</vt:i4>
      </vt:variant>
      <vt:variant>
        <vt:i4>0</vt:i4>
      </vt:variant>
      <vt:variant>
        <vt:i4>5</vt:i4>
      </vt:variant>
      <vt:variant>
        <vt:lpwstr>http://www.youtube.com/</vt:lpwstr>
      </vt:variant>
      <vt:variant>
        <vt:lpwstr/>
      </vt:variant>
      <vt:variant>
        <vt:i4>3735656</vt:i4>
      </vt:variant>
      <vt:variant>
        <vt:i4>246</vt:i4>
      </vt:variant>
      <vt:variant>
        <vt:i4>0</vt:i4>
      </vt:variant>
      <vt:variant>
        <vt:i4>5</vt:i4>
      </vt:variant>
      <vt:variant>
        <vt:lpwstr>http://www.youtube.com/</vt:lpwstr>
      </vt:variant>
      <vt:variant>
        <vt:lpwstr/>
      </vt:variant>
      <vt:variant>
        <vt:i4>2031871</vt:i4>
      </vt:variant>
      <vt:variant>
        <vt:i4>243</vt:i4>
      </vt:variant>
      <vt:variant>
        <vt:i4>0</vt:i4>
      </vt:variant>
      <vt:variant>
        <vt:i4>5</vt:i4>
      </vt:variant>
      <vt:variant>
        <vt:lpwstr>http://es.wikipedia.org/wiki/Huracán_Katrina</vt:lpwstr>
      </vt:variant>
      <vt:variant>
        <vt:lpwstr/>
      </vt:variant>
      <vt:variant>
        <vt:i4>13172739</vt:i4>
      </vt:variant>
      <vt:variant>
        <vt:i4>240</vt:i4>
      </vt:variant>
      <vt:variant>
        <vt:i4>0</vt:i4>
      </vt:variant>
      <vt:variant>
        <vt:i4>5</vt:i4>
      </vt:variant>
      <vt:variant>
        <vt:lpwstr>http://es.wikipedia.org/wiki/Accidente_de_Chernóbil</vt:lpwstr>
      </vt:variant>
      <vt:variant>
        <vt:lpwstr/>
      </vt:variant>
      <vt:variant>
        <vt:i4>6291574</vt:i4>
      </vt:variant>
      <vt:variant>
        <vt:i4>237</vt:i4>
      </vt:variant>
      <vt:variant>
        <vt:i4>0</vt:i4>
      </vt:variant>
      <vt:variant>
        <vt:i4>5</vt:i4>
      </vt:variant>
      <vt:variant>
        <vt:lpwstr>http://www.drmike-hypnosis.com/The_Power_of_Conversational_Hypnosis.html</vt:lpwstr>
      </vt:variant>
      <vt:variant>
        <vt:lpwstr/>
      </vt:variant>
      <vt:variant>
        <vt:i4>983112</vt:i4>
      </vt:variant>
      <vt:variant>
        <vt:i4>234</vt:i4>
      </vt:variant>
      <vt:variant>
        <vt:i4>0</vt:i4>
      </vt:variant>
      <vt:variant>
        <vt:i4>5</vt:i4>
      </vt:variant>
      <vt:variant>
        <vt:lpwstr>http://news.bbc.co.uk/2/hi/europe/7309947.stm</vt:lpwstr>
      </vt:variant>
      <vt:variant>
        <vt:lpwstr/>
      </vt:variant>
      <vt:variant>
        <vt:i4>4390953</vt:i4>
      </vt:variant>
      <vt:variant>
        <vt:i4>231</vt:i4>
      </vt:variant>
      <vt:variant>
        <vt:i4>0</vt:i4>
      </vt:variant>
      <vt:variant>
        <vt:i4>5</vt:i4>
      </vt:variant>
      <vt:variant>
        <vt:lpwstr>http://seattletimes.nwsource.com/html/nationworld/2002166501_hypnotic01.html</vt:lpwstr>
      </vt:variant>
      <vt:variant>
        <vt:lpwstr/>
      </vt:variant>
      <vt:variant>
        <vt:i4>3145739</vt:i4>
      </vt:variant>
      <vt:variant>
        <vt:i4>228</vt:i4>
      </vt:variant>
      <vt:variant>
        <vt:i4>0</vt:i4>
      </vt:variant>
      <vt:variant>
        <vt:i4>5</vt:i4>
      </vt:variant>
      <vt:variant>
        <vt:lpwstr>http://news.yahoo.com/s/afp/20090413/wl_sthasia_afp/indiacrimeoffbeat_20090413082745</vt:lpwstr>
      </vt:variant>
      <vt:variant>
        <vt:lpwstr/>
      </vt:variant>
      <vt:variant>
        <vt:i4>6619166</vt:i4>
      </vt:variant>
      <vt:variant>
        <vt:i4>225</vt:i4>
      </vt:variant>
      <vt:variant>
        <vt:i4>0</vt:i4>
      </vt:variant>
      <vt:variant>
        <vt:i4>5</vt:i4>
      </vt:variant>
      <vt:variant>
        <vt:lpwstr>http://www.cronica.com.mx/nota.php?id_nota=457332</vt:lpwstr>
      </vt:variant>
      <vt:variant>
        <vt:lpwstr/>
      </vt:variant>
      <vt:variant>
        <vt:i4>4325442</vt:i4>
      </vt:variant>
      <vt:variant>
        <vt:i4>222</vt:i4>
      </vt:variant>
      <vt:variant>
        <vt:i4>0</vt:i4>
      </vt:variant>
      <vt:variant>
        <vt:i4>5</vt:i4>
      </vt:variant>
      <vt:variant>
        <vt:lpwstr>http://www.elmundo.es/2001/10/21/cronica/1061694.html</vt:lpwstr>
      </vt:variant>
      <vt:variant>
        <vt:lpwstr/>
      </vt:variant>
      <vt:variant>
        <vt:i4>7602287</vt:i4>
      </vt:variant>
      <vt:variant>
        <vt:i4>219</vt:i4>
      </vt:variant>
      <vt:variant>
        <vt:i4>0</vt:i4>
      </vt:variant>
      <vt:variant>
        <vt:i4>5</vt:i4>
      </vt:variant>
      <vt:variant>
        <vt:lpwstr>http://pubs.acs.org/cen/news/88/i10/8810notw6.html</vt:lpwstr>
      </vt:variant>
      <vt:variant>
        <vt:lpwstr/>
      </vt:variant>
      <vt:variant>
        <vt:i4>8257603</vt:i4>
      </vt:variant>
      <vt:variant>
        <vt:i4>216</vt:i4>
      </vt:variant>
      <vt:variant>
        <vt:i4>0</vt:i4>
      </vt:variant>
      <vt:variant>
        <vt:i4>5</vt:i4>
      </vt:variant>
      <vt:variant>
        <vt:lpwstr>http://www.juneauempire.com/stories/082509/sta_485799242.shtml</vt:lpwstr>
      </vt:variant>
      <vt:variant>
        <vt:lpwstr/>
      </vt:variant>
      <vt:variant>
        <vt:i4>5505079</vt:i4>
      </vt:variant>
      <vt:variant>
        <vt:i4>213</vt:i4>
      </vt:variant>
      <vt:variant>
        <vt:i4>0</vt:i4>
      </vt:variant>
      <vt:variant>
        <vt:i4>5</vt:i4>
      </vt:variant>
      <vt:variant>
        <vt:lpwstr>http://www.elpais.com/articulo/sociedad/hay/1020/millones/hambrientos/mundo/elpepusoc/20090619elpepusoc_16/Tes</vt:lpwstr>
      </vt:variant>
      <vt:variant>
        <vt:lpwstr/>
      </vt:variant>
      <vt:variant>
        <vt:i4>852062</vt:i4>
      </vt:variant>
      <vt:variant>
        <vt:i4>210</vt:i4>
      </vt:variant>
      <vt:variant>
        <vt:i4>0</vt:i4>
      </vt:variant>
      <vt:variant>
        <vt:i4>5</vt:i4>
      </vt:variant>
      <vt:variant>
        <vt:lpwstr>http://www.guardian.co.uk/world/2009/oct/04/arctic-seas-turn-to-acid</vt:lpwstr>
      </vt:variant>
      <vt:variant>
        <vt:lpwstr/>
      </vt:variant>
      <vt:variant>
        <vt:i4>7471210</vt:i4>
      </vt:variant>
      <vt:variant>
        <vt:i4>207</vt:i4>
      </vt:variant>
      <vt:variant>
        <vt:i4>0</vt:i4>
      </vt:variant>
      <vt:variant>
        <vt:i4>5</vt:i4>
      </vt:variant>
      <vt:variant>
        <vt:lpwstr>http://descubreelverde.blogspot.com/2007/11/calentamiento-global-y-alimentacin.html</vt:lpwstr>
      </vt:variant>
      <vt:variant>
        <vt:lpwstr/>
      </vt:variant>
      <vt:variant>
        <vt:i4>7536691</vt:i4>
      </vt:variant>
      <vt:variant>
        <vt:i4>204</vt:i4>
      </vt:variant>
      <vt:variant>
        <vt:i4>0</vt:i4>
      </vt:variant>
      <vt:variant>
        <vt:i4>5</vt:i4>
      </vt:variant>
      <vt:variant>
        <vt:lpwstr>http://www.guardian.co.uk/environment/2009/oct/08/climate-change-tropics-fish-food</vt:lpwstr>
      </vt:variant>
      <vt:variant>
        <vt:lpwstr/>
      </vt:variant>
      <vt:variant>
        <vt:i4>6553632</vt:i4>
      </vt:variant>
      <vt:variant>
        <vt:i4>201</vt:i4>
      </vt:variant>
      <vt:variant>
        <vt:i4>0</vt:i4>
      </vt:variant>
      <vt:variant>
        <vt:i4>5</vt:i4>
      </vt:variant>
      <vt:variant>
        <vt:lpwstr>http://web.worldbank.org/WBSITE/EXTERNAL/BANCOMUNDIAL/EXTSPPAISES/LACINSPANISHEXT/0,,contentMDK:21803034~menuPK:583937~pagePK:2865106~piPK:2865128~theSitePK:489669,00.html</vt:lpwstr>
      </vt:variant>
      <vt:variant>
        <vt:lpwstr/>
      </vt:variant>
      <vt:variant>
        <vt:i4>852030</vt:i4>
      </vt:variant>
      <vt:variant>
        <vt:i4>198</vt:i4>
      </vt:variant>
      <vt:variant>
        <vt:i4>0</vt:i4>
      </vt:variant>
      <vt:variant>
        <vt:i4>5</vt:i4>
      </vt:variant>
      <vt:variant>
        <vt:lpwstr>http://www.nytimes.com/2009/10/20/science/earth/20fossil.html?_r=1&amp;em</vt:lpwstr>
      </vt:variant>
      <vt:variant>
        <vt:lpwstr/>
      </vt:variant>
      <vt:variant>
        <vt:i4>1703940</vt:i4>
      </vt:variant>
      <vt:variant>
        <vt:i4>195</vt:i4>
      </vt:variant>
      <vt:variant>
        <vt:i4>0</vt:i4>
      </vt:variant>
      <vt:variant>
        <vt:i4>5</vt:i4>
      </vt:variant>
      <vt:variant>
        <vt:lpwstr>http://news.bbc.co.uk/2/hi/science/nature/8364926.stm</vt:lpwstr>
      </vt:variant>
      <vt:variant>
        <vt:lpwstr/>
      </vt:variant>
      <vt:variant>
        <vt:i4>1572874</vt:i4>
      </vt:variant>
      <vt:variant>
        <vt:i4>192</vt:i4>
      </vt:variant>
      <vt:variant>
        <vt:i4>0</vt:i4>
      </vt:variant>
      <vt:variant>
        <vt:i4>5</vt:i4>
      </vt:variant>
      <vt:variant>
        <vt:lpwstr>http://news.bbc.co.uk/2/hi/science/nature/8357537.stm</vt:lpwstr>
      </vt:variant>
      <vt:variant>
        <vt:lpwstr/>
      </vt:variant>
      <vt:variant>
        <vt:i4>655458</vt:i4>
      </vt:variant>
      <vt:variant>
        <vt:i4>189</vt:i4>
      </vt:variant>
      <vt:variant>
        <vt:i4>0</vt:i4>
      </vt:variant>
      <vt:variant>
        <vt:i4>5</vt:i4>
      </vt:variant>
      <vt:variant>
        <vt:lpwstr>http://www.rpp.com.pe/2009-08-19-groenlandia-esta-a-punto-de-fragmentarse-alerta-greenpeace-noticia_202566.html</vt:lpwstr>
      </vt:variant>
      <vt:variant>
        <vt:lpwstr/>
      </vt:variant>
      <vt:variant>
        <vt:i4>3014743</vt:i4>
      </vt:variant>
      <vt:variant>
        <vt:i4>186</vt:i4>
      </vt:variant>
      <vt:variant>
        <vt:i4>0</vt:i4>
      </vt:variant>
      <vt:variant>
        <vt:i4>5</vt:i4>
      </vt:variant>
      <vt:variant>
        <vt:lpwstr>http://blog.algore.com/2010/03/what_the_death_of_coral_means.html</vt:lpwstr>
      </vt:variant>
      <vt:variant>
        <vt:lpwstr/>
      </vt:variant>
      <vt:variant>
        <vt:i4>1245189</vt:i4>
      </vt:variant>
      <vt:variant>
        <vt:i4>183</vt:i4>
      </vt:variant>
      <vt:variant>
        <vt:i4>0</vt:i4>
      </vt:variant>
      <vt:variant>
        <vt:i4>5</vt:i4>
      </vt:variant>
      <vt:variant>
        <vt:lpwstr>http://www.cosmosmagazine.com/news/3123/ocean-acidification-impacting-coastal-rivers</vt:lpwstr>
      </vt:variant>
      <vt:variant>
        <vt:lpwstr/>
      </vt:variant>
      <vt:variant>
        <vt:i4>5963795</vt:i4>
      </vt:variant>
      <vt:variant>
        <vt:i4>180</vt:i4>
      </vt:variant>
      <vt:variant>
        <vt:i4>0</vt:i4>
      </vt:variant>
      <vt:variant>
        <vt:i4>5</vt:i4>
      </vt:variant>
      <vt:variant>
        <vt:lpwstr>http://blogs.tudiscovery.com/descubre-el-verde/2009/08/advierten-que-el-cambio-climatico-podria-afectar-la-inclinacion-de-la-tierra.html</vt:lpwstr>
      </vt:variant>
      <vt:variant>
        <vt:lpwstr/>
      </vt:variant>
      <vt:variant>
        <vt:i4>458843</vt:i4>
      </vt:variant>
      <vt:variant>
        <vt:i4>177</vt:i4>
      </vt:variant>
      <vt:variant>
        <vt:i4>0</vt:i4>
      </vt:variant>
      <vt:variant>
        <vt:i4>5</vt:i4>
      </vt:variant>
      <vt:variant>
        <vt:lpwstr>http://blogs.tudiscovery.com/descubre-el-verde/2009/08/el-oceano-sigue-calentandose-y-ya-genera-emisiones-de-metano.html</vt:lpwstr>
      </vt:variant>
      <vt:variant>
        <vt:lpwstr/>
      </vt:variant>
      <vt:variant>
        <vt:i4>7012465</vt:i4>
      </vt:variant>
      <vt:variant>
        <vt:i4>174</vt:i4>
      </vt:variant>
      <vt:variant>
        <vt:i4>0</vt:i4>
      </vt:variant>
      <vt:variant>
        <vt:i4>5</vt:i4>
      </vt:variant>
      <vt:variant>
        <vt:lpwstr>http://www.bbc.co.uk/mundo/ciencia_tecnologia/2009/08/090803_1416_temperatura_lp.shtml</vt:lpwstr>
      </vt:variant>
      <vt:variant>
        <vt:lpwstr/>
      </vt:variant>
      <vt:variant>
        <vt:i4>5439608</vt:i4>
      </vt:variant>
      <vt:variant>
        <vt:i4>171</vt:i4>
      </vt:variant>
      <vt:variant>
        <vt:i4>0</vt:i4>
      </vt:variant>
      <vt:variant>
        <vt:i4>5</vt:i4>
      </vt:variant>
      <vt:variant>
        <vt:lpwstr>http://www.amazon.com/Earth-Biography-Dr-Iain-Stewart/dp/B0018CWVWE/ref=pd_cp_b_0</vt:lpwstr>
      </vt:variant>
      <vt:variant>
        <vt:lpwstr/>
      </vt:variant>
      <vt:variant>
        <vt:i4>1704008</vt:i4>
      </vt:variant>
      <vt:variant>
        <vt:i4>168</vt:i4>
      </vt:variant>
      <vt:variant>
        <vt:i4>0</vt:i4>
      </vt:variant>
      <vt:variant>
        <vt:i4>5</vt:i4>
      </vt:variant>
      <vt:variant>
        <vt:lpwstr>http://www.reuters.com/article/idUSTRE63E3Y220100416</vt:lpwstr>
      </vt:variant>
      <vt:variant>
        <vt:lpwstr/>
      </vt:variant>
      <vt:variant>
        <vt:i4>3604579</vt:i4>
      </vt:variant>
      <vt:variant>
        <vt:i4>165</vt:i4>
      </vt:variant>
      <vt:variant>
        <vt:i4>0</vt:i4>
      </vt:variant>
      <vt:variant>
        <vt:i4>5</vt:i4>
      </vt:variant>
      <vt:variant>
        <vt:lpwstr>http://www.telegraph.co.uk/earth/environment/climatechange/6653298/Climate-change-will-lead-to-civil-wars-in-Africa-says-research.html</vt:lpwstr>
      </vt:variant>
      <vt:variant>
        <vt:lpwstr/>
      </vt:variant>
      <vt:variant>
        <vt:i4>16449750</vt:i4>
      </vt:variant>
      <vt:variant>
        <vt:i4>162</vt:i4>
      </vt:variant>
      <vt:variant>
        <vt:i4>0</vt:i4>
      </vt:variant>
      <vt:variant>
        <vt:i4>5</vt:i4>
      </vt:variant>
      <vt:variant>
        <vt:lpwstr>http://es.wikipedia.org/wiki/Máximo_Térmico_del_Paleoceno-Eoceno</vt:lpwstr>
      </vt:variant>
      <vt:variant>
        <vt:lpwstr/>
      </vt:variant>
      <vt:variant>
        <vt:i4>655431</vt:i4>
      </vt:variant>
      <vt:variant>
        <vt:i4>159</vt:i4>
      </vt:variant>
      <vt:variant>
        <vt:i4>0</vt:i4>
      </vt:variant>
      <vt:variant>
        <vt:i4>5</vt:i4>
      </vt:variant>
      <vt:variant>
        <vt:lpwstr>http://blog.taragana.com/e/2009/07/08/nasa-satellite-shows-older-arctic-sea-ice-volume-cut-by-more-than-half-in-just-last-4-years-14846/</vt:lpwstr>
      </vt:variant>
      <vt:variant>
        <vt:lpwstr/>
      </vt:variant>
      <vt:variant>
        <vt:i4>1769562</vt:i4>
      </vt:variant>
      <vt:variant>
        <vt:i4>156</vt:i4>
      </vt:variant>
      <vt:variant>
        <vt:i4>0</vt:i4>
      </vt:variant>
      <vt:variant>
        <vt:i4>5</vt:i4>
      </vt:variant>
      <vt:variant>
        <vt:lpwstr>http://www.guardian.co.uk/environment/2009/sep/28/met-office-study-global-warming</vt:lpwstr>
      </vt:variant>
      <vt:variant>
        <vt:lpwstr/>
      </vt:variant>
      <vt:variant>
        <vt:i4>2883655</vt:i4>
      </vt:variant>
      <vt:variant>
        <vt:i4>153</vt:i4>
      </vt:variant>
      <vt:variant>
        <vt:i4>0</vt:i4>
      </vt:variant>
      <vt:variant>
        <vt:i4>5</vt:i4>
      </vt:variant>
      <vt:variant>
        <vt:lpwstr>http://es.wikipedia.org/wiki/Gripe_aviaria</vt:lpwstr>
      </vt:variant>
      <vt:variant>
        <vt:lpwstr>Gripe_.22espa.C3.B1ola.22_.281918.29</vt:lpwstr>
      </vt:variant>
      <vt:variant>
        <vt:i4>1376305</vt:i4>
      </vt:variant>
      <vt:variant>
        <vt:i4>146</vt:i4>
      </vt:variant>
      <vt:variant>
        <vt:i4>0</vt:i4>
      </vt:variant>
      <vt:variant>
        <vt:i4>5</vt:i4>
      </vt:variant>
      <vt:variant>
        <vt:lpwstr/>
      </vt:variant>
      <vt:variant>
        <vt:lpwstr>_Toc290002391</vt:lpwstr>
      </vt:variant>
      <vt:variant>
        <vt:i4>1376305</vt:i4>
      </vt:variant>
      <vt:variant>
        <vt:i4>140</vt:i4>
      </vt:variant>
      <vt:variant>
        <vt:i4>0</vt:i4>
      </vt:variant>
      <vt:variant>
        <vt:i4>5</vt:i4>
      </vt:variant>
      <vt:variant>
        <vt:lpwstr/>
      </vt:variant>
      <vt:variant>
        <vt:lpwstr>_Toc290002390</vt:lpwstr>
      </vt:variant>
      <vt:variant>
        <vt:i4>1310769</vt:i4>
      </vt:variant>
      <vt:variant>
        <vt:i4>134</vt:i4>
      </vt:variant>
      <vt:variant>
        <vt:i4>0</vt:i4>
      </vt:variant>
      <vt:variant>
        <vt:i4>5</vt:i4>
      </vt:variant>
      <vt:variant>
        <vt:lpwstr/>
      </vt:variant>
      <vt:variant>
        <vt:lpwstr>_Toc290002389</vt:lpwstr>
      </vt:variant>
      <vt:variant>
        <vt:i4>1310769</vt:i4>
      </vt:variant>
      <vt:variant>
        <vt:i4>128</vt:i4>
      </vt:variant>
      <vt:variant>
        <vt:i4>0</vt:i4>
      </vt:variant>
      <vt:variant>
        <vt:i4>5</vt:i4>
      </vt:variant>
      <vt:variant>
        <vt:lpwstr/>
      </vt:variant>
      <vt:variant>
        <vt:lpwstr>_Toc290002388</vt:lpwstr>
      </vt:variant>
      <vt:variant>
        <vt:i4>1310769</vt:i4>
      </vt:variant>
      <vt:variant>
        <vt:i4>122</vt:i4>
      </vt:variant>
      <vt:variant>
        <vt:i4>0</vt:i4>
      </vt:variant>
      <vt:variant>
        <vt:i4>5</vt:i4>
      </vt:variant>
      <vt:variant>
        <vt:lpwstr/>
      </vt:variant>
      <vt:variant>
        <vt:lpwstr>_Toc290002387</vt:lpwstr>
      </vt:variant>
      <vt:variant>
        <vt:i4>1310769</vt:i4>
      </vt:variant>
      <vt:variant>
        <vt:i4>116</vt:i4>
      </vt:variant>
      <vt:variant>
        <vt:i4>0</vt:i4>
      </vt:variant>
      <vt:variant>
        <vt:i4>5</vt:i4>
      </vt:variant>
      <vt:variant>
        <vt:lpwstr/>
      </vt:variant>
      <vt:variant>
        <vt:lpwstr>_Toc290002386</vt:lpwstr>
      </vt:variant>
      <vt:variant>
        <vt:i4>1310769</vt:i4>
      </vt:variant>
      <vt:variant>
        <vt:i4>110</vt:i4>
      </vt:variant>
      <vt:variant>
        <vt:i4>0</vt:i4>
      </vt:variant>
      <vt:variant>
        <vt:i4>5</vt:i4>
      </vt:variant>
      <vt:variant>
        <vt:lpwstr/>
      </vt:variant>
      <vt:variant>
        <vt:lpwstr>_Toc290002385</vt:lpwstr>
      </vt:variant>
      <vt:variant>
        <vt:i4>1310769</vt:i4>
      </vt:variant>
      <vt:variant>
        <vt:i4>104</vt:i4>
      </vt:variant>
      <vt:variant>
        <vt:i4>0</vt:i4>
      </vt:variant>
      <vt:variant>
        <vt:i4>5</vt:i4>
      </vt:variant>
      <vt:variant>
        <vt:lpwstr/>
      </vt:variant>
      <vt:variant>
        <vt:lpwstr>_Toc290002384</vt:lpwstr>
      </vt:variant>
      <vt:variant>
        <vt:i4>1310769</vt:i4>
      </vt:variant>
      <vt:variant>
        <vt:i4>98</vt:i4>
      </vt:variant>
      <vt:variant>
        <vt:i4>0</vt:i4>
      </vt:variant>
      <vt:variant>
        <vt:i4>5</vt:i4>
      </vt:variant>
      <vt:variant>
        <vt:lpwstr/>
      </vt:variant>
      <vt:variant>
        <vt:lpwstr>_Toc290002383</vt:lpwstr>
      </vt:variant>
      <vt:variant>
        <vt:i4>1310769</vt:i4>
      </vt:variant>
      <vt:variant>
        <vt:i4>92</vt:i4>
      </vt:variant>
      <vt:variant>
        <vt:i4>0</vt:i4>
      </vt:variant>
      <vt:variant>
        <vt:i4>5</vt:i4>
      </vt:variant>
      <vt:variant>
        <vt:lpwstr/>
      </vt:variant>
      <vt:variant>
        <vt:lpwstr>_Toc290002382</vt:lpwstr>
      </vt:variant>
      <vt:variant>
        <vt:i4>1310769</vt:i4>
      </vt:variant>
      <vt:variant>
        <vt:i4>86</vt:i4>
      </vt:variant>
      <vt:variant>
        <vt:i4>0</vt:i4>
      </vt:variant>
      <vt:variant>
        <vt:i4>5</vt:i4>
      </vt:variant>
      <vt:variant>
        <vt:lpwstr/>
      </vt:variant>
      <vt:variant>
        <vt:lpwstr>_Toc290002381</vt:lpwstr>
      </vt:variant>
      <vt:variant>
        <vt:i4>1310769</vt:i4>
      </vt:variant>
      <vt:variant>
        <vt:i4>80</vt:i4>
      </vt:variant>
      <vt:variant>
        <vt:i4>0</vt:i4>
      </vt:variant>
      <vt:variant>
        <vt:i4>5</vt:i4>
      </vt:variant>
      <vt:variant>
        <vt:lpwstr/>
      </vt:variant>
      <vt:variant>
        <vt:lpwstr>_Toc290002380</vt:lpwstr>
      </vt:variant>
      <vt:variant>
        <vt:i4>1769521</vt:i4>
      </vt:variant>
      <vt:variant>
        <vt:i4>74</vt:i4>
      </vt:variant>
      <vt:variant>
        <vt:i4>0</vt:i4>
      </vt:variant>
      <vt:variant>
        <vt:i4>5</vt:i4>
      </vt:variant>
      <vt:variant>
        <vt:lpwstr/>
      </vt:variant>
      <vt:variant>
        <vt:lpwstr>_Toc290002379</vt:lpwstr>
      </vt:variant>
      <vt:variant>
        <vt:i4>1769521</vt:i4>
      </vt:variant>
      <vt:variant>
        <vt:i4>68</vt:i4>
      </vt:variant>
      <vt:variant>
        <vt:i4>0</vt:i4>
      </vt:variant>
      <vt:variant>
        <vt:i4>5</vt:i4>
      </vt:variant>
      <vt:variant>
        <vt:lpwstr/>
      </vt:variant>
      <vt:variant>
        <vt:lpwstr>_Toc290002378</vt:lpwstr>
      </vt:variant>
      <vt:variant>
        <vt:i4>1769521</vt:i4>
      </vt:variant>
      <vt:variant>
        <vt:i4>62</vt:i4>
      </vt:variant>
      <vt:variant>
        <vt:i4>0</vt:i4>
      </vt:variant>
      <vt:variant>
        <vt:i4>5</vt:i4>
      </vt:variant>
      <vt:variant>
        <vt:lpwstr/>
      </vt:variant>
      <vt:variant>
        <vt:lpwstr>_Toc290002377</vt:lpwstr>
      </vt:variant>
      <vt:variant>
        <vt:i4>1769521</vt:i4>
      </vt:variant>
      <vt:variant>
        <vt:i4>56</vt:i4>
      </vt:variant>
      <vt:variant>
        <vt:i4>0</vt:i4>
      </vt:variant>
      <vt:variant>
        <vt:i4>5</vt:i4>
      </vt:variant>
      <vt:variant>
        <vt:lpwstr/>
      </vt:variant>
      <vt:variant>
        <vt:lpwstr>_Toc290002376</vt:lpwstr>
      </vt:variant>
      <vt:variant>
        <vt:i4>1769521</vt:i4>
      </vt:variant>
      <vt:variant>
        <vt:i4>50</vt:i4>
      </vt:variant>
      <vt:variant>
        <vt:i4>0</vt:i4>
      </vt:variant>
      <vt:variant>
        <vt:i4>5</vt:i4>
      </vt:variant>
      <vt:variant>
        <vt:lpwstr/>
      </vt:variant>
      <vt:variant>
        <vt:lpwstr>_Toc290002375</vt:lpwstr>
      </vt:variant>
      <vt:variant>
        <vt:i4>1769521</vt:i4>
      </vt:variant>
      <vt:variant>
        <vt:i4>44</vt:i4>
      </vt:variant>
      <vt:variant>
        <vt:i4>0</vt:i4>
      </vt:variant>
      <vt:variant>
        <vt:i4>5</vt:i4>
      </vt:variant>
      <vt:variant>
        <vt:lpwstr/>
      </vt:variant>
      <vt:variant>
        <vt:lpwstr>_Toc290002374</vt:lpwstr>
      </vt:variant>
      <vt:variant>
        <vt:i4>1769521</vt:i4>
      </vt:variant>
      <vt:variant>
        <vt:i4>38</vt:i4>
      </vt:variant>
      <vt:variant>
        <vt:i4>0</vt:i4>
      </vt:variant>
      <vt:variant>
        <vt:i4>5</vt:i4>
      </vt:variant>
      <vt:variant>
        <vt:lpwstr/>
      </vt:variant>
      <vt:variant>
        <vt:lpwstr>_Toc290002373</vt:lpwstr>
      </vt:variant>
      <vt:variant>
        <vt:i4>1769521</vt:i4>
      </vt:variant>
      <vt:variant>
        <vt:i4>32</vt:i4>
      </vt:variant>
      <vt:variant>
        <vt:i4>0</vt:i4>
      </vt:variant>
      <vt:variant>
        <vt:i4>5</vt:i4>
      </vt:variant>
      <vt:variant>
        <vt:lpwstr/>
      </vt:variant>
      <vt:variant>
        <vt:lpwstr>_Toc290002372</vt:lpwstr>
      </vt:variant>
      <vt:variant>
        <vt:i4>1769521</vt:i4>
      </vt:variant>
      <vt:variant>
        <vt:i4>26</vt:i4>
      </vt:variant>
      <vt:variant>
        <vt:i4>0</vt:i4>
      </vt:variant>
      <vt:variant>
        <vt:i4>5</vt:i4>
      </vt:variant>
      <vt:variant>
        <vt:lpwstr/>
      </vt:variant>
      <vt:variant>
        <vt:lpwstr>_Toc290002371</vt:lpwstr>
      </vt:variant>
      <vt:variant>
        <vt:i4>1769521</vt:i4>
      </vt:variant>
      <vt:variant>
        <vt:i4>20</vt:i4>
      </vt:variant>
      <vt:variant>
        <vt:i4>0</vt:i4>
      </vt:variant>
      <vt:variant>
        <vt:i4>5</vt:i4>
      </vt:variant>
      <vt:variant>
        <vt:lpwstr/>
      </vt:variant>
      <vt:variant>
        <vt:lpwstr>_Toc290002370</vt:lpwstr>
      </vt:variant>
      <vt:variant>
        <vt:i4>1703985</vt:i4>
      </vt:variant>
      <vt:variant>
        <vt:i4>14</vt:i4>
      </vt:variant>
      <vt:variant>
        <vt:i4>0</vt:i4>
      </vt:variant>
      <vt:variant>
        <vt:i4>5</vt:i4>
      </vt:variant>
      <vt:variant>
        <vt:lpwstr/>
      </vt:variant>
      <vt:variant>
        <vt:lpwstr>_Toc290002369</vt:lpwstr>
      </vt:variant>
      <vt:variant>
        <vt:i4>1703985</vt:i4>
      </vt:variant>
      <vt:variant>
        <vt:i4>8</vt:i4>
      </vt:variant>
      <vt:variant>
        <vt:i4>0</vt:i4>
      </vt:variant>
      <vt:variant>
        <vt:i4>5</vt:i4>
      </vt:variant>
      <vt:variant>
        <vt:lpwstr/>
      </vt:variant>
      <vt:variant>
        <vt:lpwstr>_Toc290002368</vt:lpwstr>
      </vt:variant>
      <vt:variant>
        <vt:i4>1703985</vt:i4>
      </vt:variant>
      <vt:variant>
        <vt:i4>2</vt:i4>
      </vt:variant>
      <vt:variant>
        <vt:i4>0</vt:i4>
      </vt:variant>
      <vt:variant>
        <vt:i4>5</vt:i4>
      </vt:variant>
      <vt:variant>
        <vt:lpwstr/>
      </vt:variant>
      <vt:variant>
        <vt:lpwstr>_Toc290002367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Presentación</dc:title>
  <dc:subject/>
  <dc:creator>jreyes</dc:creator>
  <cp:keywords/>
  <dc:description/>
  <cp:lastModifiedBy>Juan Carlos Reyes Pacheco</cp:lastModifiedBy>
  <cp:revision>1453</cp:revision>
  <cp:lastPrinted>2020-11-20T20:47:00Z</cp:lastPrinted>
  <dcterms:created xsi:type="dcterms:W3CDTF">2019-04-27T13:43:00Z</dcterms:created>
  <dcterms:modified xsi:type="dcterms:W3CDTF">2022-04-07T14:42:00Z</dcterms:modified>
</cp:coreProperties>
</file>